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35D0" w:rsidRPr="006A2A67" w:rsidRDefault="006A2A67" w:rsidP="006A2A67">
      <w:pPr>
        <w:pStyle w:val="FR1"/>
        <w:widowControl w:val="0"/>
        <w:ind w:left="0" w:firstLine="675"/>
        <w:jc w:val="center"/>
        <w:outlineLvl w:val="0"/>
        <w:rPr>
          <w:rFonts w:ascii="Times New Roman" w:hAnsi="Times New Roman" w:cs="Times New Roman"/>
          <w:b w:val="0"/>
          <w:bCs w:val="0"/>
          <w:color w:val="000000"/>
          <w:sz w:val="28"/>
          <w:szCs w:val="28"/>
          <w:lang w:val="uk-UA"/>
        </w:rPr>
      </w:pPr>
      <w:r w:rsidRPr="006A2A67">
        <w:rPr>
          <w:rFonts w:ascii="Times New Roman" w:hAnsi="Times New Roman" w:cs="Times New Roman"/>
          <w:b w:val="0"/>
          <w:bCs w:val="0"/>
          <w:color w:val="000000"/>
          <w:sz w:val="28"/>
          <w:szCs w:val="28"/>
          <w:lang w:val="uk-UA"/>
        </w:rPr>
        <w:t>В. А. Федосєєв</w:t>
      </w:r>
    </w:p>
    <w:p w:rsidR="002F35D0" w:rsidRPr="006A2A67" w:rsidRDefault="002F35D0" w:rsidP="002F35D0">
      <w:pPr>
        <w:pStyle w:val="FR1"/>
        <w:widowControl w:val="0"/>
        <w:ind w:left="0" w:firstLine="675"/>
        <w:jc w:val="center"/>
        <w:rPr>
          <w:rFonts w:ascii="Times New Roman" w:hAnsi="Times New Roman" w:cs="Times New Roman"/>
          <w:b w:val="0"/>
          <w:bCs w:val="0"/>
          <w:color w:val="000000"/>
          <w:sz w:val="28"/>
          <w:szCs w:val="28"/>
          <w:lang w:val="uk-UA"/>
        </w:rPr>
      </w:pPr>
    </w:p>
    <w:p w:rsidR="002F35D0" w:rsidRPr="006A2A67" w:rsidRDefault="002F35D0" w:rsidP="002F35D0">
      <w:pPr>
        <w:pStyle w:val="FR1"/>
        <w:widowControl w:val="0"/>
        <w:ind w:left="0" w:firstLine="675"/>
        <w:jc w:val="center"/>
        <w:rPr>
          <w:rFonts w:ascii="Times New Roman" w:hAnsi="Times New Roman" w:cs="Times New Roman"/>
          <w:b w:val="0"/>
          <w:color w:val="000000"/>
          <w:sz w:val="28"/>
          <w:szCs w:val="28"/>
          <w:lang w:val="uk-UA"/>
        </w:rPr>
      </w:pPr>
    </w:p>
    <w:p w:rsidR="002F35D0" w:rsidRPr="006A2A67" w:rsidRDefault="002F35D0" w:rsidP="002F35D0">
      <w:pPr>
        <w:pStyle w:val="FR1"/>
        <w:widowControl w:val="0"/>
        <w:ind w:left="0" w:firstLine="675"/>
        <w:jc w:val="center"/>
        <w:rPr>
          <w:rFonts w:ascii="Times New Roman" w:hAnsi="Times New Roman" w:cs="Times New Roman"/>
          <w:b w:val="0"/>
          <w:color w:val="000000"/>
          <w:sz w:val="28"/>
          <w:szCs w:val="28"/>
          <w:lang w:val="uk-UA"/>
        </w:rPr>
      </w:pPr>
    </w:p>
    <w:p w:rsidR="002F35D0" w:rsidRPr="006A2A67" w:rsidRDefault="002F35D0" w:rsidP="002F35D0">
      <w:pPr>
        <w:pStyle w:val="FR1"/>
        <w:widowControl w:val="0"/>
        <w:ind w:left="0" w:firstLine="675"/>
        <w:jc w:val="center"/>
        <w:rPr>
          <w:rFonts w:ascii="Times New Roman" w:hAnsi="Times New Roman" w:cs="Times New Roman"/>
          <w:b w:val="0"/>
          <w:color w:val="000000"/>
          <w:sz w:val="28"/>
          <w:szCs w:val="28"/>
          <w:lang w:val="uk-UA"/>
        </w:rPr>
      </w:pPr>
    </w:p>
    <w:p w:rsidR="002F35D0" w:rsidRPr="006A2A67" w:rsidRDefault="002F35D0" w:rsidP="002F35D0">
      <w:pPr>
        <w:pStyle w:val="FR1"/>
        <w:widowControl w:val="0"/>
        <w:ind w:left="0" w:firstLine="675"/>
        <w:jc w:val="center"/>
        <w:rPr>
          <w:rFonts w:ascii="Times New Roman" w:hAnsi="Times New Roman" w:cs="Times New Roman"/>
          <w:b w:val="0"/>
          <w:color w:val="000000"/>
          <w:sz w:val="28"/>
          <w:szCs w:val="28"/>
          <w:lang w:val="uk-UA"/>
        </w:rPr>
      </w:pPr>
    </w:p>
    <w:p w:rsidR="002F35D0" w:rsidRPr="006A2A67" w:rsidRDefault="002F35D0" w:rsidP="002F35D0">
      <w:pPr>
        <w:pStyle w:val="FR1"/>
        <w:widowControl w:val="0"/>
        <w:ind w:left="0" w:firstLine="675"/>
        <w:jc w:val="center"/>
        <w:rPr>
          <w:rFonts w:ascii="Times New Roman" w:hAnsi="Times New Roman" w:cs="Times New Roman"/>
          <w:b w:val="0"/>
          <w:color w:val="000000"/>
          <w:sz w:val="28"/>
          <w:szCs w:val="28"/>
          <w:lang w:val="uk-UA"/>
        </w:rPr>
      </w:pPr>
    </w:p>
    <w:p w:rsidR="002F35D0" w:rsidRPr="006A2A67" w:rsidRDefault="002F35D0" w:rsidP="002F35D0">
      <w:pPr>
        <w:pStyle w:val="FR1"/>
        <w:widowControl w:val="0"/>
        <w:ind w:left="0" w:firstLine="675"/>
        <w:jc w:val="center"/>
        <w:rPr>
          <w:rFonts w:ascii="Times New Roman" w:hAnsi="Times New Roman" w:cs="Times New Roman"/>
          <w:b w:val="0"/>
          <w:color w:val="000000"/>
          <w:sz w:val="28"/>
          <w:szCs w:val="28"/>
          <w:lang w:val="uk-UA"/>
        </w:rPr>
      </w:pPr>
    </w:p>
    <w:p w:rsidR="002F35D0" w:rsidRPr="006A2A67" w:rsidRDefault="002F35D0" w:rsidP="002F35D0">
      <w:pPr>
        <w:pStyle w:val="FR1"/>
        <w:widowControl w:val="0"/>
        <w:ind w:left="0" w:firstLine="675"/>
        <w:jc w:val="center"/>
        <w:rPr>
          <w:rFonts w:ascii="Times New Roman" w:hAnsi="Times New Roman" w:cs="Times New Roman"/>
          <w:b w:val="0"/>
          <w:color w:val="000000"/>
          <w:sz w:val="28"/>
          <w:szCs w:val="28"/>
          <w:lang w:val="uk-UA"/>
        </w:rPr>
      </w:pPr>
    </w:p>
    <w:p w:rsidR="002F35D0" w:rsidRPr="006A2A67" w:rsidRDefault="002F35D0" w:rsidP="002F35D0">
      <w:pPr>
        <w:pStyle w:val="FR1"/>
        <w:widowControl w:val="0"/>
        <w:ind w:left="0" w:firstLine="675"/>
        <w:jc w:val="center"/>
        <w:rPr>
          <w:rFonts w:ascii="Times New Roman" w:hAnsi="Times New Roman" w:cs="Times New Roman"/>
          <w:b w:val="0"/>
          <w:color w:val="000000"/>
          <w:sz w:val="28"/>
          <w:szCs w:val="28"/>
          <w:lang w:val="uk-UA"/>
        </w:rPr>
      </w:pPr>
    </w:p>
    <w:p w:rsidR="002F35D0" w:rsidRPr="006A2A67" w:rsidRDefault="002F35D0" w:rsidP="002F35D0">
      <w:pPr>
        <w:pStyle w:val="FR1"/>
        <w:widowControl w:val="0"/>
        <w:ind w:left="0" w:firstLine="675"/>
        <w:jc w:val="center"/>
        <w:rPr>
          <w:rFonts w:ascii="Times New Roman" w:hAnsi="Times New Roman" w:cs="Times New Roman"/>
          <w:b w:val="0"/>
          <w:color w:val="000000"/>
          <w:sz w:val="28"/>
          <w:szCs w:val="28"/>
          <w:lang w:val="uk-UA"/>
        </w:rPr>
      </w:pPr>
    </w:p>
    <w:p w:rsidR="002F35D0" w:rsidRPr="006A2A67" w:rsidRDefault="002F35D0" w:rsidP="002F35D0">
      <w:pPr>
        <w:pStyle w:val="FR1"/>
        <w:widowControl w:val="0"/>
        <w:ind w:left="0" w:firstLine="675"/>
        <w:jc w:val="center"/>
        <w:rPr>
          <w:rFonts w:ascii="Times New Roman" w:hAnsi="Times New Roman" w:cs="Times New Roman"/>
          <w:b w:val="0"/>
          <w:color w:val="000000"/>
          <w:sz w:val="28"/>
          <w:szCs w:val="28"/>
          <w:lang w:val="uk-UA"/>
        </w:rPr>
      </w:pPr>
      <w:r w:rsidRPr="006A2A67">
        <w:rPr>
          <w:rFonts w:ascii="Times New Roman" w:hAnsi="Times New Roman" w:cs="Times New Roman"/>
          <w:b w:val="0"/>
          <w:color w:val="000000"/>
          <w:sz w:val="28"/>
          <w:szCs w:val="28"/>
          <w:lang w:val="uk-UA"/>
        </w:rPr>
        <w:t>ОСНОВИ НЕВРОЗОЛОГІЇ</w:t>
      </w:r>
    </w:p>
    <w:p w:rsidR="002F35D0" w:rsidRPr="006A2A67" w:rsidRDefault="002F35D0" w:rsidP="002F35D0">
      <w:pPr>
        <w:pStyle w:val="FR1"/>
        <w:widowControl w:val="0"/>
        <w:ind w:left="0" w:firstLine="675"/>
        <w:jc w:val="center"/>
        <w:rPr>
          <w:rFonts w:ascii="Times New Roman" w:hAnsi="Times New Roman" w:cs="Times New Roman"/>
          <w:b w:val="0"/>
          <w:color w:val="000000"/>
          <w:sz w:val="28"/>
          <w:szCs w:val="28"/>
          <w:lang w:val="uk-UA"/>
        </w:rPr>
      </w:pPr>
      <w:r w:rsidRPr="006A2A67">
        <w:rPr>
          <w:rFonts w:ascii="Times New Roman" w:hAnsi="Times New Roman" w:cs="Times New Roman"/>
          <w:b w:val="0"/>
          <w:color w:val="000000"/>
          <w:sz w:val="28"/>
          <w:szCs w:val="28"/>
          <w:lang w:val="uk-UA"/>
        </w:rPr>
        <w:t>ТА ПСИХІАТРІЇ</w:t>
      </w:r>
    </w:p>
    <w:p w:rsidR="002F35D0" w:rsidRPr="006A2A67" w:rsidRDefault="002F35D0" w:rsidP="002F35D0">
      <w:pPr>
        <w:pStyle w:val="FR1"/>
        <w:widowControl w:val="0"/>
        <w:ind w:left="0" w:firstLine="675"/>
        <w:jc w:val="center"/>
        <w:rPr>
          <w:rFonts w:ascii="Times New Roman" w:hAnsi="Times New Roman" w:cs="Times New Roman"/>
          <w:b w:val="0"/>
          <w:bCs w:val="0"/>
          <w:color w:val="000000"/>
          <w:sz w:val="28"/>
          <w:szCs w:val="28"/>
          <w:lang w:val="uk-UA"/>
        </w:rPr>
      </w:pPr>
    </w:p>
    <w:p w:rsidR="002F35D0" w:rsidRPr="006A2A67" w:rsidRDefault="002F35D0" w:rsidP="002F35D0">
      <w:pPr>
        <w:pStyle w:val="FR1"/>
        <w:widowControl w:val="0"/>
        <w:ind w:left="0" w:firstLine="675"/>
        <w:jc w:val="center"/>
        <w:rPr>
          <w:rFonts w:ascii="Times New Roman" w:hAnsi="Times New Roman" w:cs="Times New Roman"/>
          <w:b w:val="0"/>
          <w:bCs w:val="0"/>
          <w:color w:val="000000"/>
          <w:sz w:val="28"/>
          <w:szCs w:val="28"/>
          <w:lang w:val="uk-UA"/>
        </w:rPr>
      </w:pPr>
    </w:p>
    <w:p w:rsidR="002F35D0" w:rsidRPr="006A2A67" w:rsidRDefault="002F35D0" w:rsidP="002F35D0">
      <w:pPr>
        <w:pStyle w:val="FR1"/>
        <w:widowControl w:val="0"/>
        <w:ind w:left="0" w:firstLine="675"/>
        <w:jc w:val="center"/>
        <w:rPr>
          <w:rFonts w:ascii="Times New Roman" w:hAnsi="Times New Roman" w:cs="Times New Roman"/>
          <w:b w:val="0"/>
          <w:color w:val="000000"/>
          <w:sz w:val="28"/>
          <w:szCs w:val="28"/>
          <w:lang w:val="uk-UA"/>
        </w:rPr>
      </w:pPr>
    </w:p>
    <w:p w:rsidR="002F35D0" w:rsidRPr="006A2A67" w:rsidRDefault="002F35D0" w:rsidP="002F35D0">
      <w:pPr>
        <w:pStyle w:val="FR1"/>
        <w:widowControl w:val="0"/>
        <w:ind w:left="0" w:firstLine="675"/>
        <w:jc w:val="center"/>
        <w:rPr>
          <w:rFonts w:ascii="Times New Roman" w:hAnsi="Times New Roman" w:cs="Times New Roman"/>
          <w:b w:val="0"/>
          <w:bCs w:val="0"/>
          <w:color w:val="000000"/>
          <w:sz w:val="28"/>
          <w:szCs w:val="28"/>
          <w:lang w:val="uk-UA"/>
        </w:rPr>
      </w:pPr>
    </w:p>
    <w:p w:rsidR="002F35D0" w:rsidRPr="006A2A67" w:rsidRDefault="002F35D0" w:rsidP="002F35D0">
      <w:pPr>
        <w:pStyle w:val="FR1"/>
        <w:widowControl w:val="0"/>
        <w:ind w:left="0" w:firstLine="675"/>
        <w:jc w:val="center"/>
        <w:rPr>
          <w:rFonts w:ascii="Times New Roman" w:hAnsi="Times New Roman" w:cs="Times New Roman"/>
          <w:b w:val="0"/>
          <w:bCs w:val="0"/>
          <w:color w:val="000000"/>
          <w:sz w:val="28"/>
          <w:szCs w:val="28"/>
          <w:lang w:val="uk-UA"/>
        </w:rPr>
      </w:pPr>
    </w:p>
    <w:p w:rsidR="002F35D0" w:rsidRPr="006A2A67" w:rsidRDefault="002F35D0" w:rsidP="002F35D0">
      <w:pPr>
        <w:pStyle w:val="FR1"/>
        <w:widowControl w:val="0"/>
        <w:ind w:left="0" w:firstLine="675"/>
        <w:jc w:val="center"/>
        <w:rPr>
          <w:rFonts w:ascii="Times New Roman" w:hAnsi="Times New Roman" w:cs="Times New Roman"/>
          <w:b w:val="0"/>
          <w:bCs w:val="0"/>
          <w:color w:val="000000"/>
          <w:sz w:val="28"/>
          <w:szCs w:val="28"/>
          <w:lang w:val="uk-UA"/>
        </w:rPr>
      </w:pPr>
    </w:p>
    <w:p w:rsidR="002F35D0" w:rsidRPr="006A2A67" w:rsidRDefault="002F35D0" w:rsidP="002F35D0">
      <w:pPr>
        <w:pStyle w:val="FR1"/>
        <w:widowControl w:val="0"/>
        <w:ind w:left="0" w:firstLine="675"/>
        <w:jc w:val="center"/>
        <w:rPr>
          <w:rFonts w:ascii="Times New Roman" w:hAnsi="Times New Roman" w:cs="Times New Roman"/>
          <w:b w:val="0"/>
          <w:bCs w:val="0"/>
          <w:color w:val="000000"/>
          <w:sz w:val="28"/>
          <w:szCs w:val="28"/>
          <w:lang w:val="uk-UA"/>
        </w:rPr>
      </w:pPr>
    </w:p>
    <w:p w:rsidR="002F35D0" w:rsidRPr="006A2A67" w:rsidRDefault="002F35D0" w:rsidP="002F35D0">
      <w:pPr>
        <w:pStyle w:val="FR1"/>
        <w:widowControl w:val="0"/>
        <w:ind w:left="0" w:firstLine="675"/>
        <w:jc w:val="center"/>
        <w:rPr>
          <w:rFonts w:ascii="Times New Roman" w:hAnsi="Times New Roman" w:cs="Times New Roman"/>
          <w:b w:val="0"/>
          <w:bCs w:val="0"/>
          <w:color w:val="000000"/>
          <w:sz w:val="28"/>
          <w:szCs w:val="28"/>
          <w:lang w:val="uk-UA"/>
        </w:rPr>
      </w:pPr>
    </w:p>
    <w:p w:rsidR="002F35D0" w:rsidRPr="006A2A67" w:rsidRDefault="002F35D0" w:rsidP="002F35D0">
      <w:pPr>
        <w:pStyle w:val="FR1"/>
        <w:widowControl w:val="0"/>
        <w:ind w:left="0" w:firstLine="675"/>
        <w:jc w:val="center"/>
        <w:rPr>
          <w:rFonts w:ascii="Times New Roman" w:hAnsi="Times New Roman" w:cs="Times New Roman"/>
          <w:b w:val="0"/>
          <w:bCs w:val="0"/>
          <w:color w:val="000000"/>
          <w:sz w:val="28"/>
          <w:szCs w:val="28"/>
          <w:lang w:val="uk-UA"/>
        </w:rPr>
      </w:pPr>
    </w:p>
    <w:p w:rsidR="002F35D0" w:rsidRPr="006A2A67" w:rsidRDefault="002F35D0" w:rsidP="002F35D0">
      <w:pPr>
        <w:pStyle w:val="FR1"/>
        <w:widowControl w:val="0"/>
        <w:ind w:left="0" w:firstLine="675"/>
        <w:jc w:val="center"/>
        <w:rPr>
          <w:rFonts w:ascii="Times New Roman" w:hAnsi="Times New Roman" w:cs="Times New Roman"/>
          <w:b w:val="0"/>
          <w:bCs w:val="0"/>
          <w:color w:val="000000"/>
          <w:sz w:val="28"/>
          <w:szCs w:val="28"/>
          <w:lang w:val="uk-UA"/>
        </w:rPr>
      </w:pPr>
    </w:p>
    <w:p w:rsidR="002F35D0" w:rsidRPr="006A2A67" w:rsidRDefault="002F35D0" w:rsidP="002F35D0">
      <w:pPr>
        <w:pStyle w:val="FR1"/>
        <w:widowControl w:val="0"/>
        <w:ind w:left="0" w:firstLine="675"/>
        <w:jc w:val="center"/>
        <w:rPr>
          <w:rFonts w:ascii="Times New Roman" w:hAnsi="Times New Roman" w:cs="Times New Roman"/>
          <w:b w:val="0"/>
          <w:bCs w:val="0"/>
          <w:color w:val="000000"/>
          <w:sz w:val="28"/>
          <w:szCs w:val="28"/>
          <w:lang w:val="uk-UA"/>
        </w:rPr>
      </w:pPr>
    </w:p>
    <w:p w:rsidR="002F35D0" w:rsidRPr="006A2A67" w:rsidRDefault="002F35D0" w:rsidP="002F35D0">
      <w:pPr>
        <w:pStyle w:val="FR1"/>
        <w:widowControl w:val="0"/>
        <w:ind w:left="0" w:firstLine="675"/>
        <w:jc w:val="center"/>
        <w:rPr>
          <w:rFonts w:ascii="Times New Roman" w:hAnsi="Times New Roman" w:cs="Times New Roman"/>
          <w:b w:val="0"/>
          <w:bCs w:val="0"/>
          <w:color w:val="000000"/>
          <w:sz w:val="28"/>
          <w:szCs w:val="28"/>
          <w:lang w:val="uk-UA"/>
        </w:rPr>
      </w:pPr>
    </w:p>
    <w:p w:rsidR="002F35D0" w:rsidRPr="006A2A67" w:rsidRDefault="002F35D0" w:rsidP="002F35D0">
      <w:pPr>
        <w:pStyle w:val="FR1"/>
        <w:widowControl w:val="0"/>
        <w:ind w:left="0" w:firstLine="675"/>
        <w:jc w:val="center"/>
        <w:rPr>
          <w:rFonts w:ascii="Times New Roman" w:hAnsi="Times New Roman" w:cs="Times New Roman"/>
          <w:b w:val="0"/>
          <w:bCs w:val="0"/>
          <w:color w:val="000000"/>
          <w:sz w:val="28"/>
          <w:szCs w:val="28"/>
          <w:lang w:val="uk-UA"/>
        </w:rPr>
      </w:pPr>
    </w:p>
    <w:p w:rsidR="002F35D0" w:rsidRPr="006A2A67" w:rsidRDefault="002F35D0" w:rsidP="002F35D0">
      <w:pPr>
        <w:pStyle w:val="FR1"/>
        <w:widowControl w:val="0"/>
        <w:ind w:left="0" w:firstLine="675"/>
        <w:jc w:val="center"/>
        <w:rPr>
          <w:rFonts w:ascii="Times New Roman" w:hAnsi="Times New Roman" w:cs="Times New Roman"/>
          <w:b w:val="0"/>
          <w:bCs w:val="0"/>
          <w:color w:val="000000"/>
          <w:sz w:val="28"/>
          <w:szCs w:val="28"/>
          <w:lang w:val="uk-UA"/>
        </w:rPr>
      </w:pPr>
    </w:p>
    <w:p w:rsidR="002F35D0" w:rsidRPr="006A2A67" w:rsidRDefault="002F35D0" w:rsidP="002F35D0">
      <w:pPr>
        <w:pStyle w:val="FR1"/>
        <w:widowControl w:val="0"/>
        <w:ind w:left="0" w:firstLine="675"/>
        <w:jc w:val="center"/>
        <w:rPr>
          <w:rFonts w:ascii="Times New Roman" w:hAnsi="Times New Roman" w:cs="Times New Roman"/>
          <w:b w:val="0"/>
          <w:bCs w:val="0"/>
          <w:color w:val="000000"/>
          <w:sz w:val="28"/>
          <w:szCs w:val="28"/>
          <w:lang w:val="uk-UA"/>
        </w:rPr>
      </w:pPr>
    </w:p>
    <w:p w:rsidR="002F35D0" w:rsidRPr="006A2A67" w:rsidRDefault="002F35D0" w:rsidP="002F35D0">
      <w:pPr>
        <w:pStyle w:val="FR1"/>
        <w:widowControl w:val="0"/>
        <w:ind w:left="0" w:firstLine="675"/>
        <w:jc w:val="center"/>
        <w:rPr>
          <w:rFonts w:ascii="Times New Roman" w:hAnsi="Times New Roman" w:cs="Times New Roman"/>
          <w:b w:val="0"/>
          <w:bCs w:val="0"/>
          <w:color w:val="000000"/>
          <w:sz w:val="28"/>
          <w:szCs w:val="28"/>
          <w:lang w:val="uk-UA"/>
        </w:rPr>
      </w:pPr>
    </w:p>
    <w:p w:rsidR="002F35D0" w:rsidRPr="006A2A67" w:rsidRDefault="002F35D0" w:rsidP="002F35D0">
      <w:pPr>
        <w:pStyle w:val="FR1"/>
        <w:widowControl w:val="0"/>
        <w:ind w:left="0" w:firstLine="675"/>
        <w:jc w:val="center"/>
        <w:rPr>
          <w:rFonts w:ascii="Times New Roman" w:hAnsi="Times New Roman" w:cs="Times New Roman"/>
          <w:b w:val="0"/>
          <w:bCs w:val="0"/>
          <w:color w:val="000000"/>
          <w:sz w:val="28"/>
          <w:szCs w:val="28"/>
          <w:lang w:val="uk-UA"/>
        </w:rPr>
      </w:pPr>
    </w:p>
    <w:p w:rsidR="002F35D0" w:rsidRPr="006A2A67" w:rsidRDefault="002F35D0" w:rsidP="002F35D0">
      <w:pPr>
        <w:pStyle w:val="FR1"/>
        <w:widowControl w:val="0"/>
        <w:ind w:left="0" w:firstLine="675"/>
        <w:jc w:val="center"/>
        <w:rPr>
          <w:rFonts w:ascii="Times New Roman" w:hAnsi="Times New Roman" w:cs="Times New Roman"/>
          <w:b w:val="0"/>
          <w:bCs w:val="0"/>
          <w:color w:val="000000"/>
          <w:sz w:val="28"/>
          <w:szCs w:val="28"/>
          <w:lang w:val="uk-UA"/>
        </w:rPr>
      </w:pPr>
    </w:p>
    <w:p w:rsidR="002F35D0" w:rsidRPr="006A2A67" w:rsidRDefault="002F35D0" w:rsidP="002F35D0">
      <w:pPr>
        <w:pStyle w:val="FR1"/>
        <w:widowControl w:val="0"/>
        <w:ind w:left="0" w:firstLine="675"/>
        <w:jc w:val="center"/>
        <w:rPr>
          <w:rFonts w:ascii="Times New Roman" w:hAnsi="Times New Roman" w:cs="Times New Roman"/>
          <w:b w:val="0"/>
          <w:bCs w:val="0"/>
          <w:color w:val="000000"/>
          <w:sz w:val="28"/>
          <w:szCs w:val="28"/>
          <w:lang w:val="uk-UA"/>
        </w:rPr>
      </w:pPr>
    </w:p>
    <w:p w:rsidR="002F35D0" w:rsidRPr="006A2A67" w:rsidRDefault="002F35D0" w:rsidP="002F35D0">
      <w:pPr>
        <w:pStyle w:val="FR1"/>
        <w:widowControl w:val="0"/>
        <w:ind w:left="0" w:firstLine="675"/>
        <w:jc w:val="center"/>
        <w:outlineLvl w:val="0"/>
        <w:rPr>
          <w:rFonts w:ascii="Times New Roman" w:hAnsi="Times New Roman" w:cs="Times New Roman"/>
          <w:b w:val="0"/>
          <w:bCs w:val="0"/>
          <w:color w:val="000000"/>
          <w:sz w:val="28"/>
          <w:szCs w:val="28"/>
          <w:lang w:val="uk-UA"/>
        </w:rPr>
      </w:pPr>
    </w:p>
    <w:p w:rsidR="002F35D0" w:rsidRPr="006A2A67" w:rsidRDefault="002F35D0" w:rsidP="002F35D0">
      <w:pPr>
        <w:pStyle w:val="FR1"/>
        <w:widowControl w:val="0"/>
        <w:ind w:left="0" w:firstLine="675"/>
        <w:jc w:val="center"/>
        <w:outlineLvl w:val="0"/>
        <w:rPr>
          <w:rFonts w:ascii="Times New Roman" w:hAnsi="Times New Roman" w:cs="Times New Roman"/>
          <w:b w:val="0"/>
          <w:bCs w:val="0"/>
          <w:color w:val="000000"/>
          <w:sz w:val="28"/>
          <w:szCs w:val="28"/>
          <w:lang w:val="uk-UA"/>
        </w:rPr>
      </w:pPr>
    </w:p>
    <w:p w:rsidR="002F35D0" w:rsidRPr="006A2A67" w:rsidRDefault="002F35D0" w:rsidP="002F35D0">
      <w:pPr>
        <w:pStyle w:val="FR1"/>
        <w:widowControl w:val="0"/>
        <w:ind w:left="0" w:firstLine="675"/>
        <w:jc w:val="center"/>
        <w:outlineLvl w:val="0"/>
        <w:rPr>
          <w:rFonts w:ascii="Times New Roman" w:hAnsi="Times New Roman" w:cs="Times New Roman"/>
          <w:b w:val="0"/>
          <w:bCs w:val="0"/>
          <w:color w:val="000000"/>
          <w:sz w:val="28"/>
          <w:szCs w:val="28"/>
          <w:lang w:val="uk-UA"/>
        </w:rPr>
      </w:pPr>
    </w:p>
    <w:p w:rsidR="002F35D0" w:rsidRPr="006A2A67" w:rsidRDefault="002F35D0" w:rsidP="002F35D0">
      <w:pPr>
        <w:pStyle w:val="FR1"/>
        <w:widowControl w:val="0"/>
        <w:ind w:left="0" w:firstLine="675"/>
        <w:jc w:val="center"/>
        <w:outlineLvl w:val="0"/>
        <w:rPr>
          <w:rFonts w:ascii="Times New Roman" w:hAnsi="Times New Roman" w:cs="Times New Roman"/>
          <w:b w:val="0"/>
          <w:bCs w:val="0"/>
          <w:color w:val="000000"/>
          <w:sz w:val="28"/>
          <w:szCs w:val="28"/>
          <w:lang w:val="uk-UA"/>
        </w:rPr>
      </w:pPr>
    </w:p>
    <w:p w:rsidR="002F35D0" w:rsidRPr="006A2A67" w:rsidRDefault="002F35D0" w:rsidP="002F35D0">
      <w:pPr>
        <w:pStyle w:val="FR1"/>
        <w:widowControl w:val="0"/>
        <w:ind w:left="0" w:firstLine="675"/>
        <w:jc w:val="center"/>
        <w:outlineLvl w:val="0"/>
        <w:rPr>
          <w:rFonts w:ascii="Times New Roman" w:hAnsi="Times New Roman" w:cs="Times New Roman"/>
          <w:b w:val="0"/>
          <w:bCs w:val="0"/>
          <w:color w:val="000000"/>
          <w:sz w:val="28"/>
          <w:szCs w:val="28"/>
          <w:lang w:val="uk-UA"/>
        </w:rPr>
      </w:pPr>
    </w:p>
    <w:p w:rsidR="002F35D0" w:rsidRPr="006A2A67" w:rsidRDefault="002F35D0" w:rsidP="002F35D0">
      <w:pPr>
        <w:pStyle w:val="FR1"/>
        <w:widowControl w:val="0"/>
        <w:ind w:left="0" w:firstLine="675"/>
        <w:jc w:val="center"/>
        <w:outlineLvl w:val="0"/>
        <w:rPr>
          <w:rFonts w:ascii="Times New Roman" w:hAnsi="Times New Roman" w:cs="Times New Roman"/>
          <w:b w:val="0"/>
          <w:bCs w:val="0"/>
          <w:color w:val="000000"/>
          <w:sz w:val="28"/>
          <w:szCs w:val="28"/>
          <w:lang w:val="uk-UA"/>
        </w:rPr>
      </w:pPr>
    </w:p>
    <w:p w:rsidR="002F35D0" w:rsidRPr="006A2A67" w:rsidRDefault="002F35D0" w:rsidP="002F35D0">
      <w:pPr>
        <w:pStyle w:val="FR1"/>
        <w:widowControl w:val="0"/>
        <w:ind w:left="0" w:firstLine="675"/>
        <w:jc w:val="center"/>
        <w:outlineLvl w:val="0"/>
        <w:rPr>
          <w:rFonts w:ascii="Times New Roman" w:hAnsi="Times New Roman" w:cs="Times New Roman"/>
          <w:b w:val="0"/>
          <w:bCs w:val="0"/>
          <w:color w:val="000000"/>
          <w:sz w:val="28"/>
          <w:szCs w:val="28"/>
          <w:lang w:val="uk-UA"/>
        </w:rPr>
      </w:pPr>
    </w:p>
    <w:p w:rsidR="002F35D0" w:rsidRPr="006A2A67" w:rsidRDefault="002F35D0" w:rsidP="002F35D0">
      <w:pPr>
        <w:pStyle w:val="FR1"/>
        <w:widowControl w:val="0"/>
        <w:ind w:left="0" w:firstLine="675"/>
        <w:jc w:val="center"/>
        <w:outlineLvl w:val="0"/>
        <w:rPr>
          <w:rFonts w:ascii="Times New Roman" w:hAnsi="Times New Roman" w:cs="Times New Roman"/>
          <w:b w:val="0"/>
          <w:bCs w:val="0"/>
          <w:color w:val="000000"/>
          <w:sz w:val="28"/>
          <w:szCs w:val="28"/>
          <w:lang w:val="uk-UA"/>
        </w:rPr>
      </w:pPr>
    </w:p>
    <w:p w:rsidR="002F35D0" w:rsidRPr="006A2A67" w:rsidRDefault="002F35D0" w:rsidP="002F35D0">
      <w:pPr>
        <w:pStyle w:val="FR1"/>
        <w:widowControl w:val="0"/>
        <w:ind w:left="0" w:firstLine="675"/>
        <w:jc w:val="center"/>
        <w:outlineLvl w:val="0"/>
        <w:rPr>
          <w:rFonts w:ascii="Times New Roman" w:hAnsi="Times New Roman" w:cs="Times New Roman"/>
          <w:b w:val="0"/>
          <w:bCs w:val="0"/>
          <w:color w:val="000000"/>
          <w:sz w:val="28"/>
          <w:szCs w:val="28"/>
          <w:lang w:val="uk-UA"/>
        </w:rPr>
      </w:pPr>
    </w:p>
    <w:p w:rsidR="002F35D0" w:rsidRPr="006A2A67" w:rsidRDefault="002F35D0" w:rsidP="002F35D0">
      <w:pPr>
        <w:pStyle w:val="FR1"/>
        <w:widowControl w:val="0"/>
        <w:ind w:left="0" w:firstLine="675"/>
        <w:jc w:val="center"/>
        <w:outlineLvl w:val="0"/>
        <w:rPr>
          <w:rFonts w:ascii="Times New Roman" w:hAnsi="Times New Roman" w:cs="Times New Roman"/>
          <w:b w:val="0"/>
          <w:bCs w:val="0"/>
          <w:color w:val="000000"/>
          <w:sz w:val="28"/>
          <w:szCs w:val="28"/>
          <w:lang w:val="uk-UA"/>
        </w:rPr>
      </w:pPr>
      <w:r w:rsidRPr="006A2A67">
        <w:rPr>
          <w:rFonts w:ascii="Times New Roman" w:hAnsi="Times New Roman" w:cs="Times New Roman"/>
          <w:b w:val="0"/>
          <w:bCs w:val="0"/>
          <w:color w:val="000000"/>
          <w:sz w:val="28"/>
          <w:szCs w:val="28"/>
          <w:lang w:val="uk-UA"/>
        </w:rPr>
        <w:t>201</w:t>
      </w:r>
      <w:r w:rsidR="006A2A67" w:rsidRPr="006A2A67">
        <w:rPr>
          <w:rFonts w:ascii="Times New Roman" w:hAnsi="Times New Roman" w:cs="Times New Roman"/>
          <w:b w:val="0"/>
          <w:bCs w:val="0"/>
          <w:color w:val="000000"/>
          <w:sz w:val="28"/>
          <w:szCs w:val="28"/>
          <w:lang w:val="uk-UA"/>
        </w:rPr>
        <w:t>8</w:t>
      </w:r>
    </w:p>
    <w:p w:rsidR="002F35D0" w:rsidRPr="006A2A67" w:rsidRDefault="002F35D0" w:rsidP="002F35D0">
      <w:pPr>
        <w:pStyle w:val="FR1"/>
        <w:widowControl w:val="0"/>
        <w:ind w:left="0" w:firstLine="675"/>
        <w:jc w:val="center"/>
        <w:outlineLvl w:val="0"/>
        <w:rPr>
          <w:rFonts w:ascii="Times New Roman" w:hAnsi="Times New Roman" w:cs="Times New Roman"/>
          <w:b w:val="0"/>
          <w:color w:val="000000"/>
          <w:sz w:val="28"/>
          <w:szCs w:val="28"/>
          <w:lang w:val="uk-UA"/>
        </w:rPr>
        <w:sectPr w:rsidR="002F35D0" w:rsidRPr="006A2A67" w:rsidSect="002F35D0">
          <w:footerReference w:type="even" r:id="rId8"/>
          <w:footerReference w:type="default" r:id="rId9"/>
          <w:pgSz w:w="11909" w:h="16834" w:code="9"/>
          <w:pgMar w:top="1134" w:right="1021" w:bottom="1418" w:left="1021" w:header="1531" w:footer="1531" w:gutter="0"/>
          <w:pgNumType w:start="3"/>
          <w:cols w:space="708"/>
          <w:titlePg/>
          <w:docGrid w:linePitch="360"/>
        </w:sectPr>
      </w:pPr>
    </w:p>
    <w:p w:rsidR="00D54414" w:rsidRPr="006A2A67" w:rsidRDefault="009574D2" w:rsidP="007276AC">
      <w:pPr>
        <w:spacing w:after="0" w:line="240" w:lineRule="auto"/>
        <w:ind w:firstLine="709"/>
        <w:jc w:val="center"/>
        <w:rPr>
          <w:rFonts w:ascii="Times New Roman" w:hAnsi="Times New Roman" w:cs="Times New Roman"/>
          <w:b/>
          <w:sz w:val="28"/>
          <w:szCs w:val="28"/>
        </w:rPr>
      </w:pPr>
      <w:r w:rsidRPr="006A2A67">
        <w:rPr>
          <w:rFonts w:ascii="Times New Roman" w:hAnsi="Times New Roman" w:cs="Times New Roman"/>
          <w:b/>
          <w:sz w:val="28"/>
          <w:szCs w:val="28"/>
        </w:rPr>
        <w:lastRenderedPageBreak/>
        <w:t>Р</w:t>
      </w:r>
      <w:r w:rsidR="007276AC" w:rsidRPr="006A2A67">
        <w:rPr>
          <w:rFonts w:ascii="Times New Roman" w:hAnsi="Times New Roman" w:cs="Times New Roman"/>
          <w:b/>
          <w:sz w:val="28"/>
          <w:szCs w:val="28"/>
        </w:rPr>
        <w:t>озділ</w:t>
      </w:r>
      <w:r w:rsidRPr="006A2A67">
        <w:rPr>
          <w:rFonts w:ascii="Times New Roman" w:hAnsi="Times New Roman" w:cs="Times New Roman"/>
          <w:b/>
          <w:sz w:val="28"/>
          <w:szCs w:val="28"/>
        </w:rPr>
        <w:t xml:space="preserve"> 1. </w:t>
      </w:r>
      <w:r w:rsidR="00F4144A" w:rsidRPr="006A2A67">
        <w:rPr>
          <w:rFonts w:ascii="Times New Roman" w:hAnsi="Times New Roman" w:cs="Times New Roman"/>
          <w:b/>
          <w:sz w:val="28"/>
          <w:szCs w:val="28"/>
        </w:rPr>
        <w:t>В</w:t>
      </w:r>
      <w:r w:rsidR="00F4144A" w:rsidRPr="006A2A67">
        <w:rPr>
          <w:rFonts w:ascii="Times New Roman" w:hAnsi="Times New Roman" w:cs="Times New Roman"/>
          <w:b/>
          <w:sz w:val="28"/>
          <w:szCs w:val="28"/>
          <w:lang w:val="uk-UA"/>
        </w:rPr>
        <w:t>СТУП</w:t>
      </w:r>
      <w:r w:rsidR="00F4144A" w:rsidRPr="006A2A67">
        <w:rPr>
          <w:rFonts w:ascii="Times New Roman" w:hAnsi="Times New Roman" w:cs="Times New Roman"/>
          <w:b/>
          <w:sz w:val="28"/>
          <w:szCs w:val="28"/>
        </w:rPr>
        <w:t xml:space="preserve"> </w:t>
      </w:r>
      <w:r w:rsidR="00F4144A" w:rsidRPr="006A2A67">
        <w:rPr>
          <w:rFonts w:ascii="Times New Roman" w:hAnsi="Times New Roman" w:cs="Times New Roman"/>
          <w:b/>
          <w:sz w:val="28"/>
          <w:szCs w:val="28"/>
          <w:lang w:val="uk-UA"/>
        </w:rPr>
        <w:t>У</w:t>
      </w:r>
      <w:r w:rsidR="00F4144A" w:rsidRPr="006A2A67">
        <w:rPr>
          <w:rFonts w:ascii="Times New Roman" w:hAnsi="Times New Roman" w:cs="Times New Roman"/>
          <w:b/>
          <w:sz w:val="28"/>
          <w:szCs w:val="28"/>
        </w:rPr>
        <w:t xml:space="preserve"> </w:t>
      </w:r>
      <w:r w:rsidR="00F4144A" w:rsidRPr="006A2A67">
        <w:rPr>
          <w:rFonts w:ascii="Times New Roman" w:hAnsi="Times New Roman" w:cs="Times New Roman"/>
          <w:b/>
          <w:sz w:val="28"/>
          <w:szCs w:val="28"/>
          <w:lang w:val="uk-UA"/>
        </w:rPr>
        <w:t>ПСИХІАТРІЮ</w:t>
      </w:r>
      <w:r w:rsidRPr="006A2A67">
        <w:rPr>
          <w:rFonts w:ascii="Times New Roman" w:hAnsi="Times New Roman" w:cs="Times New Roman"/>
          <w:b/>
          <w:sz w:val="28"/>
          <w:szCs w:val="28"/>
        </w:rPr>
        <w:t>.</w:t>
      </w:r>
    </w:p>
    <w:p w:rsidR="007276AC" w:rsidRPr="006A2A67" w:rsidRDefault="007276AC" w:rsidP="007276AC">
      <w:pPr>
        <w:spacing w:after="0" w:line="240" w:lineRule="auto"/>
        <w:ind w:firstLine="709"/>
        <w:jc w:val="center"/>
        <w:rPr>
          <w:rFonts w:ascii="Times New Roman" w:hAnsi="Times New Roman" w:cs="Times New Roman"/>
          <w:b/>
          <w:sz w:val="28"/>
          <w:szCs w:val="28"/>
        </w:rPr>
      </w:pPr>
    </w:p>
    <w:p w:rsidR="00D54414" w:rsidRPr="006A2A67" w:rsidRDefault="00D54414" w:rsidP="007276AC">
      <w:pPr>
        <w:spacing w:after="0" w:line="240" w:lineRule="auto"/>
        <w:ind w:firstLine="709"/>
        <w:jc w:val="center"/>
        <w:rPr>
          <w:rFonts w:ascii="Times New Roman" w:hAnsi="Times New Roman" w:cs="Times New Roman"/>
          <w:b/>
          <w:sz w:val="28"/>
          <w:szCs w:val="28"/>
          <w:lang w:val="uk-UA"/>
        </w:rPr>
      </w:pPr>
      <w:r w:rsidRPr="006A2A67">
        <w:rPr>
          <w:rFonts w:ascii="Times New Roman" w:hAnsi="Times New Roman" w:cs="Times New Roman"/>
          <w:b/>
          <w:sz w:val="28"/>
          <w:szCs w:val="28"/>
        </w:rPr>
        <w:t>1.1. П</w:t>
      </w:r>
      <w:r w:rsidR="007276AC" w:rsidRPr="006A2A67">
        <w:rPr>
          <w:rFonts w:ascii="Times New Roman" w:hAnsi="Times New Roman" w:cs="Times New Roman"/>
          <w:b/>
          <w:sz w:val="28"/>
          <w:szCs w:val="28"/>
          <w:lang w:val="uk-UA"/>
        </w:rPr>
        <w:t>редмет і завдання психіатрії</w:t>
      </w:r>
    </w:p>
    <w:p w:rsidR="007276AC" w:rsidRPr="006A2A67" w:rsidRDefault="007276AC" w:rsidP="00662B28">
      <w:pPr>
        <w:spacing w:after="0" w:line="240" w:lineRule="auto"/>
        <w:ind w:firstLine="709"/>
        <w:jc w:val="both"/>
        <w:rPr>
          <w:rFonts w:ascii="Times New Roman" w:hAnsi="Times New Roman" w:cs="Times New Roman"/>
          <w:sz w:val="28"/>
          <w:szCs w:val="28"/>
        </w:rPr>
      </w:pPr>
    </w:p>
    <w:p w:rsidR="00D54414" w:rsidRPr="006A2A67" w:rsidRDefault="007276AC"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Психіатрія</w:t>
      </w:r>
      <w:r w:rsidR="00F72FA0" w:rsidRPr="006A2A67">
        <w:rPr>
          <w:rFonts w:ascii="Times New Roman" w:hAnsi="Times New Roman" w:cs="Times New Roman"/>
          <w:sz w:val="28"/>
          <w:szCs w:val="28"/>
          <w:lang w:val="uk-UA"/>
        </w:rPr>
        <w:t xml:space="preserve"> – </w:t>
      </w:r>
      <w:r w:rsidR="00D54414" w:rsidRPr="006A2A67">
        <w:rPr>
          <w:rFonts w:ascii="Times New Roman" w:hAnsi="Times New Roman" w:cs="Times New Roman"/>
          <w:sz w:val="28"/>
          <w:szCs w:val="28"/>
        </w:rPr>
        <w:t xml:space="preserve">медична дисципліна </w:t>
      </w:r>
      <w:r w:rsidR="00F4144A" w:rsidRPr="006A2A67">
        <w:rPr>
          <w:rFonts w:ascii="Times New Roman" w:hAnsi="Times New Roman" w:cs="Times New Roman"/>
          <w:sz w:val="28"/>
          <w:szCs w:val="28"/>
        </w:rPr>
        <w:t>з</w:t>
      </w:r>
      <w:r w:rsidR="00D54414" w:rsidRPr="006A2A67">
        <w:rPr>
          <w:rFonts w:ascii="Times New Roman" w:hAnsi="Times New Roman" w:cs="Times New Roman"/>
          <w:sz w:val="28"/>
          <w:szCs w:val="28"/>
        </w:rPr>
        <w:t xml:space="preserve"> розпізнавання і лікування психічних хвороб.</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Розпізнавання означає не тільки діагностику, а й дослідження етіології, патогенезу, перебігу </w:t>
      </w:r>
      <w:r w:rsidR="007276AC"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результат</w:t>
      </w:r>
      <w:r w:rsidR="005A7308" w:rsidRPr="006A2A67">
        <w:rPr>
          <w:rFonts w:ascii="Times New Roman" w:hAnsi="Times New Roman" w:cs="Times New Roman"/>
          <w:sz w:val="28"/>
          <w:szCs w:val="28"/>
          <w:lang w:val="uk-UA"/>
        </w:rPr>
        <w:t>ів</w:t>
      </w:r>
      <w:r w:rsidRPr="006A2A67">
        <w:rPr>
          <w:rFonts w:ascii="Times New Roman" w:hAnsi="Times New Roman" w:cs="Times New Roman"/>
          <w:sz w:val="28"/>
          <w:szCs w:val="28"/>
        </w:rPr>
        <w:t xml:space="preserve"> </w:t>
      </w:r>
      <w:r w:rsidR="005A7308" w:rsidRPr="006A2A67">
        <w:rPr>
          <w:rFonts w:ascii="Times New Roman" w:hAnsi="Times New Roman" w:cs="Times New Roman"/>
          <w:sz w:val="28"/>
          <w:szCs w:val="28"/>
          <w:lang w:val="uk-UA"/>
        </w:rPr>
        <w:t xml:space="preserve">корекції </w:t>
      </w:r>
      <w:r w:rsidRPr="006A2A67">
        <w:rPr>
          <w:rFonts w:ascii="Times New Roman" w:hAnsi="Times New Roman" w:cs="Times New Roman"/>
          <w:sz w:val="28"/>
          <w:szCs w:val="28"/>
        </w:rPr>
        <w:t>психічних розладів. Лікування, крім власне терапії</w:t>
      </w:r>
      <w:r w:rsidR="007276AC"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w:t>
      </w:r>
      <w:r w:rsidR="007276AC" w:rsidRPr="006A2A67">
        <w:rPr>
          <w:rFonts w:ascii="Times New Roman" w:hAnsi="Times New Roman" w:cs="Times New Roman"/>
          <w:sz w:val="28"/>
          <w:szCs w:val="28"/>
          <w:lang w:val="uk-UA"/>
        </w:rPr>
        <w:t xml:space="preserve">це ще й </w:t>
      </w:r>
      <w:r w:rsidRPr="006A2A67">
        <w:rPr>
          <w:rFonts w:ascii="Times New Roman" w:hAnsi="Times New Roman" w:cs="Times New Roman"/>
          <w:sz w:val="28"/>
          <w:szCs w:val="28"/>
        </w:rPr>
        <w:t>організаці</w:t>
      </w:r>
      <w:r w:rsidR="007276AC" w:rsidRPr="006A2A67">
        <w:rPr>
          <w:rFonts w:ascii="Times New Roman" w:hAnsi="Times New Roman" w:cs="Times New Roman"/>
          <w:sz w:val="28"/>
          <w:szCs w:val="28"/>
          <w:lang w:val="uk-UA"/>
        </w:rPr>
        <w:t>я</w:t>
      </w:r>
      <w:r w:rsidRPr="006A2A67">
        <w:rPr>
          <w:rFonts w:ascii="Times New Roman" w:hAnsi="Times New Roman" w:cs="Times New Roman"/>
          <w:sz w:val="28"/>
          <w:szCs w:val="28"/>
        </w:rPr>
        <w:t xml:space="preserve"> психіатричної допомоги, профілактик</w:t>
      </w:r>
      <w:r w:rsidR="007276AC" w:rsidRPr="006A2A67">
        <w:rPr>
          <w:rFonts w:ascii="Times New Roman" w:hAnsi="Times New Roman" w:cs="Times New Roman"/>
          <w:sz w:val="28"/>
          <w:szCs w:val="28"/>
          <w:lang w:val="uk-UA"/>
        </w:rPr>
        <w:t>а</w:t>
      </w:r>
      <w:r w:rsidRPr="006A2A67">
        <w:rPr>
          <w:rFonts w:ascii="Times New Roman" w:hAnsi="Times New Roman" w:cs="Times New Roman"/>
          <w:sz w:val="28"/>
          <w:szCs w:val="28"/>
        </w:rPr>
        <w:t>, реабілітаці</w:t>
      </w:r>
      <w:r w:rsidR="007276AC" w:rsidRPr="006A2A67">
        <w:rPr>
          <w:rFonts w:ascii="Times New Roman" w:hAnsi="Times New Roman" w:cs="Times New Roman"/>
          <w:sz w:val="28"/>
          <w:szCs w:val="28"/>
          <w:lang w:val="uk-UA"/>
        </w:rPr>
        <w:t>я</w:t>
      </w:r>
      <w:r w:rsidRPr="006A2A67">
        <w:rPr>
          <w:rFonts w:ascii="Times New Roman" w:hAnsi="Times New Roman" w:cs="Times New Roman"/>
          <w:sz w:val="28"/>
          <w:szCs w:val="28"/>
        </w:rPr>
        <w:t xml:space="preserve"> </w:t>
      </w:r>
      <w:r w:rsidR="007276AC"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соціальні аспекти психіатрії.</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Психічні хвороби (душевні хвороби) (психічні розлади)</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 xml:space="preserve">хвороби головного мозку, які </w:t>
      </w:r>
      <w:r w:rsidR="00F4144A" w:rsidRPr="006A2A67">
        <w:rPr>
          <w:rFonts w:ascii="Times New Roman" w:hAnsi="Times New Roman" w:cs="Times New Roman"/>
          <w:sz w:val="28"/>
          <w:szCs w:val="28"/>
        </w:rPr>
        <w:t>ви</w:t>
      </w:r>
      <w:r w:rsidRPr="006A2A67">
        <w:rPr>
          <w:rFonts w:ascii="Times New Roman" w:hAnsi="Times New Roman" w:cs="Times New Roman"/>
          <w:sz w:val="28"/>
          <w:szCs w:val="28"/>
        </w:rPr>
        <w:t>являються різноманітними розладами психічної діяльності. Ці розлади можуть бути продуктивними (марення, галюцинації, депресія, кататонічні розлади) і негативними (випад</w:t>
      </w:r>
      <w:r w:rsidR="007276AC" w:rsidRPr="006A2A67">
        <w:rPr>
          <w:rFonts w:ascii="Times New Roman" w:hAnsi="Times New Roman" w:cs="Times New Roman"/>
          <w:sz w:val="28"/>
          <w:szCs w:val="28"/>
          <w:lang w:val="uk-UA"/>
        </w:rPr>
        <w:t>і</w:t>
      </w:r>
      <w:r w:rsidRPr="006A2A67">
        <w:rPr>
          <w:rFonts w:ascii="Times New Roman" w:hAnsi="Times New Roman" w:cs="Times New Roman"/>
          <w:sz w:val="28"/>
          <w:szCs w:val="28"/>
        </w:rPr>
        <w:t>ння або ослаблення психічної діяльності), а також виявлятися загальними змінами особистості.</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Завдання психіатрії:</w:t>
      </w:r>
    </w:p>
    <w:p w:rsidR="00D54414" w:rsidRPr="006A2A67" w:rsidRDefault="00B1460B" w:rsidP="00B1460B">
      <w:pPr>
        <w:pStyle w:val="a3"/>
        <w:numPr>
          <w:ilvl w:val="0"/>
          <w:numId w:val="5"/>
        </w:numPr>
        <w:spacing w:after="0" w:line="240" w:lineRule="auto"/>
        <w:ind w:hanging="720"/>
        <w:jc w:val="both"/>
        <w:rPr>
          <w:rFonts w:ascii="Times New Roman" w:hAnsi="Times New Roman" w:cs="Times New Roman"/>
          <w:sz w:val="28"/>
          <w:szCs w:val="28"/>
        </w:rPr>
      </w:pPr>
      <w:r w:rsidRPr="006A2A67">
        <w:rPr>
          <w:rFonts w:ascii="Times New Roman" w:hAnsi="Times New Roman" w:cs="Times New Roman"/>
          <w:sz w:val="28"/>
          <w:szCs w:val="28"/>
          <w:lang w:val="uk-UA"/>
        </w:rPr>
        <w:t>д</w:t>
      </w:r>
      <w:r w:rsidR="00D54414" w:rsidRPr="006A2A67">
        <w:rPr>
          <w:rFonts w:ascii="Times New Roman" w:hAnsi="Times New Roman" w:cs="Times New Roman"/>
          <w:sz w:val="28"/>
          <w:szCs w:val="28"/>
        </w:rPr>
        <w:t>іагностика психічних розладів</w:t>
      </w:r>
      <w:r w:rsidRPr="006A2A67">
        <w:rPr>
          <w:rFonts w:ascii="Times New Roman" w:hAnsi="Times New Roman" w:cs="Times New Roman"/>
          <w:sz w:val="28"/>
          <w:szCs w:val="28"/>
          <w:lang w:val="uk-UA"/>
        </w:rPr>
        <w:t>;</w:t>
      </w:r>
    </w:p>
    <w:p w:rsidR="00D54414" w:rsidRPr="006A2A67" w:rsidRDefault="00B1460B" w:rsidP="00B1460B">
      <w:pPr>
        <w:pStyle w:val="a3"/>
        <w:numPr>
          <w:ilvl w:val="0"/>
          <w:numId w:val="5"/>
        </w:numPr>
        <w:spacing w:after="0" w:line="240" w:lineRule="auto"/>
        <w:ind w:hanging="720"/>
        <w:jc w:val="both"/>
        <w:rPr>
          <w:rFonts w:ascii="Times New Roman" w:hAnsi="Times New Roman" w:cs="Times New Roman"/>
          <w:sz w:val="28"/>
          <w:szCs w:val="28"/>
        </w:rPr>
      </w:pPr>
      <w:r w:rsidRPr="006A2A67">
        <w:rPr>
          <w:rFonts w:ascii="Times New Roman" w:hAnsi="Times New Roman" w:cs="Times New Roman"/>
          <w:sz w:val="28"/>
          <w:szCs w:val="28"/>
          <w:lang w:val="uk-UA"/>
        </w:rPr>
        <w:t>в</w:t>
      </w:r>
      <w:r w:rsidR="00D54414" w:rsidRPr="006A2A67">
        <w:rPr>
          <w:rFonts w:ascii="Times New Roman" w:hAnsi="Times New Roman" w:cs="Times New Roman"/>
          <w:sz w:val="28"/>
          <w:szCs w:val="28"/>
        </w:rPr>
        <w:t xml:space="preserve">ивчення клініки, етіології </w:t>
      </w:r>
      <w:r w:rsidRPr="006A2A67">
        <w:rPr>
          <w:rFonts w:ascii="Times New Roman" w:hAnsi="Times New Roman" w:cs="Times New Roman"/>
          <w:sz w:val="28"/>
          <w:szCs w:val="28"/>
          <w:lang w:val="uk-UA"/>
        </w:rPr>
        <w:t>й</w:t>
      </w:r>
      <w:r w:rsidR="00D54414" w:rsidRPr="006A2A67">
        <w:rPr>
          <w:rFonts w:ascii="Times New Roman" w:hAnsi="Times New Roman" w:cs="Times New Roman"/>
          <w:sz w:val="28"/>
          <w:szCs w:val="28"/>
        </w:rPr>
        <w:t xml:space="preserve"> патогенезу, перебігу </w:t>
      </w:r>
      <w:r w:rsidRPr="006A2A67">
        <w:rPr>
          <w:rFonts w:ascii="Times New Roman" w:hAnsi="Times New Roman" w:cs="Times New Roman"/>
          <w:sz w:val="28"/>
          <w:szCs w:val="28"/>
          <w:lang w:val="uk-UA"/>
        </w:rPr>
        <w:t>й</w:t>
      </w:r>
      <w:r w:rsidR="00D54414" w:rsidRPr="006A2A67">
        <w:rPr>
          <w:rFonts w:ascii="Times New Roman" w:hAnsi="Times New Roman" w:cs="Times New Roman"/>
          <w:sz w:val="28"/>
          <w:szCs w:val="28"/>
        </w:rPr>
        <w:t xml:space="preserve"> результат</w:t>
      </w:r>
      <w:r w:rsidR="005A7308" w:rsidRPr="006A2A67">
        <w:rPr>
          <w:rFonts w:ascii="Times New Roman" w:hAnsi="Times New Roman" w:cs="Times New Roman"/>
          <w:sz w:val="28"/>
          <w:szCs w:val="28"/>
          <w:lang w:val="uk-UA"/>
        </w:rPr>
        <w:t>ів корекції</w:t>
      </w:r>
      <w:r w:rsidR="00D54414" w:rsidRPr="006A2A67">
        <w:rPr>
          <w:rFonts w:ascii="Times New Roman" w:hAnsi="Times New Roman" w:cs="Times New Roman"/>
          <w:sz w:val="28"/>
          <w:szCs w:val="28"/>
        </w:rPr>
        <w:t xml:space="preserve"> психічних захворювань</w:t>
      </w:r>
      <w:r w:rsidRPr="006A2A67">
        <w:rPr>
          <w:rFonts w:ascii="Times New Roman" w:hAnsi="Times New Roman" w:cs="Times New Roman"/>
          <w:sz w:val="28"/>
          <w:szCs w:val="28"/>
          <w:lang w:val="uk-UA"/>
        </w:rPr>
        <w:t>;</w:t>
      </w:r>
    </w:p>
    <w:p w:rsidR="00D54414" w:rsidRPr="006A2A67" w:rsidRDefault="00B1460B" w:rsidP="00B1460B">
      <w:pPr>
        <w:pStyle w:val="a3"/>
        <w:numPr>
          <w:ilvl w:val="0"/>
          <w:numId w:val="5"/>
        </w:numPr>
        <w:spacing w:after="0" w:line="240" w:lineRule="auto"/>
        <w:ind w:hanging="720"/>
        <w:jc w:val="both"/>
        <w:rPr>
          <w:rFonts w:ascii="Times New Roman" w:hAnsi="Times New Roman" w:cs="Times New Roman"/>
          <w:sz w:val="28"/>
          <w:szCs w:val="28"/>
        </w:rPr>
      </w:pPr>
      <w:r w:rsidRPr="006A2A67">
        <w:rPr>
          <w:rFonts w:ascii="Times New Roman" w:hAnsi="Times New Roman" w:cs="Times New Roman"/>
          <w:sz w:val="28"/>
          <w:szCs w:val="28"/>
          <w:lang w:val="uk-UA"/>
        </w:rPr>
        <w:t>в</w:t>
      </w:r>
      <w:r w:rsidR="00D54414" w:rsidRPr="006A2A67">
        <w:rPr>
          <w:rFonts w:ascii="Times New Roman" w:hAnsi="Times New Roman" w:cs="Times New Roman"/>
          <w:sz w:val="28"/>
          <w:szCs w:val="28"/>
        </w:rPr>
        <w:t>ивчення епідеміології психічних розладів</w:t>
      </w:r>
      <w:r w:rsidRPr="006A2A67">
        <w:rPr>
          <w:rFonts w:ascii="Times New Roman" w:hAnsi="Times New Roman" w:cs="Times New Roman"/>
          <w:sz w:val="28"/>
          <w:szCs w:val="28"/>
          <w:lang w:val="uk-UA"/>
        </w:rPr>
        <w:t>;</w:t>
      </w:r>
    </w:p>
    <w:p w:rsidR="00D54414" w:rsidRPr="006A2A67" w:rsidRDefault="00B1460B" w:rsidP="00B1460B">
      <w:pPr>
        <w:pStyle w:val="a3"/>
        <w:numPr>
          <w:ilvl w:val="0"/>
          <w:numId w:val="5"/>
        </w:numPr>
        <w:spacing w:after="0" w:line="240" w:lineRule="auto"/>
        <w:ind w:hanging="720"/>
        <w:jc w:val="both"/>
        <w:rPr>
          <w:rFonts w:ascii="Times New Roman" w:hAnsi="Times New Roman" w:cs="Times New Roman"/>
          <w:sz w:val="28"/>
          <w:szCs w:val="28"/>
        </w:rPr>
      </w:pPr>
      <w:r w:rsidRPr="006A2A67">
        <w:rPr>
          <w:rFonts w:ascii="Times New Roman" w:hAnsi="Times New Roman" w:cs="Times New Roman"/>
          <w:sz w:val="28"/>
          <w:szCs w:val="28"/>
          <w:lang w:val="uk-UA"/>
        </w:rPr>
        <w:t>р</w:t>
      </w:r>
      <w:r w:rsidR="00D54414" w:rsidRPr="006A2A67">
        <w:rPr>
          <w:rFonts w:ascii="Times New Roman" w:hAnsi="Times New Roman" w:cs="Times New Roman"/>
          <w:sz w:val="28"/>
          <w:szCs w:val="28"/>
        </w:rPr>
        <w:t>озроб</w:t>
      </w:r>
      <w:r w:rsidRPr="006A2A67">
        <w:rPr>
          <w:rFonts w:ascii="Times New Roman" w:hAnsi="Times New Roman" w:cs="Times New Roman"/>
          <w:sz w:val="28"/>
          <w:szCs w:val="28"/>
          <w:lang w:val="uk-UA"/>
        </w:rPr>
        <w:t>лення</w:t>
      </w:r>
      <w:r w:rsidR="00D54414" w:rsidRPr="006A2A67">
        <w:rPr>
          <w:rFonts w:ascii="Times New Roman" w:hAnsi="Times New Roman" w:cs="Times New Roman"/>
          <w:sz w:val="28"/>
          <w:szCs w:val="28"/>
        </w:rPr>
        <w:t xml:space="preserve"> методів лікування психічної патології</w:t>
      </w:r>
      <w:r w:rsidRPr="006A2A67">
        <w:rPr>
          <w:rFonts w:ascii="Times New Roman" w:hAnsi="Times New Roman" w:cs="Times New Roman"/>
          <w:sz w:val="28"/>
          <w:szCs w:val="28"/>
          <w:lang w:val="uk-UA"/>
        </w:rPr>
        <w:t>;</w:t>
      </w:r>
    </w:p>
    <w:p w:rsidR="00D54414" w:rsidRPr="006A2A67" w:rsidRDefault="00B1460B" w:rsidP="00B1460B">
      <w:pPr>
        <w:pStyle w:val="a3"/>
        <w:numPr>
          <w:ilvl w:val="0"/>
          <w:numId w:val="5"/>
        </w:numPr>
        <w:spacing w:after="0" w:line="240" w:lineRule="auto"/>
        <w:ind w:hanging="720"/>
        <w:jc w:val="both"/>
        <w:rPr>
          <w:rFonts w:ascii="Times New Roman" w:hAnsi="Times New Roman" w:cs="Times New Roman"/>
          <w:sz w:val="28"/>
          <w:szCs w:val="28"/>
        </w:rPr>
      </w:pPr>
      <w:r w:rsidRPr="006A2A67">
        <w:rPr>
          <w:rFonts w:ascii="Times New Roman" w:hAnsi="Times New Roman" w:cs="Times New Roman"/>
          <w:sz w:val="28"/>
          <w:szCs w:val="28"/>
          <w:lang w:val="uk-UA"/>
        </w:rPr>
        <w:t>р</w:t>
      </w:r>
      <w:r w:rsidR="00D54414" w:rsidRPr="006A2A67">
        <w:rPr>
          <w:rFonts w:ascii="Times New Roman" w:hAnsi="Times New Roman" w:cs="Times New Roman"/>
          <w:sz w:val="28"/>
          <w:szCs w:val="28"/>
        </w:rPr>
        <w:t>озроб</w:t>
      </w:r>
      <w:r w:rsidRPr="006A2A67">
        <w:rPr>
          <w:rFonts w:ascii="Times New Roman" w:hAnsi="Times New Roman" w:cs="Times New Roman"/>
          <w:sz w:val="28"/>
          <w:szCs w:val="28"/>
          <w:lang w:val="uk-UA"/>
        </w:rPr>
        <w:t>лення</w:t>
      </w:r>
      <w:r w:rsidR="00D54414" w:rsidRPr="006A2A67">
        <w:rPr>
          <w:rFonts w:ascii="Times New Roman" w:hAnsi="Times New Roman" w:cs="Times New Roman"/>
          <w:sz w:val="28"/>
          <w:szCs w:val="28"/>
        </w:rPr>
        <w:t xml:space="preserve"> способів реабілітації хворих </w:t>
      </w:r>
      <w:r w:rsidRPr="006A2A67">
        <w:rPr>
          <w:rFonts w:ascii="Times New Roman" w:hAnsi="Times New Roman" w:cs="Times New Roman"/>
          <w:sz w:val="28"/>
          <w:szCs w:val="28"/>
          <w:lang w:val="uk-UA"/>
        </w:rPr>
        <w:t>і</w:t>
      </w:r>
      <w:r w:rsidR="00D54414" w:rsidRPr="006A2A67">
        <w:rPr>
          <w:rFonts w:ascii="Times New Roman" w:hAnsi="Times New Roman" w:cs="Times New Roman"/>
          <w:sz w:val="28"/>
          <w:szCs w:val="28"/>
        </w:rPr>
        <w:t>з психічними захворюваннями</w:t>
      </w:r>
      <w:r w:rsidRPr="006A2A67">
        <w:rPr>
          <w:rFonts w:ascii="Times New Roman" w:hAnsi="Times New Roman" w:cs="Times New Roman"/>
          <w:sz w:val="28"/>
          <w:szCs w:val="28"/>
          <w:lang w:val="uk-UA"/>
        </w:rPr>
        <w:t>;</w:t>
      </w:r>
    </w:p>
    <w:p w:rsidR="00D54414" w:rsidRPr="006A2A67" w:rsidRDefault="00B1460B" w:rsidP="00B1460B">
      <w:pPr>
        <w:pStyle w:val="a3"/>
        <w:numPr>
          <w:ilvl w:val="0"/>
          <w:numId w:val="5"/>
        </w:numPr>
        <w:spacing w:after="0" w:line="240" w:lineRule="auto"/>
        <w:ind w:hanging="720"/>
        <w:jc w:val="both"/>
        <w:rPr>
          <w:rFonts w:ascii="Times New Roman" w:hAnsi="Times New Roman" w:cs="Times New Roman"/>
          <w:sz w:val="28"/>
          <w:szCs w:val="28"/>
        </w:rPr>
      </w:pPr>
      <w:r w:rsidRPr="006A2A67">
        <w:rPr>
          <w:rFonts w:ascii="Times New Roman" w:hAnsi="Times New Roman" w:cs="Times New Roman"/>
          <w:sz w:val="28"/>
          <w:szCs w:val="28"/>
          <w:lang w:val="uk-UA"/>
        </w:rPr>
        <w:t>р</w:t>
      </w:r>
      <w:r w:rsidR="00D54414" w:rsidRPr="006A2A67">
        <w:rPr>
          <w:rFonts w:ascii="Times New Roman" w:hAnsi="Times New Roman" w:cs="Times New Roman"/>
          <w:sz w:val="28"/>
          <w:szCs w:val="28"/>
        </w:rPr>
        <w:t>озроб</w:t>
      </w:r>
      <w:r w:rsidRPr="006A2A67">
        <w:rPr>
          <w:rFonts w:ascii="Times New Roman" w:hAnsi="Times New Roman" w:cs="Times New Roman"/>
          <w:sz w:val="28"/>
          <w:szCs w:val="28"/>
          <w:lang w:val="uk-UA"/>
        </w:rPr>
        <w:t>лення</w:t>
      </w:r>
      <w:r w:rsidR="00D54414" w:rsidRPr="006A2A67">
        <w:rPr>
          <w:rFonts w:ascii="Times New Roman" w:hAnsi="Times New Roman" w:cs="Times New Roman"/>
          <w:sz w:val="28"/>
          <w:szCs w:val="28"/>
        </w:rPr>
        <w:t xml:space="preserve"> методів профілактики психічних розладів</w:t>
      </w:r>
      <w:r w:rsidRPr="006A2A67">
        <w:rPr>
          <w:rFonts w:ascii="Times New Roman" w:hAnsi="Times New Roman" w:cs="Times New Roman"/>
          <w:sz w:val="28"/>
          <w:szCs w:val="28"/>
          <w:lang w:val="uk-UA"/>
        </w:rPr>
        <w:t>;</w:t>
      </w:r>
    </w:p>
    <w:p w:rsidR="00D54414" w:rsidRPr="006A2A67" w:rsidRDefault="00B1460B" w:rsidP="00B1460B">
      <w:pPr>
        <w:pStyle w:val="a3"/>
        <w:numPr>
          <w:ilvl w:val="0"/>
          <w:numId w:val="5"/>
        </w:numPr>
        <w:spacing w:after="0" w:line="240" w:lineRule="auto"/>
        <w:ind w:hanging="720"/>
        <w:jc w:val="both"/>
        <w:rPr>
          <w:rFonts w:ascii="Times New Roman" w:hAnsi="Times New Roman" w:cs="Times New Roman"/>
          <w:sz w:val="28"/>
          <w:szCs w:val="28"/>
        </w:rPr>
      </w:pPr>
      <w:r w:rsidRPr="006A2A67">
        <w:rPr>
          <w:rFonts w:ascii="Times New Roman" w:hAnsi="Times New Roman" w:cs="Times New Roman"/>
          <w:sz w:val="28"/>
          <w:szCs w:val="28"/>
          <w:lang w:val="uk-UA"/>
        </w:rPr>
        <w:t>р</w:t>
      </w:r>
      <w:r w:rsidR="00D54414" w:rsidRPr="006A2A67">
        <w:rPr>
          <w:rFonts w:ascii="Times New Roman" w:hAnsi="Times New Roman" w:cs="Times New Roman"/>
          <w:sz w:val="28"/>
          <w:szCs w:val="28"/>
        </w:rPr>
        <w:t>озроб</w:t>
      </w:r>
      <w:r w:rsidRPr="006A2A67">
        <w:rPr>
          <w:rFonts w:ascii="Times New Roman" w:hAnsi="Times New Roman" w:cs="Times New Roman"/>
          <w:sz w:val="28"/>
          <w:szCs w:val="28"/>
          <w:lang w:val="uk-UA"/>
        </w:rPr>
        <w:t>лення</w:t>
      </w:r>
      <w:r w:rsidR="00D54414" w:rsidRPr="006A2A67">
        <w:rPr>
          <w:rFonts w:ascii="Times New Roman" w:hAnsi="Times New Roman" w:cs="Times New Roman"/>
          <w:sz w:val="28"/>
          <w:szCs w:val="28"/>
        </w:rPr>
        <w:t xml:space="preserve"> структури організації психіатричної допомоги населенню.</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Основні розділи психіатрії</w:t>
      </w:r>
      <w:r w:rsidR="00F4144A" w:rsidRPr="006A2A67">
        <w:rPr>
          <w:rFonts w:ascii="Times New Roman" w:hAnsi="Times New Roman" w:cs="Times New Roman"/>
          <w:sz w:val="28"/>
          <w:szCs w:val="28"/>
        </w:rPr>
        <w:t>:</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1. Загальна психопатологія </w:t>
      </w:r>
      <w:r w:rsidR="00B1460B" w:rsidRPr="006A2A67">
        <w:rPr>
          <w:rFonts w:ascii="Times New Roman" w:hAnsi="Times New Roman" w:cs="Times New Roman"/>
          <w:sz w:val="28"/>
          <w:szCs w:val="28"/>
          <w:lang w:val="uk-UA"/>
        </w:rPr>
        <w:t>(</w:t>
      </w:r>
      <w:r w:rsidRPr="006A2A67">
        <w:rPr>
          <w:rFonts w:ascii="Times New Roman" w:hAnsi="Times New Roman" w:cs="Times New Roman"/>
          <w:sz w:val="28"/>
          <w:szCs w:val="28"/>
        </w:rPr>
        <w:t>вивч</w:t>
      </w:r>
      <w:r w:rsidR="00B1460B" w:rsidRPr="006A2A67">
        <w:rPr>
          <w:rFonts w:ascii="Times New Roman" w:hAnsi="Times New Roman" w:cs="Times New Roman"/>
          <w:sz w:val="28"/>
          <w:szCs w:val="28"/>
          <w:lang w:val="uk-UA"/>
        </w:rPr>
        <w:t>ення</w:t>
      </w:r>
      <w:r w:rsidRPr="006A2A67">
        <w:rPr>
          <w:rFonts w:ascii="Times New Roman" w:hAnsi="Times New Roman" w:cs="Times New Roman"/>
          <w:sz w:val="28"/>
          <w:szCs w:val="28"/>
        </w:rPr>
        <w:t xml:space="preserve"> основн</w:t>
      </w:r>
      <w:r w:rsidR="00B1460B" w:rsidRPr="006A2A67">
        <w:rPr>
          <w:rFonts w:ascii="Times New Roman" w:hAnsi="Times New Roman" w:cs="Times New Roman"/>
          <w:sz w:val="28"/>
          <w:szCs w:val="28"/>
          <w:lang w:val="uk-UA"/>
        </w:rPr>
        <w:t>их</w:t>
      </w:r>
      <w:r w:rsidRPr="006A2A67">
        <w:rPr>
          <w:rFonts w:ascii="Times New Roman" w:hAnsi="Times New Roman" w:cs="Times New Roman"/>
          <w:sz w:val="28"/>
          <w:szCs w:val="28"/>
        </w:rPr>
        <w:t xml:space="preserve"> закономірност</w:t>
      </w:r>
      <w:r w:rsidR="00B1460B" w:rsidRPr="006A2A67">
        <w:rPr>
          <w:rFonts w:ascii="Times New Roman" w:hAnsi="Times New Roman" w:cs="Times New Roman"/>
          <w:sz w:val="28"/>
          <w:szCs w:val="28"/>
          <w:lang w:val="uk-UA"/>
        </w:rPr>
        <w:t>ей</w:t>
      </w:r>
      <w:r w:rsidRPr="006A2A67">
        <w:rPr>
          <w:rFonts w:ascii="Times New Roman" w:hAnsi="Times New Roman" w:cs="Times New Roman"/>
          <w:sz w:val="28"/>
          <w:szCs w:val="28"/>
        </w:rPr>
        <w:t xml:space="preserve"> проявів психічних розладів, етіологічн</w:t>
      </w:r>
      <w:r w:rsidR="00B1460B" w:rsidRPr="006A2A67">
        <w:rPr>
          <w:rFonts w:ascii="Times New Roman" w:hAnsi="Times New Roman" w:cs="Times New Roman"/>
          <w:sz w:val="28"/>
          <w:szCs w:val="28"/>
          <w:lang w:val="uk-UA"/>
        </w:rPr>
        <w:t>их</w:t>
      </w:r>
      <w:r w:rsidRPr="006A2A67">
        <w:rPr>
          <w:rFonts w:ascii="Times New Roman" w:hAnsi="Times New Roman" w:cs="Times New Roman"/>
          <w:sz w:val="28"/>
          <w:szCs w:val="28"/>
        </w:rPr>
        <w:t xml:space="preserve"> </w:t>
      </w:r>
      <w:r w:rsidR="00BC23B7"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патогенетичн</w:t>
      </w:r>
      <w:r w:rsidR="00B1460B" w:rsidRPr="006A2A67">
        <w:rPr>
          <w:rFonts w:ascii="Times New Roman" w:hAnsi="Times New Roman" w:cs="Times New Roman"/>
          <w:sz w:val="28"/>
          <w:szCs w:val="28"/>
          <w:lang w:val="uk-UA"/>
        </w:rPr>
        <w:t>их</w:t>
      </w:r>
      <w:r w:rsidRPr="006A2A67">
        <w:rPr>
          <w:rFonts w:ascii="Times New Roman" w:hAnsi="Times New Roman" w:cs="Times New Roman"/>
          <w:sz w:val="28"/>
          <w:szCs w:val="28"/>
        </w:rPr>
        <w:t xml:space="preserve"> фактор</w:t>
      </w:r>
      <w:r w:rsidR="00B1460B" w:rsidRPr="006A2A67">
        <w:rPr>
          <w:rFonts w:ascii="Times New Roman" w:hAnsi="Times New Roman" w:cs="Times New Roman"/>
          <w:sz w:val="28"/>
          <w:szCs w:val="28"/>
          <w:lang w:val="uk-UA"/>
        </w:rPr>
        <w:t>ів</w:t>
      </w:r>
      <w:r w:rsidRPr="006A2A67">
        <w:rPr>
          <w:rFonts w:ascii="Times New Roman" w:hAnsi="Times New Roman" w:cs="Times New Roman"/>
          <w:sz w:val="28"/>
          <w:szCs w:val="28"/>
        </w:rPr>
        <w:t xml:space="preserve">, що </w:t>
      </w:r>
      <w:r w:rsidR="00B1460B" w:rsidRPr="006A2A67">
        <w:rPr>
          <w:rFonts w:ascii="Times New Roman" w:hAnsi="Times New Roman" w:cs="Times New Roman"/>
          <w:sz w:val="28"/>
          <w:szCs w:val="28"/>
          <w:lang w:val="uk-UA"/>
        </w:rPr>
        <w:t>спричиняють</w:t>
      </w:r>
      <w:r w:rsidRPr="006A2A67">
        <w:rPr>
          <w:rFonts w:ascii="Times New Roman" w:hAnsi="Times New Roman" w:cs="Times New Roman"/>
          <w:sz w:val="28"/>
          <w:szCs w:val="28"/>
        </w:rPr>
        <w:t xml:space="preserve"> психопатологічн</w:t>
      </w:r>
      <w:r w:rsidR="00B1460B"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порушен</w:t>
      </w:r>
      <w:r w:rsidR="00B1460B" w:rsidRPr="006A2A67">
        <w:rPr>
          <w:rFonts w:ascii="Times New Roman" w:hAnsi="Times New Roman" w:cs="Times New Roman"/>
          <w:sz w:val="28"/>
          <w:szCs w:val="28"/>
          <w:lang w:val="uk-UA"/>
        </w:rPr>
        <w:t>ня)</w:t>
      </w:r>
      <w:r w:rsidRPr="006A2A67">
        <w:rPr>
          <w:rFonts w:ascii="Times New Roman" w:hAnsi="Times New Roman" w:cs="Times New Roman"/>
          <w:sz w:val="28"/>
          <w:szCs w:val="28"/>
        </w:rPr>
        <w:t>.</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2. </w:t>
      </w:r>
      <w:r w:rsidR="00B1460B" w:rsidRPr="006A2A67">
        <w:rPr>
          <w:rFonts w:ascii="Times New Roman" w:hAnsi="Times New Roman" w:cs="Times New Roman"/>
          <w:sz w:val="28"/>
          <w:szCs w:val="28"/>
          <w:lang w:val="uk-UA"/>
        </w:rPr>
        <w:t>Спеціальна</w:t>
      </w:r>
      <w:r w:rsidRPr="006A2A67">
        <w:rPr>
          <w:rFonts w:ascii="Times New Roman" w:hAnsi="Times New Roman" w:cs="Times New Roman"/>
          <w:sz w:val="28"/>
          <w:szCs w:val="28"/>
        </w:rPr>
        <w:t xml:space="preserve"> психіатрія </w:t>
      </w:r>
      <w:r w:rsidR="00B1460B" w:rsidRPr="006A2A67">
        <w:rPr>
          <w:rFonts w:ascii="Times New Roman" w:hAnsi="Times New Roman" w:cs="Times New Roman"/>
          <w:sz w:val="28"/>
          <w:szCs w:val="28"/>
          <w:lang w:val="uk-UA"/>
        </w:rPr>
        <w:t>(дослідження</w:t>
      </w:r>
      <w:r w:rsidRPr="006A2A67">
        <w:rPr>
          <w:rFonts w:ascii="Times New Roman" w:hAnsi="Times New Roman" w:cs="Times New Roman"/>
          <w:sz w:val="28"/>
          <w:szCs w:val="28"/>
        </w:rPr>
        <w:t xml:space="preserve"> клінік</w:t>
      </w:r>
      <w:r w:rsidR="00B1460B" w:rsidRPr="006A2A67">
        <w:rPr>
          <w:rFonts w:ascii="Times New Roman" w:hAnsi="Times New Roman" w:cs="Times New Roman"/>
          <w:sz w:val="28"/>
          <w:szCs w:val="28"/>
          <w:lang w:val="uk-UA"/>
        </w:rPr>
        <w:t>и</w:t>
      </w:r>
      <w:r w:rsidRPr="006A2A67">
        <w:rPr>
          <w:rFonts w:ascii="Times New Roman" w:hAnsi="Times New Roman" w:cs="Times New Roman"/>
          <w:sz w:val="28"/>
          <w:szCs w:val="28"/>
        </w:rPr>
        <w:t>, динамік</w:t>
      </w:r>
      <w:r w:rsidR="00B1460B" w:rsidRPr="006A2A67">
        <w:rPr>
          <w:rFonts w:ascii="Times New Roman" w:hAnsi="Times New Roman" w:cs="Times New Roman"/>
          <w:sz w:val="28"/>
          <w:szCs w:val="28"/>
          <w:lang w:val="uk-UA"/>
        </w:rPr>
        <w:t>и</w:t>
      </w:r>
      <w:r w:rsidRPr="006A2A67">
        <w:rPr>
          <w:rFonts w:ascii="Times New Roman" w:hAnsi="Times New Roman" w:cs="Times New Roman"/>
          <w:sz w:val="28"/>
          <w:szCs w:val="28"/>
        </w:rPr>
        <w:t>, результат</w:t>
      </w:r>
      <w:r w:rsidR="00B1460B" w:rsidRPr="006A2A67">
        <w:rPr>
          <w:rFonts w:ascii="Times New Roman" w:hAnsi="Times New Roman" w:cs="Times New Roman"/>
          <w:sz w:val="28"/>
          <w:szCs w:val="28"/>
          <w:lang w:val="uk-UA"/>
        </w:rPr>
        <w:t>ів</w:t>
      </w:r>
      <w:r w:rsidRPr="006A2A67">
        <w:rPr>
          <w:rFonts w:ascii="Times New Roman" w:hAnsi="Times New Roman" w:cs="Times New Roman"/>
          <w:sz w:val="28"/>
          <w:szCs w:val="28"/>
        </w:rPr>
        <w:t xml:space="preserve"> окремих психічних захворювань</w:t>
      </w:r>
      <w:r w:rsidR="00B1460B" w:rsidRPr="006A2A67">
        <w:rPr>
          <w:rFonts w:ascii="Times New Roman" w:hAnsi="Times New Roman" w:cs="Times New Roman"/>
          <w:sz w:val="28"/>
          <w:szCs w:val="28"/>
          <w:lang w:val="uk-UA"/>
        </w:rPr>
        <w:t>)</w:t>
      </w:r>
      <w:r w:rsidRPr="006A2A67">
        <w:rPr>
          <w:rFonts w:ascii="Times New Roman" w:hAnsi="Times New Roman" w:cs="Times New Roman"/>
          <w:sz w:val="28"/>
          <w:szCs w:val="28"/>
        </w:rPr>
        <w:t>.</w:t>
      </w:r>
    </w:p>
    <w:p w:rsidR="00D54414" w:rsidRPr="006A2A67" w:rsidRDefault="00D83437"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3. Вікова психіатрія </w:t>
      </w:r>
      <w:r w:rsidRPr="006A2A67">
        <w:rPr>
          <w:rFonts w:ascii="Times New Roman" w:hAnsi="Times New Roman" w:cs="Times New Roman"/>
          <w:sz w:val="28"/>
          <w:szCs w:val="28"/>
          <w:lang w:val="uk-UA"/>
        </w:rPr>
        <w:t>(</w:t>
      </w:r>
      <w:r w:rsidR="00D54414" w:rsidRPr="006A2A67">
        <w:rPr>
          <w:rFonts w:ascii="Times New Roman" w:hAnsi="Times New Roman" w:cs="Times New Roman"/>
          <w:sz w:val="28"/>
          <w:szCs w:val="28"/>
        </w:rPr>
        <w:t>вивч</w:t>
      </w:r>
      <w:r w:rsidRPr="006A2A67">
        <w:rPr>
          <w:rFonts w:ascii="Times New Roman" w:hAnsi="Times New Roman" w:cs="Times New Roman"/>
          <w:sz w:val="28"/>
          <w:szCs w:val="28"/>
          <w:lang w:val="uk-UA"/>
        </w:rPr>
        <w:t>ення</w:t>
      </w:r>
      <w:r w:rsidR="00D54414" w:rsidRPr="006A2A67">
        <w:rPr>
          <w:rFonts w:ascii="Times New Roman" w:hAnsi="Times New Roman" w:cs="Times New Roman"/>
          <w:sz w:val="28"/>
          <w:szCs w:val="28"/>
        </w:rPr>
        <w:t xml:space="preserve"> особливост</w:t>
      </w:r>
      <w:r w:rsidRPr="006A2A67">
        <w:rPr>
          <w:rFonts w:ascii="Times New Roman" w:hAnsi="Times New Roman" w:cs="Times New Roman"/>
          <w:sz w:val="28"/>
          <w:szCs w:val="28"/>
          <w:lang w:val="uk-UA"/>
        </w:rPr>
        <w:t>ей</w:t>
      </w:r>
      <w:r w:rsidR="00D54414" w:rsidRPr="006A2A67">
        <w:rPr>
          <w:rFonts w:ascii="Times New Roman" w:hAnsi="Times New Roman" w:cs="Times New Roman"/>
          <w:sz w:val="28"/>
          <w:szCs w:val="28"/>
        </w:rPr>
        <w:t xml:space="preserve"> психічних захворювань </w:t>
      </w:r>
      <w:r w:rsidRPr="006A2A67">
        <w:rPr>
          <w:rFonts w:ascii="Times New Roman" w:hAnsi="Times New Roman" w:cs="Times New Roman"/>
          <w:sz w:val="28"/>
          <w:szCs w:val="28"/>
          <w:lang w:val="uk-UA"/>
        </w:rPr>
        <w:t>у</w:t>
      </w:r>
      <w:r w:rsidR="00D54414" w:rsidRPr="006A2A67">
        <w:rPr>
          <w:rFonts w:ascii="Times New Roman" w:hAnsi="Times New Roman" w:cs="Times New Roman"/>
          <w:sz w:val="28"/>
          <w:szCs w:val="28"/>
        </w:rPr>
        <w:t xml:space="preserve"> різні вікові періоди</w:t>
      </w:r>
      <w:r w:rsidRPr="006A2A67">
        <w:rPr>
          <w:rFonts w:ascii="Times New Roman" w:hAnsi="Times New Roman" w:cs="Times New Roman"/>
          <w:sz w:val="28"/>
          <w:szCs w:val="28"/>
          <w:lang w:val="uk-UA"/>
        </w:rPr>
        <w:t>) –</w:t>
      </w:r>
      <w:r w:rsidRPr="006A2A67">
        <w:rPr>
          <w:rFonts w:ascii="Times New Roman" w:hAnsi="Times New Roman" w:cs="Times New Roman"/>
          <w:sz w:val="28"/>
          <w:szCs w:val="28"/>
        </w:rPr>
        <w:t xml:space="preserve"> </w:t>
      </w:r>
      <w:r w:rsidR="00D54414" w:rsidRPr="006A2A67">
        <w:rPr>
          <w:rFonts w:ascii="Times New Roman" w:hAnsi="Times New Roman" w:cs="Times New Roman"/>
          <w:sz w:val="28"/>
          <w:szCs w:val="28"/>
        </w:rPr>
        <w:t>дитяча</w:t>
      </w:r>
      <w:r w:rsidRPr="006A2A67">
        <w:rPr>
          <w:rFonts w:ascii="Times New Roman" w:hAnsi="Times New Roman" w:cs="Times New Roman"/>
          <w:sz w:val="28"/>
          <w:szCs w:val="28"/>
          <w:lang w:val="uk-UA"/>
        </w:rPr>
        <w:t>,</w:t>
      </w:r>
      <w:r w:rsidR="00D54414" w:rsidRPr="006A2A67">
        <w:rPr>
          <w:rFonts w:ascii="Times New Roman" w:hAnsi="Times New Roman" w:cs="Times New Roman"/>
          <w:sz w:val="28"/>
          <w:szCs w:val="28"/>
        </w:rPr>
        <w:t xml:space="preserve"> </w:t>
      </w:r>
      <w:r w:rsidRPr="006A2A67">
        <w:rPr>
          <w:rFonts w:ascii="Times New Roman" w:hAnsi="Times New Roman" w:cs="Times New Roman"/>
          <w:sz w:val="28"/>
          <w:szCs w:val="28"/>
        </w:rPr>
        <w:t>підлітков</w:t>
      </w:r>
      <w:r w:rsidRPr="006A2A67">
        <w:rPr>
          <w:rFonts w:ascii="Times New Roman" w:hAnsi="Times New Roman" w:cs="Times New Roman"/>
          <w:sz w:val="28"/>
          <w:szCs w:val="28"/>
          <w:lang w:val="uk-UA"/>
        </w:rPr>
        <w:t>а</w:t>
      </w:r>
      <w:r w:rsidRPr="006A2A67">
        <w:rPr>
          <w:rFonts w:ascii="Times New Roman" w:hAnsi="Times New Roman" w:cs="Times New Roman"/>
          <w:sz w:val="28"/>
          <w:szCs w:val="28"/>
        </w:rPr>
        <w:t xml:space="preserve">, </w:t>
      </w:r>
      <w:r w:rsidRPr="006A2A67">
        <w:rPr>
          <w:rFonts w:ascii="Times New Roman" w:hAnsi="Times New Roman" w:cs="Times New Roman"/>
          <w:sz w:val="28"/>
          <w:szCs w:val="28"/>
          <w:lang w:val="uk-UA"/>
        </w:rPr>
        <w:t>і</w:t>
      </w:r>
      <w:r w:rsidRPr="006A2A67">
        <w:rPr>
          <w:rFonts w:ascii="Times New Roman" w:hAnsi="Times New Roman" w:cs="Times New Roman"/>
          <w:sz w:val="28"/>
          <w:szCs w:val="28"/>
        </w:rPr>
        <w:t>нволюц</w:t>
      </w:r>
      <w:r w:rsidRPr="006A2A67">
        <w:rPr>
          <w:rFonts w:ascii="Times New Roman" w:hAnsi="Times New Roman" w:cs="Times New Roman"/>
          <w:sz w:val="28"/>
          <w:szCs w:val="28"/>
          <w:lang w:val="uk-UA"/>
        </w:rPr>
        <w:t>ій</w:t>
      </w:r>
      <w:r w:rsidRPr="006A2A67">
        <w:rPr>
          <w:rFonts w:ascii="Times New Roman" w:hAnsi="Times New Roman" w:cs="Times New Roman"/>
          <w:sz w:val="28"/>
          <w:szCs w:val="28"/>
        </w:rPr>
        <w:t>на</w:t>
      </w:r>
      <w:r w:rsidRPr="006A2A67">
        <w:rPr>
          <w:rFonts w:ascii="Times New Roman" w:hAnsi="Times New Roman" w:cs="Times New Roman"/>
          <w:sz w:val="28"/>
          <w:szCs w:val="28"/>
          <w:lang w:val="uk-UA"/>
        </w:rPr>
        <w:t xml:space="preserve"> </w:t>
      </w:r>
      <w:r w:rsidR="00D54414" w:rsidRPr="006A2A67">
        <w:rPr>
          <w:rFonts w:ascii="Times New Roman" w:hAnsi="Times New Roman" w:cs="Times New Roman"/>
          <w:sz w:val="28"/>
          <w:szCs w:val="28"/>
        </w:rPr>
        <w:t xml:space="preserve">психіатрія, психіатрія пізнього віку </w:t>
      </w:r>
      <w:r w:rsidRPr="006A2A67">
        <w:rPr>
          <w:rFonts w:ascii="Times New Roman" w:hAnsi="Times New Roman" w:cs="Times New Roman"/>
          <w:sz w:val="28"/>
          <w:szCs w:val="28"/>
          <w:lang w:val="uk-UA"/>
        </w:rPr>
        <w:t>(</w:t>
      </w:r>
      <w:r w:rsidR="00D54414" w:rsidRPr="006A2A67">
        <w:rPr>
          <w:rFonts w:ascii="Times New Roman" w:hAnsi="Times New Roman" w:cs="Times New Roman"/>
          <w:sz w:val="28"/>
          <w:szCs w:val="28"/>
        </w:rPr>
        <w:t>геронтологічна).</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4. Організаційна психіатрія.</w:t>
      </w:r>
    </w:p>
    <w:p w:rsidR="00D54414" w:rsidRPr="006A2A67" w:rsidRDefault="00D83437"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5. Судова психіатрія </w:t>
      </w:r>
      <w:r w:rsidRPr="006A2A67">
        <w:rPr>
          <w:rFonts w:ascii="Times New Roman" w:hAnsi="Times New Roman" w:cs="Times New Roman"/>
          <w:sz w:val="28"/>
          <w:szCs w:val="28"/>
          <w:lang w:val="uk-UA"/>
        </w:rPr>
        <w:t>(</w:t>
      </w:r>
      <w:r w:rsidR="00D54414" w:rsidRPr="006A2A67">
        <w:rPr>
          <w:rFonts w:ascii="Times New Roman" w:hAnsi="Times New Roman" w:cs="Times New Roman"/>
          <w:sz w:val="28"/>
          <w:szCs w:val="28"/>
        </w:rPr>
        <w:t>виріш</w:t>
      </w:r>
      <w:r w:rsidRPr="006A2A67">
        <w:rPr>
          <w:rFonts w:ascii="Times New Roman" w:hAnsi="Times New Roman" w:cs="Times New Roman"/>
          <w:sz w:val="28"/>
          <w:szCs w:val="28"/>
          <w:lang w:val="uk-UA"/>
        </w:rPr>
        <w:t>ення</w:t>
      </w:r>
      <w:r w:rsidR="00D54414" w:rsidRPr="006A2A67">
        <w:rPr>
          <w:rFonts w:ascii="Times New Roman" w:hAnsi="Times New Roman" w:cs="Times New Roman"/>
          <w:sz w:val="28"/>
          <w:szCs w:val="28"/>
        </w:rPr>
        <w:t xml:space="preserve"> питан</w:t>
      </w:r>
      <w:r w:rsidRPr="006A2A67">
        <w:rPr>
          <w:rFonts w:ascii="Times New Roman" w:hAnsi="Times New Roman" w:cs="Times New Roman"/>
          <w:sz w:val="28"/>
          <w:szCs w:val="28"/>
          <w:lang w:val="uk-UA"/>
        </w:rPr>
        <w:t>ь</w:t>
      </w:r>
      <w:r w:rsidR="00D54414" w:rsidRPr="006A2A67">
        <w:rPr>
          <w:rFonts w:ascii="Times New Roman" w:hAnsi="Times New Roman" w:cs="Times New Roman"/>
          <w:sz w:val="28"/>
          <w:szCs w:val="28"/>
        </w:rPr>
        <w:t xml:space="preserve"> осудності, дієздатності </w:t>
      </w:r>
      <w:r w:rsidRPr="006A2A67">
        <w:rPr>
          <w:rFonts w:ascii="Times New Roman" w:hAnsi="Times New Roman" w:cs="Times New Roman"/>
          <w:sz w:val="28"/>
          <w:szCs w:val="28"/>
          <w:lang w:val="uk-UA"/>
        </w:rPr>
        <w:t>й</w:t>
      </w:r>
      <w:r w:rsidR="00D54414" w:rsidRPr="006A2A67">
        <w:rPr>
          <w:rFonts w:ascii="Times New Roman" w:hAnsi="Times New Roman" w:cs="Times New Roman"/>
          <w:sz w:val="28"/>
          <w:szCs w:val="28"/>
        </w:rPr>
        <w:t xml:space="preserve"> організаці</w:t>
      </w:r>
      <w:r w:rsidRPr="006A2A67">
        <w:rPr>
          <w:rFonts w:ascii="Times New Roman" w:hAnsi="Times New Roman" w:cs="Times New Roman"/>
          <w:sz w:val="28"/>
          <w:szCs w:val="28"/>
          <w:lang w:val="uk-UA"/>
        </w:rPr>
        <w:t>ї</w:t>
      </w:r>
      <w:r w:rsidR="00D54414" w:rsidRPr="006A2A67">
        <w:rPr>
          <w:rFonts w:ascii="Times New Roman" w:hAnsi="Times New Roman" w:cs="Times New Roman"/>
          <w:sz w:val="28"/>
          <w:szCs w:val="28"/>
        </w:rPr>
        <w:t xml:space="preserve"> примусових заходів медичного характеру</w:t>
      </w:r>
      <w:r w:rsidRPr="006A2A67">
        <w:rPr>
          <w:rFonts w:ascii="Times New Roman" w:hAnsi="Times New Roman" w:cs="Times New Roman"/>
          <w:sz w:val="28"/>
          <w:szCs w:val="28"/>
          <w:lang w:val="uk-UA"/>
        </w:rPr>
        <w:t>)</w:t>
      </w:r>
      <w:r w:rsidR="00D54414" w:rsidRPr="006A2A67">
        <w:rPr>
          <w:rFonts w:ascii="Times New Roman" w:hAnsi="Times New Roman" w:cs="Times New Roman"/>
          <w:sz w:val="28"/>
          <w:szCs w:val="28"/>
        </w:rPr>
        <w:t>.</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6. Психофармакотерап</w:t>
      </w:r>
      <w:r w:rsidR="001F487A"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я </w:t>
      </w:r>
      <w:r w:rsidR="00D83437" w:rsidRPr="006A2A67">
        <w:rPr>
          <w:rFonts w:ascii="Times New Roman" w:hAnsi="Times New Roman" w:cs="Times New Roman"/>
          <w:sz w:val="28"/>
          <w:szCs w:val="28"/>
          <w:lang w:val="uk-UA"/>
        </w:rPr>
        <w:t>(дослідження</w:t>
      </w:r>
      <w:r w:rsidRPr="006A2A67">
        <w:rPr>
          <w:rFonts w:ascii="Times New Roman" w:hAnsi="Times New Roman" w:cs="Times New Roman"/>
          <w:sz w:val="28"/>
          <w:szCs w:val="28"/>
        </w:rPr>
        <w:t xml:space="preserve"> дії </w:t>
      </w:r>
      <w:r w:rsidR="00D83437" w:rsidRPr="006A2A67">
        <w:rPr>
          <w:rFonts w:ascii="Times New Roman" w:hAnsi="Times New Roman" w:cs="Times New Roman"/>
          <w:sz w:val="28"/>
          <w:szCs w:val="28"/>
        </w:rPr>
        <w:t xml:space="preserve">лікарських речовин </w:t>
      </w:r>
      <w:r w:rsidRPr="006A2A67">
        <w:rPr>
          <w:rFonts w:ascii="Times New Roman" w:hAnsi="Times New Roman" w:cs="Times New Roman"/>
          <w:sz w:val="28"/>
          <w:szCs w:val="28"/>
        </w:rPr>
        <w:t>на психіку</w:t>
      </w:r>
      <w:r w:rsidR="00D83437" w:rsidRPr="006A2A67">
        <w:rPr>
          <w:rFonts w:ascii="Times New Roman" w:hAnsi="Times New Roman" w:cs="Times New Roman"/>
          <w:sz w:val="28"/>
          <w:szCs w:val="28"/>
          <w:lang w:val="uk-UA"/>
        </w:rPr>
        <w:t>)</w:t>
      </w:r>
      <w:r w:rsidRPr="006A2A67">
        <w:rPr>
          <w:rFonts w:ascii="Times New Roman" w:hAnsi="Times New Roman" w:cs="Times New Roman"/>
          <w:sz w:val="28"/>
          <w:szCs w:val="28"/>
        </w:rPr>
        <w:t>.</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7. Соціальна психіатрія.</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8. Наркологія </w:t>
      </w:r>
      <w:r w:rsidR="00D83437" w:rsidRPr="006A2A67">
        <w:rPr>
          <w:rFonts w:ascii="Times New Roman" w:hAnsi="Times New Roman" w:cs="Times New Roman"/>
          <w:sz w:val="28"/>
          <w:szCs w:val="28"/>
          <w:lang w:val="uk-UA"/>
        </w:rPr>
        <w:t>(</w:t>
      </w:r>
      <w:r w:rsidRPr="006A2A67">
        <w:rPr>
          <w:rFonts w:ascii="Times New Roman" w:hAnsi="Times New Roman" w:cs="Times New Roman"/>
          <w:sz w:val="28"/>
          <w:szCs w:val="28"/>
        </w:rPr>
        <w:t>вивч</w:t>
      </w:r>
      <w:r w:rsidR="00D83437" w:rsidRPr="006A2A67">
        <w:rPr>
          <w:rFonts w:ascii="Times New Roman" w:hAnsi="Times New Roman" w:cs="Times New Roman"/>
          <w:sz w:val="28"/>
          <w:szCs w:val="28"/>
          <w:lang w:val="uk-UA"/>
        </w:rPr>
        <w:t>ення</w:t>
      </w:r>
      <w:r w:rsidRPr="006A2A67">
        <w:rPr>
          <w:rFonts w:ascii="Times New Roman" w:hAnsi="Times New Roman" w:cs="Times New Roman"/>
          <w:sz w:val="28"/>
          <w:szCs w:val="28"/>
        </w:rPr>
        <w:t xml:space="preserve"> вплив</w:t>
      </w:r>
      <w:r w:rsidR="00D83437"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психоактивних речовин на стан людини</w:t>
      </w:r>
      <w:r w:rsidR="00D83437" w:rsidRPr="006A2A67">
        <w:rPr>
          <w:rFonts w:ascii="Times New Roman" w:hAnsi="Times New Roman" w:cs="Times New Roman"/>
          <w:sz w:val="28"/>
          <w:szCs w:val="28"/>
          <w:lang w:val="uk-UA"/>
        </w:rPr>
        <w:t>)</w:t>
      </w:r>
      <w:r w:rsidRPr="006A2A67">
        <w:rPr>
          <w:rFonts w:ascii="Times New Roman" w:hAnsi="Times New Roman" w:cs="Times New Roman"/>
          <w:sz w:val="28"/>
          <w:szCs w:val="28"/>
        </w:rPr>
        <w:t>.</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9. Транскультуральн</w:t>
      </w:r>
      <w:r w:rsidR="001F487A" w:rsidRPr="006A2A67">
        <w:rPr>
          <w:rFonts w:ascii="Times New Roman" w:hAnsi="Times New Roman" w:cs="Times New Roman"/>
          <w:sz w:val="28"/>
          <w:szCs w:val="28"/>
          <w:lang w:val="uk-UA"/>
        </w:rPr>
        <w:t>а</w:t>
      </w:r>
      <w:r w:rsidRPr="006A2A67">
        <w:rPr>
          <w:rFonts w:ascii="Times New Roman" w:hAnsi="Times New Roman" w:cs="Times New Roman"/>
          <w:sz w:val="28"/>
          <w:szCs w:val="28"/>
        </w:rPr>
        <w:t xml:space="preserve"> психіатрія </w:t>
      </w:r>
      <w:r w:rsidR="00D83437" w:rsidRPr="006A2A67">
        <w:rPr>
          <w:rFonts w:ascii="Times New Roman" w:hAnsi="Times New Roman" w:cs="Times New Roman"/>
          <w:sz w:val="28"/>
          <w:szCs w:val="28"/>
          <w:lang w:val="uk-UA"/>
        </w:rPr>
        <w:t>(</w:t>
      </w:r>
      <w:r w:rsidRPr="006A2A67">
        <w:rPr>
          <w:rFonts w:ascii="Times New Roman" w:hAnsi="Times New Roman" w:cs="Times New Roman"/>
          <w:sz w:val="28"/>
          <w:szCs w:val="28"/>
        </w:rPr>
        <w:t>порівняння психічної патології в різних країнах, культурах</w:t>
      </w:r>
      <w:r w:rsidR="00D83437" w:rsidRPr="006A2A67">
        <w:rPr>
          <w:rFonts w:ascii="Times New Roman" w:hAnsi="Times New Roman" w:cs="Times New Roman"/>
          <w:sz w:val="28"/>
          <w:szCs w:val="28"/>
          <w:lang w:val="uk-UA"/>
        </w:rPr>
        <w:t>)</w:t>
      </w:r>
      <w:r w:rsidRPr="006A2A67">
        <w:rPr>
          <w:rFonts w:ascii="Times New Roman" w:hAnsi="Times New Roman" w:cs="Times New Roman"/>
          <w:sz w:val="28"/>
          <w:szCs w:val="28"/>
        </w:rPr>
        <w:t>.</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lastRenderedPageBreak/>
        <w:t>10. Ортопс</w:t>
      </w:r>
      <w:r w:rsidR="001F487A" w:rsidRPr="006A2A67">
        <w:rPr>
          <w:rFonts w:ascii="Times New Roman" w:hAnsi="Times New Roman" w:cs="Times New Roman"/>
          <w:sz w:val="28"/>
          <w:szCs w:val="28"/>
          <w:lang w:val="uk-UA"/>
        </w:rPr>
        <w:t>и</w:t>
      </w:r>
      <w:r w:rsidRPr="006A2A67">
        <w:rPr>
          <w:rFonts w:ascii="Times New Roman" w:hAnsi="Times New Roman" w:cs="Times New Roman"/>
          <w:sz w:val="28"/>
          <w:szCs w:val="28"/>
        </w:rPr>
        <w:t xml:space="preserve">хіатрія </w:t>
      </w:r>
      <w:r w:rsidR="00D83437" w:rsidRPr="006A2A67">
        <w:rPr>
          <w:rFonts w:ascii="Times New Roman" w:hAnsi="Times New Roman" w:cs="Times New Roman"/>
          <w:sz w:val="28"/>
          <w:szCs w:val="28"/>
          <w:lang w:val="uk-UA"/>
        </w:rPr>
        <w:t>(</w:t>
      </w:r>
      <w:r w:rsidR="00BC23B7" w:rsidRPr="006A2A67">
        <w:rPr>
          <w:rFonts w:ascii="Times New Roman" w:hAnsi="Times New Roman" w:cs="Times New Roman"/>
          <w:sz w:val="28"/>
          <w:szCs w:val="28"/>
          <w:lang w:val="uk-UA"/>
        </w:rPr>
        <w:t>дослідження</w:t>
      </w:r>
      <w:r w:rsidRPr="006A2A67">
        <w:rPr>
          <w:rFonts w:ascii="Times New Roman" w:hAnsi="Times New Roman" w:cs="Times New Roman"/>
          <w:sz w:val="28"/>
          <w:szCs w:val="28"/>
        </w:rPr>
        <w:t xml:space="preserve"> психічн</w:t>
      </w:r>
      <w:r w:rsidR="00D83437" w:rsidRPr="006A2A67">
        <w:rPr>
          <w:rFonts w:ascii="Times New Roman" w:hAnsi="Times New Roman" w:cs="Times New Roman"/>
          <w:sz w:val="28"/>
          <w:szCs w:val="28"/>
          <w:lang w:val="uk-UA"/>
        </w:rPr>
        <w:t>их</w:t>
      </w:r>
      <w:r w:rsidRPr="006A2A67">
        <w:rPr>
          <w:rFonts w:ascii="Times New Roman" w:hAnsi="Times New Roman" w:cs="Times New Roman"/>
          <w:sz w:val="28"/>
          <w:szCs w:val="28"/>
        </w:rPr>
        <w:t xml:space="preserve"> розлад</w:t>
      </w:r>
      <w:r w:rsidR="00D83437" w:rsidRPr="006A2A67">
        <w:rPr>
          <w:rFonts w:ascii="Times New Roman" w:hAnsi="Times New Roman" w:cs="Times New Roman"/>
          <w:sz w:val="28"/>
          <w:szCs w:val="28"/>
          <w:lang w:val="uk-UA"/>
        </w:rPr>
        <w:t>ів</w:t>
      </w:r>
      <w:r w:rsidRPr="006A2A67">
        <w:rPr>
          <w:rFonts w:ascii="Times New Roman" w:hAnsi="Times New Roman" w:cs="Times New Roman"/>
          <w:sz w:val="28"/>
          <w:szCs w:val="28"/>
        </w:rPr>
        <w:t xml:space="preserve"> з точки зору різних дисциплін</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соматопс</w:t>
      </w:r>
      <w:r w:rsidR="001F487A" w:rsidRPr="006A2A67">
        <w:rPr>
          <w:rFonts w:ascii="Times New Roman" w:hAnsi="Times New Roman" w:cs="Times New Roman"/>
          <w:sz w:val="28"/>
          <w:szCs w:val="28"/>
          <w:lang w:val="uk-UA"/>
        </w:rPr>
        <w:t>и</w:t>
      </w:r>
      <w:r w:rsidRPr="006A2A67">
        <w:rPr>
          <w:rFonts w:ascii="Times New Roman" w:hAnsi="Times New Roman" w:cs="Times New Roman"/>
          <w:sz w:val="28"/>
          <w:szCs w:val="28"/>
        </w:rPr>
        <w:t>хіатрія, психосоматика).</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11. Біологічна психіатрія (вивч</w:t>
      </w:r>
      <w:r w:rsidR="00D83437" w:rsidRPr="006A2A67">
        <w:rPr>
          <w:rFonts w:ascii="Times New Roman" w:hAnsi="Times New Roman" w:cs="Times New Roman"/>
          <w:sz w:val="28"/>
          <w:szCs w:val="28"/>
          <w:lang w:val="uk-UA"/>
        </w:rPr>
        <w:t>ення</w:t>
      </w:r>
      <w:r w:rsidRPr="006A2A67">
        <w:rPr>
          <w:rFonts w:ascii="Times New Roman" w:hAnsi="Times New Roman" w:cs="Times New Roman"/>
          <w:sz w:val="28"/>
          <w:szCs w:val="28"/>
        </w:rPr>
        <w:t xml:space="preserve"> біологічн</w:t>
      </w:r>
      <w:r w:rsidR="00D83437" w:rsidRPr="006A2A67">
        <w:rPr>
          <w:rFonts w:ascii="Times New Roman" w:hAnsi="Times New Roman" w:cs="Times New Roman"/>
          <w:sz w:val="28"/>
          <w:szCs w:val="28"/>
          <w:lang w:val="uk-UA"/>
        </w:rPr>
        <w:t>их</w:t>
      </w:r>
      <w:r w:rsidRPr="006A2A67">
        <w:rPr>
          <w:rFonts w:ascii="Times New Roman" w:hAnsi="Times New Roman" w:cs="Times New Roman"/>
          <w:sz w:val="28"/>
          <w:szCs w:val="28"/>
        </w:rPr>
        <w:t xml:space="preserve"> основ психічних розладів </w:t>
      </w:r>
      <w:r w:rsidR="00BC23B7"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метод</w:t>
      </w:r>
      <w:r w:rsidR="00D83437" w:rsidRPr="006A2A67">
        <w:rPr>
          <w:rFonts w:ascii="Times New Roman" w:hAnsi="Times New Roman" w:cs="Times New Roman"/>
          <w:sz w:val="28"/>
          <w:szCs w:val="28"/>
          <w:lang w:val="uk-UA"/>
        </w:rPr>
        <w:t>ів</w:t>
      </w:r>
      <w:r w:rsidRPr="006A2A67">
        <w:rPr>
          <w:rFonts w:ascii="Times New Roman" w:hAnsi="Times New Roman" w:cs="Times New Roman"/>
          <w:sz w:val="28"/>
          <w:szCs w:val="28"/>
        </w:rPr>
        <w:t xml:space="preserve"> біологічної терапії).</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12. Сексологія.</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13. Суїцидологія.</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14. Військова психіатрія </w:t>
      </w:r>
      <w:r w:rsidR="00D83437" w:rsidRPr="006A2A67">
        <w:rPr>
          <w:rFonts w:ascii="Times New Roman" w:hAnsi="Times New Roman" w:cs="Times New Roman"/>
          <w:sz w:val="28"/>
          <w:szCs w:val="28"/>
          <w:lang w:val="uk-UA"/>
        </w:rPr>
        <w:t>(</w:t>
      </w:r>
      <w:r w:rsidRPr="006A2A67">
        <w:rPr>
          <w:rFonts w:ascii="Times New Roman" w:hAnsi="Times New Roman" w:cs="Times New Roman"/>
          <w:sz w:val="28"/>
          <w:szCs w:val="28"/>
        </w:rPr>
        <w:t>вивч</w:t>
      </w:r>
      <w:r w:rsidR="00D83437" w:rsidRPr="006A2A67">
        <w:rPr>
          <w:rFonts w:ascii="Times New Roman" w:hAnsi="Times New Roman" w:cs="Times New Roman"/>
          <w:sz w:val="28"/>
          <w:szCs w:val="28"/>
          <w:lang w:val="uk-UA"/>
        </w:rPr>
        <w:t>ення</w:t>
      </w:r>
      <w:r w:rsidRPr="006A2A67">
        <w:rPr>
          <w:rFonts w:ascii="Times New Roman" w:hAnsi="Times New Roman" w:cs="Times New Roman"/>
          <w:sz w:val="28"/>
          <w:szCs w:val="28"/>
        </w:rPr>
        <w:t xml:space="preserve"> психопатологі</w:t>
      </w:r>
      <w:r w:rsidR="00D83437" w:rsidRPr="006A2A67">
        <w:rPr>
          <w:rFonts w:ascii="Times New Roman" w:hAnsi="Times New Roman" w:cs="Times New Roman"/>
          <w:sz w:val="28"/>
          <w:szCs w:val="28"/>
          <w:lang w:val="uk-UA"/>
        </w:rPr>
        <w:t>ї</w:t>
      </w:r>
      <w:r w:rsidRPr="006A2A67">
        <w:rPr>
          <w:rFonts w:ascii="Times New Roman" w:hAnsi="Times New Roman" w:cs="Times New Roman"/>
          <w:sz w:val="28"/>
          <w:szCs w:val="28"/>
        </w:rPr>
        <w:t xml:space="preserve"> воєнного часу </w:t>
      </w:r>
      <w:r w:rsidR="00D83437"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w:t>
      </w:r>
      <w:r w:rsidR="00D83437" w:rsidRPr="006A2A67">
        <w:rPr>
          <w:rFonts w:ascii="Times New Roman" w:hAnsi="Times New Roman" w:cs="Times New Roman"/>
          <w:sz w:val="28"/>
          <w:szCs w:val="28"/>
          <w:lang w:val="uk-UA"/>
        </w:rPr>
        <w:t xml:space="preserve">визначення </w:t>
      </w:r>
      <w:r w:rsidRPr="006A2A67">
        <w:rPr>
          <w:rFonts w:ascii="Times New Roman" w:hAnsi="Times New Roman" w:cs="Times New Roman"/>
          <w:sz w:val="28"/>
          <w:szCs w:val="28"/>
        </w:rPr>
        <w:t>порядк</w:t>
      </w:r>
      <w:r w:rsidR="00D83437"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проведення військово-психіатричної експертизи</w:t>
      </w:r>
      <w:r w:rsidR="00D83437" w:rsidRPr="006A2A67">
        <w:rPr>
          <w:rFonts w:ascii="Times New Roman" w:hAnsi="Times New Roman" w:cs="Times New Roman"/>
          <w:sz w:val="28"/>
          <w:szCs w:val="28"/>
          <w:lang w:val="uk-UA"/>
        </w:rPr>
        <w:t>)</w:t>
      </w:r>
      <w:r w:rsidRPr="006A2A67">
        <w:rPr>
          <w:rFonts w:ascii="Times New Roman" w:hAnsi="Times New Roman" w:cs="Times New Roman"/>
          <w:sz w:val="28"/>
          <w:szCs w:val="28"/>
        </w:rPr>
        <w:t>.</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15. Екологічна психіатрія </w:t>
      </w:r>
      <w:r w:rsidR="00D83437" w:rsidRPr="006A2A67">
        <w:rPr>
          <w:rFonts w:ascii="Times New Roman" w:hAnsi="Times New Roman" w:cs="Times New Roman"/>
          <w:sz w:val="28"/>
          <w:szCs w:val="28"/>
          <w:lang w:val="uk-UA"/>
        </w:rPr>
        <w:t>(дослідження</w:t>
      </w:r>
      <w:r w:rsidRPr="006A2A67">
        <w:rPr>
          <w:rFonts w:ascii="Times New Roman" w:hAnsi="Times New Roman" w:cs="Times New Roman"/>
          <w:sz w:val="28"/>
          <w:szCs w:val="28"/>
        </w:rPr>
        <w:t xml:space="preserve"> вплив</w:t>
      </w:r>
      <w:r w:rsidR="00D83437"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екологічних факторів на психіку</w:t>
      </w:r>
      <w:r w:rsidR="00D83437" w:rsidRPr="006A2A67">
        <w:rPr>
          <w:rFonts w:ascii="Times New Roman" w:hAnsi="Times New Roman" w:cs="Times New Roman"/>
          <w:sz w:val="28"/>
          <w:szCs w:val="28"/>
          <w:lang w:val="uk-UA"/>
        </w:rPr>
        <w:t>)</w:t>
      </w:r>
      <w:r w:rsidRPr="006A2A67">
        <w:rPr>
          <w:rFonts w:ascii="Times New Roman" w:hAnsi="Times New Roman" w:cs="Times New Roman"/>
          <w:sz w:val="28"/>
          <w:szCs w:val="28"/>
        </w:rPr>
        <w:t>.</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16. Психотерапія.</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Психіатрія тісно пов'язана з іншими науковими дисциплінами:</w:t>
      </w:r>
    </w:p>
    <w:p w:rsidR="00D54414" w:rsidRPr="006A2A67" w:rsidRDefault="00D54414"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rPr>
        <w:t>• філософією (основне питання філософії</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первинність матерії чи свідомості)</w:t>
      </w:r>
      <w:r w:rsidR="00A30EF1" w:rsidRPr="006A2A67">
        <w:rPr>
          <w:rFonts w:ascii="Times New Roman" w:hAnsi="Times New Roman" w:cs="Times New Roman"/>
          <w:sz w:val="28"/>
          <w:szCs w:val="28"/>
          <w:lang w:val="uk-UA"/>
        </w:rPr>
        <w:t>;</w:t>
      </w:r>
    </w:p>
    <w:p w:rsidR="00D54414" w:rsidRPr="006A2A67" w:rsidRDefault="00D54414"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 xml:space="preserve">• психологією (співвідношення нормальної </w:t>
      </w:r>
      <w:r w:rsidR="00A30EF1" w:rsidRPr="006A2A67">
        <w:rPr>
          <w:rFonts w:ascii="Times New Roman" w:hAnsi="Times New Roman" w:cs="Times New Roman"/>
          <w:sz w:val="28"/>
          <w:szCs w:val="28"/>
          <w:lang w:val="uk-UA"/>
        </w:rPr>
        <w:t>й</w:t>
      </w:r>
      <w:r w:rsidRPr="006A2A67">
        <w:rPr>
          <w:rFonts w:ascii="Times New Roman" w:hAnsi="Times New Roman" w:cs="Times New Roman"/>
          <w:sz w:val="28"/>
          <w:szCs w:val="28"/>
          <w:lang w:val="uk-UA"/>
        </w:rPr>
        <w:t xml:space="preserve"> </w:t>
      </w:r>
      <w:r w:rsidR="001F487A" w:rsidRPr="006A2A67">
        <w:rPr>
          <w:rFonts w:ascii="Times New Roman" w:hAnsi="Times New Roman" w:cs="Times New Roman"/>
          <w:sz w:val="28"/>
          <w:szCs w:val="28"/>
          <w:lang w:val="uk-UA"/>
        </w:rPr>
        <w:t>хворобливої</w:t>
      </w:r>
      <w:r w:rsidRPr="006A2A67">
        <w:rPr>
          <w:rFonts w:ascii="Times New Roman" w:hAnsi="Times New Roman" w:cs="Times New Roman"/>
          <w:sz w:val="28"/>
          <w:szCs w:val="28"/>
          <w:lang w:val="uk-UA"/>
        </w:rPr>
        <w:t xml:space="preserve"> психіки, закони логіки </w:t>
      </w:r>
      <w:r w:rsidR="00A30EF1" w:rsidRPr="006A2A67">
        <w:rPr>
          <w:rFonts w:ascii="Times New Roman" w:hAnsi="Times New Roman" w:cs="Times New Roman"/>
          <w:sz w:val="28"/>
          <w:szCs w:val="28"/>
          <w:lang w:val="uk-UA"/>
        </w:rPr>
        <w:t>та</w:t>
      </w:r>
      <w:r w:rsidRPr="006A2A67">
        <w:rPr>
          <w:rFonts w:ascii="Times New Roman" w:hAnsi="Times New Roman" w:cs="Times New Roman"/>
          <w:sz w:val="28"/>
          <w:szCs w:val="28"/>
          <w:lang w:val="uk-UA"/>
        </w:rPr>
        <w:t xml:space="preserve"> їх </w:t>
      </w:r>
      <w:r w:rsidR="00A30EF1" w:rsidRPr="006A2A67">
        <w:rPr>
          <w:rFonts w:ascii="Times New Roman" w:hAnsi="Times New Roman" w:cs="Times New Roman"/>
          <w:sz w:val="28"/>
          <w:szCs w:val="28"/>
          <w:lang w:val="uk-UA"/>
        </w:rPr>
        <w:t>відбиття</w:t>
      </w:r>
      <w:r w:rsidRPr="006A2A67">
        <w:rPr>
          <w:rFonts w:ascii="Times New Roman" w:hAnsi="Times New Roman" w:cs="Times New Roman"/>
          <w:sz w:val="28"/>
          <w:szCs w:val="28"/>
          <w:lang w:val="uk-UA"/>
        </w:rPr>
        <w:t xml:space="preserve"> в </w:t>
      </w:r>
      <w:r w:rsidR="001F487A" w:rsidRPr="006A2A67">
        <w:rPr>
          <w:rFonts w:ascii="Times New Roman" w:hAnsi="Times New Roman" w:cs="Times New Roman"/>
          <w:sz w:val="28"/>
          <w:szCs w:val="28"/>
          <w:lang w:val="uk-UA"/>
        </w:rPr>
        <w:t>хворобливій</w:t>
      </w:r>
      <w:r w:rsidRPr="006A2A67">
        <w:rPr>
          <w:rFonts w:ascii="Times New Roman" w:hAnsi="Times New Roman" w:cs="Times New Roman"/>
          <w:sz w:val="28"/>
          <w:szCs w:val="28"/>
          <w:lang w:val="uk-UA"/>
        </w:rPr>
        <w:t xml:space="preserve"> психіці, олігофренія </w:t>
      </w:r>
      <w:r w:rsidR="00A30EF1" w:rsidRPr="006A2A67">
        <w:rPr>
          <w:rFonts w:ascii="Times New Roman" w:hAnsi="Times New Roman" w:cs="Times New Roman"/>
          <w:sz w:val="28"/>
          <w:szCs w:val="28"/>
          <w:lang w:val="uk-UA"/>
        </w:rPr>
        <w:t>й</w:t>
      </w:r>
      <w:r w:rsidRPr="006A2A67">
        <w:rPr>
          <w:rFonts w:ascii="Times New Roman" w:hAnsi="Times New Roman" w:cs="Times New Roman"/>
          <w:sz w:val="28"/>
          <w:szCs w:val="28"/>
          <w:lang w:val="uk-UA"/>
        </w:rPr>
        <w:t xml:space="preserve"> деменція, реагування осмислене </w:t>
      </w:r>
      <w:r w:rsidR="00A30EF1" w:rsidRPr="006A2A67">
        <w:rPr>
          <w:rFonts w:ascii="Times New Roman" w:hAnsi="Times New Roman" w:cs="Times New Roman"/>
          <w:sz w:val="28"/>
          <w:szCs w:val="28"/>
          <w:lang w:val="uk-UA"/>
        </w:rPr>
        <w:t>й</w:t>
      </w:r>
      <w:r w:rsidRPr="006A2A67">
        <w:rPr>
          <w:rFonts w:ascii="Times New Roman" w:hAnsi="Times New Roman" w:cs="Times New Roman"/>
          <w:sz w:val="28"/>
          <w:szCs w:val="28"/>
          <w:lang w:val="uk-UA"/>
        </w:rPr>
        <w:t xml:space="preserve"> хворобливе)</w:t>
      </w:r>
      <w:r w:rsidR="00A30EF1" w:rsidRPr="006A2A67">
        <w:rPr>
          <w:rFonts w:ascii="Times New Roman" w:hAnsi="Times New Roman" w:cs="Times New Roman"/>
          <w:sz w:val="28"/>
          <w:szCs w:val="28"/>
          <w:lang w:val="uk-UA"/>
        </w:rPr>
        <w:t>;</w:t>
      </w:r>
    </w:p>
    <w:p w:rsidR="00D54414" w:rsidRPr="006A2A67" w:rsidRDefault="00D54414"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 юриспруденцією (судово-психіатричні аспекти)</w:t>
      </w:r>
      <w:r w:rsidR="00A30EF1" w:rsidRPr="006A2A67">
        <w:rPr>
          <w:rFonts w:ascii="Times New Roman" w:hAnsi="Times New Roman" w:cs="Times New Roman"/>
          <w:sz w:val="28"/>
          <w:szCs w:val="28"/>
          <w:lang w:val="uk-UA"/>
        </w:rPr>
        <w:t>;</w:t>
      </w:r>
    </w:p>
    <w:p w:rsidR="00D54414" w:rsidRPr="006A2A67" w:rsidRDefault="00D54414"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 xml:space="preserve">• біологічними науками (анатомією, фізіологією, біохімією, патофізіологією, патологічною анатомією </w:t>
      </w:r>
      <w:r w:rsidR="00A30EF1" w:rsidRPr="006A2A67">
        <w:rPr>
          <w:rFonts w:ascii="Times New Roman" w:hAnsi="Times New Roman" w:cs="Times New Roman"/>
          <w:sz w:val="28"/>
          <w:szCs w:val="28"/>
          <w:lang w:val="uk-UA"/>
        </w:rPr>
        <w:t>тощо</w:t>
      </w:r>
      <w:r w:rsidRPr="006A2A67">
        <w:rPr>
          <w:rFonts w:ascii="Times New Roman" w:hAnsi="Times New Roman" w:cs="Times New Roman"/>
          <w:sz w:val="28"/>
          <w:szCs w:val="28"/>
          <w:lang w:val="uk-UA"/>
        </w:rPr>
        <w:t>)</w:t>
      </w:r>
      <w:r w:rsidR="00A30EF1" w:rsidRPr="006A2A67">
        <w:rPr>
          <w:rFonts w:ascii="Times New Roman" w:hAnsi="Times New Roman" w:cs="Times New Roman"/>
          <w:sz w:val="28"/>
          <w:szCs w:val="28"/>
          <w:lang w:val="uk-UA"/>
        </w:rPr>
        <w:t>;</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 іншими медичними дисциплінами (терапією, неврологією </w:t>
      </w:r>
      <w:r w:rsidR="00A30EF1" w:rsidRPr="006A2A67">
        <w:rPr>
          <w:rFonts w:ascii="Times New Roman" w:hAnsi="Times New Roman" w:cs="Times New Roman"/>
          <w:sz w:val="28"/>
          <w:szCs w:val="28"/>
          <w:lang w:val="uk-UA"/>
        </w:rPr>
        <w:t>тощо</w:t>
      </w:r>
      <w:r w:rsidRPr="006A2A67">
        <w:rPr>
          <w:rFonts w:ascii="Times New Roman" w:hAnsi="Times New Roman" w:cs="Times New Roman"/>
          <w:sz w:val="28"/>
          <w:szCs w:val="28"/>
        </w:rPr>
        <w:t>).</w:t>
      </w:r>
    </w:p>
    <w:p w:rsidR="00D54414" w:rsidRPr="006A2A67" w:rsidRDefault="00D54414"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rPr>
        <w:t>Психіатрія є частиною загальної медицини, і окремі напрями психіатрії вивчають психічні розлади при соматичних захворюваннях (соматопс</w:t>
      </w:r>
      <w:r w:rsidR="001F487A" w:rsidRPr="006A2A67">
        <w:rPr>
          <w:rFonts w:ascii="Times New Roman" w:hAnsi="Times New Roman" w:cs="Times New Roman"/>
          <w:sz w:val="28"/>
          <w:szCs w:val="28"/>
          <w:lang w:val="uk-UA"/>
        </w:rPr>
        <w:t>и</w:t>
      </w:r>
      <w:r w:rsidRPr="006A2A67">
        <w:rPr>
          <w:rFonts w:ascii="Times New Roman" w:hAnsi="Times New Roman" w:cs="Times New Roman"/>
          <w:sz w:val="28"/>
          <w:szCs w:val="28"/>
        </w:rPr>
        <w:t>хіатрія) і психічні причини виникнення соматичних захворювань (психосоматика).</w:t>
      </w:r>
    </w:p>
    <w:p w:rsidR="00A30EF1" w:rsidRPr="006A2A67" w:rsidRDefault="00A30EF1" w:rsidP="00A30EF1">
      <w:pPr>
        <w:spacing w:after="0" w:line="240" w:lineRule="auto"/>
        <w:jc w:val="both"/>
        <w:rPr>
          <w:rFonts w:ascii="Times New Roman" w:hAnsi="Times New Roman" w:cs="Times New Roman"/>
          <w:sz w:val="28"/>
          <w:szCs w:val="28"/>
          <w:lang w:val="uk-UA"/>
        </w:rPr>
      </w:pPr>
    </w:p>
    <w:p w:rsidR="00D54414" w:rsidRPr="006A2A67" w:rsidRDefault="00D54414" w:rsidP="00A30EF1">
      <w:pPr>
        <w:spacing w:after="0" w:line="240" w:lineRule="auto"/>
        <w:jc w:val="center"/>
        <w:rPr>
          <w:rFonts w:ascii="Times New Roman" w:hAnsi="Times New Roman" w:cs="Times New Roman"/>
          <w:b/>
          <w:sz w:val="28"/>
          <w:szCs w:val="28"/>
          <w:lang w:val="uk-UA"/>
        </w:rPr>
      </w:pPr>
      <w:r w:rsidRPr="006A2A67">
        <w:rPr>
          <w:rFonts w:ascii="Times New Roman" w:hAnsi="Times New Roman" w:cs="Times New Roman"/>
          <w:b/>
          <w:sz w:val="28"/>
          <w:szCs w:val="28"/>
          <w:lang w:val="uk-UA"/>
        </w:rPr>
        <w:t>1.2. І</w:t>
      </w:r>
      <w:r w:rsidR="00A30EF1" w:rsidRPr="006A2A67">
        <w:rPr>
          <w:rFonts w:ascii="Times New Roman" w:hAnsi="Times New Roman" w:cs="Times New Roman"/>
          <w:b/>
          <w:sz w:val="28"/>
          <w:szCs w:val="28"/>
          <w:lang w:val="uk-UA"/>
        </w:rPr>
        <w:t>сторичні</w:t>
      </w:r>
      <w:r w:rsidRPr="006A2A67">
        <w:rPr>
          <w:rFonts w:ascii="Times New Roman" w:hAnsi="Times New Roman" w:cs="Times New Roman"/>
          <w:b/>
          <w:sz w:val="28"/>
          <w:szCs w:val="28"/>
          <w:lang w:val="uk-UA"/>
        </w:rPr>
        <w:t xml:space="preserve"> </w:t>
      </w:r>
      <w:r w:rsidR="00A30EF1" w:rsidRPr="006A2A67">
        <w:rPr>
          <w:rFonts w:ascii="Times New Roman" w:hAnsi="Times New Roman" w:cs="Times New Roman"/>
          <w:b/>
          <w:sz w:val="28"/>
          <w:szCs w:val="28"/>
          <w:lang w:val="uk-UA"/>
        </w:rPr>
        <w:t>етапи</w:t>
      </w:r>
      <w:r w:rsidRPr="006A2A67">
        <w:rPr>
          <w:rFonts w:ascii="Times New Roman" w:hAnsi="Times New Roman" w:cs="Times New Roman"/>
          <w:b/>
          <w:sz w:val="28"/>
          <w:szCs w:val="28"/>
          <w:lang w:val="uk-UA"/>
        </w:rPr>
        <w:t xml:space="preserve"> </w:t>
      </w:r>
      <w:r w:rsidR="00A30EF1" w:rsidRPr="006A2A67">
        <w:rPr>
          <w:rFonts w:ascii="Times New Roman" w:hAnsi="Times New Roman" w:cs="Times New Roman"/>
          <w:b/>
          <w:sz w:val="28"/>
          <w:szCs w:val="28"/>
          <w:lang w:val="uk-UA"/>
        </w:rPr>
        <w:t>формування</w:t>
      </w:r>
      <w:r w:rsidRPr="006A2A67">
        <w:rPr>
          <w:rFonts w:ascii="Times New Roman" w:hAnsi="Times New Roman" w:cs="Times New Roman"/>
          <w:b/>
          <w:sz w:val="28"/>
          <w:szCs w:val="28"/>
          <w:lang w:val="uk-UA"/>
        </w:rPr>
        <w:t xml:space="preserve"> </w:t>
      </w:r>
      <w:r w:rsidR="00A30EF1" w:rsidRPr="006A2A67">
        <w:rPr>
          <w:rFonts w:ascii="Times New Roman" w:hAnsi="Times New Roman" w:cs="Times New Roman"/>
          <w:b/>
          <w:sz w:val="28"/>
          <w:szCs w:val="28"/>
          <w:lang w:val="uk-UA"/>
        </w:rPr>
        <w:t>психіатричної</w:t>
      </w:r>
      <w:r w:rsidRPr="006A2A67">
        <w:rPr>
          <w:rFonts w:ascii="Times New Roman" w:hAnsi="Times New Roman" w:cs="Times New Roman"/>
          <w:b/>
          <w:sz w:val="28"/>
          <w:szCs w:val="28"/>
          <w:lang w:val="uk-UA"/>
        </w:rPr>
        <w:t xml:space="preserve"> </w:t>
      </w:r>
      <w:r w:rsidR="00A30EF1" w:rsidRPr="006A2A67">
        <w:rPr>
          <w:rFonts w:ascii="Times New Roman" w:hAnsi="Times New Roman" w:cs="Times New Roman"/>
          <w:b/>
          <w:sz w:val="28"/>
          <w:szCs w:val="28"/>
          <w:lang w:val="uk-UA"/>
        </w:rPr>
        <w:t>допомоги</w:t>
      </w:r>
    </w:p>
    <w:p w:rsidR="00A30EF1" w:rsidRPr="006A2A67" w:rsidRDefault="00A30EF1" w:rsidP="00662B28">
      <w:pPr>
        <w:spacing w:after="0" w:line="240" w:lineRule="auto"/>
        <w:ind w:firstLine="709"/>
        <w:jc w:val="both"/>
        <w:rPr>
          <w:rFonts w:ascii="Times New Roman" w:hAnsi="Times New Roman" w:cs="Times New Roman"/>
          <w:sz w:val="28"/>
          <w:szCs w:val="28"/>
          <w:lang w:val="uk-UA"/>
        </w:rPr>
      </w:pPr>
    </w:p>
    <w:p w:rsidR="00D54414" w:rsidRPr="006A2A67" w:rsidRDefault="00D54414"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 xml:space="preserve">В історії психіатрії виділяють </w:t>
      </w:r>
      <w:r w:rsidR="00A30EF1" w:rsidRPr="006A2A67">
        <w:rPr>
          <w:rFonts w:ascii="Times New Roman" w:hAnsi="Times New Roman" w:cs="Times New Roman"/>
          <w:sz w:val="28"/>
          <w:szCs w:val="28"/>
          <w:lang w:val="uk-UA"/>
        </w:rPr>
        <w:t>такі</w:t>
      </w:r>
      <w:r w:rsidRPr="006A2A67">
        <w:rPr>
          <w:rFonts w:ascii="Times New Roman" w:hAnsi="Times New Roman" w:cs="Times New Roman"/>
          <w:sz w:val="28"/>
          <w:szCs w:val="28"/>
          <w:lang w:val="uk-UA"/>
        </w:rPr>
        <w:t xml:space="preserve"> етапи формування наукових поглядів та організації допомоги психічно хворим.</w:t>
      </w:r>
    </w:p>
    <w:p w:rsidR="00D54414" w:rsidRPr="006A2A67" w:rsidRDefault="00A30EF1"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lang w:val="uk-UA"/>
        </w:rPr>
        <w:t>1.</w:t>
      </w:r>
      <w:r w:rsidR="001F487A" w:rsidRPr="006A2A67">
        <w:rPr>
          <w:rFonts w:ascii="Times New Roman" w:hAnsi="Times New Roman" w:cs="Times New Roman"/>
          <w:sz w:val="28"/>
          <w:szCs w:val="28"/>
          <w:lang w:val="uk-UA"/>
        </w:rPr>
        <w:t xml:space="preserve"> </w:t>
      </w:r>
      <w:r w:rsidR="00D54414" w:rsidRPr="006A2A67">
        <w:rPr>
          <w:rFonts w:ascii="Times New Roman" w:hAnsi="Times New Roman" w:cs="Times New Roman"/>
          <w:sz w:val="28"/>
          <w:szCs w:val="28"/>
        </w:rPr>
        <w:t>Донау</w:t>
      </w:r>
      <w:r w:rsidR="001F487A" w:rsidRPr="006A2A67">
        <w:rPr>
          <w:rFonts w:ascii="Times New Roman" w:hAnsi="Times New Roman" w:cs="Times New Roman"/>
          <w:sz w:val="28"/>
          <w:szCs w:val="28"/>
          <w:lang w:val="uk-UA"/>
        </w:rPr>
        <w:t>ковий</w:t>
      </w:r>
      <w:r w:rsidR="00D54414" w:rsidRPr="006A2A67">
        <w:rPr>
          <w:rFonts w:ascii="Times New Roman" w:hAnsi="Times New Roman" w:cs="Times New Roman"/>
          <w:sz w:val="28"/>
          <w:szCs w:val="28"/>
        </w:rPr>
        <w:t xml:space="preserve"> період, що тягнеться </w:t>
      </w:r>
      <w:r w:rsidRPr="006A2A67">
        <w:rPr>
          <w:rFonts w:ascii="Times New Roman" w:hAnsi="Times New Roman" w:cs="Times New Roman"/>
          <w:sz w:val="28"/>
          <w:szCs w:val="28"/>
          <w:lang w:val="uk-UA"/>
        </w:rPr>
        <w:t>від</w:t>
      </w:r>
      <w:r w:rsidR="00D54414" w:rsidRPr="006A2A67">
        <w:rPr>
          <w:rFonts w:ascii="Times New Roman" w:hAnsi="Times New Roman" w:cs="Times New Roman"/>
          <w:sz w:val="28"/>
          <w:szCs w:val="28"/>
        </w:rPr>
        <w:t xml:space="preserve"> найдавніших часів до появи еллінської медицини. </w:t>
      </w:r>
      <w:r w:rsidRPr="006A2A67">
        <w:rPr>
          <w:rFonts w:ascii="Times New Roman" w:hAnsi="Times New Roman" w:cs="Times New Roman"/>
          <w:sz w:val="28"/>
          <w:szCs w:val="28"/>
          <w:lang w:val="uk-UA"/>
        </w:rPr>
        <w:t>Х</w:t>
      </w:r>
      <w:r w:rsidR="00D54414" w:rsidRPr="006A2A67">
        <w:rPr>
          <w:rFonts w:ascii="Times New Roman" w:hAnsi="Times New Roman" w:cs="Times New Roman"/>
          <w:sz w:val="28"/>
          <w:szCs w:val="28"/>
        </w:rPr>
        <w:t>арактеризується примітивно-теологічним розумінням аномально</w:t>
      </w:r>
      <w:r w:rsidR="001F487A" w:rsidRPr="006A2A67">
        <w:rPr>
          <w:rFonts w:ascii="Times New Roman" w:hAnsi="Times New Roman" w:cs="Times New Roman"/>
          <w:sz w:val="28"/>
          <w:szCs w:val="28"/>
          <w:lang w:val="uk-UA"/>
        </w:rPr>
        <w:t>ї</w:t>
      </w:r>
      <w:r w:rsidR="00D54414" w:rsidRPr="006A2A67">
        <w:rPr>
          <w:rFonts w:ascii="Times New Roman" w:hAnsi="Times New Roman" w:cs="Times New Roman"/>
          <w:sz w:val="28"/>
          <w:szCs w:val="28"/>
        </w:rPr>
        <w:t xml:space="preserve"> поведінки хворих. Повністю відсутня будь-яка медична допомога при душевних хворобах, проте в цей час відбувається хоча й безсистемне, однак украй важливе для майбутнього накопичення розрізнених фактів і спостережень, які </w:t>
      </w:r>
      <w:r w:rsidRPr="006A2A67">
        <w:rPr>
          <w:rFonts w:ascii="Times New Roman" w:hAnsi="Times New Roman" w:cs="Times New Roman"/>
          <w:sz w:val="28"/>
          <w:szCs w:val="28"/>
          <w:lang w:val="uk-UA"/>
        </w:rPr>
        <w:t>набули</w:t>
      </w:r>
      <w:r w:rsidR="00D54414" w:rsidRPr="006A2A67">
        <w:rPr>
          <w:rFonts w:ascii="Times New Roman" w:hAnsi="Times New Roman" w:cs="Times New Roman"/>
          <w:sz w:val="28"/>
          <w:szCs w:val="28"/>
        </w:rPr>
        <w:t xml:space="preserve"> образн</w:t>
      </w:r>
      <w:r w:rsidRPr="006A2A67">
        <w:rPr>
          <w:rFonts w:ascii="Times New Roman" w:hAnsi="Times New Roman" w:cs="Times New Roman"/>
          <w:sz w:val="28"/>
          <w:szCs w:val="28"/>
          <w:lang w:val="uk-UA"/>
        </w:rPr>
        <w:t>ого</w:t>
      </w:r>
      <w:r w:rsidR="00D54414" w:rsidRPr="006A2A67">
        <w:rPr>
          <w:rFonts w:ascii="Times New Roman" w:hAnsi="Times New Roman" w:cs="Times New Roman"/>
          <w:sz w:val="28"/>
          <w:szCs w:val="28"/>
        </w:rPr>
        <w:t xml:space="preserve"> </w:t>
      </w:r>
      <w:r w:rsidR="001F487A" w:rsidRPr="006A2A67">
        <w:rPr>
          <w:rFonts w:ascii="Times New Roman" w:hAnsi="Times New Roman" w:cs="Times New Roman"/>
          <w:sz w:val="28"/>
          <w:szCs w:val="28"/>
          <w:lang w:val="uk-UA"/>
        </w:rPr>
        <w:t>відображення</w:t>
      </w:r>
      <w:r w:rsidR="00D54414" w:rsidRPr="006A2A67">
        <w:rPr>
          <w:rFonts w:ascii="Times New Roman" w:hAnsi="Times New Roman" w:cs="Times New Roman"/>
          <w:sz w:val="28"/>
          <w:szCs w:val="28"/>
        </w:rPr>
        <w:t xml:space="preserve"> в міфології </w:t>
      </w:r>
      <w:r w:rsidRPr="006A2A67">
        <w:rPr>
          <w:rFonts w:ascii="Times New Roman" w:hAnsi="Times New Roman" w:cs="Times New Roman"/>
          <w:sz w:val="28"/>
          <w:szCs w:val="28"/>
          <w:lang w:val="uk-UA"/>
        </w:rPr>
        <w:t>й</w:t>
      </w:r>
      <w:r w:rsidR="00D54414" w:rsidRPr="006A2A67">
        <w:rPr>
          <w:rFonts w:ascii="Times New Roman" w:hAnsi="Times New Roman" w:cs="Times New Roman"/>
          <w:sz w:val="28"/>
          <w:szCs w:val="28"/>
        </w:rPr>
        <w:t xml:space="preserve"> народн</w:t>
      </w:r>
      <w:r w:rsidR="001F487A" w:rsidRPr="006A2A67">
        <w:rPr>
          <w:rFonts w:ascii="Times New Roman" w:hAnsi="Times New Roman" w:cs="Times New Roman"/>
          <w:sz w:val="28"/>
          <w:szCs w:val="28"/>
          <w:lang w:val="uk-UA"/>
        </w:rPr>
        <w:t>ій</w:t>
      </w:r>
      <w:r w:rsidR="00D54414" w:rsidRPr="006A2A67">
        <w:rPr>
          <w:rFonts w:ascii="Times New Roman" w:hAnsi="Times New Roman" w:cs="Times New Roman"/>
          <w:sz w:val="28"/>
          <w:szCs w:val="28"/>
        </w:rPr>
        <w:t xml:space="preserve"> поезії.</w:t>
      </w:r>
    </w:p>
    <w:p w:rsidR="00D54414" w:rsidRPr="006A2A67" w:rsidRDefault="00A30EF1"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lang w:val="uk-UA"/>
        </w:rPr>
        <w:t>2.</w:t>
      </w:r>
      <w:r w:rsidR="001F487A" w:rsidRPr="006A2A67">
        <w:rPr>
          <w:rFonts w:ascii="Times New Roman" w:hAnsi="Times New Roman" w:cs="Times New Roman"/>
          <w:sz w:val="28"/>
          <w:szCs w:val="28"/>
          <w:lang w:val="uk-UA"/>
        </w:rPr>
        <w:t xml:space="preserve"> </w:t>
      </w:r>
      <w:r w:rsidR="00D54414" w:rsidRPr="006A2A67">
        <w:rPr>
          <w:rFonts w:ascii="Times New Roman" w:hAnsi="Times New Roman" w:cs="Times New Roman"/>
          <w:sz w:val="28"/>
          <w:szCs w:val="28"/>
        </w:rPr>
        <w:t xml:space="preserve">Епоха стародавньої греко-римської медицини. Початком її умовно можна вважати VII або VI століття до нашої ери, коли вперше з'явилися спроби надати допомогу душевнохворим, захворювання яких стало розглядатися як явище природного порядку, що </w:t>
      </w:r>
      <w:r w:rsidRPr="006A2A67">
        <w:rPr>
          <w:rFonts w:ascii="Times New Roman" w:hAnsi="Times New Roman" w:cs="Times New Roman"/>
          <w:sz w:val="28"/>
          <w:szCs w:val="28"/>
          <w:lang w:val="uk-UA"/>
        </w:rPr>
        <w:t>потребує</w:t>
      </w:r>
      <w:r w:rsidR="00D54414" w:rsidRPr="006A2A67">
        <w:rPr>
          <w:rFonts w:ascii="Times New Roman" w:hAnsi="Times New Roman" w:cs="Times New Roman"/>
          <w:sz w:val="28"/>
          <w:szCs w:val="28"/>
        </w:rPr>
        <w:t xml:space="preserve"> прийняття якихось природних заходів. Зроблено перші кроки в розумінні психічних розладів поза теологічни</w:t>
      </w:r>
      <w:r w:rsidRPr="006A2A67">
        <w:rPr>
          <w:rFonts w:ascii="Times New Roman" w:hAnsi="Times New Roman" w:cs="Times New Roman"/>
          <w:sz w:val="28"/>
          <w:szCs w:val="28"/>
          <w:lang w:val="uk-UA"/>
        </w:rPr>
        <w:t>ми</w:t>
      </w:r>
      <w:r w:rsidR="00D54414" w:rsidRPr="006A2A67">
        <w:rPr>
          <w:rFonts w:ascii="Times New Roman" w:hAnsi="Times New Roman" w:cs="Times New Roman"/>
          <w:sz w:val="28"/>
          <w:szCs w:val="28"/>
        </w:rPr>
        <w:t xml:space="preserve"> тенденці</w:t>
      </w:r>
      <w:r w:rsidRPr="006A2A67">
        <w:rPr>
          <w:rFonts w:ascii="Times New Roman" w:hAnsi="Times New Roman" w:cs="Times New Roman"/>
          <w:sz w:val="28"/>
          <w:szCs w:val="28"/>
          <w:lang w:val="uk-UA"/>
        </w:rPr>
        <w:t>ями</w:t>
      </w:r>
      <w:r w:rsidR="00D54414" w:rsidRPr="006A2A67">
        <w:rPr>
          <w:rFonts w:ascii="Times New Roman" w:hAnsi="Times New Roman" w:cs="Times New Roman"/>
          <w:sz w:val="28"/>
          <w:szCs w:val="28"/>
        </w:rPr>
        <w:t xml:space="preserve"> (</w:t>
      </w:r>
      <w:r w:rsidRPr="006A2A67">
        <w:rPr>
          <w:rFonts w:ascii="Times New Roman" w:hAnsi="Times New Roman" w:cs="Times New Roman"/>
          <w:sz w:val="28"/>
          <w:szCs w:val="28"/>
          <w:lang w:val="uk-UA"/>
        </w:rPr>
        <w:t>у</w:t>
      </w:r>
      <w:r w:rsidR="00D54414" w:rsidRPr="006A2A67">
        <w:rPr>
          <w:rFonts w:ascii="Times New Roman" w:hAnsi="Times New Roman" w:cs="Times New Roman"/>
          <w:sz w:val="28"/>
          <w:szCs w:val="28"/>
        </w:rPr>
        <w:t xml:space="preserve">чення Гіппократа про конституцію </w:t>
      </w:r>
      <w:r w:rsidRPr="006A2A67">
        <w:rPr>
          <w:rFonts w:ascii="Times New Roman" w:hAnsi="Times New Roman" w:cs="Times New Roman"/>
          <w:sz w:val="28"/>
          <w:szCs w:val="28"/>
          <w:lang w:val="uk-UA"/>
        </w:rPr>
        <w:t>й</w:t>
      </w:r>
      <w:r w:rsidR="00D54414" w:rsidRPr="006A2A67">
        <w:rPr>
          <w:rFonts w:ascii="Times New Roman" w:hAnsi="Times New Roman" w:cs="Times New Roman"/>
          <w:sz w:val="28"/>
          <w:szCs w:val="28"/>
        </w:rPr>
        <w:t xml:space="preserve"> темперамент, </w:t>
      </w:r>
      <w:r w:rsidRPr="006A2A67">
        <w:rPr>
          <w:rFonts w:ascii="Times New Roman" w:hAnsi="Times New Roman" w:cs="Times New Roman"/>
          <w:sz w:val="28"/>
          <w:szCs w:val="28"/>
          <w:lang w:val="uk-UA"/>
        </w:rPr>
        <w:t>у</w:t>
      </w:r>
      <w:r w:rsidR="00D54414" w:rsidRPr="006A2A67">
        <w:rPr>
          <w:rFonts w:ascii="Times New Roman" w:hAnsi="Times New Roman" w:cs="Times New Roman"/>
          <w:sz w:val="28"/>
          <w:szCs w:val="28"/>
        </w:rPr>
        <w:t xml:space="preserve">чення про істерію, взаємовплив душі </w:t>
      </w:r>
      <w:r w:rsidRPr="006A2A67">
        <w:rPr>
          <w:rFonts w:ascii="Times New Roman" w:hAnsi="Times New Roman" w:cs="Times New Roman"/>
          <w:sz w:val="28"/>
          <w:szCs w:val="28"/>
          <w:lang w:val="uk-UA"/>
        </w:rPr>
        <w:t>й</w:t>
      </w:r>
      <w:r w:rsidR="00D54414" w:rsidRPr="006A2A67">
        <w:rPr>
          <w:rFonts w:ascii="Times New Roman" w:hAnsi="Times New Roman" w:cs="Times New Roman"/>
          <w:sz w:val="28"/>
          <w:szCs w:val="28"/>
        </w:rPr>
        <w:t xml:space="preserve"> тіла в розвитку хвороб), а також </w:t>
      </w:r>
      <w:r w:rsidRPr="006A2A67">
        <w:rPr>
          <w:rFonts w:ascii="Times New Roman" w:hAnsi="Times New Roman" w:cs="Times New Roman"/>
          <w:sz w:val="28"/>
          <w:szCs w:val="28"/>
          <w:lang w:val="uk-UA"/>
        </w:rPr>
        <w:t>помітні</w:t>
      </w:r>
      <w:r w:rsidR="00D54414" w:rsidRPr="006A2A67">
        <w:rPr>
          <w:rFonts w:ascii="Times New Roman" w:hAnsi="Times New Roman" w:cs="Times New Roman"/>
          <w:sz w:val="28"/>
          <w:szCs w:val="28"/>
        </w:rPr>
        <w:t xml:space="preserve"> зачатки організації допомог</w:t>
      </w:r>
      <w:r w:rsidRPr="006A2A67">
        <w:rPr>
          <w:rFonts w:ascii="Times New Roman" w:hAnsi="Times New Roman" w:cs="Times New Roman"/>
          <w:sz w:val="28"/>
          <w:szCs w:val="28"/>
          <w:lang w:val="uk-UA"/>
        </w:rPr>
        <w:t>и</w:t>
      </w:r>
      <w:r w:rsidR="00D54414" w:rsidRPr="006A2A67">
        <w:rPr>
          <w:rFonts w:ascii="Times New Roman" w:hAnsi="Times New Roman" w:cs="Times New Roman"/>
          <w:sz w:val="28"/>
          <w:szCs w:val="28"/>
        </w:rPr>
        <w:t xml:space="preserve"> психічно хворим.</w:t>
      </w:r>
    </w:p>
    <w:p w:rsidR="00D54414" w:rsidRPr="006A2A67" w:rsidRDefault="00A30EF1"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lang w:val="uk-UA"/>
        </w:rPr>
        <w:lastRenderedPageBreak/>
        <w:t>3.</w:t>
      </w:r>
      <w:r w:rsidR="001F487A" w:rsidRPr="006A2A67">
        <w:rPr>
          <w:rFonts w:ascii="Times New Roman" w:hAnsi="Times New Roman" w:cs="Times New Roman"/>
          <w:sz w:val="28"/>
          <w:szCs w:val="28"/>
          <w:lang w:val="uk-UA"/>
        </w:rPr>
        <w:t xml:space="preserve"> </w:t>
      </w:r>
      <w:r w:rsidR="00D54414" w:rsidRPr="006A2A67">
        <w:rPr>
          <w:rFonts w:ascii="Times New Roman" w:hAnsi="Times New Roman" w:cs="Times New Roman"/>
          <w:sz w:val="28"/>
          <w:szCs w:val="28"/>
        </w:rPr>
        <w:t>Середн</w:t>
      </w:r>
      <w:r w:rsidR="001F487A" w:rsidRPr="006A2A67">
        <w:rPr>
          <w:rFonts w:ascii="Times New Roman" w:hAnsi="Times New Roman" w:cs="Times New Roman"/>
          <w:sz w:val="28"/>
          <w:szCs w:val="28"/>
          <w:lang w:val="uk-UA"/>
        </w:rPr>
        <w:t>ьовічч</w:t>
      </w:r>
      <w:r w:rsidRPr="006A2A67">
        <w:rPr>
          <w:rFonts w:ascii="Times New Roman" w:hAnsi="Times New Roman" w:cs="Times New Roman"/>
          <w:sz w:val="28"/>
          <w:szCs w:val="28"/>
          <w:lang w:val="uk-UA"/>
        </w:rPr>
        <w:t>я</w:t>
      </w:r>
      <w:r w:rsidR="00D54414" w:rsidRPr="006A2A67">
        <w:rPr>
          <w:rFonts w:ascii="Times New Roman" w:hAnsi="Times New Roman" w:cs="Times New Roman"/>
          <w:sz w:val="28"/>
          <w:szCs w:val="28"/>
        </w:rPr>
        <w:t xml:space="preserve"> (епоха інквізиції)</w:t>
      </w:r>
      <w:r w:rsidRPr="006A2A67">
        <w:rPr>
          <w:rFonts w:ascii="Times New Roman" w:hAnsi="Times New Roman" w:cs="Times New Roman"/>
          <w:sz w:val="28"/>
          <w:szCs w:val="28"/>
          <w:lang w:val="uk-UA"/>
        </w:rPr>
        <w:t>. Х</w:t>
      </w:r>
      <w:r w:rsidR="00D54414" w:rsidRPr="006A2A67">
        <w:rPr>
          <w:rFonts w:ascii="Times New Roman" w:hAnsi="Times New Roman" w:cs="Times New Roman"/>
          <w:sz w:val="28"/>
          <w:szCs w:val="28"/>
        </w:rPr>
        <w:t>арактеризу</w:t>
      </w:r>
      <w:r w:rsidRPr="006A2A67">
        <w:rPr>
          <w:rFonts w:ascii="Times New Roman" w:hAnsi="Times New Roman" w:cs="Times New Roman"/>
          <w:sz w:val="28"/>
          <w:szCs w:val="28"/>
          <w:lang w:val="uk-UA"/>
        </w:rPr>
        <w:t>є</w:t>
      </w:r>
      <w:r w:rsidR="00D54414" w:rsidRPr="006A2A67">
        <w:rPr>
          <w:rFonts w:ascii="Times New Roman" w:hAnsi="Times New Roman" w:cs="Times New Roman"/>
          <w:sz w:val="28"/>
          <w:szCs w:val="28"/>
        </w:rPr>
        <w:t>ться регресом до рівня донау</w:t>
      </w:r>
      <w:r w:rsidR="00B92207" w:rsidRPr="006A2A67">
        <w:rPr>
          <w:rFonts w:ascii="Times New Roman" w:hAnsi="Times New Roman" w:cs="Times New Roman"/>
          <w:sz w:val="28"/>
          <w:szCs w:val="28"/>
          <w:lang w:val="uk-UA"/>
        </w:rPr>
        <w:t>кового</w:t>
      </w:r>
      <w:r w:rsidR="00D54414" w:rsidRPr="006A2A67">
        <w:rPr>
          <w:rFonts w:ascii="Times New Roman" w:hAnsi="Times New Roman" w:cs="Times New Roman"/>
          <w:sz w:val="28"/>
          <w:szCs w:val="28"/>
        </w:rPr>
        <w:t xml:space="preserve"> світогляду. Ставлення до хворих дуже суперечлив</w:t>
      </w:r>
      <w:r w:rsidR="00B92207" w:rsidRPr="006A2A67">
        <w:rPr>
          <w:rFonts w:ascii="Times New Roman" w:hAnsi="Times New Roman" w:cs="Times New Roman"/>
          <w:sz w:val="28"/>
          <w:szCs w:val="28"/>
          <w:lang w:val="uk-UA"/>
        </w:rPr>
        <w:t>е</w:t>
      </w:r>
      <w:r w:rsidR="00F72FA0" w:rsidRPr="006A2A67">
        <w:rPr>
          <w:rFonts w:ascii="Times New Roman" w:hAnsi="Times New Roman" w:cs="Times New Roman"/>
          <w:sz w:val="28"/>
          <w:szCs w:val="28"/>
        </w:rPr>
        <w:t xml:space="preserve"> – </w:t>
      </w:r>
      <w:r w:rsidR="00D54414" w:rsidRPr="006A2A67">
        <w:rPr>
          <w:rFonts w:ascii="Times New Roman" w:hAnsi="Times New Roman" w:cs="Times New Roman"/>
          <w:sz w:val="28"/>
          <w:szCs w:val="28"/>
        </w:rPr>
        <w:t xml:space="preserve">від перших кроків </w:t>
      </w:r>
      <w:r w:rsidR="00B92207" w:rsidRPr="006A2A67">
        <w:rPr>
          <w:rFonts w:ascii="Times New Roman" w:hAnsi="Times New Roman" w:cs="Times New Roman"/>
          <w:sz w:val="28"/>
          <w:szCs w:val="28"/>
          <w:lang w:val="uk-UA"/>
        </w:rPr>
        <w:t>з</w:t>
      </w:r>
      <w:r w:rsidR="00D54414" w:rsidRPr="006A2A67">
        <w:rPr>
          <w:rFonts w:ascii="Times New Roman" w:hAnsi="Times New Roman" w:cs="Times New Roman"/>
          <w:sz w:val="28"/>
          <w:szCs w:val="28"/>
        </w:rPr>
        <w:t xml:space="preserve"> організації громадського піклування до знищення хворих на вогнищах інквізиції.</w:t>
      </w:r>
    </w:p>
    <w:p w:rsidR="00D54414" w:rsidRPr="006A2A67" w:rsidRDefault="00B92207"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lang w:val="uk-UA"/>
        </w:rPr>
        <w:t>4.</w:t>
      </w:r>
      <w:r w:rsidR="001F487A" w:rsidRPr="006A2A67">
        <w:rPr>
          <w:rFonts w:ascii="Times New Roman" w:hAnsi="Times New Roman" w:cs="Times New Roman"/>
          <w:sz w:val="28"/>
          <w:szCs w:val="28"/>
          <w:lang w:val="uk-UA"/>
        </w:rPr>
        <w:t xml:space="preserve"> </w:t>
      </w:r>
      <w:r w:rsidR="00D54414" w:rsidRPr="006A2A67">
        <w:rPr>
          <w:rFonts w:ascii="Times New Roman" w:hAnsi="Times New Roman" w:cs="Times New Roman"/>
          <w:sz w:val="28"/>
          <w:szCs w:val="28"/>
        </w:rPr>
        <w:t xml:space="preserve">Період, що охоплює </w:t>
      </w:r>
      <w:r w:rsidRPr="006A2A67">
        <w:rPr>
          <w:rFonts w:ascii="Times New Roman" w:hAnsi="Times New Roman" w:cs="Times New Roman"/>
          <w:sz w:val="28"/>
          <w:szCs w:val="28"/>
          <w:lang w:val="en-US"/>
        </w:rPr>
        <w:t>XVIII</w:t>
      </w:r>
      <w:r w:rsidR="00D54414" w:rsidRPr="006A2A67">
        <w:rPr>
          <w:rFonts w:ascii="Times New Roman" w:hAnsi="Times New Roman" w:cs="Times New Roman"/>
          <w:sz w:val="28"/>
          <w:szCs w:val="28"/>
        </w:rPr>
        <w:t xml:space="preserve"> століття </w:t>
      </w:r>
      <w:r w:rsidRPr="006A2A67">
        <w:rPr>
          <w:rFonts w:ascii="Times New Roman" w:hAnsi="Times New Roman" w:cs="Times New Roman"/>
          <w:sz w:val="28"/>
          <w:szCs w:val="28"/>
          <w:lang w:val="uk-UA"/>
        </w:rPr>
        <w:t>й</w:t>
      </w:r>
      <w:r w:rsidR="00D54414" w:rsidRPr="006A2A67">
        <w:rPr>
          <w:rFonts w:ascii="Times New Roman" w:hAnsi="Times New Roman" w:cs="Times New Roman"/>
          <w:sz w:val="28"/>
          <w:szCs w:val="28"/>
        </w:rPr>
        <w:t xml:space="preserve"> початок </w:t>
      </w:r>
      <w:r w:rsidRPr="006A2A67">
        <w:rPr>
          <w:rFonts w:ascii="Times New Roman" w:hAnsi="Times New Roman" w:cs="Times New Roman"/>
          <w:sz w:val="28"/>
          <w:szCs w:val="28"/>
          <w:lang w:val="en-US"/>
        </w:rPr>
        <w:t>XIX</w:t>
      </w:r>
      <w:r w:rsidRPr="006A2A67">
        <w:rPr>
          <w:rFonts w:ascii="Times New Roman" w:hAnsi="Times New Roman" w:cs="Times New Roman"/>
          <w:sz w:val="28"/>
          <w:szCs w:val="28"/>
        </w:rPr>
        <w:t xml:space="preserve"> </w:t>
      </w:r>
      <w:r w:rsidR="00D54414" w:rsidRPr="006A2A67">
        <w:rPr>
          <w:rFonts w:ascii="Times New Roman" w:hAnsi="Times New Roman" w:cs="Times New Roman"/>
          <w:sz w:val="28"/>
          <w:szCs w:val="28"/>
        </w:rPr>
        <w:t>століття</w:t>
      </w:r>
      <w:r w:rsidRPr="006A2A67">
        <w:rPr>
          <w:rFonts w:ascii="Times New Roman" w:hAnsi="Times New Roman" w:cs="Times New Roman"/>
          <w:sz w:val="28"/>
          <w:szCs w:val="28"/>
          <w:lang w:val="uk-UA"/>
        </w:rPr>
        <w:t>,</w:t>
      </w:r>
      <w:r w:rsidR="00D54414" w:rsidRPr="006A2A67">
        <w:rPr>
          <w:rFonts w:ascii="Times New Roman" w:hAnsi="Times New Roman" w:cs="Times New Roman"/>
          <w:sz w:val="28"/>
          <w:szCs w:val="28"/>
        </w:rPr>
        <w:t xml:space="preserve"> період становлення психіатрії як галузі медицини, епоха Ф. Пінеля і Дж. Коноллі, які проголосили принципи несорому </w:t>
      </w:r>
      <w:r w:rsidRPr="006A2A67">
        <w:rPr>
          <w:rFonts w:ascii="Times New Roman" w:hAnsi="Times New Roman" w:cs="Times New Roman"/>
          <w:sz w:val="28"/>
          <w:szCs w:val="28"/>
          <w:lang w:val="uk-UA"/>
        </w:rPr>
        <w:t>стосовно</w:t>
      </w:r>
      <w:r w:rsidR="001F487A" w:rsidRPr="006A2A67">
        <w:rPr>
          <w:rFonts w:ascii="Times New Roman" w:hAnsi="Times New Roman" w:cs="Times New Roman"/>
          <w:sz w:val="28"/>
          <w:szCs w:val="28"/>
          <w:lang w:val="uk-UA"/>
        </w:rPr>
        <w:t xml:space="preserve"> </w:t>
      </w:r>
      <w:r w:rsidR="00D54414" w:rsidRPr="006A2A67">
        <w:rPr>
          <w:rFonts w:ascii="Times New Roman" w:hAnsi="Times New Roman" w:cs="Times New Roman"/>
          <w:sz w:val="28"/>
          <w:szCs w:val="28"/>
        </w:rPr>
        <w:t xml:space="preserve">душевнохворих. Розгортається широке будівництво психіатричних лікарень, </w:t>
      </w:r>
      <w:r w:rsidRPr="006A2A67">
        <w:rPr>
          <w:rFonts w:ascii="Times New Roman" w:hAnsi="Times New Roman" w:cs="Times New Roman"/>
          <w:sz w:val="28"/>
          <w:szCs w:val="28"/>
          <w:lang w:val="uk-UA"/>
        </w:rPr>
        <w:t>у</w:t>
      </w:r>
      <w:r w:rsidR="00D54414" w:rsidRPr="006A2A67">
        <w:rPr>
          <w:rFonts w:ascii="Times New Roman" w:hAnsi="Times New Roman" w:cs="Times New Roman"/>
          <w:sz w:val="28"/>
          <w:szCs w:val="28"/>
        </w:rPr>
        <w:t xml:space="preserve"> них проводяться дослідні роботи, на </w:t>
      </w:r>
      <w:r w:rsidRPr="006A2A67">
        <w:rPr>
          <w:rFonts w:ascii="Times New Roman" w:hAnsi="Times New Roman" w:cs="Times New Roman"/>
          <w:sz w:val="28"/>
          <w:szCs w:val="28"/>
          <w:lang w:val="uk-UA"/>
        </w:rPr>
        <w:t>базі</w:t>
      </w:r>
      <w:r w:rsidR="00D54414" w:rsidRPr="006A2A67">
        <w:rPr>
          <w:rFonts w:ascii="Times New Roman" w:hAnsi="Times New Roman" w:cs="Times New Roman"/>
          <w:sz w:val="28"/>
          <w:szCs w:val="28"/>
        </w:rPr>
        <w:t xml:space="preserve"> яких відбувається становлення с</w:t>
      </w:r>
      <w:r w:rsidR="001F487A" w:rsidRPr="006A2A67">
        <w:rPr>
          <w:rFonts w:ascii="Times New Roman" w:hAnsi="Times New Roman" w:cs="Times New Roman"/>
          <w:sz w:val="28"/>
          <w:szCs w:val="28"/>
          <w:lang w:val="uk-UA"/>
        </w:rPr>
        <w:t>и</w:t>
      </w:r>
      <w:r w:rsidR="00D54414" w:rsidRPr="006A2A67">
        <w:rPr>
          <w:rFonts w:ascii="Times New Roman" w:hAnsi="Times New Roman" w:cs="Times New Roman"/>
          <w:sz w:val="28"/>
          <w:szCs w:val="28"/>
        </w:rPr>
        <w:t>мптоматологіч</w:t>
      </w:r>
      <w:r w:rsidR="001F487A" w:rsidRPr="006A2A67">
        <w:rPr>
          <w:rFonts w:ascii="Times New Roman" w:hAnsi="Times New Roman" w:cs="Times New Roman"/>
          <w:sz w:val="28"/>
          <w:szCs w:val="28"/>
          <w:lang w:val="uk-UA"/>
        </w:rPr>
        <w:t>н</w:t>
      </w:r>
      <w:r w:rsidR="00D54414" w:rsidRPr="006A2A67">
        <w:rPr>
          <w:rFonts w:ascii="Times New Roman" w:hAnsi="Times New Roman" w:cs="Times New Roman"/>
          <w:sz w:val="28"/>
          <w:szCs w:val="28"/>
        </w:rPr>
        <w:t>о</w:t>
      </w:r>
      <w:r w:rsidR="001F487A" w:rsidRPr="006A2A67">
        <w:rPr>
          <w:rFonts w:ascii="Times New Roman" w:hAnsi="Times New Roman" w:cs="Times New Roman"/>
          <w:sz w:val="28"/>
          <w:szCs w:val="28"/>
          <w:lang w:val="uk-UA"/>
        </w:rPr>
        <w:t>ї</w:t>
      </w:r>
      <w:r w:rsidR="00D54414" w:rsidRPr="006A2A67">
        <w:rPr>
          <w:rFonts w:ascii="Times New Roman" w:hAnsi="Times New Roman" w:cs="Times New Roman"/>
          <w:sz w:val="28"/>
          <w:szCs w:val="28"/>
        </w:rPr>
        <w:t xml:space="preserve"> психіатрії.</w:t>
      </w:r>
    </w:p>
    <w:p w:rsidR="00D54414" w:rsidRPr="006A2A67" w:rsidRDefault="00B92207"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lang w:val="uk-UA"/>
        </w:rPr>
        <w:t>5.</w:t>
      </w:r>
      <w:r w:rsidR="001F487A" w:rsidRPr="006A2A67">
        <w:rPr>
          <w:rFonts w:ascii="Times New Roman" w:hAnsi="Times New Roman" w:cs="Times New Roman"/>
          <w:sz w:val="28"/>
          <w:szCs w:val="28"/>
          <w:lang w:val="uk-UA"/>
        </w:rPr>
        <w:t xml:space="preserve"> </w:t>
      </w:r>
      <w:r w:rsidR="00D54414" w:rsidRPr="006A2A67">
        <w:rPr>
          <w:rFonts w:ascii="Times New Roman" w:hAnsi="Times New Roman" w:cs="Times New Roman"/>
          <w:sz w:val="28"/>
          <w:szCs w:val="28"/>
        </w:rPr>
        <w:t xml:space="preserve">Епоха нозологічної психіатрії Е. Крепеліна. Створення нозологічної класифікації психічних розладів. Разом з тим, психіатрія у зв'язку з величезним посиленням так званої нервовості в широких верствах населення все більше виходить за межі спеціальних лікарень </w:t>
      </w:r>
      <w:r w:rsidRPr="006A2A67">
        <w:rPr>
          <w:rFonts w:ascii="Times New Roman" w:hAnsi="Times New Roman" w:cs="Times New Roman"/>
          <w:sz w:val="28"/>
          <w:szCs w:val="28"/>
          <w:lang w:val="uk-UA"/>
        </w:rPr>
        <w:t>й</w:t>
      </w:r>
      <w:r w:rsidR="00D54414" w:rsidRPr="006A2A67">
        <w:rPr>
          <w:rFonts w:ascii="Times New Roman" w:hAnsi="Times New Roman" w:cs="Times New Roman"/>
          <w:sz w:val="28"/>
          <w:szCs w:val="28"/>
        </w:rPr>
        <w:t xml:space="preserve"> швидкими кроками наближається до повсякденного життя.</w:t>
      </w:r>
      <w:r w:rsidRPr="006A2A67">
        <w:rPr>
          <w:rFonts w:ascii="Times New Roman" w:hAnsi="Times New Roman" w:cs="Times New Roman"/>
          <w:sz w:val="28"/>
          <w:szCs w:val="28"/>
          <w:lang w:val="uk-UA"/>
        </w:rPr>
        <w:t xml:space="preserve"> </w:t>
      </w:r>
      <w:r w:rsidR="00D54414" w:rsidRPr="006A2A67">
        <w:rPr>
          <w:rFonts w:ascii="Times New Roman" w:hAnsi="Times New Roman" w:cs="Times New Roman"/>
          <w:sz w:val="28"/>
          <w:szCs w:val="28"/>
        </w:rPr>
        <w:t>Вивчення граничних станів</w:t>
      </w:r>
      <w:r w:rsidR="00F72FA0" w:rsidRPr="006A2A67">
        <w:rPr>
          <w:rFonts w:ascii="Times New Roman" w:hAnsi="Times New Roman" w:cs="Times New Roman"/>
          <w:sz w:val="28"/>
          <w:szCs w:val="28"/>
        </w:rPr>
        <w:t xml:space="preserve"> – </w:t>
      </w:r>
      <w:r w:rsidR="00D54414" w:rsidRPr="006A2A67">
        <w:rPr>
          <w:rFonts w:ascii="Times New Roman" w:hAnsi="Times New Roman" w:cs="Times New Roman"/>
          <w:sz w:val="28"/>
          <w:szCs w:val="28"/>
        </w:rPr>
        <w:t>неврозів і психоневрозів</w:t>
      </w:r>
      <w:r w:rsidR="00F72FA0" w:rsidRPr="006A2A67">
        <w:rPr>
          <w:rFonts w:ascii="Times New Roman" w:hAnsi="Times New Roman" w:cs="Times New Roman"/>
          <w:sz w:val="28"/>
          <w:szCs w:val="28"/>
        </w:rPr>
        <w:t xml:space="preserve"> – </w:t>
      </w:r>
      <w:r w:rsidR="00D54414" w:rsidRPr="006A2A67">
        <w:rPr>
          <w:rFonts w:ascii="Times New Roman" w:hAnsi="Times New Roman" w:cs="Times New Roman"/>
          <w:sz w:val="28"/>
          <w:szCs w:val="28"/>
        </w:rPr>
        <w:t>дає привід д</w:t>
      </w:r>
      <w:r w:rsidRPr="006A2A67">
        <w:rPr>
          <w:rFonts w:ascii="Times New Roman" w:hAnsi="Times New Roman" w:cs="Times New Roman"/>
          <w:sz w:val="28"/>
          <w:szCs w:val="28"/>
          <w:lang w:val="uk-UA"/>
        </w:rPr>
        <w:t>ля</w:t>
      </w:r>
      <w:r w:rsidR="00D54414" w:rsidRPr="006A2A67">
        <w:rPr>
          <w:rFonts w:ascii="Times New Roman" w:hAnsi="Times New Roman" w:cs="Times New Roman"/>
          <w:sz w:val="28"/>
          <w:szCs w:val="28"/>
        </w:rPr>
        <w:t xml:space="preserve"> створення нового</w:t>
      </w:r>
      <w:r w:rsidR="001C76EA" w:rsidRPr="006A2A67">
        <w:rPr>
          <w:rFonts w:ascii="Times New Roman" w:hAnsi="Times New Roman" w:cs="Times New Roman"/>
          <w:sz w:val="28"/>
          <w:szCs w:val="28"/>
        </w:rPr>
        <w:t xml:space="preserve"> термін</w:t>
      </w:r>
      <w:r w:rsidR="00BC23B7" w:rsidRPr="006A2A67">
        <w:rPr>
          <w:rFonts w:ascii="Times New Roman" w:hAnsi="Times New Roman" w:cs="Times New Roman"/>
          <w:sz w:val="28"/>
          <w:szCs w:val="28"/>
          <w:lang w:val="uk-UA"/>
        </w:rPr>
        <w:t>а</w:t>
      </w:r>
      <w:r w:rsidR="00D54414" w:rsidRPr="006A2A67">
        <w:rPr>
          <w:rFonts w:ascii="Times New Roman" w:hAnsi="Times New Roman" w:cs="Times New Roman"/>
          <w:sz w:val="28"/>
          <w:szCs w:val="28"/>
        </w:rPr>
        <w:t xml:space="preserve"> «мала психіатрія».</w:t>
      </w:r>
    </w:p>
    <w:p w:rsidR="00D54414" w:rsidRPr="006A2A67" w:rsidRDefault="00B92207"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lang w:val="uk-UA"/>
        </w:rPr>
        <w:t>6.</w:t>
      </w:r>
      <w:r w:rsidR="001C76EA" w:rsidRPr="006A2A67">
        <w:rPr>
          <w:rFonts w:ascii="Times New Roman" w:hAnsi="Times New Roman" w:cs="Times New Roman"/>
          <w:sz w:val="28"/>
          <w:szCs w:val="28"/>
          <w:lang w:val="uk-UA"/>
        </w:rPr>
        <w:t xml:space="preserve"> </w:t>
      </w:r>
      <w:r w:rsidR="00D54414" w:rsidRPr="006A2A67">
        <w:rPr>
          <w:rFonts w:ascii="Times New Roman" w:hAnsi="Times New Roman" w:cs="Times New Roman"/>
          <w:sz w:val="28"/>
          <w:szCs w:val="28"/>
        </w:rPr>
        <w:t>Сучасний етап розвитку психіатрії</w:t>
      </w:r>
      <w:r w:rsidRPr="006A2A67">
        <w:rPr>
          <w:rFonts w:ascii="Times New Roman" w:hAnsi="Times New Roman" w:cs="Times New Roman"/>
          <w:sz w:val="28"/>
          <w:szCs w:val="28"/>
          <w:lang w:val="uk-UA"/>
        </w:rPr>
        <w:t>.</w:t>
      </w:r>
      <w:r w:rsidR="00D54414" w:rsidRPr="006A2A67">
        <w:rPr>
          <w:rFonts w:ascii="Times New Roman" w:hAnsi="Times New Roman" w:cs="Times New Roman"/>
          <w:sz w:val="28"/>
          <w:szCs w:val="28"/>
        </w:rPr>
        <w:t xml:space="preserve"> </w:t>
      </w:r>
      <w:r w:rsidRPr="006A2A67">
        <w:rPr>
          <w:rFonts w:ascii="Times New Roman" w:hAnsi="Times New Roman" w:cs="Times New Roman"/>
          <w:sz w:val="28"/>
          <w:szCs w:val="28"/>
          <w:lang w:val="uk-UA"/>
        </w:rPr>
        <w:t>Х</w:t>
      </w:r>
      <w:r w:rsidR="00D54414" w:rsidRPr="006A2A67">
        <w:rPr>
          <w:rFonts w:ascii="Times New Roman" w:hAnsi="Times New Roman" w:cs="Times New Roman"/>
          <w:sz w:val="28"/>
          <w:szCs w:val="28"/>
        </w:rPr>
        <w:t xml:space="preserve">арактеризується розширенням позалікарняних форм психіатричної допомоги, </w:t>
      </w:r>
      <w:r w:rsidRPr="006A2A67">
        <w:rPr>
          <w:rFonts w:ascii="Times New Roman" w:hAnsi="Times New Roman" w:cs="Times New Roman"/>
          <w:sz w:val="28"/>
          <w:szCs w:val="28"/>
          <w:lang w:val="uk-UA"/>
        </w:rPr>
        <w:t>дослідженням</w:t>
      </w:r>
      <w:r w:rsidR="00D54414" w:rsidRPr="006A2A67">
        <w:rPr>
          <w:rFonts w:ascii="Times New Roman" w:hAnsi="Times New Roman" w:cs="Times New Roman"/>
          <w:sz w:val="28"/>
          <w:szCs w:val="28"/>
        </w:rPr>
        <w:t xml:space="preserve"> соціальних, психосоматичних аспектів психічних розладів. Основними віхами цього етапу є вчення З. Фрейда про «несвідом</w:t>
      </w:r>
      <w:r w:rsidR="001C76EA" w:rsidRPr="006A2A67">
        <w:rPr>
          <w:rFonts w:ascii="Times New Roman" w:hAnsi="Times New Roman" w:cs="Times New Roman"/>
          <w:sz w:val="28"/>
          <w:szCs w:val="28"/>
          <w:lang w:val="uk-UA"/>
        </w:rPr>
        <w:t>е</w:t>
      </w:r>
      <w:r w:rsidR="00D54414" w:rsidRPr="006A2A67">
        <w:rPr>
          <w:rFonts w:ascii="Times New Roman" w:hAnsi="Times New Roman" w:cs="Times New Roman"/>
          <w:sz w:val="28"/>
          <w:szCs w:val="28"/>
        </w:rPr>
        <w:t>», а також «психофармакологічн</w:t>
      </w:r>
      <w:r w:rsidR="001C76EA" w:rsidRPr="006A2A67">
        <w:rPr>
          <w:rFonts w:ascii="Times New Roman" w:hAnsi="Times New Roman" w:cs="Times New Roman"/>
          <w:sz w:val="28"/>
          <w:szCs w:val="28"/>
          <w:lang w:val="uk-UA"/>
        </w:rPr>
        <w:t>а</w:t>
      </w:r>
      <w:r w:rsidR="00D54414" w:rsidRPr="006A2A67">
        <w:rPr>
          <w:rFonts w:ascii="Times New Roman" w:hAnsi="Times New Roman" w:cs="Times New Roman"/>
          <w:sz w:val="28"/>
          <w:szCs w:val="28"/>
        </w:rPr>
        <w:t xml:space="preserve"> революція».</w:t>
      </w:r>
    </w:p>
    <w:p w:rsidR="00B92207" w:rsidRPr="006A2A67" w:rsidRDefault="00B92207" w:rsidP="00B92207">
      <w:pPr>
        <w:spacing w:after="0" w:line="240" w:lineRule="auto"/>
        <w:jc w:val="both"/>
        <w:rPr>
          <w:rFonts w:ascii="Times New Roman" w:hAnsi="Times New Roman" w:cs="Times New Roman"/>
          <w:sz w:val="28"/>
          <w:szCs w:val="28"/>
          <w:lang w:val="uk-UA"/>
        </w:rPr>
      </w:pPr>
    </w:p>
    <w:p w:rsidR="00D54414" w:rsidRPr="006A2A67" w:rsidRDefault="00D54414" w:rsidP="00B92207">
      <w:pPr>
        <w:spacing w:after="0" w:line="240" w:lineRule="auto"/>
        <w:jc w:val="center"/>
        <w:rPr>
          <w:rFonts w:ascii="Times New Roman" w:hAnsi="Times New Roman" w:cs="Times New Roman"/>
          <w:b/>
          <w:sz w:val="28"/>
          <w:szCs w:val="28"/>
          <w:lang w:val="uk-UA"/>
        </w:rPr>
      </w:pPr>
      <w:r w:rsidRPr="006A2A67">
        <w:rPr>
          <w:rFonts w:ascii="Times New Roman" w:hAnsi="Times New Roman" w:cs="Times New Roman"/>
          <w:b/>
          <w:sz w:val="28"/>
          <w:szCs w:val="28"/>
          <w:lang w:val="uk-UA"/>
        </w:rPr>
        <w:t xml:space="preserve">1.3. </w:t>
      </w:r>
      <w:r w:rsidR="001C76EA" w:rsidRPr="006A2A67">
        <w:rPr>
          <w:rFonts w:ascii="Times New Roman" w:hAnsi="Times New Roman" w:cs="Times New Roman"/>
          <w:b/>
          <w:sz w:val="28"/>
          <w:szCs w:val="28"/>
          <w:lang w:val="uk-UA"/>
        </w:rPr>
        <w:t>Е</w:t>
      </w:r>
      <w:r w:rsidR="00B92207" w:rsidRPr="006A2A67">
        <w:rPr>
          <w:rFonts w:ascii="Times New Roman" w:hAnsi="Times New Roman" w:cs="Times New Roman"/>
          <w:b/>
          <w:sz w:val="28"/>
          <w:szCs w:val="28"/>
          <w:lang w:val="uk-UA"/>
        </w:rPr>
        <w:t>тіологія</w:t>
      </w:r>
      <w:r w:rsidR="001C76EA" w:rsidRPr="006A2A67">
        <w:rPr>
          <w:rFonts w:ascii="Times New Roman" w:hAnsi="Times New Roman" w:cs="Times New Roman"/>
          <w:b/>
          <w:sz w:val="28"/>
          <w:szCs w:val="28"/>
          <w:lang w:val="uk-UA"/>
        </w:rPr>
        <w:t xml:space="preserve"> </w:t>
      </w:r>
      <w:r w:rsidR="00BC23B7" w:rsidRPr="006A2A67">
        <w:rPr>
          <w:rFonts w:ascii="Times New Roman" w:hAnsi="Times New Roman" w:cs="Times New Roman"/>
          <w:b/>
          <w:sz w:val="28"/>
          <w:szCs w:val="28"/>
          <w:lang w:val="uk-UA"/>
        </w:rPr>
        <w:t>й</w:t>
      </w:r>
      <w:r w:rsidR="001C76EA" w:rsidRPr="006A2A67">
        <w:rPr>
          <w:rFonts w:ascii="Times New Roman" w:hAnsi="Times New Roman" w:cs="Times New Roman"/>
          <w:b/>
          <w:sz w:val="28"/>
          <w:szCs w:val="28"/>
          <w:lang w:val="uk-UA"/>
        </w:rPr>
        <w:t xml:space="preserve"> </w:t>
      </w:r>
      <w:r w:rsidR="00B92207" w:rsidRPr="006A2A67">
        <w:rPr>
          <w:rFonts w:ascii="Times New Roman" w:hAnsi="Times New Roman" w:cs="Times New Roman"/>
          <w:b/>
          <w:sz w:val="28"/>
          <w:szCs w:val="28"/>
          <w:lang w:val="uk-UA"/>
        </w:rPr>
        <w:t>патогенез</w:t>
      </w:r>
      <w:r w:rsidR="001C76EA" w:rsidRPr="006A2A67">
        <w:rPr>
          <w:rFonts w:ascii="Times New Roman" w:hAnsi="Times New Roman" w:cs="Times New Roman"/>
          <w:b/>
          <w:sz w:val="28"/>
          <w:szCs w:val="28"/>
          <w:lang w:val="uk-UA"/>
        </w:rPr>
        <w:t xml:space="preserve"> </w:t>
      </w:r>
      <w:r w:rsidR="00B92207" w:rsidRPr="006A2A67">
        <w:rPr>
          <w:rFonts w:ascii="Times New Roman" w:hAnsi="Times New Roman" w:cs="Times New Roman"/>
          <w:b/>
          <w:sz w:val="28"/>
          <w:szCs w:val="28"/>
          <w:lang w:val="uk-UA"/>
        </w:rPr>
        <w:t>психічних</w:t>
      </w:r>
      <w:r w:rsidRPr="006A2A67">
        <w:rPr>
          <w:rFonts w:ascii="Times New Roman" w:hAnsi="Times New Roman" w:cs="Times New Roman"/>
          <w:b/>
          <w:sz w:val="28"/>
          <w:szCs w:val="28"/>
          <w:lang w:val="uk-UA"/>
        </w:rPr>
        <w:t xml:space="preserve"> </w:t>
      </w:r>
      <w:r w:rsidR="00B92207" w:rsidRPr="006A2A67">
        <w:rPr>
          <w:rFonts w:ascii="Times New Roman" w:hAnsi="Times New Roman" w:cs="Times New Roman"/>
          <w:b/>
          <w:sz w:val="28"/>
          <w:szCs w:val="28"/>
          <w:lang w:val="uk-UA"/>
        </w:rPr>
        <w:t>розладів</w:t>
      </w:r>
    </w:p>
    <w:p w:rsidR="00B92207" w:rsidRPr="006A2A67" w:rsidRDefault="00B92207" w:rsidP="00662B28">
      <w:pPr>
        <w:spacing w:after="0" w:line="240" w:lineRule="auto"/>
        <w:ind w:firstLine="709"/>
        <w:jc w:val="both"/>
        <w:rPr>
          <w:rFonts w:ascii="Times New Roman" w:hAnsi="Times New Roman" w:cs="Times New Roman"/>
          <w:sz w:val="28"/>
          <w:szCs w:val="28"/>
          <w:lang w:val="uk-UA"/>
        </w:rPr>
      </w:pPr>
    </w:p>
    <w:p w:rsidR="00D54414" w:rsidRPr="006A2A67" w:rsidRDefault="00D54414"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 xml:space="preserve">Виділяють такі види психічних хвороб </w:t>
      </w:r>
      <w:r w:rsidR="00B92207" w:rsidRPr="006A2A67">
        <w:rPr>
          <w:rFonts w:ascii="Times New Roman" w:hAnsi="Times New Roman" w:cs="Times New Roman"/>
          <w:sz w:val="28"/>
          <w:szCs w:val="28"/>
          <w:lang w:val="uk-UA"/>
        </w:rPr>
        <w:t>залежно від</w:t>
      </w:r>
      <w:r w:rsidRPr="006A2A67">
        <w:rPr>
          <w:rFonts w:ascii="Times New Roman" w:hAnsi="Times New Roman" w:cs="Times New Roman"/>
          <w:sz w:val="28"/>
          <w:szCs w:val="28"/>
          <w:lang w:val="uk-UA"/>
        </w:rPr>
        <w:t xml:space="preserve"> критерію основних причин</w:t>
      </w:r>
      <w:r w:rsidR="00B92207" w:rsidRPr="006A2A67">
        <w:rPr>
          <w:rFonts w:ascii="Times New Roman" w:hAnsi="Times New Roman" w:cs="Times New Roman"/>
          <w:sz w:val="28"/>
          <w:szCs w:val="28"/>
          <w:lang w:val="uk-UA"/>
        </w:rPr>
        <w:t>:</w:t>
      </w:r>
    </w:p>
    <w:p w:rsidR="00D54414" w:rsidRPr="006A2A67" w:rsidRDefault="00D54414"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 xml:space="preserve">• Ендогенні психічні хвороби (шизофренія, епілепсія, </w:t>
      </w:r>
      <w:r w:rsidR="001C76EA" w:rsidRPr="006A2A67">
        <w:rPr>
          <w:rFonts w:ascii="Times New Roman" w:hAnsi="Times New Roman" w:cs="Times New Roman"/>
          <w:sz w:val="28"/>
          <w:szCs w:val="28"/>
          <w:lang w:val="uk-UA"/>
        </w:rPr>
        <w:t>біполярний розлад</w:t>
      </w:r>
      <w:r w:rsidRPr="006A2A67">
        <w:rPr>
          <w:rFonts w:ascii="Times New Roman" w:hAnsi="Times New Roman" w:cs="Times New Roman"/>
          <w:sz w:val="28"/>
          <w:szCs w:val="28"/>
          <w:lang w:val="uk-UA"/>
        </w:rPr>
        <w:t xml:space="preserve"> та ін.).</w:t>
      </w:r>
    </w:p>
    <w:p w:rsidR="00D54414" w:rsidRPr="006A2A67" w:rsidRDefault="00D54414"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 Екзогенні психічні розлади (соматогенні, інфекційні, травматичні).</w:t>
      </w:r>
    </w:p>
    <w:p w:rsidR="00D54414" w:rsidRPr="006A2A67" w:rsidRDefault="00D54414"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 Психоген</w:t>
      </w:r>
      <w:r w:rsidR="001C76EA" w:rsidRPr="006A2A67">
        <w:rPr>
          <w:rFonts w:ascii="Times New Roman" w:hAnsi="Times New Roman" w:cs="Times New Roman"/>
          <w:sz w:val="28"/>
          <w:szCs w:val="28"/>
          <w:lang w:val="uk-UA"/>
        </w:rPr>
        <w:t>ії</w:t>
      </w:r>
      <w:r w:rsidRPr="006A2A67">
        <w:rPr>
          <w:rFonts w:ascii="Times New Roman" w:hAnsi="Times New Roman" w:cs="Times New Roman"/>
          <w:sz w:val="28"/>
          <w:szCs w:val="28"/>
          <w:lang w:val="uk-UA"/>
        </w:rPr>
        <w:t xml:space="preserve"> (реактивні психози, неврози).</w:t>
      </w:r>
    </w:p>
    <w:p w:rsidR="00D54414" w:rsidRPr="006A2A67" w:rsidRDefault="00D54414"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 Патологія психічного розвитку (психопатії, олігофренії).</w:t>
      </w:r>
    </w:p>
    <w:p w:rsidR="00D54414" w:rsidRPr="006A2A67" w:rsidRDefault="006525C6"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Е</w:t>
      </w:r>
      <w:r w:rsidR="00D54414" w:rsidRPr="006A2A67">
        <w:rPr>
          <w:rFonts w:ascii="Times New Roman" w:hAnsi="Times New Roman" w:cs="Times New Roman"/>
          <w:sz w:val="28"/>
          <w:szCs w:val="28"/>
          <w:lang w:val="uk-UA"/>
        </w:rPr>
        <w:t>тіологічни</w:t>
      </w:r>
      <w:r w:rsidRPr="006A2A67">
        <w:rPr>
          <w:rFonts w:ascii="Times New Roman" w:hAnsi="Times New Roman" w:cs="Times New Roman"/>
          <w:sz w:val="28"/>
          <w:szCs w:val="28"/>
          <w:lang w:val="uk-UA"/>
        </w:rPr>
        <w:t>ми</w:t>
      </w:r>
      <w:r w:rsidR="00D54414" w:rsidRPr="006A2A67">
        <w:rPr>
          <w:rFonts w:ascii="Times New Roman" w:hAnsi="Times New Roman" w:cs="Times New Roman"/>
          <w:sz w:val="28"/>
          <w:szCs w:val="28"/>
          <w:lang w:val="uk-UA"/>
        </w:rPr>
        <w:t xml:space="preserve"> фактор</w:t>
      </w:r>
      <w:r w:rsidRPr="006A2A67">
        <w:rPr>
          <w:rFonts w:ascii="Times New Roman" w:hAnsi="Times New Roman" w:cs="Times New Roman"/>
          <w:sz w:val="28"/>
          <w:szCs w:val="28"/>
          <w:lang w:val="uk-UA"/>
        </w:rPr>
        <w:t>ами</w:t>
      </w:r>
      <w:r w:rsidR="00D54414" w:rsidRPr="006A2A67">
        <w:rPr>
          <w:rFonts w:ascii="Times New Roman" w:hAnsi="Times New Roman" w:cs="Times New Roman"/>
          <w:sz w:val="28"/>
          <w:szCs w:val="28"/>
          <w:lang w:val="uk-UA"/>
        </w:rPr>
        <w:t xml:space="preserve"> психічних захворювань </w:t>
      </w:r>
      <w:r w:rsidRPr="006A2A67">
        <w:rPr>
          <w:rFonts w:ascii="Times New Roman" w:hAnsi="Times New Roman" w:cs="Times New Roman"/>
          <w:sz w:val="28"/>
          <w:szCs w:val="28"/>
          <w:lang w:val="uk-UA"/>
        </w:rPr>
        <w:t>є</w:t>
      </w:r>
      <w:r w:rsidR="00D54414" w:rsidRPr="006A2A67">
        <w:rPr>
          <w:rFonts w:ascii="Times New Roman" w:hAnsi="Times New Roman" w:cs="Times New Roman"/>
          <w:sz w:val="28"/>
          <w:szCs w:val="28"/>
          <w:lang w:val="uk-UA"/>
        </w:rPr>
        <w:t xml:space="preserve"> ендогенні (частіше спадкова схильність, генетичні аномалії, конституціональна неповноцінність) і екзогенні (інфекції, інтоксикації, черепно-мозкові травми, психічні травми)</w:t>
      </w:r>
      <w:r w:rsidRPr="006A2A67">
        <w:rPr>
          <w:rFonts w:ascii="Times New Roman" w:hAnsi="Times New Roman" w:cs="Times New Roman"/>
          <w:sz w:val="28"/>
          <w:szCs w:val="28"/>
          <w:lang w:val="uk-UA"/>
        </w:rPr>
        <w:t xml:space="preserve"> </w:t>
      </w:r>
      <w:r w:rsidR="00BC23B7" w:rsidRPr="006A2A67">
        <w:rPr>
          <w:rFonts w:ascii="Times New Roman" w:hAnsi="Times New Roman" w:cs="Times New Roman"/>
          <w:sz w:val="28"/>
          <w:szCs w:val="28"/>
          <w:lang w:val="uk-UA"/>
        </w:rPr>
        <w:t>фактори</w:t>
      </w:r>
      <w:r w:rsidR="00D54414" w:rsidRPr="006A2A67">
        <w:rPr>
          <w:rFonts w:ascii="Times New Roman" w:hAnsi="Times New Roman" w:cs="Times New Roman"/>
          <w:sz w:val="28"/>
          <w:szCs w:val="28"/>
          <w:lang w:val="uk-UA"/>
        </w:rPr>
        <w:t>.</w:t>
      </w:r>
    </w:p>
    <w:p w:rsidR="00D54414" w:rsidRPr="006A2A67" w:rsidRDefault="006525C6"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lang w:val="uk-UA"/>
        </w:rPr>
        <w:t>О</w:t>
      </w:r>
      <w:r w:rsidR="00D54414" w:rsidRPr="006A2A67">
        <w:rPr>
          <w:rFonts w:ascii="Times New Roman" w:hAnsi="Times New Roman" w:cs="Times New Roman"/>
          <w:sz w:val="28"/>
          <w:szCs w:val="28"/>
          <w:lang w:val="uk-UA"/>
        </w:rPr>
        <w:t>снов</w:t>
      </w:r>
      <w:r w:rsidRPr="006A2A67">
        <w:rPr>
          <w:rFonts w:ascii="Times New Roman" w:hAnsi="Times New Roman" w:cs="Times New Roman"/>
          <w:sz w:val="28"/>
          <w:szCs w:val="28"/>
          <w:lang w:val="uk-UA"/>
        </w:rPr>
        <w:t>ою</w:t>
      </w:r>
      <w:r w:rsidR="00D54414" w:rsidRPr="006A2A67">
        <w:rPr>
          <w:rFonts w:ascii="Times New Roman" w:hAnsi="Times New Roman" w:cs="Times New Roman"/>
          <w:sz w:val="28"/>
          <w:szCs w:val="28"/>
          <w:lang w:val="uk-UA"/>
        </w:rPr>
        <w:t xml:space="preserve"> патогенезу психічних розладів </w:t>
      </w:r>
      <w:r w:rsidRPr="006A2A67">
        <w:rPr>
          <w:rFonts w:ascii="Times New Roman" w:hAnsi="Times New Roman" w:cs="Times New Roman"/>
          <w:sz w:val="28"/>
          <w:szCs w:val="28"/>
          <w:lang w:val="uk-UA"/>
        </w:rPr>
        <w:t>є</w:t>
      </w:r>
      <w:r w:rsidR="00D54414" w:rsidRPr="006A2A67">
        <w:rPr>
          <w:rFonts w:ascii="Times New Roman" w:hAnsi="Times New Roman" w:cs="Times New Roman"/>
          <w:sz w:val="28"/>
          <w:szCs w:val="28"/>
          <w:lang w:val="uk-UA"/>
        </w:rPr>
        <w:t xml:space="preserve"> порушення взаєм</w:t>
      </w:r>
      <w:r w:rsidR="001C76EA" w:rsidRPr="006A2A67">
        <w:rPr>
          <w:rFonts w:ascii="Times New Roman" w:hAnsi="Times New Roman" w:cs="Times New Roman"/>
          <w:sz w:val="28"/>
          <w:szCs w:val="28"/>
          <w:lang w:val="uk-UA"/>
        </w:rPr>
        <w:t>овідно</w:t>
      </w:r>
      <w:r w:rsidRPr="006A2A67">
        <w:rPr>
          <w:rFonts w:ascii="Times New Roman" w:hAnsi="Times New Roman" w:cs="Times New Roman"/>
          <w:sz w:val="28"/>
          <w:szCs w:val="28"/>
          <w:lang w:val="uk-UA"/>
        </w:rPr>
        <w:t>шень</w:t>
      </w:r>
      <w:r w:rsidR="00D54414" w:rsidRPr="006A2A67">
        <w:rPr>
          <w:rFonts w:ascii="Times New Roman" w:hAnsi="Times New Roman" w:cs="Times New Roman"/>
          <w:sz w:val="28"/>
          <w:szCs w:val="28"/>
          <w:lang w:val="uk-UA"/>
        </w:rPr>
        <w:t xml:space="preserve"> процесів збудження і гальмування в ЦНС. </w:t>
      </w:r>
      <w:r w:rsidR="00D54414" w:rsidRPr="006A2A67">
        <w:rPr>
          <w:rFonts w:ascii="Times New Roman" w:hAnsi="Times New Roman" w:cs="Times New Roman"/>
          <w:sz w:val="28"/>
          <w:szCs w:val="28"/>
        </w:rPr>
        <w:t xml:space="preserve">Частіше має місце позамежне гальмування, при якому порушується фазовий стан клітин ЦНС. Клітини можуть перебувати </w:t>
      </w:r>
      <w:r w:rsidRPr="006A2A67">
        <w:rPr>
          <w:rFonts w:ascii="Times New Roman" w:hAnsi="Times New Roman" w:cs="Times New Roman"/>
          <w:sz w:val="28"/>
          <w:szCs w:val="28"/>
          <w:lang w:val="uk-UA"/>
        </w:rPr>
        <w:t>у</w:t>
      </w:r>
      <w:r w:rsidR="00D54414" w:rsidRPr="006A2A67">
        <w:rPr>
          <w:rFonts w:ascii="Times New Roman" w:hAnsi="Times New Roman" w:cs="Times New Roman"/>
          <w:sz w:val="28"/>
          <w:szCs w:val="28"/>
        </w:rPr>
        <w:t xml:space="preserve"> зрівняльн</w:t>
      </w:r>
      <w:r w:rsidR="001C76EA" w:rsidRPr="006A2A67">
        <w:rPr>
          <w:rFonts w:ascii="Times New Roman" w:hAnsi="Times New Roman" w:cs="Times New Roman"/>
          <w:sz w:val="28"/>
          <w:szCs w:val="28"/>
          <w:lang w:val="uk-UA"/>
        </w:rPr>
        <w:t>ій</w:t>
      </w:r>
      <w:r w:rsidR="00D54414" w:rsidRPr="006A2A67">
        <w:rPr>
          <w:rFonts w:ascii="Times New Roman" w:hAnsi="Times New Roman" w:cs="Times New Roman"/>
          <w:sz w:val="28"/>
          <w:szCs w:val="28"/>
        </w:rPr>
        <w:t xml:space="preserve"> (</w:t>
      </w:r>
      <w:r w:rsidR="001C76EA" w:rsidRPr="006A2A67">
        <w:rPr>
          <w:rFonts w:ascii="Times New Roman" w:hAnsi="Times New Roman" w:cs="Times New Roman"/>
          <w:sz w:val="28"/>
          <w:szCs w:val="28"/>
          <w:lang w:val="uk-UA"/>
        </w:rPr>
        <w:t xml:space="preserve">виникає </w:t>
      </w:r>
      <w:r w:rsidR="00D54414" w:rsidRPr="006A2A67">
        <w:rPr>
          <w:rFonts w:ascii="Times New Roman" w:hAnsi="Times New Roman" w:cs="Times New Roman"/>
          <w:sz w:val="28"/>
          <w:szCs w:val="28"/>
        </w:rPr>
        <w:t>однаков</w:t>
      </w:r>
      <w:r w:rsidR="001C76EA" w:rsidRPr="006A2A67">
        <w:rPr>
          <w:rFonts w:ascii="Times New Roman" w:hAnsi="Times New Roman" w:cs="Times New Roman"/>
          <w:sz w:val="28"/>
          <w:szCs w:val="28"/>
          <w:lang w:val="uk-UA"/>
        </w:rPr>
        <w:t>а</w:t>
      </w:r>
      <w:r w:rsidR="00D54414" w:rsidRPr="006A2A67">
        <w:rPr>
          <w:rFonts w:ascii="Times New Roman" w:hAnsi="Times New Roman" w:cs="Times New Roman"/>
          <w:sz w:val="28"/>
          <w:szCs w:val="28"/>
        </w:rPr>
        <w:t xml:space="preserve"> відповідь на різні за силою подразники</w:t>
      </w:r>
      <w:r w:rsidR="00F72FA0" w:rsidRPr="006A2A67">
        <w:rPr>
          <w:rFonts w:ascii="Times New Roman" w:hAnsi="Times New Roman" w:cs="Times New Roman"/>
          <w:sz w:val="28"/>
          <w:szCs w:val="28"/>
        </w:rPr>
        <w:t xml:space="preserve"> – </w:t>
      </w:r>
      <w:r w:rsidR="00D54414" w:rsidRPr="006A2A67">
        <w:rPr>
          <w:rFonts w:ascii="Times New Roman" w:hAnsi="Times New Roman" w:cs="Times New Roman"/>
          <w:sz w:val="28"/>
          <w:szCs w:val="28"/>
        </w:rPr>
        <w:t>зниження порог</w:t>
      </w:r>
      <w:r w:rsidR="00BC23B7" w:rsidRPr="006A2A67">
        <w:rPr>
          <w:rFonts w:ascii="Times New Roman" w:hAnsi="Times New Roman" w:cs="Times New Roman"/>
          <w:sz w:val="28"/>
          <w:szCs w:val="28"/>
          <w:lang w:val="uk-UA"/>
        </w:rPr>
        <w:t>а</w:t>
      </w:r>
      <w:r w:rsidR="00D54414" w:rsidRPr="006A2A67">
        <w:rPr>
          <w:rFonts w:ascii="Times New Roman" w:hAnsi="Times New Roman" w:cs="Times New Roman"/>
          <w:sz w:val="28"/>
          <w:szCs w:val="28"/>
        </w:rPr>
        <w:t xml:space="preserve"> збудження, астенія, емоційна нестійкість), парадоксальн</w:t>
      </w:r>
      <w:r w:rsidR="001C76EA" w:rsidRPr="006A2A67">
        <w:rPr>
          <w:rFonts w:ascii="Times New Roman" w:hAnsi="Times New Roman" w:cs="Times New Roman"/>
          <w:sz w:val="28"/>
          <w:szCs w:val="28"/>
          <w:lang w:val="uk-UA"/>
        </w:rPr>
        <w:t>ій</w:t>
      </w:r>
      <w:r w:rsidR="00D54414" w:rsidRPr="006A2A67">
        <w:rPr>
          <w:rFonts w:ascii="Times New Roman" w:hAnsi="Times New Roman" w:cs="Times New Roman"/>
          <w:sz w:val="28"/>
          <w:szCs w:val="28"/>
        </w:rPr>
        <w:t xml:space="preserve"> (відсутність відповіді на сильний або звичайний подразник і наявність відповіді на слабкий подразник </w:t>
      </w:r>
      <w:r w:rsidR="00BC23B7" w:rsidRPr="006A2A67">
        <w:rPr>
          <w:rFonts w:ascii="Times New Roman" w:hAnsi="Times New Roman" w:cs="Times New Roman"/>
          <w:sz w:val="28"/>
          <w:szCs w:val="28"/>
        </w:rPr>
        <w:t xml:space="preserve">– </w:t>
      </w:r>
      <w:r w:rsidR="00D54414" w:rsidRPr="006A2A67">
        <w:rPr>
          <w:rFonts w:ascii="Times New Roman" w:hAnsi="Times New Roman" w:cs="Times New Roman"/>
          <w:sz w:val="28"/>
          <w:szCs w:val="28"/>
        </w:rPr>
        <w:t>наприклад, кататонічні розлади) і ультрапарадоксальн</w:t>
      </w:r>
      <w:r w:rsidR="00BB6CDF" w:rsidRPr="006A2A67">
        <w:rPr>
          <w:rFonts w:ascii="Times New Roman" w:hAnsi="Times New Roman" w:cs="Times New Roman"/>
          <w:sz w:val="28"/>
          <w:szCs w:val="28"/>
          <w:lang w:val="uk-UA"/>
        </w:rPr>
        <w:t>і</w:t>
      </w:r>
      <w:r w:rsidR="00D54414" w:rsidRPr="006A2A67">
        <w:rPr>
          <w:rFonts w:ascii="Times New Roman" w:hAnsi="Times New Roman" w:cs="Times New Roman"/>
          <w:sz w:val="28"/>
          <w:szCs w:val="28"/>
        </w:rPr>
        <w:t>й (відповідь якісно не відповідає подразник</w:t>
      </w:r>
      <w:r w:rsidR="00BB6CDF" w:rsidRPr="006A2A67">
        <w:rPr>
          <w:rFonts w:ascii="Times New Roman" w:hAnsi="Times New Roman" w:cs="Times New Roman"/>
          <w:sz w:val="28"/>
          <w:szCs w:val="28"/>
          <w:lang w:val="uk-UA"/>
        </w:rPr>
        <w:t>у</w:t>
      </w:r>
      <w:r w:rsidR="00F72FA0" w:rsidRPr="006A2A67">
        <w:rPr>
          <w:rFonts w:ascii="Times New Roman" w:hAnsi="Times New Roman" w:cs="Times New Roman"/>
          <w:sz w:val="28"/>
          <w:szCs w:val="28"/>
        </w:rPr>
        <w:t xml:space="preserve"> – </w:t>
      </w:r>
      <w:r w:rsidR="00D54414" w:rsidRPr="006A2A67">
        <w:rPr>
          <w:rFonts w:ascii="Times New Roman" w:hAnsi="Times New Roman" w:cs="Times New Roman"/>
          <w:sz w:val="28"/>
          <w:szCs w:val="28"/>
        </w:rPr>
        <w:t xml:space="preserve">марення, галюцинації) </w:t>
      </w:r>
      <w:r w:rsidRPr="006A2A67">
        <w:rPr>
          <w:rFonts w:ascii="Times New Roman" w:hAnsi="Times New Roman" w:cs="Times New Roman"/>
          <w:sz w:val="28"/>
          <w:szCs w:val="28"/>
        </w:rPr>
        <w:t>фаз</w:t>
      </w:r>
      <w:r w:rsidRPr="006A2A67">
        <w:rPr>
          <w:rFonts w:ascii="Times New Roman" w:hAnsi="Times New Roman" w:cs="Times New Roman"/>
          <w:sz w:val="28"/>
          <w:szCs w:val="28"/>
          <w:lang w:val="uk-UA"/>
        </w:rPr>
        <w:t>ах.</w:t>
      </w:r>
      <w:r w:rsidRPr="006A2A67">
        <w:rPr>
          <w:rFonts w:ascii="Times New Roman" w:hAnsi="Times New Roman" w:cs="Times New Roman"/>
          <w:sz w:val="28"/>
          <w:szCs w:val="28"/>
        </w:rPr>
        <w:t xml:space="preserve"> </w:t>
      </w:r>
      <w:r w:rsidR="00D54414" w:rsidRPr="006A2A67">
        <w:rPr>
          <w:rFonts w:ascii="Times New Roman" w:hAnsi="Times New Roman" w:cs="Times New Roman"/>
          <w:sz w:val="28"/>
          <w:szCs w:val="28"/>
        </w:rPr>
        <w:t xml:space="preserve">Крім того, при органічних психічних захворюваннях </w:t>
      </w:r>
      <w:r w:rsidRPr="006A2A67">
        <w:rPr>
          <w:rFonts w:ascii="Times New Roman" w:hAnsi="Times New Roman" w:cs="Times New Roman"/>
          <w:sz w:val="28"/>
          <w:szCs w:val="28"/>
          <w:lang w:val="uk-UA"/>
        </w:rPr>
        <w:t>мають місце</w:t>
      </w:r>
      <w:r w:rsidR="00D54414" w:rsidRPr="006A2A67">
        <w:rPr>
          <w:rFonts w:ascii="Times New Roman" w:hAnsi="Times New Roman" w:cs="Times New Roman"/>
          <w:sz w:val="28"/>
          <w:szCs w:val="28"/>
        </w:rPr>
        <w:t xml:space="preserve"> атрофія </w:t>
      </w:r>
      <w:r w:rsidR="00BC23B7" w:rsidRPr="006A2A67">
        <w:rPr>
          <w:rFonts w:ascii="Times New Roman" w:hAnsi="Times New Roman" w:cs="Times New Roman"/>
          <w:sz w:val="28"/>
          <w:szCs w:val="28"/>
          <w:lang w:val="uk-UA"/>
        </w:rPr>
        <w:t>й</w:t>
      </w:r>
      <w:r w:rsidR="00D54414" w:rsidRPr="006A2A67">
        <w:rPr>
          <w:rFonts w:ascii="Times New Roman" w:hAnsi="Times New Roman" w:cs="Times New Roman"/>
          <w:sz w:val="28"/>
          <w:szCs w:val="28"/>
        </w:rPr>
        <w:t xml:space="preserve"> деструкція нейронів (хвороба Альцгеймера, хвороба Піка, прогресивний параліч та ін.).</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lastRenderedPageBreak/>
        <w:t xml:space="preserve">При дослідженні патогенезу психічного розладу необхідно враховувати таке поняття, як «преморбід». Це індивідуальні особливості організму, спадковість, вік, стать, біологічна фаза, залишкові явища перенесених захворювань. Преморбідні особливості сприяють або перешкоджають розвитку хвороби, </w:t>
      </w:r>
      <w:r w:rsidR="006525C6" w:rsidRPr="006A2A67">
        <w:rPr>
          <w:rFonts w:ascii="Times New Roman" w:hAnsi="Times New Roman" w:cs="Times New Roman"/>
          <w:sz w:val="28"/>
          <w:szCs w:val="28"/>
          <w:lang w:val="uk-UA"/>
        </w:rPr>
        <w:t>впливають</w:t>
      </w:r>
      <w:r w:rsidRPr="006A2A67">
        <w:rPr>
          <w:rFonts w:ascii="Times New Roman" w:hAnsi="Times New Roman" w:cs="Times New Roman"/>
          <w:sz w:val="28"/>
          <w:szCs w:val="28"/>
        </w:rPr>
        <w:t xml:space="preserve"> на клінік</w:t>
      </w:r>
      <w:r w:rsidR="006525C6"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w:t>
      </w:r>
      <w:r w:rsidR="006525C6"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перебіг захворювання.</w:t>
      </w:r>
    </w:p>
    <w:p w:rsidR="006525C6" w:rsidRPr="006A2A67" w:rsidRDefault="006525C6" w:rsidP="006525C6">
      <w:pPr>
        <w:spacing w:after="0" w:line="240" w:lineRule="auto"/>
        <w:jc w:val="both"/>
        <w:rPr>
          <w:rFonts w:ascii="Times New Roman" w:hAnsi="Times New Roman" w:cs="Times New Roman"/>
          <w:sz w:val="28"/>
          <w:szCs w:val="28"/>
          <w:lang w:val="uk-UA"/>
        </w:rPr>
      </w:pPr>
    </w:p>
    <w:p w:rsidR="00D54414" w:rsidRPr="006A2A67" w:rsidRDefault="00D54414" w:rsidP="006525C6">
      <w:pPr>
        <w:spacing w:after="0" w:line="240" w:lineRule="auto"/>
        <w:jc w:val="center"/>
        <w:rPr>
          <w:rFonts w:ascii="Times New Roman" w:hAnsi="Times New Roman" w:cs="Times New Roman"/>
          <w:b/>
          <w:sz w:val="28"/>
          <w:szCs w:val="28"/>
          <w:lang w:val="uk-UA"/>
        </w:rPr>
      </w:pPr>
      <w:r w:rsidRPr="006A2A67">
        <w:rPr>
          <w:rFonts w:ascii="Times New Roman" w:hAnsi="Times New Roman" w:cs="Times New Roman"/>
          <w:b/>
          <w:sz w:val="28"/>
          <w:szCs w:val="28"/>
          <w:lang w:val="uk-UA"/>
        </w:rPr>
        <w:t xml:space="preserve">1.4. </w:t>
      </w:r>
      <w:r w:rsidR="00BB6CDF" w:rsidRPr="006A2A67">
        <w:rPr>
          <w:rFonts w:ascii="Times New Roman" w:hAnsi="Times New Roman" w:cs="Times New Roman"/>
          <w:b/>
          <w:sz w:val="28"/>
          <w:szCs w:val="28"/>
          <w:lang w:val="uk-UA"/>
        </w:rPr>
        <w:t>К</w:t>
      </w:r>
      <w:r w:rsidR="006525C6" w:rsidRPr="006A2A67">
        <w:rPr>
          <w:rFonts w:ascii="Times New Roman" w:hAnsi="Times New Roman" w:cs="Times New Roman"/>
          <w:b/>
          <w:sz w:val="28"/>
          <w:szCs w:val="28"/>
          <w:lang w:val="uk-UA"/>
        </w:rPr>
        <w:t>лінічна</w:t>
      </w:r>
      <w:r w:rsidR="00BB6CDF" w:rsidRPr="006A2A67">
        <w:rPr>
          <w:rFonts w:ascii="Times New Roman" w:hAnsi="Times New Roman" w:cs="Times New Roman"/>
          <w:b/>
          <w:sz w:val="28"/>
          <w:szCs w:val="28"/>
          <w:lang w:val="uk-UA"/>
        </w:rPr>
        <w:t xml:space="preserve"> </w:t>
      </w:r>
      <w:r w:rsidR="006525C6" w:rsidRPr="006A2A67">
        <w:rPr>
          <w:rFonts w:ascii="Times New Roman" w:hAnsi="Times New Roman" w:cs="Times New Roman"/>
          <w:b/>
          <w:sz w:val="28"/>
          <w:szCs w:val="28"/>
          <w:lang w:val="uk-UA"/>
        </w:rPr>
        <w:t>й</w:t>
      </w:r>
      <w:r w:rsidR="00BB6CDF" w:rsidRPr="006A2A67">
        <w:rPr>
          <w:rFonts w:ascii="Times New Roman" w:hAnsi="Times New Roman" w:cs="Times New Roman"/>
          <w:b/>
          <w:sz w:val="28"/>
          <w:szCs w:val="28"/>
          <w:lang w:val="uk-UA"/>
        </w:rPr>
        <w:t xml:space="preserve"> </w:t>
      </w:r>
      <w:r w:rsidR="006525C6" w:rsidRPr="006A2A67">
        <w:rPr>
          <w:rFonts w:ascii="Times New Roman" w:hAnsi="Times New Roman" w:cs="Times New Roman"/>
          <w:b/>
          <w:sz w:val="28"/>
          <w:szCs w:val="28"/>
          <w:lang w:val="uk-UA"/>
        </w:rPr>
        <w:t>параклінічна</w:t>
      </w:r>
      <w:r w:rsidR="00BB6CDF" w:rsidRPr="006A2A67">
        <w:rPr>
          <w:rFonts w:ascii="Times New Roman" w:hAnsi="Times New Roman" w:cs="Times New Roman"/>
          <w:b/>
          <w:sz w:val="28"/>
          <w:szCs w:val="28"/>
          <w:lang w:val="uk-UA"/>
        </w:rPr>
        <w:t xml:space="preserve"> </w:t>
      </w:r>
      <w:r w:rsidR="006525C6" w:rsidRPr="006A2A67">
        <w:rPr>
          <w:rFonts w:ascii="Times New Roman" w:hAnsi="Times New Roman" w:cs="Times New Roman"/>
          <w:b/>
          <w:sz w:val="28"/>
          <w:szCs w:val="28"/>
          <w:lang w:val="uk-UA"/>
        </w:rPr>
        <w:t>діагностика</w:t>
      </w:r>
    </w:p>
    <w:p w:rsidR="006525C6" w:rsidRPr="006A2A67" w:rsidRDefault="006525C6" w:rsidP="00662B28">
      <w:pPr>
        <w:spacing w:after="0" w:line="240" w:lineRule="auto"/>
        <w:ind w:firstLine="709"/>
        <w:jc w:val="both"/>
        <w:rPr>
          <w:rFonts w:ascii="Times New Roman" w:hAnsi="Times New Roman" w:cs="Times New Roman"/>
          <w:sz w:val="28"/>
          <w:szCs w:val="28"/>
          <w:lang w:val="uk-UA"/>
        </w:rPr>
      </w:pPr>
    </w:p>
    <w:p w:rsidR="00D54414" w:rsidRPr="006A2A67" w:rsidRDefault="00D54414"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Діагностикою назива</w:t>
      </w:r>
      <w:r w:rsidR="006525C6" w:rsidRPr="006A2A67">
        <w:rPr>
          <w:rFonts w:ascii="Times New Roman" w:hAnsi="Times New Roman" w:cs="Times New Roman"/>
          <w:sz w:val="28"/>
          <w:szCs w:val="28"/>
          <w:lang w:val="uk-UA"/>
        </w:rPr>
        <w:t>ють</w:t>
      </w:r>
      <w:r w:rsidRPr="006A2A67">
        <w:rPr>
          <w:rFonts w:ascii="Times New Roman" w:hAnsi="Times New Roman" w:cs="Times New Roman"/>
          <w:sz w:val="28"/>
          <w:szCs w:val="28"/>
          <w:lang w:val="uk-UA"/>
        </w:rPr>
        <w:t xml:space="preserve"> процес точного визначення </w:t>
      </w:r>
      <w:r w:rsidR="006525C6" w:rsidRPr="006A2A67">
        <w:rPr>
          <w:rFonts w:ascii="Times New Roman" w:hAnsi="Times New Roman" w:cs="Times New Roman"/>
          <w:sz w:val="28"/>
          <w:szCs w:val="28"/>
          <w:lang w:val="uk-UA"/>
        </w:rPr>
        <w:t>й</w:t>
      </w:r>
      <w:r w:rsidRPr="006A2A67">
        <w:rPr>
          <w:rFonts w:ascii="Times New Roman" w:hAnsi="Times New Roman" w:cs="Times New Roman"/>
          <w:sz w:val="28"/>
          <w:szCs w:val="28"/>
          <w:lang w:val="uk-UA"/>
        </w:rPr>
        <w:t xml:space="preserve"> ідентифікації хвороби. Результатом цього є діагноз.</w:t>
      </w:r>
    </w:p>
    <w:p w:rsidR="00D54414" w:rsidRPr="006A2A67" w:rsidRDefault="00D54414"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 xml:space="preserve">У діагностиці психічних захворювань </w:t>
      </w:r>
      <w:r w:rsidR="006525C6" w:rsidRPr="006A2A67">
        <w:rPr>
          <w:rFonts w:ascii="Times New Roman" w:hAnsi="Times New Roman" w:cs="Times New Roman"/>
          <w:sz w:val="28"/>
          <w:szCs w:val="28"/>
          <w:lang w:val="uk-UA"/>
        </w:rPr>
        <w:t>основним є</w:t>
      </w:r>
      <w:r w:rsidRPr="006A2A67">
        <w:rPr>
          <w:rFonts w:ascii="Times New Roman" w:hAnsi="Times New Roman" w:cs="Times New Roman"/>
          <w:sz w:val="28"/>
          <w:szCs w:val="28"/>
          <w:lang w:val="uk-UA"/>
        </w:rPr>
        <w:t xml:space="preserve"> клінічний метод, який </w:t>
      </w:r>
      <w:r w:rsidR="00D81F3A" w:rsidRPr="006A2A67">
        <w:rPr>
          <w:rFonts w:ascii="Times New Roman" w:hAnsi="Times New Roman" w:cs="Times New Roman"/>
          <w:sz w:val="28"/>
          <w:szCs w:val="28"/>
          <w:lang w:val="uk-UA"/>
        </w:rPr>
        <w:t>складається з таких</w:t>
      </w:r>
      <w:r w:rsidRPr="006A2A67">
        <w:rPr>
          <w:rFonts w:ascii="Times New Roman" w:hAnsi="Times New Roman" w:cs="Times New Roman"/>
          <w:sz w:val="28"/>
          <w:szCs w:val="28"/>
          <w:lang w:val="uk-UA"/>
        </w:rPr>
        <w:t xml:space="preserve"> етап</w:t>
      </w:r>
      <w:r w:rsidR="00D81F3A" w:rsidRPr="006A2A67">
        <w:rPr>
          <w:rFonts w:ascii="Times New Roman" w:hAnsi="Times New Roman" w:cs="Times New Roman"/>
          <w:sz w:val="28"/>
          <w:szCs w:val="28"/>
          <w:lang w:val="uk-UA"/>
        </w:rPr>
        <w:t>ів</w:t>
      </w:r>
      <w:r w:rsidRPr="006A2A67">
        <w:rPr>
          <w:rFonts w:ascii="Times New Roman" w:hAnsi="Times New Roman" w:cs="Times New Roman"/>
          <w:sz w:val="28"/>
          <w:szCs w:val="28"/>
          <w:lang w:val="uk-UA"/>
        </w:rPr>
        <w:t>:</w:t>
      </w:r>
    </w:p>
    <w:p w:rsidR="00D54414" w:rsidRPr="006A2A67" w:rsidRDefault="00D54414"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 xml:space="preserve">1. Виявлення </w:t>
      </w:r>
      <w:r w:rsidR="00D81F3A" w:rsidRPr="006A2A67">
        <w:rPr>
          <w:rFonts w:ascii="Times New Roman" w:hAnsi="Times New Roman" w:cs="Times New Roman"/>
          <w:sz w:val="28"/>
          <w:szCs w:val="28"/>
          <w:lang w:val="uk-UA"/>
        </w:rPr>
        <w:t>й</w:t>
      </w:r>
      <w:r w:rsidRPr="006A2A67">
        <w:rPr>
          <w:rFonts w:ascii="Times New Roman" w:hAnsi="Times New Roman" w:cs="Times New Roman"/>
          <w:sz w:val="28"/>
          <w:szCs w:val="28"/>
          <w:lang w:val="uk-UA"/>
        </w:rPr>
        <w:t xml:space="preserve"> кваліфікація симптомів.</w:t>
      </w:r>
    </w:p>
    <w:p w:rsidR="00D54414" w:rsidRPr="006A2A67" w:rsidRDefault="00D54414"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2. Визначення взаємозв'язку</w:t>
      </w:r>
      <w:r w:rsidR="00BC23B7" w:rsidRPr="006A2A67">
        <w:rPr>
          <w:rFonts w:ascii="Times New Roman" w:hAnsi="Times New Roman" w:cs="Times New Roman"/>
          <w:sz w:val="28"/>
          <w:szCs w:val="28"/>
          <w:lang w:val="uk-UA"/>
        </w:rPr>
        <w:t xml:space="preserve"> </w:t>
      </w:r>
      <w:r w:rsidR="00D81F3A" w:rsidRPr="006A2A67">
        <w:rPr>
          <w:rFonts w:ascii="Times New Roman" w:hAnsi="Times New Roman" w:cs="Times New Roman"/>
          <w:sz w:val="28"/>
          <w:szCs w:val="28"/>
          <w:lang w:val="uk-UA"/>
        </w:rPr>
        <w:t>симптомів</w:t>
      </w:r>
      <w:r w:rsidRPr="006A2A67">
        <w:rPr>
          <w:rFonts w:ascii="Times New Roman" w:hAnsi="Times New Roman" w:cs="Times New Roman"/>
          <w:sz w:val="28"/>
          <w:szCs w:val="28"/>
          <w:lang w:val="uk-UA"/>
        </w:rPr>
        <w:t xml:space="preserve"> і кваліфікація синдромів.</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3. Оцін</w:t>
      </w:r>
      <w:r w:rsidR="00D81F3A" w:rsidRPr="006A2A67">
        <w:rPr>
          <w:rFonts w:ascii="Times New Roman" w:hAnsi="Times New Roman" w:cs="Times New Roman"/>
          <w:sz w:val="28"/>
          <w:szCs w:val="28"/>
          <w:lang w:val="uk-UA"/>
        </w:rPr>
        <w:t>ювання</w:t>
      </w:r>
      <w:r w:rsidRPr="006A2A67">
        <w:rPr>
          <w:rFonts w:ascii="Times New Roman" w:hAnsi="Times New Roman" w:cs="Times New Roman"/>
          <w:sz w:val="28"/>
          <w:szCs w:val="28"/>
        </w:rPr>
        <w:t xml:space="preserve"> динаміки розвитку синдромів </w:t>
      </w:r>
      <w:r w:rsidR="00D81F3A"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контексті патогенетичних закономірностей і преморбідн</w:t>
      </w:r>
      <w:r w:rsidR="00BB6CDF" w:rsidRPr="006A2A67">
        <w:rPr>
          <w:rFonts w:ascii="Times New Roman" w:hAnsi="Times New Roman" w:cs="Times New Roman"/>
          <w:sz w:val="28"/>
          <w:szCs w:val="28"/>
          <w:lang w:val="uk-UA"/>
        </w:rPr>
        <w:t>их</w:t>
      </w:r>
      <w:r w:rsidRPr="006A2A67">
        <w:rPr>
          <w:rFonts w:ascii="Times New Roman" w:hAnsi="Times New Roman" w:cs="Times New Roman"/>
          <w:sz w:val="28"/>
          <w:szCs w:val="28"/>
        </w:rPr>
        <w:t xml:space="preserve"> особливостей.</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4.</w:t>
      </w:r>
      <w:r w:rsidR="00D81F3A"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Постановка попереднього діагнозу.</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5. Диференціальна діагностика.</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6. Постановка індивідуального діагнозу.</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7. Постановка діагнозу відповідно до вимог класифікації (клінічні </w:t>
      </w:r>
      <w:r w:rsidR="00D81F3A"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діагностичні критерії).</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Психіатричне обстеження</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 xml:space="preserve">частина загального медичного обстеження. </w:t>
      </w:r>
      <w:r w:rsidR="00D81F3A" w:rsidRPr="006A2A67">
        <w:rPr>
          <w:rFonts w:ascii="Times New Roman" w:hAnsi="Times New Roman" w:cs="Times New Roman"/>
          <w:sz w:val="28"/>
          <w:szCs w:val="28"/>
          <w:lang w:val="uk-UA"/>
        </w:rPr>
        <w:t>Має такі самі</w:t>
      </w:r>
      <w:r w:rsidRPr="006A2A67">
        <w:rPr>
          <w:rFonts w:ascii="Times New Roman" w:hAnsi="Times New Roman" w:cs="Times New Roman"/>
          <w:sz w:val="28"/>
          <w:szCs w:val="28"/>
        </w:rPr>
        <w:t xml:space="preserve"> цілі, що </w:t>
      </w:r>
      <w:r w:rsidR="00D81F3A"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будь-як</w:t>
      </w:r>
      <w:r w:rsidR="00D81F3A" w:rsidRPr="006A2A67">
        <w:rPr>
          <w:rFonts w:ascii="Times New Roman" w:hAnsi="Times New Roman" w:cs="Times New Roman"/>
          <w:sz w:val="28"/>
          <w:szCs w:val="28"/>
          <w:lang w:val="uk-UA"/>
        </w:rPr>
        <w:t>а</w:t>
      </w:r>
      <w:r w:rsidRPr="006A2A67">
        <w:rPr>
          <w:rFonts w:ascii="Times New Roman" w:hAnsi="Times New Roman" w:cs="Times New Roman"/>
          <w:sz w:val="28"/>
          <w:szCs w:val="28"/>
        </w:rPr>
        <w:t xml:space="preserve"> інш</w:t>
      </w:r>
      <w:r w:rsidR="00D81F3A" w:rsidRPr="006A2A67">
        <w:rPr>
          <w:rFonts w:ascii="Times New Roman" w:hAnsi="Times New Roman" w:cs="Times New Roman"/>
          <w:sz w:val="28"/>
          <w:szCs w:val="28"/>
          <w:lang w:val="uk-UA"/>
        </w:rPr>
        <w:t>а</w:t>
      </w:r>
      <w:r w:rsidRPr="006A2A67">
        <w:rPr>
          <w:rFonts w:ascii="Times New Roman" w:hAnsi="Times New Roman" w:cs="Times New Roman"/>
          <w:sz w:val="28"/>
          <w:szCs w:val="28"/>
        </w:rPr>
        <w:t xml:space="preserve"> лікарськ</w:t>
      </w:r>
      <w:r w:rsidR="00D81F3A" w:rsidRPr="006A2A67">
        <w:rPr>
          <w:rFonts w:ascii="Times New Roman" w:hAnsi="Times New Roman" w:cs="Times New Roman"/>
          <w:sz w:val="28"/>
          <w:szCs w:val="28"/>
          <w:lang w:val="uk-UA"/>
        </w:rPr>
        <w:t>а</w:t>
      </w:r>
      <w:r w:rsidRPr="006A2A67">
        <w:rPr>
          <w:rFonts w:ascii="Times New Roman" w:hAnsi="Times New Roman" w:cs="Times New Roman"/>
          <w:sz w:val="28"/>
          <w:szCs w:val="28"/>
        </w:rPr>
        <w:t xml:space="preserve"> спеціальн</w:t>
      </w:r>
      <w:r w:rsidR="00D81F3A" w:rsidRPr="006A2A67">
        <w:rPr>
          <w:rFonts w:ascii="Times New Roman" w:hAnsi="Times New Roman" w:cs="Times New Roman"/>
          <w:sz w:val="28"/>
          <w:szCs w:val="28"/>
          <w:lang w:val="uk-UA"/>
        </w:rPr>
        <w:t>і</w:t>
      </w:r>
      <w:r w:rsidRPr="006A2A67">
        <w:rPr>
          <w:rFonts w:ascii="Times New Roman" w:hAnsi="Times New Roman" w:cs="Times New Roman"/>
          <w:sz w:val="28"/>
          <w:szCs w:val="28"/>
        </w:rPr>
        <w:t>ст</w:t>
      </w:r>
      <w:r w:rsidR="00D81F3A" w:rsidRPr="006A2A67">
        <w:rPr>
          <w:rFonts w:ascii="Times New Roman" w:hAnsi="Times New Roman" w:cs="Times New Roman"/>
          <w:sz w:val="28"/>
          <w:szCs w:val="28"/>
          <w:lang w:val="uk-UA"/>
        </w:rPr>
        <w:t>ь</w:t>
      </w:r>
      <w:r w:rsidRPr="006A2A67">
        <w:rPr>
          <w:rFonts w:ascii="Times New Roman" w:hAnsi="Times New Roman" w:cs="Times New Roman"/>
          <w:sz w:val="28"/>
          <w:szCs w:val="28"/>
        </w:rPr>
        <w:t>:</w:t>
      </w:r>
      <w:r w:rsidR="00D81F3A"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з'ясува</w:t>
      </w:r>
      <w:r w:rsidR="00D81F3A" w:rsidRPr="006A2A67">
        <w:rPr>
          <w:rFonts w:ascii="Times New Roman" w:hAnsi="Times New Roman" w:cs="Times New Roman"/>
          <w:sz w:val="28"/>
          <w:szCs w:val="28"/>
          <w:lang w:val="uk-UA"/>
        </w:rPr>
        <w:t>ння</w:t>
      </w:r>
      <w:r w:rsidRPr="006A2A67">
        <w:rPr>
          <w:rFonts w:ascii="Times New Roman" w:hAnsi="Times New Roman" w:cs="Times New Roman"/>
          <w:sz w:val="28"/>
          <w:szCs w:val="28"/>
        </w:rPr>
        <w:t xml:space="preserve"> причин</w:t>
      </w:r>
      <w:r w:rsidR="00D81F3A" w:rsidRPr="006A2A67">
        <w:rPr>
          <w:rFonts w:ascii="Times New Roman" w:hAnsi="Times New Roman" w:cs="Times New Roman"/>
          <w:sz w:val="28"/>
          <w:szCs w:val="28"/>
          <w:lang w:val="uk-UA"/>
        </w:rPr>
        <w:t>и</w:t>
      </w:r>
      <w:r w:rsidRPr="006A2A67">
        <w:rPr>
          <w:rFonts w:ascii="Times New Roman" w:hAnsi="Times New Roman" w:cs="Times New Roman"/>
          <w:sz w:val="28"/>
          <w:szCs w:val="28"/>
        </w:rPr>
        <w:t xml:space="preserve"> звернення хворого (або його родичів, друзів, товаришів по службі) за медичною допомогою; створ</w:t>
      </w:r>
      <w:r w:rsidR="00D81F3A" w:rsidRPr="006A2A67">
        <w:rPr>
          <w:rFonts w:ascii="Times New Roman" w:hAnsi="Times New Roman" w:cs="Times New Roman"/>
          <w:sz w:val="28"/>
          <w:szCs w:val="28"/>
          <w:lang w:val="uk-UA"/>
        </w:rPr>
        <w:t>ення</w:t>
      </w:r>
      <w:r w:rsidRPr="006A2A67">
        <w:rPr>
          <w:rFonts w:ascii="Times New Roman" w:hAnsi="Times New Roman" w:cs="Times New Roman"/>
          <w:sz w:val="28"/>
          <w:szCs w:val="28"/>
        </w:rPr>
        <w:t xml:space="preserve"> довірч</w:t>
      </w:r>
      <w:r w:rsidR="00D81F3A" w:rsidRPr="006A2A67">
        <w:rPr>
          <w:rFonts w:ascii="Times New Roman" w:hAnsi="Times New Roman" w:cs="Times New Roman"/>
          <w:sz w:val="28"/>
          <w:szCs w:val="28"/>
          <w:lang w:val="uk-UA"/>
        </w:rPr>
        <w:t>их</w:t>
      </w:r>
      <w:r w:rsidRPr="006A2A67">
        <w:rPr>
          <w:rFonts w:ascii="Times New Roman" w:hAnsi="Times New Roman" w:cs="Times New Roman"/>
          <w:sz w:val="28"/>
          <w:szCs w:val="28"/>
        </w:rPr>
        <w:t xml:space="preserve"> відносин </w:t>
      </w:r>
      <w:r w:rsidR="00554588" w:rsidRPr="006A2A67">
        <w:rPr>
          <w:rFonts w:ascii="Times New Roman" w:hAnsi="Times New Roman" w:cs="Times New Roman"/>
          <w:sz w:val="28"/>
          <w:szCs w:val="28"/>
          <w:lang w:val="uk-UA"/>
        </w:rPr>
        <w:t>і</w:t>
      </w:r>
      <w:r w:rsidRPr="006A2A67">
        <w:rPr>
          <w:rFonts w:ascii="Times New Roman" w:hAnsi="Times New Roman" w:cs="Times New Roman"/>
          <w:sz w:val="28"/>
          <w:szCs w:val="28"/>
        </w:rPr>
        <w:t>з хворим, закла</w:t>
      </w:r>
      <w:r w:rsidR="00D81F3A" w:rsidRPr="006A2A67">
        <w:rPr>
          <w:rFonts w:ascii="Times New Roman" w:hAnsi="Times New Roman" w:cs="Times New Roman"/>
          <w:sz w:val="28"/>
          <w:szCs w:val="28"/>
          <w:lang w:val="uk-UA"/>
        </w:rPr>
        <w:t>даючи</w:t>
      </w:r>
      <w:r w:rsidRPr="006A2A67">
        <w:rPr>
          <w:rFonts w:ascii="Times New Roman" w:hAnsi="Times New Roman" w:cs="Times New Roman"/>
          <w:sz w:val="28"/>
          <w:szCs w:val="28"/>
        </w:rPr>
        <w:t xml:space="preserve"> тим самим основу для взаємодії з ним </w:t>
      </w:r>
      <w:r w:rsidR="00D81F3A"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процесі лікування; формулюва</w:t>
      </w:r>
      <w:r w:rsidR="00D81F3A" w:rsidRPr="006A2A67">
        <w:rPr>
          <w:rFonts w:ascii="Times New Roman" w:hAnsi="Times New Roman" w:cs="Times New Roman"/>
          <w:sz w:val="28"/>
          <w:szCs w:val="28"/>
          <w:lang w:val="uk-UA"/>
        </w:rPr>
        <w:t>ння</w:t>
      </w:r>
      <w:r w:rsidRPr="006A2A67">
        <w:rPr>
          <w:rFonts w:ascii="Times New Roman" w:hAnsi="Times New Roman" w:cs="Times New Roman"/>
          <w:sz w:val="28"/>
          <w:szCs w:val="28"/>
        </w:rPr>
        <w:t xml:space="preserve"> діагноз</w:t>
      </w:r>
      <w:r w:rsidR="00D81F3A"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w:t>
      </w:r>
      <w:r w:rsidR="00D81F3A"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w:t>
      </w:r>
      <w:r w:rsidR="00D81F3A" w:rsidRPr="006A2A67">
        <w:rPr>
          <w:rFonts w:ascii="Times New Roman" w:hAnsi="Times New Roman" w:cs="Times New Roman"/>
          <w:sz w:val="28"/>
          <w:szCs w:val="28"/>
          <w:lang w:val="uk-UA"/>
        </w:rPr>
        <w:t xml:space="preserve">складання </w:t>
      </w:r>
      <w:r w:rsidRPr="006A2A67">
        <w:rPr>
          <w:rFonts w:ascii="Times New Roman" w:hAnsi="Times New Roman" w:cs="Times New Roman"/>
          <w:sz w:val="28"/>
          <w:szCs w:val="28"/>
        </w:rPr>
        <w:t>план</w:t>
      </w:r>
      <w:r w:rsidR="00D81F3A"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лікування; повідом</w:t>
      </w:r>
      <w:r w:rsidR="00D81F3A" w:rsidRPr="006A2A67">
        <w:rPr>
          <w:rFonts w:ascii="Times New Roman" w:hAnsi="Times New Roman" w:cs="Times New Roman"/>
          <w:sz w:val="28"/>
          <w:szCs w:val="28"/>
          <w:lang w:val="uk-UA"/>
        </w:rPr>
        <w:t>лення</w:t>
      </w:r>
      <w:r w:rsidRPr="006A2A67">
        <w:rPr>
          <w:rFonts w:ascii="Times New Roman" w:hAnsi="Times New Roman" w:cs="Times New Roman"/>
          <w:sz w:val="28"/>
          <w:szCs w:val="28"/>
        </w:rPr>
        <w:t xml:space="preserve"> хворо</w:t>
      </w:r>
      <w:r w:rsidR="00D81F3A" w:rsidRPr="006A2A67">
        <w:rPr>
          <w:rFonts w:ascii="Times New Roman" w:hAnsi="Times New Roman" w:cs="Times New Roman"/>
          <w:sz w:val="28"/>
          <w:szCs w:val="28"/>
          <w:lang w:val="uk-UA"/>
        </w:rPr>
        <w:t>го</w:t>
      </w:r>
      <w:r w:rsidRPr="006A2A67">
        <w:rPr>
          <w:rFonts w:ascii="Times New Roman" w:hAnsi="Times New Roman" w:cs="Times New Roman"/>
          <w:sz w:val="28"/>
          <w:szCs w:val="28"/>
        </w:rPr>
        <w:t xml:space="preserve"> </w:t>
      </w:r>
      <w:r w:rsidR="00D81F3A" w:rsidRPr="006A2A67">
        <w:rPr>
          <w:rFonts w:ascii="Times New Roman" w:hAnsi="Times New Roman" w:cs="Times New Roman"/>
          <w:sz w:val="28"/>
          <w:szCs w:val="28"/>
          <w:lang w:val="uk-UA"/>
        </w:rPr>
        <w:t>та</w:t>
      </w:r>
      <w:r w:rsidRPr="006A2A67">
        <w:rPr>
          <w:rFonts w:ascii="Times New Roman" w:hAnsi="Times New Roman" w:cs="Times New Roman"/>
          <w:sz w:val="28"/>
          <w:szCs w:val="28"/>
        </w:rPr>
        <w:t xml:space="preserve"> його близьки</w:t>
      </w:r>
      <w:r w:rsidR="00D81F3A" w:rsidRPr="006A2A67">
        <w:rPr>
          <w:rFonts w:ascii="Times New Roman" w:hAnsi="Times New Roman" w:cs="Times New Roman"/>
          <w:sz w:val="28"/>
          <w:szCs w:val="28"/>
          <w:lang w:val="uk-UA"/>
        </w:rPr>
        <w:t>х</w:t>
      </w:r>
      <w:r w:rsidRPr="006A2A67">
        <w:rPr>
          <w:rFonts w:ascii="Times New Roman" w:hAnsi="Times New Roman" w:cs="Times New Roman"/>
          <w:sz w:val="28"/>
          <w:szCs w:val="28"/>
        </w:rPr>
        <w:t xml:space="preserve"> про свої висновки.</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Психіатричне обстеження проводять у спокійній, затишній обстановці, що </w:t>
      </w:r>
      <w:r w:rsidR="00D81F3A" w:rsidRPr="006A2A67">
        <w:rPr>
          <w:rFonts w:ascii="Times New Roman" w:hAnsi="Times New Roman" w:cs="Times New Roman"/>
          <w:sz w:val="28"/>
          <w:szCs w:val="28"/>
          <w:lang w:val="uk-UA"/>
        </w:rPr>
        <w:t>сприяє</w:t>
      </w:r>
      <w:r w:rsidRPr="006A2A67">
        <w:rPr>
          <w:rFonts w:ascii="Times New Roman" w:hAnsi="Times New Roman" w:cs="Times New Roman"/>
          <w:sz w:val="28"/>
          <w:szCs w:val="28"/>
        </w:rPr>
        <w:t xml:space="preserve"> від</w:t>
      </w:r>
      <w:r w:rsidR="00D81F3A" w:rsidRPr="006A2A67">
        <w:rPr>
          <w:rFonts w:ascii="Times New Roman" w:hAnsi="Times New Roman" w:cs="Times New Roman"/>
          <w:sz w:val="28"/>
          <w:szCs w:val="28"/>
          <w:lang w:val="uk-UA"/>
        </w:rPr>
        <w:t>вертій</w:t>
      </w:r>
      <w:r w:rsidRPr="006A2A67">
        <w:rPr>
          <w:rFonts w:ascii="Times New Roman" w:hAnsi="Times New Roman" w:cs="Times New Roman"/>
          <w:sz w:val="28"/>
          <w:szCs w:val="28"/>
        </w:rPr>
        <w:t xml:space="preserve"> розмов</w:t>
      </w:r>
      <w:r w:rsidR="00D81F3A"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Уміння завоювати довіру хворого </w:t>
      </w:r>
      <w:r w:rsidR="00D81F3A" w:rsidRPr="006A2A67">
        <w:rPr>
          <w:rFonts w:ascii="Times New Roman" w:hAnsi="Times New Roman" w:cs="Times New Roman"/>
          <w:sz w:val="28"/>
          <w:szCs w:val="28"/>
          <w:lang w:val="uk-UA"/>
        </w:rPr>
        <w:t>потребує</w:t>
      </w:r>
      <w:r w:rsidRPr="006A2A67">
        <w:rPr>
          <w:rFonts w:ascii="Times New Roman" w:hAnsi="Times New Roman" w:cs="Times New Roman"/>
          <w:sz w:val="28"/>
          <w:szCs w:val="28"/>
        </w:rPr>
        <w:t xml:space="preserve"> досвіду </w:t>
      </w:r>
      <w:r w:rsidR="00D81F3A"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w:t>
      </w:r>
      <w:r w:rsidR="00D81F3A"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певненості в собі. Однак реальні умови обстеження часто </w:t>
      </w:r>
      <w:r w:rsidR="00D81F3A" w:rsidRPr="006A2A67">
        <w:rPr>
          <w:rFonts w:ascii="Times New Roman" w:hAnsi="Times New Roman" w:cs="Times New Roman"/>
          <w:sz w:val="28"/>
          <w:szCs w:val="28"/>
          <w:lang w:val="uk-UA"/>
        </w:rPr>
        <w:t xml:space="preserve">є </w:t>
      </w:r>
      <w:r w:rsidRPr="006A2A67">
        <w:rPr>
          <w:rFonts w:ascii="Times New Roman" w:hAnsi="Times New Roman" w:cs="Times New Roman"/>
          <w:sz w:val="28"/>
          <w:szCs w:val="28"/>
        </w:rPr>
        <w:t>далек</w:t>
      </w:r>
      <w:r w:rsidR="00D81F3A" w:rsidRPr="006A2A67">
        <w:rPr>
          <w:rFonts w:ascii="Times New Roman" w:hAnsi="Times New Roman" w:cs="Times New Roman"/>
          <w:sz w:val="28"/>
          <w:szCs w:val="28"/>
          <w:lang w:val="uk-UA"/>
        </w:rPr>
        <w:t>ими</w:t>
      </w:r>
      <w:r w:rsidRPr="006A2A67">
        <w:rPr>
          <w:rFonts w:ascii="Times New Roman" w:hAnsi="Times New Roman" w:cs="Times New Roman"/>
          <w:sz w:val="28"/>
          <w:szCs w:val="28"/>
        </w:rPr>
        <w:t xml:space="preserve"> від ідеальних. Справді, досить важко говорити віч-на-віч </w:t>
      </w:r>
      <w:r w:rsidR="00D81F3A"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шумному приймальному відділенні або загальній палаті, навіть якщо відв</w:t>
      </w:r>
      <w:r w:rsidR="004D07D0" w:rsidRPr="006A2A67">
        <w:rPr>
          <w:rFonts w:ascii="Times New Roman" w:hAnsi="Times New Roman" w:cs="Times New Roman"/>
          <w:sz w:val="28"/>
          <w:szCs w:val="28"/>
          <w:lang w:val="uk-UA"/>
        </w:rPr>
        <w:t>абливі</w:t>
      </w:r>
      <w:r w:rsidRPr="006A2A67">
        <w:rPr>
          <w:rFonts w:ascii="Times New Roman" w:hAnsi="Times New Roman" w:cs="Times New Roman"/>
          <w:sz w:val="28"/>
          <w:szCs w:val="28"/>
        </w:rPr>
        <w:t xml:space="preserve"> фактори зведені до мінімуму. І все ж завжди треба </w:t>
      </w:r>
      <w:r w:rsidR="004D07D0" w:rsidRPr="006A2A67">
        <w:rPr>
          <w:rFonts w:ascii="Times New Roman" w:hAnsi="Times New Roman" w:cs="Times New Roman"/>
          <w:sz w:val="28"/>
          <w:szCs w:val="28"/>
          <w:lang w:val="uk-UA"/>
        </w:rPr>
        <w:t>ви</w:t>
      </w:r>
      <w:r w:rsidRPr="006A2A67">
        <w:rPr>
          <w:rFonts w:ascii="Times New Roman" w:hAnsi="Times New Roman" w:cs="Times New Roman"/>
          <w:sz w:val="28"/>
          <w:szCs w:val="28"/>
        </w:rPr>
        <w:t xml:space="preserve">являти зацікавленість, співчуття, симпатію до хворого, прагнення зрозуміти його </w:t>
      </w:r>
      <w:r w:rsidR="00BC23B7"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допомогти.</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Сидіти слід на деяк</w:t>
      </w:r>
      <w:r w:rsidR="00146837" w:rsidRPr="006A2A67">
        <w:rPr>
          <w:rFonts w:ascii="Times New Roman" w:hAnsi="Times New Roman" w:cs="Times New Roman"/>
          <w:sz w:val="28"/>
          <w:szCs w:val="28"/>
          <w:lang w:val="uk-UA"/>
        </w:rPr>
        <w:t>ому</w:t>
      </w:r>
      <w:r w:rsidRPr="006A2A67">
        <w:rPr>
          <w:rFonts w:ascii="Times New Roman" w:hAnsi="Times New Roman" w:cs="Times New Roman"/>
          <w:sz w:val="28"/>
          <w:szCs w:val="28"/>
        </w:rPr>
        <w:t xml:space="preserve"> (але невеликому) віддаленні від хворого, маючи можливість дивитися йому в очі. Важливо спостерігати за невербальними реакціями </w:t>
      </w:r>
      <w:r w:rsidR="004D07D0"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поведінкою співрозмовника. Іноді буває необхідно записати деякі відомості (щоб потім точніше відтворити хід розмови), але робити це треба швидко і</w:t>
      </w:r>
      <w:r w:rsidR="004D07D0"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w:t>
      </w:r>
      <w:r w:rsidR="004D07D0" w:rsidRPr="006A2A67">
        <w:rPr>
          <w:rFonts w:ascii="Times New Roman" w:hAnsi="Times New Roman" w:cs="Times New Roman"/>
          <w:sz w:val="28"/>
          <w:szCs w:val="28"/>
          <w:lang w:val="uk-UA"/>
        </w:rPr>
        <w:t xml:space="preserve">якщо </w:t>
      </w:r>
      <w:r w:rsidRPr="006A2A67">
        <w:rPr>
          <w:rFonts w:ascii="Times New Roman" w:hAnsi="Times New Roman" w:cs="Times New Roman"/>
          <w:sz w:val="28"/>
          <w:szCs w:val="28"/>
        </w:rPr>
        <w:t>можливо</w:t>
      </w:r>
      <w:r w:rsidR="004D07D0"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рідко, щоб не переривати бесіди. Зручний спосіб</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робити позначки в спеціальному бланку. Процес збору відомостей для подальших етапів психіатричної діагностики назива</w:t>
      </w:r>
      <w:r w:rsidR="004D07D0" w:rsidRPr="006A2A67">
        <w:rPr>
          <w:rFonts w:ascii="Times New Roman" w:hAnsi="Times New Roman" w:cs="Times New Roman"/>
          <w:sz w:val="28"/>
          <w:szCs w:val="28"/>
          <w:lang w:val="uk-UA"/>
        </w:rPr>
        <w:t>ють</w:t>
      </w:r>
      <w:r w:rsidRPr="006A2A67">
        <w:rPr>
          <w:rFonts w:ascii="Times New Roman" w:hAnsi="Times New Roman" w:cs="Times New Roman"/>
          <w:sz w:val="28"/>
          <w:szCs w:val="28"/>
        </w:rPr>
        <w:t xml:space="preserve"> психіатричним інтерв'ю.</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Параклінічні методики (патопсихолог</w:t>
      </w:r>
      <w:r w:rsidR="00146837" w:rsidRPr="006A2A67">
        <w:rPr>
          <w:rFonts w:ascii="Times New Roman" w:hAnsi="Times New Roman" w:cs="Times New Roman"/>
          <w:sz w:val="28"/>
          <w:szCs w:val="28"/>
          <w:lang w:val="uk-UA"/>
        </w:rPr>
        <w:t>і</w:t>
      </w:r>
      <w:r w:rsidRPr="006A2A67">
        <w:rPr>
          <w:rFonts w:ascii="Times New Roman" w:hAnsi="Times New Roman" w:cs="Times New Roman"/>
          <w:sz w:val="28"/>
          <w:szCs w:val="28"/>
        </w:rPr>
        <w:t>ч</w:t>
      </w:r>
      <w:r w:rsidR="00146837" w:rsidRPr="006A2A67">
        <w:rPr>
          <w:rFonts w:ascii="Times New Roman" w:hAnsi="Times New Roman" w:cs="Times New Roman"/>
          <w:sz w:val="28"/>
          <w:szCs w:val="28"/>
          <w:lang w:val="uk-UA"/>
        </w:rPr>
        <w:t>н</w:t>
      </w:r>
      <w:r w:rsidRPr="006A2A67">
        <w:rPr>
          <w:rFonts w:ascii="Times New Roman" w:hAnsi="Times New Roman" w:cs="Times New Roman"/>
          <w:sz w:val="28"/>
          <w:szCs w:val="28"/>
        </w:rPr>
        <w:t xml:space="preserve">е, інструментальне, лабораторне обстеження) </w:t>
      </w:r>
      <w:r w:rsidR="004D07D0"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психіатрії застосовуються як допоміжні. Використовуються </w:t>
      </w:r>
      <w:r w:rsidR="004D07D0" w:rsidRPr="006A2A67">
        <w:rPr>
          <w:rFonts w:ascii="Times New Roman" w:hAnsi="Times New Roman" w:cs="Times New Roman"/>
          <w:sz w:val="28"/>
          <w:szCs w:val="28"/>
          <w:lang w:val="uk-UA"/>
        </w:rPr>
        <w:t>такі</w:t>
      </w:r>
      <w:r w:rsidRPr="006A2A67">
        <w:rPr>
          <w:rFonts w:ascii="Times New Roman" w:hAnsi="Times New Roman" w:cs="Times New Roman"/>
          <w:sz w:val="28"/>
          <w:szCs w:val="28"/>
        </w:rPr>
        <w:t xml:space="preserve"> інструментальні методики: комп'ютерна томографія, ядерно</w:t>
      </w:r>
      <w:r w:rsidR="00146837" w:rsidRPr="006A2A67">
        <w:rPr>
          <w:rFonts w:ascii="Times New Roman" w:hAnsi="Times New Roman" w:cs="Times New Roman"/>
          <w:sz w:val="28"/>
          <w:szCs w:val="28"/>
          <w:lang w:val="uk-UA"/>
        </w:rPr>
        <w:t>-</w:t>
      </w:r>
      <w:r w:rsidRPr="006A2A67">
        <w:rPr>
          <w:rFonts w:ascii="Times New Roman" w:hAnsi="Times New Roman" w:cs="Times New Roman"/>
          <w:sz w:val="28"/>
          <w:szCs w:val="28"/>
        </w:rPr>
        <w:t>магнітно</w:t>
      </w:r>
      <w:r w:rsidR="00146837"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резонансне </w:t>
      </w:r>
      <w:r w:rsidRPr="006A2A67">
        <w:rPr>
          <w:rFonts w:ascii="Times New Roman" w:hAnsi="Times New Roman" w:cs="Times New Roman"/>
          <w:sz w:val="28"/>
          <w:szCs w:val="28"/>
        </w:rPr>
        <w:lastRenderedPageBreak/>
        <w:t>дослідження мозку, електроенцефалографічне дослідження для діагностики та диференці</w:t>
      </w:r>
      <w:r w:rsidR="004D07D0" w:rsidRPr="006A2A67">
        <w:rPr>
          <w:rFonts w:ascii="Times New Roman" w:hAnsi="Times New Roman" w:cs="Times New Roman"/>
          <w:sz w:val="28"/>
          <w:szCs w:val="28"/>
          <w:lang w:val="uk-UA"/>
        </w:rPr>
        <w:t>й</w:t>
      </w:r>
      <w:r w:rsidRPr="006A2A67">
        <w:rPr>
          <w:rFonts w:ascii="Times New Roman" w:hAnsi="Times New Roman" w:cs="Times New Roman"/>
          <w:sz w:val="28"/>
          <w:szCs w:val="28"/>
        </w:rPr>
        <w:t>ної діагностики психічних розладів органічного генезу.</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Для виключення соматичного генезу психічних розладів </w:t>
      </w:r>
      <w:r w:rsidR="004D07D0" w:rsidRPr="006A2A67">
        <w:rPr>
          <w:rFonts w:ascii="Times New Roman" w:hAnsi="Times New Roman" w:cs="Times New Roman"/>
          <w:sz w:val="28"/>
          <w:szCs w:val="28"/>
          <w:lang w:val="uk-UA"/>
        </w:rPr>
        <w:t>застосовується</w:t>
      </w:r>
      <w:r w:rsidRPr="006A2A67">
        <w:rPr>
          <w:rFonts w:ascii="Times New Roman" w:hAnsi="Times New Roman" w:cs="Times New Roman"/>
          <w:sz w:val="28"/>
          <w:szCs w:val="28"/>
        </w:rPr>
        <w:t xml:space="preserve"> лабораторна діагностика. У психіатричній клініці проводяться лабораторні аналізи крові, сечі, спинномозкової рідини. Так, наприклад, для виключення ревматичного генезу психозу проводяться ревмопроби (с</w:t>
      </w:r>
      <w:r w:rsidR="00146837" w:rsidRPr="006A2A67">
        <w:rPr>
          <w:rFonts w:ascii="Times New Roman" w:hAnsi="Times New Roman" w:cs="Times New Roman"/>
          <w:sz w:val="28"/>
          <w:szCs w:val="28"/>
          <w:lang w:val="uk-UA"/>
        </w:rPr>
        <w:t>і</w:t>
      </w:r>
      <w:r w:rsidR="004D07D0" w:rsidRPr="006A2A67">
        <w:rPr>
          <w:rFonts w:ascii="Times New Roman" w:hAnsi="Times New Roman" w:cs="Times New Roman"/>
          <w:sz w:val="28"/>
          <w:szCs w:val="28"/>
        </w:rPr>
        <w:t>алова</w:t>
      </w:r>
      <w:r w:rsidRPr="006A2A67">
        <w:rPr>
          <w:rFonts w:ascii="Times New Roman" w:hAnsi="Times New Roman" w:cs="Times New Roman"/>
          <w:sz w:val="28"/>
          <w:szCs w:val="28"/>
        </w:rPr>
        <w:t xml:space="preserve">, С-реактивний білок), дослідження білкових фракцій плазми </w:t>
      </w:r>
      <w:r w:rsidR="004D07D0" w:rsidRPr="006A2A67">
        <w:rPr>
          <w:rFonts w:ascii="Times New Roman" w:hAnsi="Times New Roman" w:cs="Times New Roman"/>
          <w:sz w:val="28"/>
          <w:szCs w:val="28"/>
          <w:lang w:val="uk-UA"/>
        </w:rPr>
        <w:t>тощо</w:t>
      </w:r>
      <w:r w:rsidRPr="006A2A67">
        <w:rPr>
          <w:rFonts w:ascii="Times New Roman" w:hAnsi="Times New Roman" w:cs="Times New Roman"/>
          <w:sz w:val="28"/>
          <w:szCs w:val="28"/>
        </w:rPr>
        <w:t xml:space="preserve">. Експериментально-психологічне дослідження психічно хворих проводиться психологом </w:t>
      </w:r>
      <w:r w:rsidR="004D07D0" w:rsidRPr="006A2A67">
        <w:rPr>
          <w:rFonts w:ascii="Times New Roman" w:hAnsi="Times New Roman" w:cs="Times New Roman"/>
          <w:sz w:val="28"/>
          <w:szCs w:val="28"/>
          <w:lang w:val="uk-UA"/>
        </w:rPr>
        <w:t>відповідно</w:t>
      </w:r>
      <w:r w:rsidRPr="006A2A67">
        <w:rPr>
          <w:rFonts w:ascii="Times New Roman" w:hAnsi="Times New Roman" w:cs="Times New Roman"/>
          <w:sz w:val="28"/>
          <w:szCs w:val="28"/>
        </w:rPr>
        <w:t xml:space="preserve"> </w:t>
      </w:r>
      <w:r w:rsidR="00BC23B7" w:rsidRPr="006A2A67">
        <w:rPr>
          <w:rFonts w:ascii="Times New Roman" w:hAnsi="Times New Roman" w:cs="Times New Roman"/>
          <w:sz w:val="28"/>
          <w:szCs w:val="28"/>
          <w:lang w:val="uk-UA"/>
        </w:rPr>
        <w:t xml:space="preserve">до </w:t>
      </w:r>
      <w:r w:rsidRPr="006A2A67">
        <w:rPr>
          <w:rFonts w:ascii="Times New Roman" w:hAnsi="Times New Roman" w:cs="Times New Roman"/>
          <w:sz w:val="28"/>
          <w:szCs w:val="28"/>
        </w:rPr>
        <w:t>завдань, поставлених лікарем</w:t>
      </w:r>
      <w:r w:rsidR="004D07D0"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w:t>
      </w:r>
      <w:r w:rsidR="004D07D0" w:rsidRPr="006A2A67">
        <w:rPr>
          <w:rFonts w:ascii="Times New Roman" w:hAnsi="Times New Roman" w:cs="Times New Roman"/>
          <w:sz w:val="28"/>
          <w:szCs w:val="28"/>
          <w:lang w:val="uk-UA"/>
        </w:rPr>
        <w:t>являє собою</w:t>
      </w:r>
      <w:r w:rsidRPr="006A2A67">
        <w:rPr>
          <w:rFonts w:ascii="Times New Roman" w:hAnsi="Times New Roman" w:cs="Times New Roman"/>
          <w:sz w:val="28"/>
          <w:szCs w:val="28"/>
        </w:rPr>
        <w:t xml:space="preserve"> дослідження особистості, інтелекту, патопсихолог</w:t>
      </w:r>
      <w:r w:rsidR="00146837" w:rsidRPr="006A2A67">
        <w:rPr>
          <w:rFonts w:ascii="Times New Roman" w:hAnsi="Times New Roman" w:cs="Times New Roman"/>
          <w:sz w:val="28"/>
          <w:szCs w:val="28"/>
          <w:lang w:val="uk-UA"/>
        </w:rPr>
        <w:t>і</w:t>
      </w:r>
      <w:r w:rsidRPr="006A2A67">
        <w:rPr>
          <w:rFonts w:ascii="Times New Roman" w:hAnsi="Times New Roman" w:cs="Times New Roman"/>
          <w:sz w:val="28"/>
          <w:szCs w:val="28"/>
        </w:rPr>
        <w:t>ч</w:t>
      </w:r>
      <w:r w:rsidR="00146837" w:rsidRPr="006A2A67">
        <w:rPr>
          <w:rFonts w:ascii="Times New Roman" w:hAnsi="Times New Roman" w:cs="Times New Roman"/>
          <w:sz w:val="28"/>
          <w:szCs w:val="28"/>
          <w:lang w:val="uk-UA"/>
        </w:rPr>
        <w:t>н</w:t>
      </w:r>
      <w:r w:rsidRPr="006A2A67">
        <w:rPr>
          <w:rFonts w:ascii="Times New Roman" w:hAnsi="Times New Roman" w:cs="Times New Roman"/>
          <w:sz w:val="28"/>
          <w:szCs w:val="28"/>
        </w:rPr>
        <w:t>е обстеження.</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У психології, психіатрії та інших областях, пов'язаних </w:t>
      </w:r>
      <w:r w:rsidR="00FE38D0"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з дослідженням психіки людини, </w:t>
      </w:r>
      <w:r w:rsidR="00FE38D0" w:rsidRPr="006A2A67">
        <w:rPr>
          <w:rFonts w:ascii="Times New Roman" w:hAnsi="Times New Roman" w:cs="Times New Roman"/>
          <w:sz w:val="28"/>
          <w:szCs w:val="28"/>
          <w:lang w:val="uk-UA"/>
        </w:rPr>
        <w:t>велике значення мають</w:t>
      </w:r>
      <w:r w:rsidRPr="006A2A67">
        <w:rPr>
          <w:rFonts w:ascii="Times New Roman" w:hAnsi="Times New Roman" w:cs="Times New Roman"/>
          <w:sz w:val="28"/>
          <w:szCs w:val="28"/>
        </w:rPr>
        <w:t xml:space="preserve"> експериментальні психодіагностичні методики. Ці методики </w:t>
      </w:r>
      <w:r w:rsidR="00FE38D0" w:rsidRPr="006A2A67">
        <w:rPr>
          <w:rFonts w:ascii="Times New Roman" w:hAnsi="Times New Roman" w:cs="Times New Roman"/>
          <w:sz w:val="28"/>
          <w:szCs w:val="28"/>
          <w:lang w:val="uk-UA"/>
        </w:rPr>
        <w:t>дають змогу</w:t>
      </w:r>
      <w:r w:rsidRPr="006A2A67">
        <w:rPr>
          <w:rFonts w:ascii="Times New Roman" w:hAnsi="Times New Roman" w:cs="Times New Roman"/>
          <w:sz w:val="28"/>
          <w:szCs w:val="28"/>
        </w:rPr>
        <w:t xml:space="preserve"> кількісно виражати різні особливості людей, їх</w:t>
      </w:r>
      <w:r w:rsidR="00FE38D0" w:rsidRPr="006A2A67">
        <w:rPr>
          <w:rFonts w:ascii="Times New Roman" w:hAnsi="Times New Roman" w:cs="Times New Roman"/>
          <w:sz w:val="28"/>
          <w:szCs w:val="28"/>
          <w:lang w:val="uk-UA"/>
        </w:rPr>
        <w:t>ній</w:t>
      </w:r>
      <w:r w:rsidRPr="006A2A67">
        <w:rPr>
          <w:rFonts w:ascii="Times New Roman" w:hAnsi="Times New Roman" w:cs="Times New Roman"/>
          <w:sz w:val="28"/>
          <w:szCs w:val="28"/>
        </w:rPr>
        <w:t xml:space="preserve"> внутрішній стан і взаєм</w:t>
      </w:r>
      <w:r w:rsidR="00FE38D0" w:rsidRPr="006A2A67">
        <w:rPr>
          <w:rFonts w:ascii="Times New Roman" w:hAnsi="Times New Roman" w:cs="Times New Roman"/>
          <w:sz w:val="28"/>
          <w:szCs w:val="28"/>
          <w:lang w:val="uk-UA"/>
        </w:rPr>
        <w:t>овіносини</w:t>
      </w:r>
      <w:r w:rsidRPr="006A2A67">
        <w:rPr>
          <w:rFonts w:ascii="Times New Roman" w:hAnsi="Times New Roman" w:cs="Times New Roman"/>
          <w:sz w:val="28"/>
          <w:szCs w:val="28"/>
        </w:rPr>
        <w:t xml:space="preserve"> з навколишнім світом.</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Крім психодіагностичних методик </w:t>
      </w:r>
      <w:r w:rsidR="00FE38D0"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психіатрії широко використовуються психометричні методи, що </w:t>
      </w:r>
      <w:r w:rsidR="00EA2C35" w:rsidRPr="006A2A67">
        <w:rPr>
          <w:rFonts w:ascii="Times New Roman" w:hAnsi="Times New Roman" w:cs="Times New Roman"/>
          <w:sz w:val="28"/>
          <w:szCs w:val="28"/>
          <w:lang w:val="uk-UA"/>
        </w:rPr>
        <w:t>дають можливість</w:t>
      </w:r>
      <w:r w:rsidRPr="006A2A67">
        <w:rPr>
          <w:rFonts w:ascii="Times New Roman" w:hAnsi="Times New Roman" w:cs="Times New Roman"/>
          <w:sz w:val="28"/>
          <w:szCs w:val="28"/>
        </w:rPr>
        <w:t xml:space="preserve"> кількісно оцінювати різні психопатологічні стани, такі</w:t>
      </w:r>
      <w:r w:rsidR="00EA2C35"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як тривога, депресія, деменція та ін.</w:t>
      </w:r>
    </w:p>
    <w:p w:rsidR="00EA2C35" w:rsidRPr="006A2A67" w:rsidRDefault="00EA2C35" w:rsidP="00EA2C35">
      <w:pPr>
        <w:spacing w:after="0" w:line="240" w:lineRule="auto"/>
        <w:jc w:val="both"/>
        <w:rPr>
          <w:rFonts w:ascii="Times New Roman" w:hAnsi="Times New Roman" w:cs="Times New Roman"/>
          <w:sz w:val="28"/>
          <w:szCs w:val="28"/>
          <w:lang w:val="uk-UA"/>
        </w:rPr>
      </w:pPr>
    </w:p>
    <w:p w:rsidR="00D54414" w:rsidRPr="006A2A67" w:rsidRDefault="009574D2" w:rsidP="00606D6D">
      <w:pPr>
        <w:spacing w:after="0" w:line="240" w:lineRule="auto"/>
        <w:jc w:val="center"/>
        <w:rPr>
          <w:rFonts w:ascii="Times New Roman" w:hAnsi="Times New Roman" w:cs="Times New Roman"/>
          <w:b/>
          <w:sz w:val="28"/>
          <w:szCs w:val="28"/>
        </w:rPr>
      </w:pPr>
      <w:r w:rsidRPr="006A2A67">
        <w:rPr>
          <w:rFonts w:ascii="Times New Roman" w:hAnsi="Times New Roman" w:cs="Times New Roman"/>
          <w:b/>
          <w:sz w:val="28"/>
          <w:szCs w:val="28"/>
        </w:rPr>
        <w:t>Р</w:t>
      </w:r>
      <w:r w:rsidR="00606D6D" w:rsidRPr="006A2A67">
        <w:rPr>
          <w:rFonts w:ascii="Times New Roman" w:hAnsi="Times New Roman" w:cs="Times New Roman"/>
          <w:b/>
          <w:sz w:val="28"/>
          <w:szCs w:val="28"/>
          <w:lang w:val="uk-UA"/>
        </w:rPr>
        <w:t>озділ</w:t>
      </w:r>
      <w:r w:rsidRPr="006A2A67">
        <w:rPr>
          <w:rFonts w:ascii="Times New Roman" w:hAnsi="Times New Roman" w:cs="Times New Roman"/>
          <w:b/>
          <w:sz w:val="28"/>
          <w:szCs w:val="28"/>
        </w:rPr>
        <w:t xml:space="preserve"> </w:t>
      </w:r>
      <w:r w:rsidRPr="006A2A67">
        <w:rPr>
          <w:rFonts w:ascii="Times New Roman" w:hAnsi="Times New Roman" w:cs="Times New Roman"/>
          <w:b/>
          <w:sz w:val="28"/>
          <w:szCs w:val="28"/>
          <w:lang w:val="uk-UA"/>
        </w:rPr>
        <w:t>2</w:t>
      </w:r>
      <w:r w:rsidRPr="006A2A67">
        <w:rPr>
          <w:rFonts w:ascii="Times New Roman" w:hAnsi="Times New Roman" w:cs="Times New Roman"/>
          <w:b/>
          <w:sz w:val="28"/>
          <w:szCs w:val="28"/>
        </w:rPr>
        <w:t xml:space="preserve">. </w:t>
      </w:r>
      <w:r w:rsidR="00BC23B7" w:rsidRPr="006A2A67">
        <w:rPr>
          <w:rFonts w:ascii="Times New Roman" w:hAnsi="Times New Roman" w:cs="Times New Roman"/>
          <w:b/>
          <w:sz w:val="28"/>
          <w:szCs w:val="28"/>
        </w:rPr>
        <w:t>К</w:t>
      </w:r>
      <w:r w:rsidR="00BC23B7" w:rsidRPr="006A2A67">
        <w:rPr>
          <w:rFonts w:ascii="Times New Roman" w:hAnsi="Times New Roman" w:cs="Times New Roman"/>
          <w:b/>
          <w:sz w:val="28"/>
          <w:szCs w:val="28"/>
          <w:lang w:val="uk-UA"/>
        </w:rPr>
        <w:t>ЛІНІКА</w:t>
      </w:r>
      <w:r w:rsidR="00BC23B7" w:rsidRPr="006A2A67">
        <w:rPr>
          <w:rFonts w:ascii="Times New Roman" w:hAnsi="Times New Roman" w:cs="Times New Roman"/>
          <w:b/>
          <w:sz w:val="28"/>
          <w:szCs w:val="28"/>
        </w:rPr>
        <w:t xml:space="preserve"> </w:t>
      </w:r>
      <w:r w:rsidR="00BC23B7" w:rsidRPr="006A2A67">
        <w:rPr>
          <w:rFonts w:ascii="Times New Roman" w:hAnsi="Times New Roman" w:cs="Times New Roman"/>
          <w:b/>
          <w:sz w:val="28"/>
          <w:szCs w:val="28"/>
          <w:lang w:val="uk-UA"/>
        </w:rPr>
        <w:t>Й</w:t>
      </w:r>
      <w:r w:rsidR="00BC23B7" w:rsidRPr="006A2A67">
        <w:rPr>
          <w:rFonts w:ascii="Times New Roman" w:hAnsi="Times New Roman" w:cs="Times New Roman"/>
          <w:b/>
          <w:sz w:val="28"/>
          <w:szCs w:val="28"/>
        </w:rPr>
        <w:t xml:space="preserve"> </w:t>
      </w:r>
      <w:r w:rsidR="00BC23B7" w:rsidRPr="006A2A67">
        <w:rPr>
          <w:rFonts w:ascii="Times New Roman" w:hAnsi="Times New Roman" w:cs="Times New Roman"/>
          <w:b/>
          <w:sz w:val="28"/>
          <w:szCs w:val="28"/>
          <w:lang w:val="uk-UA"/>
        </w:rPr>
        <w:t>ДІАГНОСТИКА</w:t>
      </w:r>
      <w:r w:rsidR="00BC23B7" w:rsidRPr="006A2A67">
        <w:rPr>
          <w:rFonts w:ascii="Times New Roman" w:hAnsi="Times New Roman" w:cs="Times New Roman"/>
          <w:b/>
          <w:sz w:val="28"/>
          <w:szCs w:val="28"/>
        </w:rPr>
        <w:t xml:space="preserve"> </w:t>
      </w:r>
      <w:r w:rsidR="00BC23B7" w:rsidRPr="006A2A67">
        <w:rPr>
          <w:rFonts w:ascii="Times New Roman" w:hAnsi="Times New Roman" w:cs="Times New Roman"/>
          <w:b/>
          <w:sz w:val="28"/>
          <w:szCs w:val="28"/>
          <w:lang w:val="uk-UA"/>
        </w:rPr>
        <w:t>ОРГАНІЧНИХ</w:t>
      </w:r>
      <w:r w:rsidR="00BC23B7" w:rsidRPr="006A2A67">
        <w:rPr>
          <w:rFonts w:ascii="Times New Roman" w:hAnsi="Times New Roman" w:cs="Times New Roman"/>
          <w:b/>
          <w:sz w:val="28"/>
          <w:szCs w:val="28"/>
        </w:rPr>
        <w:t xml:space="preserve"> </w:t>
      </w:r>
      <w:r w:rsidR="00BC23B7" w:rsidRPr="006A2A67">
        <w:rPr>
          <w:rFonts w:ascii="Times New Roman" w:hAnsi="Times New Roman" w:cs="Times New Roman"/>
          <w:b/>
          <w:sz w:val="28"/>
          <w:szCs w:val="28"/>
          <w:lang w:val="uk-UA"/>
        </w:rPr>
        <w:t>ПСИХІЧНИХ РОЗЛАДІВ</w:t>
      </w:r>
    </w:p>
    <w:p w:rsidR="00606D6D" w:rsidRPr="006A2A67" w:rsidRDefault="00606D6D" w:rsidP="00606D6D">
      <w:pPr>
        <w:spacing w:after="0" w:line="240" w:lineRule="auto"/>
        <w:jc w:val="center"/>
        <w:rPr>
          <w:rFonts w:ascii="Times New Roman" w:hAnsi="Times New Roman" w:cs="Times New Roman"/>
          <w:b/>
          <w:sz w:val="28"/>
          <w:szCs w:val="28"/>
          <w:lang w:val="uk-UA"/>
        </w:rPr>
      </w:pPr>
    </w:p>
    <w:p w:rsidR="00D54414" w:rsidRPr="006A2A67" w:rsidRDefault="009574D2" w:rsidP="00606D6D">
      <w:pPr>
        <w:spacing w:after="0" w:line="240" w:lineRule="auto"/>
        <w:jc w:val="center"/>
        <w:rPr>
          <w:rFonts w:ascii="Times New Roman" w:hAnsi="Times New Roman" w:cs="Times New Roman"/>
          <w:b/>
          <w:sz w:val="28"/>
          <w:szCs w:val="28"/>
          <w:lang w:val="uk-UA"/>
        </w:rPr>
      </w:pPr>
      <w:r w:rsidRPr="006A2A67">
        <w:rPr>
          <w:rFonts w:ascii="Times New Roman" w:hAnsi="Times New Roman" w:cs="Times New Roman"/>
          <w:b/>
          <w:sz w:val="28"/>
          <w:szCs w:val="28"/>
          <w:lang w:val="uk-UA"/>
        </w:rPr>
        <w:t>2</w:t>
      </w:r>
      <w:r w:rsidR="00D54414" w:rsidRPr="006A2A67">
        <w:rPr>
          <w:rFonts w:ascii="Times New Roman" w:hAnsi="Times New Roman" w:cs="Times New Roman"/>
          <w:b/>
          <w:sz w:val="28"/>
          <w:szCs w:val="28"/>
        </w:rPr>
        <w:t>.1. Д</w:t>
      </w:r>
      <w:r w:rsidR="00606D6D" w:rsidRPr="006A2A67">
        <w:rPr>
          <w:rFonts w:ascii="Times New Roman" w:hAnsi="Times New Roman" w:cs="Times New Roman"/>
          <w:b/>
          <w:sz w:val="28"/>
          <w:szCs w:val="28"/>
          <w:lang w:val="uk-UA"/>
        </w:rPr>
        <w:t>еменція</w:t>
      </w:r>
      <w:r w:rsidR="00D54414" w:rsidRPr="006A2A67">
        <w:rPr>
          <w:rFonts w:ascii="Times New Roman" w:hAnsi="Times New Roman" w:cs="Times New Roman"/>
          <w:b/>
          <w:sz w:val="28"/>
          <w:szCs w:val="28"/>
        </w:rPr>
        <w:t xml:space="preserve"> </w:t>
      </w:r>
      <w:r w:rsidR="00606D6D" w:rsidRPr="006A2A67">
        <w:rPr>
          <w:rFonts w:ascii="Times New Roman" w:hAnsi="Times New Roman" w:cs="Times New Roman"/>
          <w:b/>
          <w:sz w:val="28"/>
          <w:szCs w:val="28"/>
          <w:lang w:val="uk-UA"/>
        </w:rPr>
        <w:t>при</w:t>
      </w:r>
      <w:r w:rsidR="00D54414" w:rsidRPr="006A2A67">
        <w:rPr>
          <w:rFonts w:ascii="Times New Roman" w:hAnsi="Times New Roman" w:cs="Times New Roman"/>
          <w:b/>
          <w:sz w:val="28"/>
          <w:szCs w:val="28"/>
        </w:rPr>
        <w:t xml:space="preserve"> </w:t>
      </w:r>
      <w:r w:rsidR="00606D6D" w:rsidRPr="006A2A67">
        <w:rPr>
          <w:rFonts w:ascii="Times New Roman" w:hAnsi="Times New Roman" w:cs="Times New Roman"/>
          <w:b/>
          <w:sz w:val="28"/>
          <w:szCs w:val="28"/>
          <w:lang w:val="uk-UA"/>
        </w:rPr>
        <w:t>хворобі</w:t>
      </w:r>
      <w:r w:rsidR="00D54414" w:rsidRPr="006A2A67">
        <w:rPr>
          <w:rFonts w:ascii="Times New Roman" w:hAnsi="Times New Roman" w:cs="Times New Roman"/>
          <w:b/>
          <w:sz w:val="28"/>
          <w:szCs w:val="28"/>
        </w:rPr>
        <w:t xml:space="preserve"> А</w:t>
      </w:r>
      <w:r w:rsidR="00606D6D" w:rsidRPr="006A2A67">
        <w:rPr>
          <w:rFonts w:ascii="Times New Roman" w:hAnsi="Times New Roman" w:cs="Times New Roman"/>
          <w:b/>
          <w:sz w:val="28"/>
          <w:szCs w:val="28"/>
          <w:lang w:val="uk-UA"/>
        </w:rPr>
        <w:t>льцгеймера</w:t>
      </w:r>
    </w:p>
    <w:p w:rsidR="00606D6D" w:rsidRPr="006A2A67" w:rsidRDefault="00606D6D" w:rsidP="00662B28">
      <w:pPr>
        <w:spacing w:after="0" w:line="240" w:lineRule="auto"/>
        <w:ind w:firstLine="709"/>
        <w:jc w:val="both"/>
        <w:rPr>
          <w:rFonts w:ascii="Times New Roman" w:hAnsi="Times New Roman" w:cs="Times New Roman"/>
          <w:sz w:val="28"/>
          <w:szCs w:val="28"/>
          <w:lang w:val="uk-UA"/>
        </w:rPr>
      </w:pP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Хвороба Альцгеймера</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це дегенеративне захворювання головного мозку з характерними нейропатологіч</w:t>
      </w:r>
      <w:r w:rsidR="00D34B86" w:rsidRPr="006A2A67">
        <w:rPr>
          <w:rFonts w:ascii="Times New Roman" w:hAnsi="Times New Roman" w:cs="Times New Roman"/>
          <w:sz w:val="28"/>
          <w:szCs w:val="28"/>
          <w:lang w:val="uk-UA"/>
        </w:rPr>
        <w:t>ними</w:t>
      </w:r>
      <w:r w:rsidRPr="006A2A67">
        <w:rPr>
          <w:rFonts w:ascii="Times New Roman" w:hAnsi="Times New Roman" w:cs="Times New Roman"/>
          <w:sz w:val="28"/>
          <w:szCs w:val="28"/>
        </w:rPr>
        <w:t xml:space="preserve"> ознаками. У США </w:t>
      </w:r>
      <w:r w:rsidR="00BC23B7" w:rsidRPr="006A2A67">
        <w:rPr>
          <w:rFonts w:ascii="Times New Roman" w:hAnsi="Times New Roman" w:cs="Times New Roman"/>
          <w:sz w:val="28"/>
          <w:szCs w:val="28"/>
          <w:lang w:val="uk-UA"/>
        </w:rPr>
        <w:t>на цю</w:t>
      </w:r>
      <w:r w:rsidRPr="006A2A67">
        <w:rPr>
          <w:rFonts w:ascii="Times New Roman" w:hAnsi="Times New Roman" w:cs="Times New Roman"/>
          <w:sz w:val="28"/>
          <w:szCs w:val="28"/>
        </w:rPr>
        <w:t xml:space="preserve"> хвороб</w:t>
      </w:r>
      <w:r w:rsidR="00BC23B7"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w:t>
      </w:r>
      <w:r w:rsidR="00BC23B7" w:rsidRPr="006A2A67">
        <w:rPr>
          <w:rFonts w:ascii="Times New Roman" w:hAnsi="Times New Roman" w:cs="Times New Roman"/>
          <w:sz w:val="28"/>
          <w:szCs w:val="28"/>
          <w:lang w:val="uk-UA"/>
        </w:rPr>
        <w:t>нездужають</w:t>
      </w:r>
      <w:r w:rsidRPr="006A2A67">
        <w:rPr>
          <w:rFonts w:ascii="Times New Roman" w:hAnsi="Times New Roman" w:cs="Times New Roman"/>
          <w:sz w:val="28"/>
          <w:szCs w:val="28"/>
        </w:rPr>
        <w:t xml:space="preserve"> </w:t>
      </w:r>
      <w:r w:rsidR="00BC23B7" w:rsidRPr="006A2A67">
        <w:rPr>
          <w:rFonts w:ascii="Times New Roman" w:hAnsi="Times New Roman" w:cs="Times New Roman"/>
          <w:sz w:val="28"/>
          <w:szCs w:val="28"/>
          <w:lang w:val="uk-UA"/>
        </w:rPr>
        <w:t>чотири</w:t>
      </w:r>
      <w:r w:rsidRPr="006A2A67">
        <w:rPr>
          <w:rFonts w:ascii="Times New Roman" w:hAnsi="Times New Roman" w:cs="Times New Roman"/>
          <w:sz w:val="28"/>
          <w:szCs w:val="28"/>
        </w:rPr>
        <w:t xml:space="preserve"> мільйони осіб, тобто приблизно половина від загально</w:t>
      </w:r>
      <w:r w:rsidR="00257F7B" w:rsidRPr="006A2A67">
        <w:rPr>
          <w:rFonts w:ascii="Times New Roman" w:hAnsi="Times New Roman" w:cs="Times New Roman"/>
          <w:sz w:val="28"/>
          <w:szCs w:val="28"/>
          <w:lang w:val="uk-UA"/>
        </w:rPr>
        <w:t>ї</w:t>
      </w:r>
      <w:r w:rsidRPr="006A2A67">
        <w:rPr>
          <w:rFonts w:ascii="Times New Roman" w:hAnsi="Times New Roman" w:cs="Times New Roman"/>
          <w:sz w:val="28"/>
          <w:szCs w:val="28"/>
        </w:rPr>
        <w:t xml:space="preserve"> </w:t>
      </w:r>
      <w:r w:rsidR="00257F7B" w:rsidRPr="006A2A67">
        <w:rPr>
          <w:rFonts w:ascii="Times New Roman" w:hAnsi="Times New Roman" w:cs="Times New Roman"/>
          <w:sz w:val="28"/>
          <w:szCs w:val="28"/>
          <w:lang w:val="uk-UA"/>
        </w:rPr>
        <w:t>кількості</w:t>
      </w:r>
      <w:r w:rsidRPr="006A2A67">
        <w:rPr>
          <w:rFonts w:ascii="Times New Roman" w:hAnsi="Times New Roman" w:cs="Times New Roman"/>
          <w:sz w:val="28"/>
          <w:szCs w:val="28"/>
        </w:rPr>
        <w:t xml:space="preserve"> хворих </w:t>
      </w:r>
      <w:r w:rsidR="00D34B86" w:rsidRPr="006A2A67">
        <w:rPr>
          <w:rFonts w:ascii="Times New Roman" w:hAnsi="Times New Roman" w:cs="Times New Roman"/>
          <w:sz w:val="28"/>
          <w:szCs w:val="28"/>
          <w:lang w:val="uk-UA"/>
        </w:rPr>
        <w:t xml:space="preserve">на </w:t>
      </w:r>
      <w:r w:rsidRPr="006A2A67">
        <w:rPr>
          <w:rFonts w:ascii="Times New Roman" w:hAnsi="Times New Roman" w:cs="Times New Roman"/>
          <w:sz w:val="28"/>
          <w:szCs w:val="28"/>
        </w:rPr>
        <w:t>деменцію.</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Хворих можна </w:t>
      </w:r>
      <w:r w:rsidR="00257F7B" w:rsidRPr="006A2A67">
        <w:rPr>
          <w:rFonts w:ascii="Times New Roman" w:hAnsi="Times New Roman" w:cs="Times New Roman"/>
          <w:sz w:val="28"/>
          <w:szCs w:val="28"/>
          <w:lang w:val="uk-UA"/>
        </w:rPr>
        <w:t>по</w:t>
      </w:r>
      <w:r w:rsidRPr="006A2A67">
        <w:rPr>
          <w:rFonts w:ascii="Times New Roman" w:hAnsi="Times New Roman" w:cs="Times New Roman"/>
          <w:sz w:val="28"/>
          <w:szCs w:val="28"/>
        </w:rPr>
        <w:t xml:space="preserve">ділити на </w:t>
      </w:r>
      <w:r w:rsidR="00257F7B" w:rsidRPr="006A2A67">
        <w:rPr>
          <w:rFonts w:ascii="Times New Roman" w:hAnsi="Times New Roman" w:cs="Times New Roman"/>
          <w:sz w:val="28"/>
          <w:szCs w:val="28"/>
          <w:lang w:val="uk-UA"/>
        </w:rPr>
        <w:t>декілька</w:t>
      </w:r>
      <w:r w:rsidRPr="006A2A67">
        <w:rPr>
          <w:rFonts w:ascii="Times New Roman" w:hAnsi="Times New Roman" w:cs="Times New Roman"/>
          <w:sz w:val="28"/>
          <w:szCs w:val="28"/>
        </w:rPr>
        <w:t xml:space="preserve"> груп залежно від віку</w:t>
      </w:r>
      <w:r w:rsidR="00BC23B7"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початку захворювання (пресенільн</w:t>
      </w:r>
      <w:r w:rsidR="00D34B86" w:rsidRPr="006A2A67">
        <w:rPr>
          <w:rFonts w:ascii="Times New Roman" w:hAnsi="Times New Roman" w:cs="Times New Roman"/>
          <w:sz w:val="28"/>
          <w:szCs w:val="28"/>
          <w:lang w:val="uk-UA"/>
        </w:rPr>
        <w:t>ий</w:t>
      </w:r>
      <w:r w:rsidRPr="006A2A67">
        <w:rPr>
          <w:rFonts w:ascii="Times New Roman" w:hAnsi="Times New Roman" w:cs="Times New Roman"/>
          <w:sz w:val="28"/>
          <w:szCs w:val="28"/>
        </w:rPr>
        <w:t xml:space="preserve"> і сенільний тип</w:t>
      </w:r>
      <w:r w:rsidR="00257F7B" w:rsidRPr="006A2A67">
        <w:rPr>
          <w:rFonts w:ascii="Times New Roman" w:hAnsi="Times New Roman" w:cs="Times New Roman"/>
          <w:sz w:val="28"/>
          <w:szCs w:val="28"/>
          <w:lang w:val="uk-UA"/>
        </w:rPr>
        <w:t>и</w:t>
      </w:r>
      <w:r w:rsidRPr="006A2A67">
        <w:rPr>
          <w:rFonts w:ascii="Times New Roman" w:hAnsi="Times New Roman" w:cs="Times New Roman"/>
          <w:sz w:val="28"/>
          <w:szCs w:val="28"/>
        </w:rPr>
        <w:t>), спадкової обтяженості, швидкості прогресування. Щорічна смертність від хвороби Альцгеймера</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4,2</w:t>
      </w:r>
      <w:r w:rsidR="00257F7B" w:rsidRPr="006A2A67">
        <w:rPr>
          <w:rFonts w:ascii="Times New Roman" w:hAnsi="Times New Roman" w:cs="Times New Roman"/>
          <w:sz w:val="28"/>
          <w:szCs w:val="28"/>
          <w:lang w:val="uk-UA"/>
        </w:rPr>
        <w:t xml:space="preserve"> на</w:t>
      </w:r>
      <w:r w:rsidRPr="006A2A67">
        <w:rPr>
          <w:rFonts w:ascii="Times New Roman" w:hAnsi="Times New Roman" w:cs="Times New Roman"/>
          <w:sz w:val="28"/>
          <w:szCs w:val="28"/>
        </w:rPr>
        <w:t xml:space="preserve"> 100 000 населення </w:t>
      </w:r>
      <w:r w:rsidR="00BC23B7" w:rsidRPr="006A2A67">
        <w:rPr>
          <w:rFonts w:ascii="Times New Roman" w:hAnsi="Times New Roman" w:cs="Times New Roman"/>
          <w:sz w:val="28"/>
          <w:szCs w:val="28"/>
          <w:lang w:val="uk-UA"/>
        </w:rPr>
        <w:t>з</w:t>
      </w:r>
      <w:r w:rsidR="00257F7B" w:rsidRPr="006A2A67">
        <w:rPr>
          <w:rFonts w:ascii="Times New Roman" w:hAnsi="Times New Roman" w:cs="Times New Roman"/>
          <w:sz w:val="28"/>
          <w:szCs w:val="28"/>
          <w:lang w:val="uk-UA"/>
        </w:rPr>
        <w:t>а</w:t>
      </w:r>
      <w:r w:rsidRPr="006A2A67">
        <w:rPr>
          <w:rFonts w:ascii="Times New Roman" w:hAnsi="Times New Roman" w:cs="Times New Roman"/>
          <w:sz w:val="28"/>
          <w:szCs w:val="28"/>
        </w:rPr>
        <w:t xml:space="preserve"> рік. Поширеність хвороби Альцгеймера серед осіб </w:t>
      </w:r>
      <w:r w:rsidR="00257F7B" w:rsidRPr="006A2A67">
        <w:rPr>
          <w:rFonts w:ascii="Times New Roman" w:hAnsi="Times New Roman" w:cs="Times New Roman"/>
          <w:sz w:val="28"/>
          <w:szCs w:val="28"/>
          <w:lang w:val="uk-UA"/>
        </w:rPr>
        <w:t>віком понад</w:t>
      </w:r>
      <w:r w:rsidRPr="006A2A67">
        <w:rPr>
          <w:rFonts w:ascii="Times New Roman" w:hAnsi="Times New Roman" w:cs="Times New Roman"/>
          <w:sz w:val="28"/>
          <w:szCs w:val="28"/>
        </w:rPr>
        <w:t xml:space="preserve"> 65 років</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2,5</w:t>
      </w:r>
      <w:r w:rsidR="00257F7B"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 Ризик захворювання ще більше зростає після 70 років.</w:t>
      </w:r>
    </w:p>
    <w:p w:rsidR="00D54414" w:rsidRPr="006A2A67" w:rsidRDefault="00257F7B"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lang w:val="uk-UA"/>
        </w:rPr>
        <w:t xml:space="preserve">Алоїс </w:t>
      </w:r>
      <w:r w:rsidR="00D54414" w:rsidRPr="006A2A67">
        <w:rPr>
          <w:rFonts w:ascii="Times New Roman" w:hAnsi="Times New Roman" w:cs="Times New Roman"/>
          <w:sz w:val="28"/>
          <w:szCs w:val="28"/>
        </w:rPr>
        <w:t xml:space="preserve">Альцгеймер </w:t>
      </w:r>
      <w:r w:rsidRPr="006A2A67">
        <w:rPr>
          <w:rFonts w:ascii="Times New Roman" w:hAnsi="Times New Roman" w:cs="Times New Roman"/>
          <w:sz w:val="28"/>
          <w:szCs w:val="28"/>
        </w:rPr>
        <w:t>1906 ро</w:t>
      </w:r>
      <w:r w:rsidRPr="006A2A67">
        <w:rPr>
          <w:rFonts w:ascii="Times New Roman" w:hAnsi="Times New Roman" w:cs="Times New Roman"/>
          <w:sz w:val="28"/>
          <w:szCs w:val="28"/>
          <w:lang w:val="uk-UA"/>
        </w:rPr>
        <w:t>ку</w:t>
      </w:r>
      <w:r w:rsidRPr="006A2A67">
        <w:rPr>
          <w:rFonts w:ascii="Times New Roman" w:hAnsi="Times New Roman" w:cs="Times New Roman"/>
          <w:sz w:val="28"/>
          <w:szCs w:val="28"/>
        </w:rPr>
        <w:t xml:space="preserve"> </w:t>
      </w:r>
      <w:r w:rsidR="00D54414" w:rsidRPr="006A2A67">
        <w:rPr>
          <w:rFonts w:ascii="Times New Roman" w:hAnsi="Times New Roman" w:cs="Times New Roman"/>
          <w:sz w:val="28"/>
          <w:szCs w:val="28"/>
        </w:rPr>
        <w:t>зробив перше повідомлення про «своєрідн</w:t>
      </w:r>
      <w:r w:rsidR="00D34B86" w:rsidRPr="006A2A67">
        <w:rPr>
          <w:rFonts w:ascii="Times New Roman" w:hAnsi="Times New Roman" w:cs="Times New Roman"/>
          <w:sz w:val="28"/>
          <w:szCs w:val="28"/>
          <w:lang w:val="uk-UA"/>
        </w:rPr>
        <w:t>е</w:t>
      </w:r>
      <w:r w:rsidR="00D54414" w:rsidRPr="006A2A67">
        <w:rPr>
          <w:rFonts w:ascii="Times New Roman" w:hAnsi="Times New Roman" w:cs="Times New Roman"/>
          <w:sz w:val="28"/>
          <w:szCs w:val="28"/>
        </w:rPr>
        <w:t xml:space="preserve"> захворюванн</w:t>
      </w:r>
      <w:r w:rsidR="00D34B86" w:rsidRPr="006A2A67">
        <w:rPr>
          <w:rFonts w:ascii="Times New Roman" w:hAnsi="Times New Roman" w:cs="Times New Roman"/>
          <w:sz w:val="28"/>
          <w:szCs w:val="28"/>
          <w:lang w:val="uk-UA"/>
        </w:rPr>
        <w:t>я</w:t>
      </w:r>
      <w:r w:rsidR="00D54414" w:rsidRPr="006A2A67">
        <w:rPr>
          <w:rFonts w:ascii="Times New Roman" w:hAnsi="Times New Roman" w:cs="Times New Roman"/>
          <w:sz w:val="28"/>
          <w:szCs w:val="28"/>
        </w:rPr>
        <w:t xml:space="preserve"> кори головного мозку». </w:t>
      </w:r>
      <w:r w:rsidRPr="006A2A67">
        <w:rPr>
          <w:rFonts w:ascii="Times New Roman" w:hAnsi="Times New Roman" w:cs="Times New Roman"/>
          <w:sz w:val="28"/>
          <w:szCs w:val="28"/>
          <w:lang w:val="uk-UA"/>
        </w:rPr>
        <w:t>І</w:t>
      </w:r>
      <w:r w:rsidR="00D54414" w:rsidRPr="006A2A67">
        <w:rPr>
          <w:rFonts w:ascii="Times New Roman" w:hAnsi="Times New Roman" w:cs="Times New Roman"/>
          <w:sz w:val="28"/>
          <w:szCs w:val="28"/>
        </w:rPr>
        <w:t xml:space="preserve">шлося про хвору </w:t>
      </w:r>
      <w:r w:rsidRPr="006A2A67">
        <w:rPr>
          <w:rFonts w:ascii="Times New Roman" w:hAnsi="Times New Roman" w:cs="Times New Roman"/>
          <w:sz w:val="28"/>
          <w:szCs w:val="28"/>
          <w:lang w:val="uk-UA"/>
        </w:rPr>
        <w:t xml:space="preserve">віком </w:t>
      </w:r>
      <w:r w:rsidR="00D54414" w:rsidRPr="006A2A67">
        <w:rPr>
          <w:rFonts w:ascii="Times New Roman" w:hAnsi="Times New Roman" w:cs="Times New Roman"/>
          <w:sz w:val="28"/>
          <w:szCs w:val="28"/>
        </w:rPr>
        <w:t>51 р</w:t>
      </w:r>
      <w:r w:rsidRPr="006A2A67">
        <w:rPr>
          <w:rFonts w:ascii="Times New Roman" w:hAnsi="Times New Roman" w:cs="Times New Roman"/>
          <w:sz w:val="28"/>
          <w:szCs w:val="28"/>
          <w:lang w:val="uk-UA"/>
        </w:rPr>
        <w:t>і</w:t>
      </w:r>
      <w:r w:rsidR="00D54414" w:rsidRPr="006A2A67">
        <w:rPr>
          <w:rFonts w:ascii="Times New Roman" w:hAnsi="Times New Roman" w:cs="Times New Roman"/>
          <w:sz w:val="28"/>
          <w:szCs w:val="28"/>
        </w:rPr>
        <w:t xml:space="preserve">к </w:t>
      </w:r>
      <w:r w:rsidRPr="006A2A67">
        <w:rPr>
          <w:rFonts w:ascii="Times New Roman" w:hAnsi="Times New Roman" w:cs="Times New Roman"/>
          <w:sz w:val="28"/>
          <w:szCs w:val="28"/>
          <w:lang w:val="uk-UA"/>
        </w:rPr>
        <w:t>і</w:t>
      </w:r>
      <w:r w:rsidR="00D54414" w:rsidRPr="006A2A67">
        <w:rPr>
          <w:rFonts w:ascii="Times New Roman" w:hAnsi="Times New Roman" w:cs="Times New Roman"/>
          <w:sz w:val="28"/>
          <w:szCs w:val="28"/>
        </w:rPr>
        <w:t>з порушенням пам'яті, а далі</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lang w:val="uk-UA"/>
        </w:rPr>
        <w:t>і</w:t>
      </w:r>
      <w:r w:rsidR="00D54414" w:rsidRPr="006A2A67">
        <w:rPr>
          <w:rFonts w:ascii="Times New Roman" w:hAnsi="Times New Roman" w:cs="Times New Roman"/>
          <w:sz w:val="28"/>
          <w:szCs w:val="28"/>
        </w:rPr>
        <w:t xml:space="preserve">з порушенням орієнтування в просторі, мовними розладами </w:t>
      </w:r>
      <w:r w:rsidRPr="006A2A67">
        <w:rPr>
          <w:rFonts w:ascii="Times New Roman" w:hAnsi="Times New Roman" w:cs="Times New Roman"/>
          <w:sz w:val="28"/>
          <w:szCs w:val="28"/>
          <w:lang w:val="uk-UA"/>
        </w:rPr>
        <w:t>й</w:t>
      </w:r>
      <w:r w:rsidR="00D54414" w:rsidRPr="006A2A67">
        <w:rPr>
          <w:rFonts w:ascii="Times New Roman" w:hAnsi="Times New Roman" w:cs="Times New Roman"/>
          <w:sz w:val="28"/>
          <w:szCs w:val="28"/>
        </w:rPr>
        <w:t xml:space="preserve"> </w:t>
      </w:r>
      <w:r w:rsidRPr="006A2A67">
        <w:rPr>
          <w:rFonts w:ascii="Times New Roman" w:hAnsi="Times New Roman" w:cs="Times New Roman"/>
          <w:sz w:val="28"/>
          <w:szCs w:val="28"/>
          <w:lang w:val="uk-UA"/>
        </w:rPr>
        <w:t>прогресуючою</w:t>
      </w:r>
      <w:r w:rsidR="00D54414" w:rsidRPr="006A2A67">
        <w:rPr>
          <w:rFonts w:ascii="Times New Roman" w:hAnsi="Times New Roman" w:cs="Times New Roman"/>
          <w:sz w:val="28"/>
          <w:szCs w:val="28"/>
        </w:rPr>
        <w:t xml:space="preserve"> втратою навичок, </w:t>
      </w:r>
      <w:r w:rsidRPr="006A2A67">
        <w:rPr>
          <w:rFonts w:ascii="Times New Roman" w:hAnsi="Times New Roman" w:cs="Times New Roman"/>
          <w:sz w:val="28"/>
          <w:szCs w:val="28"/>
          <w:lang w:val="uk-UA"/>
        </w:rPr>
        <w:t>а також</w:t>
      </w:r>
      <w:r w:rsidR="00D54414" w:rsidRPr="006A2A67">
        <w:rPr>
          <w:rFonts w:ascii="Times New Roman" w:hAnsi="Times New Roman" w:cs="Times New Roman"/>
          <w:sz w:val="28"/>
          <w:szCs w:val="28"/>
        </w:rPr>
        <w:t xml:space="preserve"> поступовим розвитком тотального недоумства. </w:t>
      </w:r>
      <w:r w:rsidRPr="006A2A67">
        <w:rPr>
          <w:rFonts w:ascii="Times New Roman" w:hAnsi="Times New Roman" w:cs="Times New Roman"/>
          <w:sz w:val="28"/>
          <w:szCs w:val="28"/>
          <w:lang w:val="uk-UA"/>
        </w:rPr>
        <w:t xml:space="preserve">Еміль </w:t>
      </w:r>
      <w:r w:rsidR="00D54414" w:rsidRPr="006A2A67">
        <w:rPr>
          <w:rFonts w:ascii="Times New Roman" w:hAnsi="Times New Roman" w:cs="Times New Roman"/>
          <w:sz w:val="28"/>
          <w:szCs w:val="28"/>
        </w:rPr>
        <w:t xml:space="preserve">Крепелін </w:t>
      </w:r>
      <w:r w:rsidRPr="006A2A67">
        <w:rPr>
          <w:rFonts w:ascii="Times New Roman" w:hAnsi="Times New Roman" w:cs="Times New Roman"/>
          <w:sz w:val="28"/>
          <w:szCs w:val="28"/>
        </w:rPr>
        <w:t>1911 ро</w:t>
      </w:r>
      <w:r w:rsidRPr="006A2A67">
        <w:rPr>
          <w:rFonts w:ascii="Times New Roman" w:hAnsi="Times New Roman" w:cs="Times New Roman"/>
          <w:sz w:val="28"/>
          <w:szCs w:val="28"/>
          <w:lang w:val="uk-UA"/>
        </w:rPr>
        <w:t>ку</w:t>
      </w:r>
      <w:r w:rsidRPr="006A2A67">
        <w:rPr>
          <w:rFonts w:ascii="Times New Roman" w:hAnsi="Times New Roman" w:cs="Times New Roman"/>
          <w:sz w:val="28"/>
          <w:szCs w:val="28"/>
        </w:rPr>
        <w:t xml:space="preserve"> </w:t>
      </w:r>
      <w:r w:rsidR="00D54414" w:rsidRPr="006A2A67">
        <w:rPr>
          <w:rFonts w:ascii="Times New Roman" w:hAnsi="Times New Roman" w:cs="Times New Roman"/>
          <w:sz w:val="28"/>
          <w:szCs w:val="28"/>
        </w:rPr>
        <w:t xml:space="preserve">виділив цю групу синдромів </w:t>
      </w:r>
      <w:r w:rsidRPr="006A2A67">
        <w:rPr>
          <w:rFonts w:ascii="Times New Roman" w:hAnsi="Times New Roman" w:cs="Times New Roman"/>
          <w:sz w:val="28"/>
          <w:szCs w:val="28"/>
          <w:lang w:val="uk-UA"/>
        </w:rPr>
        <w:t>у</w:t>
      </w:r>
      <w:r w:rsidR="00D54414" w:rsidRPr="006A2A67">
        <w:rPr>
          <w:rFonts w:ascii="Times New Roman" w:hAnsi="Times New Roman" w:cs="Times New Roman"/>
          <w:sz w:val="28"/>
          <w:szCs w:val="28"/>
        </w:rPr>
        <w:t xml:space="preserve"> </w:t>
      </w:r>
      <w:r w:rsidR="00D34B86" w:rsidRPr="006A2A67">
        <w:rPr>
          <w:rFonts w:ascii="Times New Roman" w:hAnsi="Times New Roman" w:cs="Times New Roman"/>
          <w:sz w:val="28"/>
          <w:szCs w:val="28"/>
          <w:lang w:val="uk-UA"/>
        </w:rPr>
        <w:t>х</w:t>
      </w:r>
      <w:r w:rsidR="00D54414" w:rsidRPr="006A2A67">
        <w:rPr>
          <w:rFonts w:ascii="Times New Roman" w:hAnsi="Times New Roman" w:cs="Times New Roman"/>
          <w:sz w:val="28"/>
          <w:szCs w:val="28"/>
        </w:rPr>
        <w:t>вороб</w:t>
      </w:r>
      <w:r w:rsidR="00D34B86" w:rsidRPr="006A2A67">
        <w:rPr>
          <w:rFonts w:ascii="Times New Roman" w:hAnsi="Times New Roman" w:cs="Times New Roman"/>
          <w:sz w:val="28"/>
          <w:szCs w:val="28"/>
          <w:lang w:val="uk-UA"/>
        </w:rPr>
        <w:t>у</w:t>
      </w:r>
      <w:r w:rsidR="00D54414" w:rsidRPr="006A2A67">
        <w:rPr>
          <w:rFonts w:ascii="Times New Roman" w:hAnsi="Times New Roman" w:cs="Times New Roman"/>
          <w:sz w:val="28"/>
          <w:szCs w:val="28"/>
        </w:rPr>
        <w:t xml:space="preserve"> Альцгеймера (</w:t>
      </w:r>
      <w:r w:rsidR="00D34B86" w:rsidRPr="006A2A67">
        <w:rPr>
          <w:rFonts w:ascii="Times New Roman" w:hAnsi="Times New Roman" w:cs="Times New Roman"/>
          <w:sz w:val="28"/>
          <w:szCs w:val="28"/>
          <w:lang w:val="uk-UA"/>
        </w:rPr>
        <w:t>Х</w:t>
      </w:r>
      <w:r w:rsidR="00D54414" w:rsidRPr="006A2A67">
        <w:rPr>
          <w:rFonts w:ascii="Times New Roman" w:hAnsi="Times New Roman" w:cs="Times New Roman"/>
          <w:sz w:val="28"/>
          <w:szCs w:val="28"/>
        </w:rPr>
        <w:t xml:space="preserve">А). У подальшому про </w:t>
      </w:r>
      <w:r w:rsidR="00D34B86" w:rsidRPr="006A2A67">
        <w:rPr>
          <w:rFonts w:ascii="Times New Roman" w:hAnsi="Times New Roman" w:cs="Times New Roman"/>
          <w:sz w:val="28"/>
          <w:szCs w:val="28"/>
          <w:lang w:val="uk-UA"/>
        </w:rPr>
        <w:t>Х</w:t>
      </w:r>
      <w:r w:rsidR="00D54414" w:rsidRPr="006A2A67">
        <w:rPr>
          <w:rFonts w:ascii="Times New Roman" w:hAnsi="Times New Roman" w:cs="Times New Roman"/>
          <w:sz w:val="28"/>
          <w:szCs w:val="28"/>
        </w:rPr>
        <w:t xml:space="preserve">А </w:t>
      </w:r>
      <w:r w:rsidRPr="006A2A67">
        <w:rPr>
          <w:rFonts w:ascii="Times New Roman" w:hAnsi="Times New Roman" w:cs="Times New Roman"/>
          <w:sz w:val="28"/>
          <w:szCs w:val="28"/>
          <w:lang w:val="uk-UA"/>
        </w:rPr>
        <w:t>казали</w:t>
      </w:r>
      <w:r w:rsidR="00D54414" w:rsidRPr="006A2A67">
        <w:rPr>
          <w:rFonts w:ascii="Times New Roman" w:hAnsi="Times New Roman" w:cs="Times New Roman"/>
          <w:sz w:val="28"/>
          <w:szCs w:val="28"/>
        </w:rPr>
        <w:t xml:space="preserve"> тільки при ранній формі (пресенільна деменція)</w:t>
      </w:r>
      <w:r w:rsidRPr="006A2A67">
        <w:rPr>
          <w:rFonts w:ascii="Times New Roman" w:hAnsi="Times New Roman" w:cs="Times New Roman"/>
          <w:sz w:val="28"/>
          <w:szCs w:val="28"/>
          <w:lang w:val="uk-UA"/>
        </w:rPr>
        <w:t>,</w:t>
      </w:r>
      <w:r w:rsidR="00D54414" w:rsidRPr="006A2A67">
        <w:rPr>
          <w:rFonts w:ascii="Times New Roman" w:hAnsi="Times New Roman" w:cs="Times New Roman"/>
          <w:sz w:val="28"/>
          <w:szCs w:val="28"/>
        </w:rPr>
        <w:t xml:space="preserve"> </w:t>
      </w:r>
      <w:r w:rsidRPr="006A2A67">
        <w:rPr>
          <w:rFonts w:ascii="Times New Roman" w:hAnsi="Times New Roman" w:cs="Times New Roman"/>
          <w:sz w:val="28"/>
          <w:szCs w:val="28"/>
          <w:lang w:val="uk-UA"/>
        </w:rPr>
        <w:t>а</w:t>
      </w:r>
      <w:r w:rsidR="00D54414" w:rsidRPr="006A2A67">
        <w:rPr>
          <w:rFonts w:ascii="Times New Roman" w:hAnsi="Times New Roman" w:cs="Times New Roman"/>
          <w:sz w:val="28"/>
          <w:szCs w:val="28"/>
        </w:rPr>
        <w:t xml:space="preserve"> також виділяли деменцію Альцгеймера (або сен</w:t>
      </w:r>
      <w:r w:rsidR="00D34B86" w:rsidRPr="006A2A67">
        <w:rPr>
          <w:rFonts w:ascii="Times New Roman" w:hAnsi="Times New Roman" w:cs="Times New Roman"/>
          <w:sz w:val="28"/>
          <w:szCs w:val="28"/>
          <w:lang w:val="uk-UA"/>
        </w:rPr>
        <w:t>і</w:t>
      </w:r>
      <w:r w:rsidR="00D54414" w:rsidRPr="006A2A67">
        <w:rPr>
          <w:rFonts w:ascii="Times New Roman" w:hAnsi="Times New Roman" w:cs="Times New Roman"/>
          <w:sz w:val="28"/>
          <w:szCs w:val="28"/>
        </w:rPr>
        <w:t>льн</w:t>
      </w:r>
      <w:r w:rsidR="00884CDC" w:rsidRPr="006A2A67">
        <w:rPr>
          <w:rFonts w:ascii="Times New Roman" w:hAnsi="Times New Roman" w:cs="Times New Roman"/>
          <w:sz w:val="28"/>
          <w:szCs w:val="28"/>
          <w:lang w:val="uk-UA"/>
        </w:rPr>
        <w:t>у</w:t>
      </w:r>
      <w:r w:rsidR="00D54414" w:rsidRPr="006A2A67">
        <w:rPr>
          <w:rFonts w:ascii="Times New Roman" w:hAnsi="Times New Roman" w:cs="Times New Roman"/>
          <w:sz w:val="28"/>
          <w:szCs w:val="28"/>
        </w:rPr>
        <w:t xml:space="preserve"> деменці</w:t>
      </w:r>
      <w:r w:rsidR="00884CDC" w:rsidRPr="006A2A67">
        <w:rPr>
          <w:rFonts w:ascii="Times New Roman" w:hAnsi="Times New Roman" w:cs="Times New Roman"/>
          <w:sz w:val="28"/>
          <w:szCs w:val="28"/>
          <w:lang w:val="uk-UA"/>
        </w:rPr>
        <w:t>ю</w:t>
      </w:r>
      <w:r w:rsidR="00D54414" w:rsidRPr="006A2A67">
        <w:rPr>
          <w:rFonts w:ascii="Times New Roman" w:hAnsi="Times New Roman" w:cs="Times New Roman"/>
          <w:sz w:val="28"/>
          <w:szCs w:val="28"/>
        </w:rPr>
        <w:t xml:space="preserve"> </w:t>
      </w:r>
      <w:r w:rsidR="00BC23B7" w:rsidRPr="006A2A67">
        <w:rPr>
          <w:rFonts w:ascii="Times New Roman" w:hAnsi="Times New Roman" w:cs="Times New Roman"/>
          <w:sz w:val="28"/>
          <w:szCs w:val="28"/>
          <w:lang w:val="uk-UA"/>
        </w:rPr>
        <w:t>а</w:t>
      </w:r>
      <w:r w:rsidR="00D54414" w:rsidRPr="006A2A67">
        <w:rPr>
          <w:rFonts w:ascii="Times New Roman" w:hAnsi="Times New Roman" w:cs="Times New Roman"/>
          <w:sz w:val="28"/>
          <w:szCs w:val="28"/>
        </w:rPr>
        <w:t>льцгеймер</w:t>
      </w:r>
      <w:r w:rsidR="00884CDC" w:rsidRPr="006A2A67">
        <w:rPr>
          <w:rFonts w:ascii="Times New Roman" w:hAnsi="Times New Roman" w:cs="Times New Roman"/>
          <w:sz w:val="28"/>
          <w:szCs w:val="28"/>
          <w:lang w:val="uk-UA"/>
        </w:rPr>
        <w:t xml:space="preserve">івського </w:t>
      </w:r>
      <w:r w:rsidR="00884CDC" w:rsidRPr="006A2A67">
        <w:rPr>
          <w:rFonts w:ascii="Times New Roman" w:hAnsi="Times New Roman" w:cs="Times New Roman"/>
          <w:sz w:val="28"/>
          <w:szCs w:val="28"/>
        </w:rPr>
        <w:t>типу</w:t>
      </w:r>
      <w:r w:rsidR="00D54414" w:rsidRPr="006A2A67">
        <w:rPr>
          <w:rFonts w:ascii="Times New Roman" w:hAnsi="Times New Roman" w:cs="Times New Roman"/>
          <w:sz w:val="28"/>
          <w:szCs w:val="28"/>
        </w:rPr>
        <w:t>).</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За МКХ-10 визначається рання </w:t>
      </w:r>
      <w:r w:rsidR="00884CDC"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пізня маніфестація деменції Альцгеймера:</w:t>
      </w:r>
    </w:p>
    <w:p w:rsidR="00D54414" w:rsidRPr="006A2A67" w:rsidRDefault="00884CDC"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lang w:val="uk-UA"/>
        </w:rPr>
        <w:t xml:space="preserve">- </w:t>
      </w:r>
      <w:r w:rsidR="00D54414" w:rsidRPr="006A2A67">
        <w:rPr>
          <w:rFonts w:ascii="Times New Roman" w:hAnsi="Times New Roman" w:cs="Times New Roman"/>
          <w:sz w:val="28"/>
          <w:szCs w:val="28"/>
        </w:rPr>
        <w:t>F00.0</w:t>
      </w:r>
      <w:r w:rsidR="00F72FA0" w:rsidRPr="006A2A67">
        <w:rPr>
          <w:rFonts w:ascii="Times New Roman" w:hAnsi="Times New Roman" w:cs="Times New Roman"/>
          <w:sz w:val="28"/>
          <w:szCs w:val="28"/>
        </w:rPr>
        <w:t xml:space="preserve"> – </w:t>
      </w:r>
      <w:r w:rsidR="00D54414" w:rsidRPr="006A2A67">
        <w:rPr>
          <w:rFonts w:ascii="Times New Roman" w:hAnsi="Times New Roman" w:cs="Times New Roman"/>
          <w:sz w:val="28"/>
          <w:szCs w:val="28"/>
        </w:rPr>
        <w:t xml:space="preserve">деменція з раннім початком </w:t>
      </w:r>
      <w:r w:rsidRPr="006A2A67">
        <w:rPr>
          <w:rFonts w:ascii="Times New Roman" w:hAnsi="Times New Roman" w:cs="Times New Roman"/>
          <w:sz w:val="28"/>
          <w:szCs w:val="28"/>
        </w:rPr>
        <w:t>–</w:t>
      </w:r>
      <w:r w:rsidR="00D54414" w:rsidRPr="006A2A67">
        <w:rPr>
          <w:rFonts w:ascii="Times New Roman" w:hAnsi="Times New Roman" w:cs="Times New Roman"/>
          <w:sz w:val="28"/>
          <w:szCs w:val="28"/>
        </w:rPr>
        <w:t xml:space="preserve"> </w:t>
      </w:r>
      <w:r w:rsidRPr="006A2A67">
        <w:rPr>
          <w:rFonts w:ascii="Times New Roman" w:hAnsi="Times New Roman" w:cs="Times New Roman"/>
          <w:sz w:val="28"/>
          <w:szCs w:val="28"/>
          <w:lang w:val="uk-UA"/>
        </w:rPr>
        <w:t xml:space="preserve">хвороба, що </w:t>
      </w:r>
      <w:r w:rsidR="00D54414" w:rsidRPr="006A2A67">
        <w:rPr>
          <w:rFonts w:ascii="Times New Roman" w:hAnsi="Times New Roman" w:cs="Times New Roman"/>
          <w:sz w:val="28"/>
          <w:szCs w:val="28"/>
        </w:rPr>
        <w:t xml:space="preserve">розвивається до 65 років </w:t>
      </w:r>
      <w:r w:rsidRPr="006A2A67">
        <w:rPr>
          <w:rFonts w:ascii="Times New Roman" w:hAnsi="Times New Roman" w:cs="Times New Roman"/>
          <w:sz w:val="28"/>
          <w:szCs w:val="28"/>
          <w:lang w:val="uk-UA"/>
        </w:rPr>
        <w:t>і</w:t>
      </w:r>
      <w:r w:rsidR="00D54414" w:rsidRPr="006A2A67">
        <w:rPr>
          <w:rFonts w:ascii="Times New Roman" w:hAnsi="Times New Roman" w:cs="Times New Roman"/>
          <w:sz w:val="28"/>
          <w:szCs w:val="28"/>
        </w:rPr>
        <w:t>з відносно швидк</w:t>
      </w:r>
      <w:r w:rsidR="00D34B86" w:rsidRPr="006A2A67">
        <w:rPr>
          <w:rFonts w:ascii="Times New Roman" w:hAnsi="Times New Roman" w:cs="Times New Roman"/>
          <w:sz w:val="28"/>
          <w:szCs w:val="28"/>
          <w:lang w:val="uk-UA"/>
        </w:rPr>
        <w:t>им</w:t>
      </w:r>
      <w:r w:rsidR="00D54414" w:rsidRPr="006A2A67">
        <w:rPr>
          <w:rFonts w:ascii="Times New Roman" w:hAnsi="Times New Roman" w:cs="Times New Roman"/>
          <w:sz w:val="28"/>
          <w:szCs w:val="28"/>
        </w:rPr>
        <w:t xml:space="preserve"> прогресуючим перебігом і </w:t>
      </w:r>
      <w:r w:rsidRPr="006A2A67">
        <w:rPr>
          <w:rFonts w:ascii="Times New Roman" w:hAnsi="Times New Roman" w:cs="Times New Roman"/>
          <w:sz w:val="28"/>
          <w:szCs w:val="28"/>
          <w:lang w:val="uk-UA"/>
        </w:rPr>
        <w:t>численними</w:t>
      </w:r>
      <w:r w:rsidR="00D54414" w:rsidRPr="006A2A67">
        <w:rPr>
          <w:rFonts w:ascii="Times New Roman" w:hAnsi="Times New Roman" w:cs="Times New Roman"/>
          <w:sz w:val="28"/>
          <w:szCs w:val="28"/>
        </w:rPr>
        <w:t xml:space="preserve"> розладами вищих функцій </w:t>
      </w:r>
      <w:r w:rsidRPr="006A2A67">
        <w:rPr>
          <w:rFonts w:ascii="Times New Roman" w:hAnsi="Times New Roman" w:cs="Times New Roman"/>
          <w:sz w:val="28"/>
          <w:szCs w:val="28"/>
          <w:lang w:val="uk-UA"/>
        </w:rPr>
        <w:t xml:space="preserve">кори головного мозку </w:t>
      </w:r>
      <w:r w:rsidR="00D54414" w:rsidRPr="006A2A67">
        <w:rPr>
          <w:rFonts w:ascii="Times New Roman" w:hAnsi="Times New Roman" w:cs="Times New Roman"/>
          <w:sz w:val="28"/>
          <w:szCs w:val="28"/>
        </w:rPr>
        <w:t>(тип II, пресенільна деменція);</w:t>
      </w:r>
    </w:p>
    <w:p w:rsidR="00D54414" w:rsidRPr="006A2A67" w:rsidRDefault="00884CDC"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lang w:val="uk-UA"/>
        </w:rPr>
        <w:lastRenderedPageBreak/>
        <w:t xml:space="preserve">- </w:t>
      </w:r>
      <w:r w:rsidR="00D54414" w:rsidRPr="006A2A67">
        <w:rPr>
          <w:rFonts w:ascii="Times New Roman" w:hAnsi="Times New Roman" w:cs="Times New Roman"/>
          <w:sz w:val="28"/>
          <w:szCs w:val="28"/>
        </w:rPr>
        <w:t>F00.1</w:t>
      </w:r>
      <w:r w:rsidR="00F72FA0" w:rsidRPr="006A2A67">
        <w:rPr>
          <w:rFonts w:ascii="Times New Roman" w:hAnsi="Times New Roman" w:cs="Times New Roman"/>
          <w:sz w:val="28"/>
          <w:szCs w:val="28"/>
        </w:rPr>
        <w:t xml:space="preserve"> – </w:t>
      </w:r>
      <w:r w:rsidR="00D54414" w:rsidRPr="006A2A67">
        <w:rPr>
          <w:rFonts w:ascii="Times New Roman" w:hAnsi="Times New Roman" w:cs="Times New Roman"/>
          <w:sz w:val="28"/>
          <w:szCs w:val="28"/>
        </w:rPr>
        <w:t>деменція з пізнім початком</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lang w:val="uk-UA"/>
        </w:rPr>
        <w:t xml:space="preserve">хвороба, що </w:t>
      </w:r>
      <w:r w:rsidRPr="006A2A67">
        <w:rPr>
          <w:rFonts w:ascii="Times New Roman" w:hAnsi="Times New Roman" w:cs="Times New Roman"/>
          <w:sz w:val="28"/>
          <w:szCs w:val="28"/>
        </w:rPr>
        <w:t xml:space="preserve">розвивається </w:t>
      </w:r>
      <w:r w:rsidR="00D54414" w:rsidRPr="006A2A67">
        <w:rPr>
          <w:rFonts w:ascii="Times New Roman" w:hAnsi="Times New Roman" w:cs="Times New Roman"/>
          <w:sz w:val="28"/>
          <w:szCs w:val="28"/>
        </w:rPr>
        <w:t>після 65 років</w:t>
      </w:r>
      <w:r w:rsidRPr="006A2A67">
        <w:rPr>
          <w:rFonts w:ascii="Times New Roman" w:hAnsi="Times New Roman" w:cs="Times New Roman"/>
          <w:sz w:val="28"/>
          <w:szCs w:val="28"/>
          <w:lang w:val="uk-UA"/>
        </w:rPr>
        <w:t>,</w:t>
      </w:r>
      <w:r w:rsidR="00D54414" w:rsidRPr="006A2A67">
        <w:rPr>
          <w:rFonts w:ascii="Times New Roman" w:hAnsi="Times New Roman" w:cs="Times New Roman"/>
          <w:sz w:val="28"/>
          <w:szCs w:val="28"/>
        </w:rPr>
        <w:t xml:space="preserve"> зазвичай після 75 і пізніше, повільно прогресуюча, </w:t>
      </w:r>
      <w:r w:rsidRPr="006A2A67">
        <w:rPr>
          <w:rFonts w:ascii="Times New Roman" w:hAnsi="Times New Roman" w:cs="Times New Roman"/>
          <w:sz w:val="28"/>
          <w:szCs w:val="28"/>
          <w:lang w:val="uk-UA"/>
        </w:rPr>
        <w:t>і</w:t>
      </w:r>
      <w:r w:rsidR="00D54414" w:rsidRPr="006A2A67">
        <w:rPr>
          <w:rFonts w:ascii="Times New Roman" w:hAnsi="Times New Roman" w:cs="Times New Roman"/>
          <w:sz w:val="28"/>
          <w:szCs w:val="28"/>
        </w:rPr>
        <w:t>з порушенням пам'яті як основною рисою хвороби (тип 1, сен</w:t>
      </w:r>
      <w:r w:rsidRPr="006A2A67">
        <w:rPr>
          <w:rFonts w:ascii="Times New Roman" w:hAnsi="Times New Roman" w:cs="Times New Roman"/>
          <w:sz w:val="28"/>
          <w:szCs w:val="28"/>
          <w:lang w:val="uk-UA"/>
        </w:rPr>
        <w:t>і</w:t>
      </w:r>
      <w:r w:rsidR="00D54414" w:rsidRPr="006A2A67">
        <w:rPr>
          <w:rFonts w:ascii="Times New Roman" w:hAnsi="Times New Roman" w:cs="Times New Roman"/>
          <w:sz w:val="28"/>
          <w:szCs w:val="28"/>
        </w:rPr>
        <w:t xml:space="preserve">льна деменція </w:t>
      </w:r>
      <w:r w:rsidR="00BC23B7" w:rsidRPr="006A2A67">
        <w:rPr>
          <w:rFonts w:ascii="Times New Roman" w:hAnsi="Times New Roman" w:cs="Times New Roman"/>
          <w:sz w:val="28"/>
          <w:szCs w:val="28"/>
          <w:lang w:val="uk-UA"/>
        </w:rPr>
        <w:t>а</w:t>
      </w:r>
      <w:r w:rsidRPr="006A2A67">
        <w:rPr>
          <w:rFonts w:ascii="Times New Roman" w:hAnsi="Times New Roman" w:cs="Times New Roman"/>
          <w:sz w:val="28"/>
          <w:szCs w:val="28"/>
        </w:rPr>
        <w:t>льцгеймер</w:t>
      </w:r>
      <w:r w:rsidRPr="006A2A67">
        <w:rPr>
          <w:rFonts w:ascii="Times New Roman" w:hAnsi="Times New Roman" w:cs="Times New Roman"/>
          <w:sz w:val="28"/>
          <w:szCs w:val="28"/>
          <w:lang w:val="uk-UA"/>
        </w:rPr>
        <w:t xml:space="preserve">івського </w:t>
      </w:r>
      <w:r w:rsidRPr="006A2A67">
        <w:rPr>
          <w:rFonts w:ascii="Times New Roman" w:hAnsi="Times New Roman" w:cs="Times New Roman"/>
          <w:sz w:val="28"/>
          <w:szCs w:val="28"/>
        </w:rPr>
        <w:t>типу</w:t>
      </w:r>
      <w:r w:rsidR="00D54414" w:rsidRPr="006A2A67">
        <w:rPr>
          <w:rFonts w:ascii="Times New Roman" w:hAnsi="Times New Roman" w:cs="Times New Roman"/>
          <w:sz w:val="28"/>
          <w:szCs w:val="28"/>
        </w:rPr>
        <w:t>).</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Передбачено також виділення атипової </w:t>
      </w:r>
      <w:r w:rsidR="00D34B86" w:rsidRPr="006A2A67">
        <w:rPr>
          <w:rFonts w:ascii="Times New Roman" w:hAnsi="Times New Roman" w:cs="Times New Roman"/>
          <w:sz w:val="28"/>
          <w:szCs w:val="28"/>
          <w:lang w:val="uk-UA"/>
        </w:rPr>
        <w:t>Х</w:t>
      </w:r>
      <w:r w:rsidRPr="006A2A67">
        <w:rPr>
          <w:rFonts w:ascii="Times New Roman" w:hAnsi="Times New Roman" w:cs="Times New Roman"/>
          <w:sz w:val="28"/>
          <w:szCs w:val="28"/>
        </w:rPr>
        <w:t xml:space="preserve">А або деменції змішаного типу </w:t>
      </w:r>
      <w:r w:rsidR="00884CDC" w:rsidRPr="006A2A67">
        <w:rPr>
          <w:rFonts w:ascii="Times New Roman" w:hAnsi="Times New Roman" w:cs="Times New Roman"/>
          <w:sz w:val="28"/>
          <w:szCs w:val="28"/>
          <w:lang w:val="uk-UA"/>
        </w:rPr>
        <w:t>(</w:t>
      </w:r>
      <w:r w:rsidRPr="006A2A67">
        <w:rPr>
          <w:rFonts w:ascii="Times New Roman" w:hAnsi="Times New Roman" w:cs="Times New Roman"/>
          <w:sz w:val="28"/>
          <w:szCs w:val="28"/>
        </w:rPr>
        <w:t>F00.2</w:t>
      </w:r>
      <w:r w:rsidR="00884CDC" w:rsidRPr="006A2A67">
        <w:rPr>
          <w:rFonts w:ascii="Times New Roman" w:hAnsi="Times New Roman" w:cs="Times New Roman"/>
          <w:sz w:val="28"/>
          <w:szCs w:val="28"/>
          <w:lang w:val="uk-UA"/>
        </w:rPr>
        <w:t>)</w:t>
      </w:r>
      <w:r w:rsidRPr="006A2A67">
        <w:rPr>
          <w:rFonts w:ascii="Times New Roman" w:hAnsi="Times New Roman" w:cs="Times New Roman"/>
          <w:sz w:val="28"/>
          <w:szCs w:val="28"/>
        </w:rPr>
        <w:t>, тобто поєднання проявів</w:t>
      </w:r>
      <w:r w:rsidR="00884CDC"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характерних для </w:t>
      </w:r>
      <w:r w:rsidR="00D34B86" w:rsidRPr="006A2A67">
        <w:rPr>
          <w:rFonts w:ascii="Times New Roman" w:hAnsi="Times New Roman" w:cs="Times New Roman"/>
          <w:sz w:val="28"/>
          <w:szCs w:val="28"/>
          <w:lang w:val="uk-UA"/>
        </w:rPr>
        <w:t>Х</w:t>
      </w:r>
      <w:r w:rsidRPr="006A2A67">
        <w:rPr>
          <w:rFonts w:ascii="Times New Roman" w:hAnsi="Times New Roman" w:cs="Times New Roman"/>
          <w:sz w:val="28"/>
          <w:szCs w:val="28"/>
        </w:rPr>
        <w:t xml:space="preserve">А </w:t>
      </w:r>
      <w:r w:rsidR="00884CDC"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судинної деменції. З усіх видів деменції </w:t>
      </w:r>
      <w:r w:rsidR="00D34B86" w:rsidRPr="006A2A67">
        <w:rPr>
          <w:rFonts w:ascii="Times New Roman" w:hAnsi="Times New Roman" w:cs="Times New Roman"/>
          <w:sz w:val="28"/>
          <w:szCs w:val="28"/>
          <w:lang w:val="uk-UA"/>
        </w:rPr>
        <w:t>Х</w:t>
      </w:r>
      <w:r w:rsidRPr="006A2A67">
        <w:rPr>
          <w:rFonts w:ascii="Times New Roman" w:hAnsi="Times New Roman" w:cs="Times New Roman"/>
          <w:sz w:val="28"/>
          <w:szCs w:val="28"/>
        </w:rPr>
        <w:t>А становить 60</w:t>
      </w:r>
      <w:r w:rsidR="00884CDC" w:rsidRPr="006A2A67">
        <w:rPr>
          <w:rFonts w:ascii="Times New Roman" w:hAnsi="Times New Roman" w:cs="Times New Roman"/>
          <w:sz w:val="28"/>
          <w:szCs w:val="28"/>
          <w:lang w:val="uk-UA"/>
        </w:rPr>
        <w:t xml:space="preserve"> </w:t>
      </w:r>
      <w:r w:rsidR="00884CDC" w:rsidRPr="006A2A67">
        <w:rPr>
          <w:rFonts w:ascii="Times New Roman" w:hAnsi="Times New Roman" w:cs="Times New Roman"/>
          <w:sz w:val="28"/>
          <w:szCs w:val="28"/>
        </w:rPr>
        <w:t>–</w:t>
      </w:r>
      <w:r w:rsidR="00884CDC"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65</w:t>
      </w:r>
      <w:r w:rsidR="00884CDC"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 Ризик захворюва</w:t>
      </w:r>
      <w:r w:rsidR="00884CDC" w:rsidRPr="006A2A67">
        <w:rPr>
          <w:rFonts w:ascii="Times New Roman" w:hAnsi="Times New Roman" w:cs="Times New Roman"/>
          <w:sz w:val="28"/>
          <w:szCs w:val="28"/>
          <w:lang w:val="uk-UA"/>
        </w:rPr>
        <w:t>н</w:t>
      </w:r>
      <w:r w:rsidRPr="006A2A67">
        <w:rPr>
          <w:rFonts w:ascii="Times New Roman" w:hAnsi="Times New Roman" w:cs="Times New Roman"/>
          <w:sz w:val="28"/>
          <w:szCs w:val="28"/>
        </w:rPr>
        <w:t xml:space="preserve">ості </w:t>
      </w:r>
      <w:r w:rsidR="00884CDC" w:rsidRPr="006A2A67">
        <w:rPr>
          <w:rFonts w:ascii="Times New Roman" w:hAnsi="Times New Roman" w:cs="Times New Roman"/>
          <w:sz w:val="28"/>
          <w:szCs w:val="28"/>
          <w:lang w:val="uk-UA"/>
        </w:rPr>
        <w:t>дорівнює</w:t>
      </w:r>
      <w:r w:rsidRPr="006A2A67">
        <w:rPr>
          <w:rFonts w:ascii="Times New Roman" w:hAnsi="Times New Roman" w:cs="Times New Roman"/>
          <w:sz w:val="28"/>
          <w:szCs w:val="28"/>
        </w:rPr>
        <w:t xml:space="preserve"> 0,1</w:t>
      </w:r>
      <w:r w:rsidR="00884CDC"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b/>
          <w:i/>
          <w:sz w:val="28"/>
          <w:szCs w:val="28"/>
        </w:rPr>
        <w:t>Етіологія, патогенез.</w:t>
      </w:r>
      <w:r w:rsidRPr="006A2A67">
        <w:rPr>
          <w:rFonts w:ascii="Times New Roman" w:hAnsi="Times New Roman" w:cs="Times New Roman"/>
          <w:sz w:val="28"/>
          <w:szCs w:val="28"/>
        </w:rPr>
        <w:t xml:space="preserve"> Хоча про </w:t>
      </w:r>
      <w:r w:rsidR="00D34B86" w:rsidRPr="006A2A67">
        <w:rPr>
          <w:rFonts w:ascii="Times New Roman" w:hAnsi="Times New Roman" w:cs="Times New Roman"/>
          <w:sz w:val="28"/>
          <w:szCs w:val="28"/>
          <w:lang w:val="uk-UA"/>
        </w:rPr>
        <w:t>Х</w:t>
      </w:r>
      <w:r w:rsidRPr="006A2A67">
        <w:rPr>
          <w:rFonts w:ascii="Times New Roman" w:hAnsi="Times New Roman" w:cs="Times New Roman"/>
          <w:sz w:val="28"/>
          <w:szCs w:val="28"/>
        </w:rPr>
        <w:t xml:space="preserve">А відомо </w:t>
      </w:r>
      <w:r w:rsidR="00884CDC" w:rsidRPr="006A2A67">
        <w:rPr>
          <w:rFonts w:ascii="Times New Roman" w:hAnsi="Times New Roman" w:cs="Times New Roman"/>
          <w:sz w:val="28"/>
          <w:szCs w:val="28"/>
          <w:lang w:val="uk-UA"/>
        </w:rPr>
        <w:t>понад</w:t>
      </w:r>
      <w:r w:rsidRPr="006A2A67">
        <w:rPr>
          <w:rFonts w:ascii="Times New Roman" w:hAnsi="Times New Roman" w:cs="Times New Roman"/>
          <w:sz w:val="28"/>
          <w:szCs w:val="28"/>
        </w:rPr>
        <w:t xml:space="preserve"> 90 років, її етіологія </w:t>
      </w:r>
      <w:r w:rsidR="00884CDC"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патогенез </w:t>
      </w:r>
      <w:r w:rsidR="003019AA" w:rsidRPr="006A2A67">
        <w:rPr>
          <w:rFonts w:ascii="Times New Roman" w:hAnsi="Times New Roman" w:cs="Times New Roman"/>
          <w:sz w:val="28"/>
          <w:szCs w:val="28"/>
          <w:lang w:val="uk-UA"/>
        </w:rPr>
        <w:t>є</w:t>
      </w:r>
      <w:r w:rsidRPr="006A2A67">
        <w:rPr>
          <w:rFonts w:ascii="Times New Roman" w:hAnsi="Times New Roman" w:cs="Times New Roman"/>
          <w:sz w:val="28"/>
          <w:szCs w:val="28"/>
        </w:rPr>
        <w:t xml:space="preserve"> недостатньо вивченими. Існувало багато гіпотез</w:t>
      </w:r>
      <w:r w:rsidR="003019AA"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w:t>
      </w:r>
      <w:r w:rsidR="003019AA" w:rsidRPr="006A2A67">
        <w:rPr>
          <w:rFonts w:ascii="Times New Roman" w:hAnsi="Times New Roman" w:cs="Times New Roman"/>
          <w:sz w:val="28"/>
          <w:szCs w:val="28"/>
          <w:lang w:val="uk-UA"/>
        </w:rPr>
        <w:t>З</w:t>
      </w:r>
      <w:r w:rsidRPr="006A2A67">
        <w:rPr>
          <w:rFonts w:ascii="Times New Roman" w:hAnsi="Times New Roman" w:cs="Times New Roman"/>
          <w:sz w:val="28"/>
          <w:szCs w:val="28"/>
        </w:rPr>
        <w:t>ахворювання пов'язували з інфекційним процесом (</w:t>
      </w:r>
      <w:r w:rsidR="003019AA" w:rsidRPr="006A2A67">
        <w:rPr>
          <w:rFonts w:ascii="Times New Roman" w:hAnsi="Times New Roman" w:cs="Times New Roman"/>
          <w:sz w:val="28"/>
          <w:szCs w:val="28"/>
          <w:lang w:val="uk-UA"/>
        </w:rPr>
        <w:t>у тому числі</w:t>
      </w:r>
      <w:r w:rsidRPr="006A2A67">
        <w:rPr>
          <w:rFonts w:ascii="Times New Roman" w:hAnsi="Times New Roman" w:cs="Times New Roman"/>
          <w:sz w:val="28"/>
          <w:szCs w:val="28"/>
        </w:rPr>
        <w:t xml:space="preserve"> і з вірусною інфекцією)</w:t>
      </w:r>
      <w:r w:rsidR="00EB531F"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імунологічно</w:t>
      </w:r>
      <w:r w:rsidR="00D34B86" w:rsidRPr="006A2A67">
        <w:rPr>
          <w:rFonts w:ascii="Times New Roman" w:hAnsi="Times New Roman" w:cs="Times New Roman"/>
          <w:sz w:val="28"/>
          <w:szCs w:val="28"/>
          <w:lang w:val="uk-UA"/>
        </w:rPr>
        <w:t>ю</w:t>
      </w:r>
      <w:r w:rsidRPr="006A2A67">
        <w:rPr>
          <w:rFonts w:ascii="Times New Roman" w:hAnsi="Times New Roman" w:cs="Times New Roman"/>
          <w:sz w:val="28"/>
          <w:szCs w:val="28"/>
        </w:rPr>
        <w:t xml:space="preserve"> дисфункцією </w:t>
      </w:r>
      <w:r w:rsidR="00EB531F" w:rsidRPr="006A2A67">
        <w:rPr>
          <w:rFonts w:ascii="Times New Roman" w:hAnsi="Times New Roman" w:cs="Times New Roman"/>
          <w:sz w:val="28"/>
          <w:szCs w:val="28"/>
          <w:lang w:val="uk-UA"/>
        </w:rPr>
        <w:t>внаслідок</w:t>
      </w:r>
      <w:r w:rsidRPr="006A2A67">
        <w:rPr>
          <w:rFonts w:ascii="Times New Roman" w:hAnsi="Times New Roman" w:cs="Times New Roman"/>
          <w:sz w:val="28"/>
          <w:szCs w:val="28"/>
        </w:rPr>
        <w:t xml:space="preserve"> порушення функції гематоенцефалічного бар'єр</w:t>
      </w:r>
      <w:r w:rsidR="003019AA" w:rsidRPr="006A2A67">
        <w:rPr>
          <w:rFonts w:ascii="Times New Roman" w:hAnsi="Times New Roman" w:cs="Times New Roman"/>
          <w:sz w:val="28"/>
          <w:szCs w:val="28"/>
          <w:lang w:val="uk-UA"/>
        </w:rPr>
        <w:t>а</w:t>
      </w:r>
      <w:r w:rsidR="00EB531F"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дегенерацією центральної холінерг</w:t>
      </w:r>
      <w:r w:rsidR="00D34B86" w:rsidRPr="006A2A67">
        <w:rPr>
          <w:rFonts w:ascii="Times New Roman" w:hAnsi="Times New Roman" w:cs="Times New Roman"/>
          <w:sz w:val="28"/>
          <w:szCs w:val="28"/>
          <w:lang w:val="uk-UA"/>
        </w:rPr>
        <w:t>і</w:t>
      </w:r>
      <w:r w:rsidRPr="006A2A67">
        <w:rPr>
          <w:rFonts w:ascii="Times New Roman" w:hAnsi="Times New Roman" w:cs="Times New Roman"/>
          <w:sz w:val="28"/>
          <w:szCs w:val="28"/>
        </w:rPr>
        <w:t>ч</w:t>
      </w:r>
      <w:r w:rsidR="00D34B86" w:rsidRPr="006A2A67">
        <w:rPr>
          <w:rFonts w:ascii="Times New Roman" w:hAnsi="Times New Roman" w:cs="Times New Roman"/>
          <w:sz w:val="28"/>
          <w:szCs w:val="28"/>
          <w:lang w:val="uk-UA"/>
        </w:rPr>
        <w:t>ної</w:t>
      </w:r>
      <w:r w:rsidRPr="006A2A67">
        <w:rPr>
          <w:rFonts w:ascii="Times New Roman" w:hAnsi="Times New Roman" w:cs="Times New Roman"/>
          <w:sz w:val="28"/>
          <w:szCs w:val="28"/>
        </w:rPr>
        <w:t xml:space="preserve"> системи, впливом алюмінію або інших металів і </w:t>
      </w:r>
      <w:r w:rsidR="003019AA" w:rsidRPr="006A2A67">
        <w:rPr>
          <w:rFonts w:ascii="Times New Roman" w:hAnsi="Times New Roman" w:cs="Times New Roman"/>
          <w:sz w:val="28"/>
          <w:szCs w:val="28"/>
          <w:lang w:val="uk-UA"/>
        </w:rPr>
        <w:t>багатьма</w:t>
      </w:r>
      <w:r w:rsidRPr="006A2A67">
        <w:rPr>
          <w:rFonts w:ascii="Times New Roman" w:hAnsi="Times New Roman" w:cs="Times New Roman"/>
          <w:sz w:val="28"/>
          <w:szCs w:val="28"/>
        </w:rPr>
        <w:t xml:space="preserve"> інши</w:t>
      </w:r>
      <w:r w:rsidR="003019AA" w:rsidRPr="006A2A67">
        <w:rPr>
          <w:rFonts w:ascii="Times New Roman" w:hAnsi="Times New Roman" w:cs="Times New Roman"/>
          <w:sz w:val="28"/>
          <w:szCs w:val="28"/>
          <w:lang w:val="uk-UA"/>
        </w:rPr>
        <w:t>ми</w:t>
      </w:r>
      <w:r w:rsidRPr="006A2A67">
        <w:rPr>
          <w:rFonts w:ascii="Times New Roman" w:hAnsi="Times New Roman" w:cs="Times New Roman"/>
          <w:sz w:val="28"/>
          <w:szCs w:val="28"/>
        </w:rPr>
        <w:t xml:space="preserve"> причин</w:t>
      </w:r>
      <w:r w:rsidR="003019AA" w:rsidRPr="006A2A67">
        <w:rPr>
          <w:rFonts w:ascii="Times New Roman" w:hAnsi="Times New Roman" w:cs="Times New Roman"/>
          <w:sz w:val="28"/>
          <w:szCs w:val="28"/>
          <w:lang w:val="uk-UA"/>
        </w:rPr>
        <w:t>ами</w:t>
      </w:r>
      <w:r w:rsidRPr="006A2A67">
        <w:rPr>
          <w:rFonts w:ascii="Times New Roman" w:hAnsi="Times New Roman" w:cs="Times New Roman"/>
          <w:sz w:val="28"/>
          <w:szCs w:val="28"/>
        </w:rPr>
        <w:t>.</w:t>
      </w:r>
    </w:p>
    <w:p w:rsidR="00D54414" w:rsidRPr="006A2A67" w:rsidRDefault="00D54414"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rPr>
        <w:t xml:space="preserve">Дослідження в області нейробіології </w:t>
      </w:r>
      <w:r w:rsidR="003019AA"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молекулярної генетики довели аутосомно-домінантне успадкування </w:t>
      </w:r>
      <w:r w:rsidR="00D34B86" w:rsidRPr="006A2A67">
        <w:rPr>
          <w:rFonts w:ascii="Times New Roman" w:hAnsi="Times New Roman" w:cs="Times New Roman"/>
          <w:sz w:val="28"/>
          <w:szCs w:val="28"/>
          <w:lang w:val="uk-UA"/>
        </w:rPr>
        <w:t>Х</w:t>
      </w:r>
      <w:r w:rsidRPr="006A2A67">
        <w:rPr>
          <w:rFonts w:ascii="Times New Roman" w:hAnsi="Times New Roman" w:cs="Times New Roman"/>
          <w:sz w:val="28"/>
          <w:szCs w:val="28"/>
        </w:rPr>
        <w:t xml:space="preserve">А. До </w:t>
      </w:r>
      <w:r w:rsidR="003019AA" w:rsidRPr="006A2A67">
        <w:rPr>
          <w:rFonts w:ascii="Times New Roman" w:hAnsi="Times New Roman" w:cs="Times New Roman"/>
          <w:sz w:val="28"/>
          <w:szCs w:val="28"/>
        </w:rPr>
        <w:t>теперішнього часу ідентифікован</w:t>
      </w:r>
      <w:r w:rsidR="003019AA" w:rsidRPr="006A2A67">
        <w:rPr>
          <w:rFonts w:ascii="Times New Roman" w:hAnsi="Times New Roman" w:cs="Times New Roman"/>
          <w:sz w:val="28"/>
          <w:szCs w:val="28"/>
          <w:lang w:val="uk-UA"/>
        </w:rPr>
        <w:t>о</w:t>
      </w:r>
      <w:r w:rsidRPr="006A2A67">
        <w:rPr>
          <w:rFonts w:ascii="Times New Roman" w:hAnsi="Times New Roman" w:cs="Times New Roman"/>
          <w:sz w:val="28"/>
          <w:szCs w:val="28"/>
        </w:rPr>
        <w:t xml:space="preserve"> </w:t>
      </w:r>
      <w:r w:rsidR="003019AA" w:rsidRPr="006A2A67">
        <w:rPr>
          <w:rFonts w:ascii="Times New Roman" w:hAnsi="Times New Roman" w:cs="Times New Roman"/>
          <w:sz w:val="28"/>
          <w:szCs w:val="28"/>
          <w:lang w:val="uk-UA"/>
        </w:rPr>
        <w:t>чотири</w:t>
      </w:r>
      <w:r w:rsidRPr="006A2A67">
        <w:rPr>
          <w:rFonts w:ascii="Times New Roman" w:hAnsi="Times New Roman" w:cs="Times New Roman"/>
          <w:sz w:val="28"/>
          <w:szCs w:val="28"/>
        </w:rPr>
        <w:t xml:space="preserve"> генн</w:t>
      </w:r>
      <w:r w:rsidR="003019AA"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локус</w:t>
      </w:r>
      <w:r w:rsidR="00D34B86" w:rsidRPr="006A2A67">
        <w:rPr>
          <w:rFonts w:ascii="Times New Roman" w:hAnsi="Times New Roman" w:cs="Times New Roman"/>
          <w:sz w:val="28"/>
          <w:szCs w:val="28"/>
          <w:lang w:val="uk-UA"/>
        </w:rPr>
        <w:t>и</w:t>
      </w:r>
      <w:r w:rsidRPr="006A2A67">
        <w:rPr>
          <w:rFonts w:ascii="Times New Roman" w:hAnsi="Times New Roman" w:cs="Times New Roman"/>
          <w:sz w:val="28"/>
          <w:szCs w:val="28"/>
        </w:rPr>
        <w:t xml:space="preserve"> мутації </w:t>
      </w:r>
      <w:r w:rsidR="003019AA" w:rsidRPr="006A2A67">
        <w:rPr>
          <w:rFonts w:ascii="Times New Roman" w:hAnsi="Times New Roman" w:cs="Times New Roman"/>
          <w:sz w:val="28"/>
          <w:szCs w:val="28"/>
          <w:lang w:val="uk-UA"/>
        </w:rPr>
        <w:t>(</w:t>
      </w:r>
      <w:r w:rsidRPr="006A2A67">
        <w:rPr>
          <w:rFonts w:ascii="Times New Roman" w:hAnsi="Times New Roman" w:cs="Times New Roman"/>
          <w:sz w:val="28"/>
          <w:szCs w:val="28"/>
        </w:rPr>
        <w:t>або алельн</w:t>
      </w:r>
      <w:r w:rsidR="003019AA"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варіант</w:t>
      </w:r>
      <w:r w:rsidR="003019AA" w:rsidRPr="006A2A67">
        <w:rPr>
          <w:rFonts w:ascii="Times New Roman" w:hAnsi="Times New Roman" w:cs="Times New Roman"/>
          <w:sz w:val="28"/>
          <w:szCs w:val="28"/>
          <w:lang w:val="uk-UA"/>
        </w:rPr>
        <w:t>и)</w:t>
      </w:r>
      <w:r w:rsidRPr="006A2A67">
        <w:rPr>
          <w:rFonts w:ascii="Times New Roman" w:hAnsi="Times New Roman" w:cs="Times New Roman"/>
          <w:sz w:val="28"/>
          <w:szCs w:val="28"/>
        </w:rPr>
        <w:t xml:space="preserve">, пов'язані з </w:t>
      </w:r>
      <w:r w:rsidR="00D34B86" w:rsidRPr="006A2A67">
        <w:rPr>
          <w:rFonts w:ascii="Times New Roman" w:hAnsi="Times New Roman" w:cs="Times New Roman"/>
          <w:sz w:val="28"/>
          <w:szCs w:val="28"/>
          <w:lang w:val="uk-UA"/>
        </w:rPr>
        <w:t>Х</w:t>
      </w:r>
      <w:r w:rsidRPr="006A2A67">
        <w:rPr>
          <w:rFonts w:ascii="Times New Roman" w:hAnsi="Times New Roman" w:cs="Times New Roman"/>
          <w:sz w:val="28"/>
          <w:szCs w:val="28"/>
        </w:rPr>
        <w:t xml:space="preserve">А (можуть </w:t>
      </w:r>
      <w:r w:rsidR="00EB531F" w:rsidRPr="006A2A67">
        <w:rPr>
          <w:rFonts w:ascii="Times New Roman" w:hAnsi="Times New Roman" w:cs="Times New Roman"/>
          <w:sz w:val="28"/>
          <w:szCs w:val="28"/>
          <w:lang w:val="uk-UA"/>
        </w:rPr>
        <w:t>спричиняти захворювання</w:t>
      </w:r>
      <w:r w:rsidRPr="006A2A67">
        <w:rPr>
          <w:rFonts w:ascii="Times New Roman" w:hAnsi="Times New Roman" w:cs="Times New Roman"/>
          <w:sz w:val="28"/>
          <w:szCs w:val="28"/>
        </w:rPr>
        <w:t xml:space="preserve"> або бути факторами</w:t>
      </w:r>
      <w:r w:rsidR="00552FEB" w:rsidRPr="006A2A67">
        <w:rPr>
          <w:rFonts w:ascii="Times New Roman" w:hAnsi="Times New Roman" w:cs="Times New Roman"/>
          <w:sz w:val="28"/>
          <w:szCs w:val="28"/>
        </w:rPr>
        <w:t xml:space="preserve"> ризику </w:t>
      </w:r>
      <w:r w:rsidR="00EB531F" w:rsidRPr="006A2A67">
        <w:rPr>
          <w:rFonts w:ascii="Times New Roman" w:hAnsi="Times New Roman" w:cs="Times New Roman"/>
          <w:sz w:val="28"/>
          <w:szCs w:val="28"/>
          <w:lang w:val="uk-UA"/>
        </w:rPr>
        <w:t xml:space="preserve">його </w:t>
      </w:r>
      <w:r w:rsidR="00552FEB" w:rsidRPr="006A2A67">
        <w:rPr>
          <w:rFonts w:ascii="Times New Roman" w:hAnsi="Times New Roman" w:cs="Times New Roman"/>
          <w:sz w:val="28"/>
          <w:szCs w:val="28"/>
        </w:rPr>
        <w:t>розвитку).</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b/>
          <w:i/>
          <w:sz w:val="28"/>
          <w:szCs w:val="28"/>
        </w:rPr>
        <w:t>Клініка.</w:t>
      </w:r>
      <w:r w:rsidRPr="006A2A67">
        <w:rPr>
          <w:rFonts w:ascii="Times New Roman" w:hAnsi="Times New Roman" w:cs="Times New Roman"/>
          <w:sz w:val="28"/>
          <w:szCs w:val="28"/>
        </w:rPr>
        <w:t xml:space="preserve"> Характеризується розвитком множинного когнітивного дефіциту. Початкові стадії захворювання пов'язують </w:t>
      </w:r>
      <w:r w:rsidR="00552FEB" w:rsidRPr="006A2A67">
        <w:rPr>
          <w:rFonts w:ascii="Times New Roman" w:hAnsi="Times New Roman" w:cs="Times New Roman"/>
          <w:sz w:val="28"/>
          <w:szCs w:val="28"/>
          <w:lang w:val="uk-UA"/>
        </w:rPr>
        <w:t>і</w:t>
      </w:r>
      <w:r w:rsidRPr="006A2A67">
        <w:rPr>
          <w:rFonts w:ascii="Times New Roman" w:hAnsi="Times New Roman" w:cs="Times New Roman"/>
          <w:sz w:val="28"/>
          <w:szCs w:val="28"/>
        </w:rPr>
        <w:t>з порушенням пам'яті</w:t>
      </w:r>
      <w:r w:rsidR="0065731F" w:rsidRPr="006A2A67">
        <w:rPr>
          <w:rFonts w:ascii="Times New Roman" w:hAnsi="Times New Roman" w:cs="Times New Roman"/>
          <w:sz w:val="28"/>
          <w:szCs w:val="28"/>
          <w:lang w:val="uk-UA"/>
        </w:rPr>
        <w:t>.</w:t>
      </w:r>
      <w:r w:rsidR="00F72FA0" w:rsidRPr="006A2A67">
        <w:rPr>
          <w:rFonts w:ascii="Times New Roman" w:hAnsi="Times New Roman" w:cs="Times New Roman"/>
          <w:sz w:val="28"/>
          <w:szCs w:val="28"/>
        </w:rPr>
        <w:t xml:space="preserve"> </w:t>
      </w:r>
      <w:r w:rsidR="0065731F" w:rsidRPr="006A2A67">
        <w:rPr>
          <w:rFonts w:ascii="Times New Roman" w:hAnsi="Times New Roman" w:cs="Times New Roman"/>
          <w:sz w:val="28"/>
          <w:szCs w:val="28"/>
          <w:lang w:val="uk-UA"/>
        </w:rPr>
        <w:t>Я</w:t>
      </w:r>
      <w:r w:rsidRPr="006A2A67">
        <w:rPr>
          <w:rFonts w:ascii="Times New Roman" w:hAnsi="Times New Roman" w:cs="Times New Roman"/>
          <w:sz w:val="28"/>
          <w:szCs w:val="28"/>
        </w:rPr>
        <w:t xml:space="preserve">к </w:t>
      </w:r>
      <w:r w:rsidR="00552FEB" w:rsidRPr="006A2A67">
        <w:rPr>
          <w:rFonts w:ascii="Times New Roman" w:hAnsi="Times New Roman" w:cs="Times New Roman"/>
          <w:sz w:val="28"/>
          <w:szCs w:val="28"/>
          <w:lang w:val="uk-UA"/>
        </w:rPr>
        <w:t>за</w:t>
      </w:r>
      <w:r w:rsidRPr="006A2A67">
        <w:rPr>
          <w:rFonts w:ascii="Times New Roman" w:hAnsi="Times New Roman" w:cs="Times New Roman"/>
          <w:sz w:val="28"/>
          <w:szCs w:val="28"/>
        </w:rPr>
        <w:t xml:space="preserve"> сво</w:t>
      </w:r>
      <w:r w:rsidR="00552FEB" w:rsidRPr="006A2A67">
        <w:rPr>
          <w:rFonts w:ascii="Times New Roman" w:hAnsi="Times New Roman" w:cs="Times New Roman"/>
          <w:sz w:val="28"/>
          <w:szCs w:val="28"/>
          <w:lang w:val="uk-UA"/>
        </w:rPr>
        <w:t>єю</w:t>
      </w:r>
      <w:r w:rsidRPr="006A2A67">
        <w:rPr>
          <w:rFonts w:ascii="Times New Roman" w:hAnsi="Times New Roman" w:cs="Times New Roman"/>
          <w:sz w:val="28"/>
          <w:szCs w:val="28"/>
        </w:rPr>
        <w:t xml:space="preserve"> виразн</w:t>
      </w:r>
      <w:r w:rsidR="00552FEB" w:rsidRPr="006A2A67">
        <w:rPr>
          <w:rFonts w:ascii="Times New Roman" w:hAnsi="Times New Roman" w:cs="Times New Roman"/>
          <w:sz w:val="28"/>
          <w:szCs w:val="28"/>
          <w:lang w:val="uk-UA"/>
        </w:rPr>
        <w:t>і</w:t>
      </w:r>
      <w:r w:rsidRPr="006A2A67">
        <w:rPr>
          <w:rFonts w:ascii="Times New Roman" w:hAnsi="Times New Roman" w:cs="Times New Roman"/>
          <w:sz w:val="28"/>
          <w:szCs w:val="28"/>
        </w:rPr>
        <w:t>ст</w:t>
      </w:r>
      <w:r w:rsidR="00552FEB" w:rsidRPr="006A2A67">
        <w:rPr>
          <w:rFonts w:ascii="Times New Roman" w:hAnsi="Times New Roman" w:cs="Times New Roman"/>
          <w:sz w:val="28"/>
          <w:szCs w:val="28"/>
          <w:lang w:val="uk-UA"/>
        </w:rPr>
        <w:t>ю</w:t>
      </w:r>
      <w:r w:rsidRPr="006A2A67">
        <w:rPr>
          <w:rFonts w:ascii="Times New Roman" w:hAnsi="Times New Roman" w:cs="Times New Roman"/>
          <w:sz w:val="28"/>
          <w:szCs w:val="28"/>
        </w:rPr>
        <w:t xml:space="preserve">, так і </w:t>
      </w:r>
      <w:r w:rsidR="00552FEB" w:rsidRPr="006A2A67">
        <w:rPr>
          <w:rFonts w:ascii="Times New Roman" w:hAnsi="Times New Roman" w:cs="Times New Roman"/>
          <w:sz w:val="28"/>
          <w:szCs w:val="28"/>
          <w:lang w:val="uk-UA"/>
        </w:rPr>
        <w:t>за</w:t>
      </w:r>
      <w:r w:rsidRPr="006A2A67">
        <w:rPr>
          <w:rFonts w:ascii="Times New Roman" w:hAnsi="Times New Roman" w:cs="Times New Roman"/>
          <w:sz w:val="28"/>
          <w:szCs w:val="28"/>
        </w:rPr>
        <w:t xml:space="preserve"> послідовн</w:t>
      </w:r>
      <w:r w:rsidR="00552FEB" w:rsidRPr="006A2A67">
        <w:rPr>
          <w:rFonts w:ascii="Times New Roman" w:hAnsi="Times New Roman" w:cs="Times New Roman"/>
          <w:sz w:val="28"/>
          <w:szCs w:val="28"/>
          <w:lang w:val="uk-UA"/>
        </w:rPr>
        <w:t>им</w:t>
      </w:r>
      <w:r w:rsidRPr="006A2A67">
        <w:rPr>
          <w:rFonts w:ascii="Times New Roman" w:hAnsi="Times New Roman" w:cs="Times New Roman"/>
          <w:sz w:val="28"/>
          <w:szCs w:val="28"/>
        </w:rPr>
        <w:t xml:space="preserve"> розвитк</w:t>
      </w:r>
      <w:r w:rsidR="00552FEB" w:rsidRPr="006A2A67">
        <w:rPr>
          <w:rFonts w:ascii="Times New Roman" w:hAnsi="Times New Roman" w:cs="Times New Roman"/>
          <w:sz w:val="28"/>
          <w:szCs w:val="28"/>
          <w:lang w:val="uk-UA"/>
        </w:rPr>
        <w:t>ом</w:t>
      </w:r>
      <w:r w:rsidRPr="006A2A67">
        <w:rPr>
          <w:rFonts w:ascii="Times New Roman" w:hAnsi="Times New Roman" w:cs="Times New Roman"/>
          <w:sz w:val="28"/>
          <w:szCs w:val="28"/>
        </w:rPr>
        <w:t xml:space="preserve"> симптом</w:t>
      </w:r>
      <w:r w:rsidR="0065731F" w:rsidRPr="006A2A67">
        <w:rPr>
          <w:rFonts w:ascii="Times New Roman" w:hAnsi="Times New Roman" w:cs="Times New Roman"/>
          <w:sz w:val="28"/>
          <w:szCs w:val="28"/>
          <w:lang w:val="uk-UA"/>
        </w:rPr>
        <w:t>и</w:t>
      </w:r>
      <w:r w:rsidRPr="006A2A67">
        <w:rPr>
          <w:rFonts w:ascii="Times New Roman" w:hAnsi="Times New Roman" w:cs="Times New Roman"/>
          <w:sz w:val="28"/>
          <w:szCs w:val="28"/>
        </w:rPr>
        <w:t xml:space="preserve"> деменції </w:t>
      </w:r>
      <w:r w:rsidR="0065731F" w:rsidRPr="006A2A67">
        <w:rPr>
          <w:rFonts w:ascii="Times New Roman" w:hAnsi="Times New Roman" w:cs="Times New Roman"/>
          <w:sz w:val="28"/>
          <w:szCs w:val="28"/>
          <w:lang w:val="uk-UA"/>
        </w:rPr>
        <w:t>є основними</w:t>
      </w:r>
      <w:r w:rsidRPr="006A2A67">
        <w:rPr>
          <w:rFonts w:ascii="Times New Roman" w:hAnsi="Times New Roman" w:cs="Times New Roman"/>
          <w:sz w:val="28"/>
          <w:szCs w:val="28"/>
        </w:rPr>
        <w:t xml:space="preserve"> в процесі розпаду психічної діяльності при </w:t>
      </w:r>
      <w:r w:rsidR="00E4075A" w:rsidRPr="006A2A67">
        <w:rPr>
          <w:rFonts w:ascii="Times New Roman" w:hAnsi="Times New Roman" w:cs="Times New Roman"/>
          <w:sz w:val="28"/>
          <w:szCs w:val="28"/>
          <w:lang w:val="uk-UA"/>
        </w:rPr>
        <w:t>х</w:t>
      </w:r>
      <w:r w:rsidRPr="006A2A67">
        <w:rPr>
          <w:rFonts w:ascii="Times New Roman" w:hAnsi="Times New Roman" w:cs="Times New Roman"/>
          <w:sz w:val="28"/>
          <w:szCs w:val="28"/>
        </w:rPr>
        <w:t>вороб</w:t>
      </w:r>
      <w:r w:rsidR="00E4075A"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Альцгеймера. Спочатку порушується запам'ятовування</w:t>
      </w:r>
      <w:r w:rsidR="00F72FA0" w:rsidRPr="006A2A67">
        <w:rPr>
          <w:rFonts w:ascii="Times New Roman" w:hAnsi="Times New Roman" w:cs="Times New Roman"/>
          <w:sz w:val="28"/>
          <w:szCs w:val="28"/>
        </w:rPr>
        <w:t xml:space="preserve"> </w:t>
      </w:r>
      <w:r w:rsidR="0065731F" w:rsidRPr="006A2A67">
        <w:rPr>
          <w:rFonts w:ascii="Times New Roman" w:hAnsi="Times New Roman" w:cs="Times New Roman"/>
          <w:sz w:val="28"/>
          <w:szCs w:val="28"/>
          <w:lang w:val="uk-UA"/>
        </w:rPr>
        <w:t>(</w:t>
      </w:r>
      <w:r w:rsidRPr="006A2A67">
        <w:rPr>
          <w:rFonts w:ascii="Times New Roman" w:hAnsi="Times New Roman" w:cs="Times New Roman"/>
          <w:sz w:val="28"/>
          <w:szCs w:val="28"/>
        </w:rPr>
        <w:t>фіксаці</w:t>
      </w:r>
      <w:r w:rsidR="00E4075A" w:rsidRPr="006A2A67">
        <w:rPr>
          <w:rFonts w:ascii="Times New Roman" w:hAnsi="Times New Roman" w:cs="Times New Roman"/>
          <w:sz w:val="28"/>
          <w:szCs w:val="28"/>
          <w:lang w:val="uk-UA"/>
        </w:rPr>
        <w:t>й</w:t>
      </w:r>
      <w:r w:rsidRPr="006A2A67">
        <w:rPr>
          <w:rFonts w:ascii="Times New Roman" w:hAnsi="Times New Roman" w:cs="Times New Roman"/>
          <w:sz w:val="28"/>
          <w:szCs w:val="28"/>
        </w:rPr>
        <w:t>на амнезія</w:t>
      </w:r>
      <w:r w:rsidR="0065731F"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w:t>
      </w:r>
      <w:r w:rsidR="00552FEB" w:rsidRPr="006A2A67">
        <w:rPr>
          <w:rFonts w:ascii="Times New Roman" w:hAnsi="Times New Roman" w:cs="Times New Roman"/>
          <w:sz w:val="28"/>
          <w:szCs w:val="28"/>
          <w:lang w:val="uk-UA"/>
        </w:rPr>
        <w:t>Унаслідок цього</w:t>
      </w:r>
      <w:r w:rsidRPr="006A2A67">
        <w:rPr>
          <w:rFonts w:ascii="Times New Roman" w:hAnsi="Times New Roman" w:cs="Times New Roman"/>
          <w:sz w:val="28"/>
          <w:szCs w:val="28"/>
        </w:rPr>
        <w:t xml:space="preserve"> все більш</w:t>
      </w:r>
      <w:r w:rsidR="00552FEB" w:rsidRPr="006A2A67">
        <w:rPr>
          <w:rFonts w:ascii="Times New Roman" w:hAnsi="Times New Roman" w:cs="Times New Roman"/>
          <w:sz w:val="28"/>
          <w:szCs w:val="28"/>
          <w:lang w:val="uk-UA"/>
        </w:rPr>
        <w:t>е</w:t>
      </w:r>
      <w:r w:rsidRPr="006A2A67">
        <w:rPr>
          <w:rFonts w:ascii="Times New Roman" w:hAnsi="Times New Roman" w:cs="Times New Roman"/>
          <w:sz w:val="28"/>
          <w:szCs w:val="28"/>
        </w:rPr>
        <w:t xml:space="preserve"> знижується зд</w:t>
      </w:r>
      <w:r w:rsidR="0065731F" w:rsidRPr="006A2A67">
        <w:rPr>
          <w:rFonts w:ascii="Times New Roman" w:hAnsi="Times New Roman" w:cs="Times New Roman"/>
          <w:sz w:val="28"/>
          <w:szCs w:val="28"/>
          <w:lang w:val="uk-UA"/>
        </w:rPr>
        <w:t>ат</w:t>
      </w:r>
      <w:r w:rsidRPr="006A2A67">
        <w:rPr>
          <w:rFonts w:ascii="Times New Roman" w:hAnsi="Times New Roman" w:cs="Times New Roman"/>
          <w:sz w:val="28"/>
          <w:szCs w:val="28"/>
        </w:rPr>
        <w:t>н</w:t>
      </w:r>
      <w:r w:rsidR="00552FEB" w:rsidRPr="006A2A67">
        <w:rPr>
          <w:rFonts w:ascii="Times New Roman" w:hAnsi="Times New Roman" w:cs="Times New Roman"/>
          <w:sz w:val="28"/>
          <w:szCs w:val="28"/>
          <w:lang w:val="uk-UA"/>
        </w:rPr>
        <w:t>і</w:t>
      </w:r>
      <w:r w:rsidRPr="006A2A67">
        <w:rPr>
          <w:rFonts w:ascii="Times New Roman" w:hAnsi="Times New Roman" w:cs="Times New Roman"/>
          <w:sz w:val="28"/>
          <w:szCs w:val="28"/>
        </w:rPr>
        <w:t>ст</w:t>
      </w:r>
      <w:r w:rsidR="00552FEB" w:rsidRPr="006A2A67">
        <w:rPr>
          <w:rFonts w:ascii="Times New Roman" w:hAnsi="Times New Roman" w:cs="Times New Roman"/>
          <w:sz w:val="28"/>
          <w:szCs w:val="28"/>
          <w:lang w:val="uk-UA"/>
        </w:rPr>
        <w:t>ь</w:t>
      </w:r>
      <w:r w:rsidRPr="006A2A67">
        <w:rPr>
          <w:rFonts w:ascii="Times New Roman" w:hAnsi="Times New Roman" w:cs="Times New Roman"/>
          <w:sz w:val="28"/>
          <w:szCs w:val="28"/>
        </w:rPr>
        <w:t xml:space="preserve"> до фіксації зовнішнього досвіду </w:t>
      </w:r>
      <w:r w:rsidR="00552FEB" w:rsidRPr="006A2A67">
        <w:rPr>
          <w:rFonts w:ascii="Times New Roman" w:hAnsi="Times New Roman" w:cs="Times New Roman"/>
          <w:sz w:val="28"/>
          <w:szCs w:val="28"/>
          <w:lang w:val="uk-UA"/>
        </w:rPr>
        <w:t xml:space="preserve">й </w:t>
      </w:r>
      <w:r w:rsidRPr="006A2A67">
        <w:rPr>
          <w:rFonts w:ascii="Times New Roman" w:hAnsi="Times New Roman" w:cs="Times New Roman"/>
          <w:sz w:val="28"/>
          <w:szCs w:val="28"/>
        </w:rPr>
        <w:t>настає амнестич</w:t>
      </w:r>
      <w:r w:rsidR="00552FEB" w:rsidRPr="006A2A67">
        <w:rPr>
          <w:rFonts w:ascii="Times New Roman" w:hAnsi="Times New Roman" w:cs="Times New Roman"/>
          <w:sz w:val="28"/>
          <w:szCs w:val="28"/>
          <w:lang w:val="uk-UA"/>
        </w:rPr>
        <w:t>на</w:t>
      </w:r>
      <w:r w:rsidRPr="006A2A67">
        <w:rPr>
          <w:rFonts w:ascii="Times New Roman" w:hAnsi="Times New Roman" w:cs="Times New Roman"/>
          <w:sz w:val="28"/>
          <w:szCs w:val="28"/>
        </w:rPr>
        <w:t xml:space="preserve"> дезорієнтація (як </w:t>
      </w:r>
      <w:r w:rsidR="00552FEB"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навколишній обстановці, так і в часі </w:t>
      </w:r>
      <w:r w:rsidR="00552FEB"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послідовності подій). Одночасно виникають розлади репродуктивної пам'яті. Пацієнти не відтворюють необхідних фактів, дат, імен, дають плутані, суперечливі відомості. Поступово відбувається повне спустошення запасів пам'яті.</w:t>
      </w:r>
    </w:p>
    <w:p w:rsidR="00D54414" w:rsidRPr="006A2A67" w:rsidRDefault="00C539B9"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lang w:val="uk-UA"/>
        </w:rPr>
        <w:t>У</w:t>
      </w:r>
      <w:r w:rsidR="00D54414" w:rsidRPr="006A2A67">
        <w:rPr>
          <w:rFonts w:ascii="Times New Roman" w:hAnsi="Times New Roman" w:cs="Times New Roman"/>
          <w:sz w:val="28"/>
          <w:szCs w:val="28"/>
        </w:rPr>
        <w:t xml:space="preserve"> деяких випадках хворі вже ніяких відомостей про себе дати не можуть, забувають свій вік, прізвище, імена рідних, повністю втрачається запас загальних </w:t>
      </w:r>
      <w:r w:rsidRPr="006A2A67">
        <w:rPr>
          <w:rFonts w:ascii="Times New Roman" w:hAnsi="Times New Roman" w:cs="Times New Roman"/>
          <w:sz w:val="28"/>
          <w:szCs w:val="28"/>
        </w:rPr>
        <w:t xml:space="preserve">професійних </w:t>
      </w:r>
      <w:r w:rsidR="00D54414" w:rsidRPr="006A2A67">
        <w:rPr>
          <w:rFonts w:ascii="Times New Roman" w:hAnsi="Times New Roman" w:cs="Times New Roman"/>
          <w:sz w:val="28"/>
          <w:szCs w:val="28"/>
        </w:rPr>
        <w:t>знань.</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На відміну від сенільн</w:t>
      </w:r>
      <w:r w:rsidR="00C539B9" w:rsidRPr="006A2A67">
        <w:rPr>
          <w:rFonts w:ascii="Times New Roman" w:hAnsi="Times New Roman" w:cs="Times New Roman"/>
          <w:sz w:val="28"/>
          <w:szCs w:val="28"/>
          <w:lang w:val="uk-UA"/>
        </w:rPr>
        <w:t>ої</w:t>
      </w:r>
      <w:r w:rsidRPr="006A2A67">
        <w:rPr>
          <w:rFonts w:ascii="Times New Roman" w:hAnsi="Times New Roman" w:cs="Times New Roman"/>
          <w:sz w:val="28"/>
          <w:szCs w:val="28"/>
        </w:rPr>
        <w:t xml:space="preserve"> деменції, для амнестич</w:t>
      </w:r>
      <w:r w:rsidR="00C539B9" w:rsidRPr="006A2A67">
        <w:rPr>
          <w:rFonts w:ascii="Times New Roman" w:hAnsi="Times New Roman" w:cs="Times New Roman"/>
          <w:sz w:val="28"/>
          <w:szCs w:val="28"/>
          <w:lang w:val="uk-UA"/>
        </w:rPr>
        <w:t>ного</w:t>
      </w:r>
      <w:r w:rsidRPr="006A2A67">
        <w:rPr>
          <w:rFonts w:ascii="Times New Roman" w:hAnsi="Times New Roman" w:cs="Times New Roman"/>
          <w:sz w:val="28"/>
          <w:szCs w:val="28"/>
        </w:rPr>
        <w:t xml:space="preserve"> синдрому при </w:t>
      </w:r>
      <w:r w:rsidR="00E4075A" w:rsidRPr="006A2A67">
        <w:rPr>
          <w:rFonts w:ascii="Times New Roman" w:hAnsi="Times New Roman" w:cs="Times New Roman"/>
          <w:sz w:val="28"/>
          <w:szCs w:val="28"/>
          <w:lang w:val="uk-UA"/>
        </w:rPr>
        <w:t>Х</w:t>
      </w:r>
      <w:r w:rsidRPr="006A2A67">
        <w:rPr>
          <w:rFonts w:ascii="Times New Roman" w:hAnsi="Times New Roman" w:cs="Times New Roman"/>
          <w:sz w:val="28"/>
          <w:szCs w:val="28"/>
        </w:rPr>
        <w:t xml:space="preserve">А не </w:t>
      </w:r>
      <w:r w:rsidR="00C539B9" w:rsidRPr="006A2A67">
        <w:rPr>
          <w:rFonts w:ascii="Times New Roman" w:hAnsi="Times New Roman" w:cs="Times New Roman"/>
          <w:sz w:val="28"/>
          <w:szCs w:val="28"/>
          <w:lang w:val="uk-UA"/>
        </w:rPr>
        <w:t xml:space="preserve">є </w:t>
      </w:r>
      <w:r w:rsidRPr="006A2A67">
        <w:rPr>
          <w:rFonts w:ascii="Times New Roman" w:hAnsi="Times New Roman" w:cs="Times New Roman"/>
          <w:sz w:val="28"/>
          <w:szCs w:val="28"/>
        </w:rPr>
        <w:t>характерн</w:t>
      </w:r>
      <w:r w:rsidR="00C539B9" w:rsidRPr="006A2A67">
        <w:rPr>
          <w:rFonts w:ascii="Times New Roman" w:hAnsi="Times New Roman" w:cs="Times New Roman"/>
          <w:sz w:val="28"/>
          <w:szCs w:val="28"/>
          <w:lang w:val="uk-UA"/>
        </w:rPr>
        <w:t>ими</w:t>
      </w:r>
      <w:r w:rsidRPr="006A2A67">
        <w:rPr>
          <w:rFonts w:ascii="Times New Roman" w:hAnsi="Times New Roman" w:cs="Times New Roman"/>
          <w:sz w:val="28"/>
          <w:szCs w:val="28"/>
        </w:rPr>
        <w:t xml:space="preserve"> конфабуляц</w:t>
      </w:r>
      <w:r w:rsidR="00B45956" w:rsidRPr="006A2A67">
        <w:rPr>
          <w:rFonts w:ascii="Times New Roman" w:hAnsi="Times New Roman" w:cs="Times New Roman"/>
          <w:sz w:val="28"/>
          <w:szCs w:val="28"/>
          <w:lang w:val="uk-UA"/>
        </w:rPr>
        <w:t>ії</w:t>
      </w:r>
      <w:r w:rsidRPr="006A2A67">
        <w:rPr>
          <w:rFonts w:ascii="Times New Roman" w:hAnsi="Times New Roman" w:cs="Times New Roman"/>
          <w:sz w:val="28"/>
          <w:szCs w:val="28"/>
        </w:rPr>
        <w:t xml:space="preserve"> і </w:t>
      </w:r>
      <w:r w:rsidR="0065731F" w:rsidRPr="006A2A67">
        <w:rPr>
          <w:rFonts w:ascii="Times New Roman" w:hAnsi="Times New Roman" w:cs="Times New Roman"/>
          <w:sz w:val="28"/>
          <w:szCs w:val="28"/>
          <w:lang w:val="uk-UA"/>
        </w:rPr>
        <w:t>зміщення</w:t>
      </w:r>
      <w:r w:rsidRPr="006A2A67">
        <w:rPr>
          <w:rFonts w:ascii="Times New Roman" w:hAnsi="Times New Roman" w:cs="Times New Roman"/>
          <w:sz w:val="28"/>
          <w:szCs w:val="28"/>
        </w:rPr>
        <w:t xml:space="preserve"> ситуації в минуле. Паралельно з розладами пам'яті наростають порушення мислення</w:t>
      </w:r>
      <w:r w:rsidR="00E949E3"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w:t>
      </w:r>
      <w:r w:rsidR="00E949E3" w:rsidRPr="006A2A67">
        <w:rPr>
          <w:rFonts w:ascii="Times New Roman" w:hAnsi="Times New Roman" w:cs="Times New Roman"/>
          <w:sz w:val="28"/>
          <w:szCs w:val="28"/>
          <w:lang w:val="uk-UA"/>
        </w:rPr>
        <w:t>які</w:t>
      </w:r>
      <w:r w:rsidRPr="006A2A67">
        <w:rPr>
          <w:rFonts w:ascii="Times New Roman" w:hAnsi="Times New Roman" w:cs="Times New Roman"/>
          <w:sz w:val="28"/>
          <w:szCs w:val="28"/>
        </w:rPr>
        <w:t xml:space="preserve"> починаються з труднощів у більш складн</w:t>
      </w:r>
      <w:r w:rsidR="00B45956" w:rsidRPr="006A2A67">
        <w:rPr>
          <w:rFonts w:ascii="Times New Roman" w:hAnsi="Times New Roman" w:cs="Times New Roman"/>
          <w:sz w:val="28"/>
          <w:szCs w:val="28"/>
          <w:lang w:val="uk-UA"/>
        </w:rPr>
        <w:t>ій</w:t>
      </w:r>
      <w:r w:rsidRPr="006A2A67">
        <w:rPr>
          <w:rFonts w:ascii="Times New Roman" w:hAnsi="Times New Roman" w:cs="Times New Roman"/>
          <w:sz w:val="28"/>
          <w:szCs w:val="28"/>
        </w:rPr>
        <w:t xml:space="preserve"> аналітико-синтетичн</w:t>
      </w:r>
      <w:r w:rsidR="00E949E3" w:rsidRPr="006A2A67">
        <w:rPr>
          <w:rFonts w:ascii="Times New Roman" w:hAnsi="Times New Roman" w:cs="Times New Roman"/>
          <w:sz w:val="28"/>
          <w:szCs w:val="28"/>
          <w:lang w:val="uk-UA"/>
        </w:rPr>
        <w:t>ій</w:t>
      </w:r>
      <w:r w:rsidRPr="006A2A67">
        <w:rPr>
          <w:rFonts w:ascii="Times New Roman" w:hAnsi="Times New Roman" w:cs="Times New Roman"/>
          <w:sz w:val="28"/>
          <w:szCs w:val="28"/>
        </w:rPr>
        <w:t xml:space="preserve"> діяльності, а </w:t>
      </w:r>
      <w:r w:rsidR="00E949E3" w:rsidRPr="006A2A67">
        <w:rPr>
          <w:rFonts w:ascii="Times New Roman" w:hAnsi="Times New Roman" w:cs="Times New Roman"/>
          <w:sz w:val="28"/>
          <w:szCs w:val="28"/>
          <w:lang w:val="uk-UA"/>
        </w:rPr>
        <w:t>заве</w:t>
      </w:r>
      <w:r w:rsidR="0065731F" w:rsidRPr="006A2A67">
        <w:rPr>
          <w:rFonts w:ascii="Times New Roman" w:hAnsi="Times New Roman" w:cs="Times New Roman"/>
          <w:sz w:val="28"/>
          <w:szCs w:val="28"/>
          <w:lang w:val="uk-UA"/>
        </w:rPr>
        <w:t>р</w:t>
      </w:r>
      <w:r w:rsidR="00E949E3" w:rsidRPr="006A2A67">
        <w:rPr>
          <w:rFonts w:ascii="Times New Roman" w:hAnsi="Times New Roman" w:cs="Times New Roman"/>
          <w:sz w:val="28"/>
          <w:szCs w:val="28"/>
          <w:lang w:val="uk-UA"/>
        </w:rPr>
        <w:t>шуються</w:t>
      </w:r>
      <w:r w:rsidRPr="006A2A67">
        <w:rPr>
          <w:rFonts w:ascii="Times New Roman" w:hAnsi="Times New Roman" w:cs="Times New Roman"/>
          <w:sz w:val="28"/>
          <w:szCs w:val="28"/>
        </w:rPr>
        <w:t xml:space="preserve"> повною інтелектуально</w:t>
      </w:r>
      <w:r w:rsidR="00B45956" w:rsidRPr="006A2A67">
        <w:rPr>
          <w:rFonts w:ascii="Times New Roman" w:hAnsi="Times New Roman" w:cs="Times New Roman"/>
          <w:sz w:val="28"/>
          <w:szCs w:val="28"/>
          <w:lang w:val="uk-UA"/>
        </w:rPr>
        <w:t>ю</w:t>
      </w:r>
      <w:r w:rsidRPr="006A2A67">
        <w:rPr>
          <w:rFonts w:ascii="Times New Roman" w:hAnsi="Times New Roman" w:cs="Times New Roman"/>
          <w:sz w:val="28"/>
          <w:szCs w:val="28"/>
        </w:rPr>
        <w:t xml:space="preserve"> безпорадністю. У підсумку виявляється глибоке недоумство. Важливою характерною особливістю недоумства при </w:t>
      </w:r>
      <w:r w:rsidR="00B45956" w:rsidRPr="006A2A67">
        <w:rPr>
          <w:rFonts w:ascii="Times New Roman" w:hAnsi="Times New Roman" w:cs="Times New Roman"/>
          <w:sz w:val="28"/>
          <w:szCs w:val="28"/>
          <w:lang w:val="uk-UA"/>
        </w:rPr>
        <w:t>Х</w:t>
      </w:r>
      <w:r w:rsidRPr="006A2A67">
        <w:rPr>
          <w:rFonts w:ascii="Times New Roman" w:hAnsi="Times New Roman" w:cs="Times New Roman"/>
          <w:sz w:val="28"/>
          <w:szCs w:val="28"/>
        </w:rPr>
        <w:t xml:space="preserve">А є </w:t>
      </w:r>
      <w:r w:rsidR="00E949E3" w:rsidRPr="006A2A67">
        <w:rPr>
          <w:rFonts w:ascii="Times New Roman" w:hAnsi="Times New Roman" w:cs="Times New Roman"/>
          <w:sz w:val="28"/>
          <w:szCs w:val="28"/>
        </w:rPr>
        <w:t>втрата навичок</w:t>
      </w:r>
      <w:r w:rsidR="00E949E3" w:rsidRPr="006A2A67">
        <w:rPr>
          <w:rFonts w:ascii="Times New Roman" w:hAnsi="Times New Roman" w:cs="Times New Roman"/>
          <w:sz w:val="28"/>
          <w:szCs w:val="28"/>
          <w:lang w:val="uk-UA"/>
        </w:rPr>
        <w:t>, що</w:t>
      </w:r>
      <w:r w:rsidR="00E949E3" w:rsidRPr="006A2A67">
        <w:rPr>
          <w:rFonts w:ascii="Times New Roman" w:hAnsi="Times New Roman" w:cs="Times New Roman"/>
          <w:sz w:val="28"/>
          <w:szCs w:val="28"/>
        </w:rPr>
        <w:t xml:space="preserve"> </w:t>
      </w:r>
      <w:r w:rsidRPr="006A2A67">
        <w:rPr>
          <w:rFonts w:ascii="Times New Roman" w:hAnsi="Times New Roman" w:cs="Times New Roman"/>
          <w:sz w:val="28"/>
          <w:szCs w:val="28"/>
        </w:rPr>
        <w:t>відносно рано наста</w:t>
      </w:r>
      <w:r w:rsidR="00E949E3" w:rsidRPr="006A2A67">
        <w:rPr>
          <w:rFonts w:ascii="Times New Roman" w:hAnsi="Times New Roman" w:cs="Times New Roman"/>
          <w:sz w:val="28"/>
          <w:szCs w:val="28"/>
          <w:lang w:val="uk-UA"/>
        </w:rPr>
        <w:t>є</w:t>
      </w:r>
      <w:r w:rsidRPr="006A2A67">
        <w:rPr>
          <w:rFonts w:ascii="Times New Roman" w:hAnsi="Times New Roman" w:cs="Times New Roman"/>
          <w:sz w:val="28"/>
          <w:szCs w:val="28"/>
        </w:rPr>
        <w:t xml:space="preserve"> </w:t>
      </w:r>
      <w:r w:rsidR="00E949E3"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зазвичай швидко прогресу</w:t>
      </w:r>
      <w:r w:rsidR="00E949E3" w:rsidRPr="006A2A67">
        <w:rPr>
          <w:rFonts w:ascii="Times New Roman" w:hAnsi="Times New Roman" w:cs="Times New Roman"/>
          <w:sz w:val="28"/>
          <w:szCs w:val="28"/>
          <w:lang w:val="uk-UA"/>
        </w:rPr>
        <w:t>є</w:t>
      </w:r>
      <w:r w:rsidRPr="006A2A67">
        <w:rPr>
          <w:rFonts w:ascii="Times New Roman" w:hAnsi="Times New Roman" w:cs="Times New Roman"/>
          <w:sz w:val="28"/>
          <w:szCs w:val="28"/>
        </w:rPr>
        <w:t xml:space="preserve">. Наростаюча втрата навичок, </w:t>
      </w:r>
      <w:r w:rsidR="00E949E3"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тому числі простих, автоматизованих, </w:t>
      </w:r>
      <w:r w:rsidR="0065731F" w:rsidRPr="006A2A67">
        <w:rPr>
          <w:rFonts w:ascii="Times New Roman" w:hAnsi="Times New Roman" w:cs="Times New Roman"/>
          <w:sz w:val="28"/>
          <w:szCs w:val="28"/>
          <w:lang w:val="uk-UA"/>
        </w:rPr>
        <w:t>виявляється</w:t>
      </w:r>
      <w:r w:rsidRPr="006A2A67">
        <w:rPr>
          <w:rFonts w:ascii="Times New Roman" w:hAnsi="Times New Roman" w:cs="Times New Roman"/>
          <w:sz w:val="28"/>
          <w:szCs w:val="28"/>
        </w:rPr>
        <w:t xml:space="preserve"> в своєрідній безглуздості, безпорадності </w:t>
      </w:r>
      <w:r w:rsidR="00E949E3"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незібран</w:t>
      </w:r>
      <w:r w:rsidR="00CD249E" w:rsidRPr="006A2A67">
        <w:rPr>
          <w:rFonts w:ascii="Times New Roman" w:hAnsi="Times New Roman" w:cs="Times New Roman"/>
          <w:sz w:val="28"/>
          <w:szCs w:val="28"/>
          <w:lang w:val="uk-UA"/>
        </w:rPr>
        <w:t>о</w:t>
      </w:r>
      <w:r w:rsidRPr="006A2A67">
        <w:rPr>
          <w:rFonts w:ascii="Times New Roman" w:hAnsi="Times New Roman" w:cs="Times New Roman"/>
          <w:sz w:val="28"/>
          <w:szCs w:val="28"/>
        </w:rPr>
        <w:t>ст</w:t>
      </w:r>
      <w:r w:rsidR="00CD249E"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хворих </w:t>
      </w:r>
      <w:r w:rsidR="00E949E3" w:rsidRPr="006A2A67">
        <w:rPr>
          <w:rFonts w:ascii="Times New Roman" w:hAnsi="Times New Roman" w:cs="Times New Roman"/>
          <w:sz w:val="28"/>
          <w:szCs w:val="28"/>
          <w:lang w:val="uk-UA"/>
        </w:rPr>
        <w:t>під час</w:t>
      </w:r>
      <w:r w:rsidRPr="006A2A67">
        <w:rPr>
          <w:rFonts w:ascii="Times New Roman" w:hAnsi="Times New Roman" w:cs="Times New Roman"/>
          <w:sz w:val="28"/>
          <w:szCs w:val="28"/>
        </w:rPr>
        <w:t xml:space="preserve"> звичних ді</w:t>
      </w:r>
      <w:r w:rsidR="00E949E3"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У рідних </w:t>
      </w:r>
      <w:r w:rsidR="00E949E3" w:rsidRPr="006A2A67">
        <w:rPr>
          <w:rFonts w:ascii="Times New Roman" w:hAnsi="Times New Roman" w:cs="Times New Roman"/>
          <w:sz w:val="28"/>
          <w:szCs w:val="28"/>
        </w:rPr>
        <w:t xml:space="preserve">зазвичай </w:t>
      </w:r>
      <w:r w:rsidRPr="006A2A67">
        <w:rPr>
          <w:rFonts w:ascii="Times New Roman" w:hAnsi="Times New Roman" w:cs="Times New Roman"/>
          <w:sz w:val="28"/>
          <w:szCs w:val="28"/>
        </w:rPr>
        <w:t>складається враження, що хворі «розучилися» шити, готувати, прибирати</w:t>
      </w:r>
      <w:r w:rsidR="00E949E3" w:rsidRPr="006A2A67">
        <w:rPr>
          <w:rFonts w:ascii="Times New Roman" w:hAnsi="Times New Roman" w:cs="Times New Roman"/>
          <w:sz w:val="28"/>
          <w:szCs w:val="28"/>
          <w:lang w:val="uk-UA"/>
        </w:rPr>
        <w:t>,</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 xml:space="preserve">настільки безглуздо </w:t>
      </w:r>
      <w:r w:rsidR="00E949E3"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неправильно вони виконують знайому роботу. </w:t>
      </w:r>
      <w:r w:rsidR="00E949E3" w:rsidRPr="006A2A67">
        <w:rPr>
          <w:rFonts w:ascii="Times New Roman" w:hAnsi="Times New Roman" w:cs="Times New Roman"/>
          <w:sz w:val="28"/>
          <w:szCs w:val="28"/>
          <w:lang w:val="uk-UA"/>
        </w:rPr>
        <w:t>П</w:t>
      </w:r>
      <w:r w:rsidRPr="006A2A67">
        <w:rPr>
          <w:rFonts w:ascii="Times New Roman" w:hAnsi="Times New Roman" w:cs="Times New Roman"/>
          <w:sz w:val="28"/>
          <w:szCs w:val="28"/>
        </w:rPr>
        <w:t xml:space="preserve">оєднання наростаючих порушень пам'яті з втратою навичок є зазвичай причиною зниження професійних навичок хворих </w:t>
      </w:r>
      <w:r w:rsidR="00E949E3"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роботі, </w:t>
      </w:r>
      <w:r w:rsidR="00E949E3" w:rsidRPr="006A2A67">
        <w:rPr>
          <w:rFonts w:ascii="Times New Roman" w:hAnsi="Times New Roman" w:cs="Times New Roman"/>
          <w:sz w:val="28"/>
          <w:szCs w:val="28"/>
          <w:lang w:val="uk-UA"/>
        </w:rPr>
        <w:t>і</w:t>
      </w:r>
      <w:r w:rsidRPr="006A2A67">
        <w:rPr>
          <w:rFonts w:ascii="Times New Roman" w:hAnsi="Times New Roman" w:cs="Times New Roman"/>
          <w:sz w:val="28"/>
          <w:szCs w:val="28"/>
        </w:rPr>
        <w:t>з якою вони перестають справлятися. Поведінка пацієнта стає все більш монотонн</w:t>
      </w:r>
      <w:r w:rsidR="00CD249E" w:rsidRPr="006A2A67">
        <w:rPr>
          <w:rFonts w:ascii="Times New Roman" w:hAnsi="Times New Roman" w:cs="Times New Roman"/>
          <w:sz w:val="28"/>
          <w:szCs w:val="28"/>
          <w:lang w:val="uk-UA"/>
        </w:rPr>
        <w:t>ою</w:t>
      </w:r>
      <w:r w:rsidRPr="006A2A67">
        <w:rPr>
          <w:rFonts w:ascii="Times New Roman" w:hAnsi="Times New Roman" w:cs="Times New Roman"/>
          <w:sz w:val="28"/>
          <w:szCs w:val="28"/>
        </w:rPr>
        <w:t>, втрачаються навички самообслуговування.</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lastRenderedPageBreak/>
        <w:t xml:space="preserve">Одна з особливостей </w:t>
      </w:r>
      <w:r w:rsidR="00CD249E" w:rsidRPr="006A2A67">
        <w:rPr>
          <w:rFonts w:ascii="Times New Roman" w:hAnsi="Times New Roman" w:cs="Times New Roman"/>
          <w:sz w:val="28"/>
          <w:szCs w:val="28"/>
          <w:lang w:val="uk-UA"/>
        </w:rPr>
        <w:t>Х</w:t>
      </w:r>
      <w:r w:rsidRPr="006A2A67">
        <w:rPr>
          <w:rFonts w:ascii="Times New Roman" w:hAnsi="Times New Roman" w:cs="Times New Roman"/>
          <w:sz w:val="28"/>
          <w:szCs w:val="28"/>
        </w:rPr>
        <w:t>А порівнян</w:t>
      </w:r>
      <w:r w:rsidR="00E949E3" w:rsidRPr="006A2A67">
        <w:rPr>
          <w:rFonts w:ascii="Times New Roman" w:hAnsi="Times New Roman" w:cs="Times New Roman"/>
          <w:sz w:val="28"/>
          <w:szCs w:val="28"/>
          <w:lang w:val="uk-UA"/>
        </w:rPr>
        <w:t>о</w:t>
      </w:r>
      <w:r w:rsidRPr="006A2A67">
        <w:rPr>
          <w:rFonts w:ascii="Times New Roman" w:hAnsi="Times New Roman" w:cs="Times New Roman"/>
          <w:sz w:val="28"/>
          <w:szCs w:val="28"/>
        </w:rPr>
        <w:t xml:space="preserve"> з сенільною деменцією полягає в тому, що на її початковій стадії зберігається </w:t>
      </w:r>
      <w:r w:rsidR="00CD249E" w:rsidRPr="006A2A67">
        <w:rPr>
          <w:rFonts w:ascii="Times New Roman" w:hAnsi="Times New Roman" w:cs="Times New Roman"/>
          <w:sz w:val="28"/>
          <w:szCs w:val="28"/>
          <w:lang w:val="uk-UA"/>
        </w:rPr>
        <w:t>у</w:t>
      </w:r>
      <w:r w:rsidRPr="006A2A67">
        <w:rPr>
          <w:rFonts w:ascii="Times New Roman" w:hAnsi="Times New Roman" w:cs="Times New Roman"/>
          <w:sz w:val="28"/>
          <w:szCs w:val="28"/>
        </w:rPr>
        <w:t>свідом</w:t>
      </w:r>
      <w:r w:rsidR="00CD249E" w:rsidRPr="006A2A67">
        <w:rPr>
          <w:rFonts w:ascii="Times New Roman" w:hAnsi="Times New Roman" w:cs="Times New Roman"/>
          <w:sz w:val="28"/>
          <w:szCs w:val="28"/>
          <w:lang w:val="uk-UA"/>
        </w:rPr>
        <w:t>лен</w:t>
      </w:r>
      <w:r w:rsidRPr="006A2A67">
        <w:rPr>
          <w:rFonts w:ascii="Times New Roman" w:hAnsi="Times New Roman" w:cs="Times New Roman"/>
          <w:sz w:val="28"/>
          <w:szCs w:val="28"/>
        </w:rPr>
        <w:t xml:space="preserve">ість власної неспроможності, </w:t>
      </w:r>
      <w:r w:rsidR="00CD249E" w:rsidRPr="006A2A67">
        <w:rPr>
          <w:rFonts w:ascii="Times New Roman" w:hAnsi="Times New Roman" w:cs="Times New Roman"/>
          <w:sz w:val="28"/>
          <w:szCs w:val="28"/>
          <w:lang w:val="uk-UA"/>
        </w:rPr>
        <w:t>хворобливої</w:t>
      </w:r>
      <w:r w:rsidRPr="006A2A67">
        <w:rPr>
          <w:rFonts w:ascii="Times New Roman" w:hAnsi="Times New Roman" w:cs="Times New Roman"/>
          <w:sz w:val="28"/>
          <w:szCs w:val="28"/>
        </w:rPr>
        <w:t xml:space="preserve"> зм</w:t>
      </w:r>
      <w:r w:rsidR="00CD249E" w:rsidRPr="006A2A67">
        <w:rPr>
          <w:rFonts w:ascii="Times New Roman" w:hAnsi="Times New Roman" w:cs="Times New Roman"/>
          <w:sz w:val="28"/>
          <w:szCs w:val="28"/>
          <w:lang w:val="uk-UA"/>
        </w:rPr>
        <w:t>і</w:t>
      </w:r>
      <w:r w:rsidRPr="006A2A67">
        <w:rPr>
          <w:rFonts w:ascii="Times New Roman" w:hAnsi="Times New Roman" w:cs="Times New Roman"/>
          <w:sz w:val="28"/>
          <w:szCs w:val="28"/>
        </w:rPr>
        <w:t>неност</w:t>
      </w:r>
      <w:r w:rsidR="00CD249E"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w:t>
      </w:r>
      <w:r w:rsidR="00F14DAC" w:rsidRPr="006A2A67">
        <w:rPr>
          <w:rFonts w:ascii="Times New Roman" w:hAnsi="Times New Roman" w:cs="Times New Roman"/>
          <w:sz w:val="28"/>
          <w:szCs w:val="28"/>
          <w:lang w:val="uk-UA"/>
        </w:rPr>
        <w:t>що</w:t>
      </w:r>
      <w:r w:rsidRPr="006A2A67">
        <w:rPr>
          <w:rFonts w:ascii="Times New Roman" w:hAnsi="Times New Roman" w:cs="Times New Roman"/>
          <w:sz w:val="28"/>
          <w:szCs w:val="28"/>
        </w:rPr>
        <w:t xml:space="preserve"> супроводжує</w:t>
      </w:r>
      <w:r w:rsidR="00F14DAC" w:rsidRPr="006A2A67">
        <w:rPr>
          <w:rFonts w:ascii="Times New Roman" w:hAnsi="Times New Roman" w:cs="Times New Roman"/>
          <w:sz w:val="28"/>
          <w:szCs w:val="28"/>
          <w:lang w:val="uk-UA"/>
        </w:rPr>
        <w:t>ться</w:t>
      </w:r>
      <w:r w:rsidRPr="006A2A67">
        <w:rPr>
          <w:rFonts w:ascii="Times New Roman" w:hAnsi="Times New Roman" w:cs="Times New Roman"/>
          <w:sz w:val="28"/>
          <w:szCs w:val="28"/>
        </w:rPr>
        <w:t xml:space="preserve"> тривог</w:t>
      </w:r>
      <w:r w:rsidR="00F14DAC" w:rsidRPr="006A2A67">
        <w:rPr>
          <w:rFonts w:ascii="Times New Roman" w:hAnsi="Times New Roman" w:cs="Times New Roman"/>
          <w:sz w:val="28"/>
          <w:szCs w:val="28"/>
          <w:lang w:val="uk-UA"/>
        </w:rPr>
        <w:t>ою</w:t>
      </w:r>
      <w:r w:rsidRPr="006A2A67">
        <w:rPr>
          <w:rFonts w:ascii="Times New Roman" w:hAnsi="Times New Roman" w:cs="Times New Roman"/>
          <w:sz w:val="28"/>
          <w:szCs w:val="28"/>
        </w:rPr>
        <w:t xml:space="preserve"> </w:t>
      </w:r>
      <w:r w:rsidR="00F14DAC"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розгубленіст</w:t>
      </w:r>
      <w:r w:rsidR="00F14DAC" w:rsidRPr="006A2A67">
        <w:rPr>
          <w:rFonts w:ascii="Times New Roman" w:hAnsi="Times New Roman" w:cs="Times New Roman"/>
          <w:sz w:val="28"/>
          <w:szCs w:val="28"/>
          <w:lang w:val="uk-UA"/>
        </w:rPr>
        <w:t>ю</w:t>
      </w:r>
      <w:r w:rsidRPr="006A2A67">
        <w:rPr>
          <w:rFonts w:ascii="Times New Roman" w:hAnsi="Times New Roman" w:cs="Times New Roman"/>
          <w:sz w:val="28"/>
          <w:szCs w:val="28"/>
        </w:rPr>
        <w:t xml:space="preserve">, </w:t>
      </w:r>
      <w:r w:rsidR="00CD249E" w:rsidRPr="006A2A67">
        <w:rPr>
          <w:rFonts w:ascii="Times New Roman" w:hAnsi="Times New Roman" w:cs="Times New Roman"/>
          <w:sz w:val="28"/>
          <w:szCs w:val="28"/>
          <w:lang w:val="uk-UA"/>
        </w:rPr>
        <w:t xml:space="preserve">які </w:t>
      </w:r>
      <w:r w:rsidRPr="006A2A67">
        <w:rPr>
          <w:rFonts w:ascii="Times New Roman" w:hAnsi="Times New Roman" w:cs="Times New Roman"/>
          <w:sz w:val="28"/>
          <w:szCs w:val="28"/>
        </w:rPr>
        <w:t xml:space="preserve">пізніше </w:t>
      </w:r>
      <w:r w:rsidR="00F14DAC" w:rsidRPr="006A2A67">
        <w:rPr>
          <w:rFonts w:ascii="Times New Roman" w:hAnsi="Times New Roman" w:cs="Times New Roman"/>
          <w:sz w:val="28"/>
          <w:szCs w:val="28"/>
          <w:lang w:val="uk-UA"/>
        </w:rPr>
        <w:t>перетворюються на</w:t>
      </w:r>
      <w:r w:rsidRPr="006A2A67">
        <w:rPr>
          <w:rFonts w:ascii="Times New Roman" w:hAnsi="Times New Roman" w:cs="Times New Roman"/>
          <w:sz w:val="28"/>
          <w:szCs w:val="28"/>
        </w:rPr>
        <w:t xml:space="preserve"> байдужіст</w:t>
      </w:r>
      <w:r w:rsidR="0065731F" w:rsidRPr="006A2A67">
        <w:rPr>
          <w:rFonts w:ascii="Times New Roman" w:hAnsi="Times New Roman" w:cs="Times New Roman"/>
          <w:sz w:val="28"/>
          <w:szCs w:val="28"/>
          <w:lang w:val="uk-UA"/>
        </w:rPr>
        <w:t>ь</w:t>
      </w:r>
      <w:r w:rsidRPr="006A2A67">
        <w:rPr>
          <w:rFonts w:ascii="Times New Roman" w:hAnsi="Times New Roman" w:cs="Times New Roman"/>
          <w:sz w:val="28"/>
          <w:szCs w:val="28"/>
        </w:rPr>
        <w:t>.</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Найсуттєвіш</w:t>
      </w:r>
      <w:r w:rsidR="00F14DAC" w:rsidRPr="006A2A67">
        <w:rPr>
          <w:rFonts w:ascii="Times New Roman" w:hAnsi="Times New Roman" w:cs="Times New Roman"/>
          <w:sz w:val="28"/>
          <w:szCs w:val="28"/>
          <w:lang w:val="uk-UA"/>
        </w:rPr>
        <w:t>ою</w:t>
      </w:r>
      <w:r w:rsidRPr="006A2A67">
        <w:rPr>
          <w:rFonts w:ascii="Times New Roman" w:hAnsi="Times New Roman" w:cs="Times New Roman"/>
          <w:sz w:val="28"/>
          <w:szCs w:val="28"/>
        </w:rPr>
        <w:t xml:space="preserve"> клінічн</w:t>
      </w:r>
      <w:r w:rsidR="00F14DAC" w:rsidRPr="006A2A67">
        <w:rPr>
          <w:rFonts w:ascii="Times New Roman" w:hAnsi="Times New Roman" w:cs="Times New Roman"/>
          <w:sz w:val="28"/>
          <w:szCs w:val="28"/>
          <w:lang w:val="uk-UA"/>
        </w:rPr>
        <w:t>ою</w:t>
      </w:r>
      <w:r w:rsidRPr="006A2A67">
        <w:rPr>
          <w:rFonts w:ascii="Times New Roman" w:hAnsi="Times New Roman" w:cs="Times New Roman"/>
          <w:sz w:val="28"/>
          <w:szCs w:val="28"/>
        </w:rPr>
        <w:t xml:space="preserve"> своєрідніст</w:t>
      </w:r>
      <w:r w:rsidR="00F14DAC" w:rsidRPr="006A2A67">
        <w:rPr>
          <w:rFonts w:ascii="Times New Roman" w:hAnsi="Times New Roman" w:cs="Times New Roman"/>
          <w:sz w:val="28"/>
          <w:szCs w:val="28"/>
          <w:lang w:val="uk-UA"/>
        </w:rPr>
        <w:t>ю</w:t>
      </w:r>
      <w:r w:rsidRPr="006A2A67">
        <w:rPr>
          <w:rFonts w:ascii="Times New Roman" w:hAnsi="Times New Roman" w:cs="Times New Roman"/>
          <w:sz w:val="28"/>
          <w:szCs w:val="28"/>
        </w:rPr>
        <w:t xml:space="preserve"> </w:t>
      </w:r>
      <w:r w:rsidR="00CD249E" w:rsidRPr="006A2A67">
        <w:rPr>
          <w:rFonts w:ascii="Times New Roman" w:hAnsi="Times New Roman" w:cs="Times New Roman"/>
          <w:sz w:val="28"/>
          <w:szCs w:val="28"/>
          <w:lang w:val="uk-UA"/>
        </w:rPr>
        <w:t>Х</w:t>
      </w:r>
      <w:r w:rsidRPr="006A2A67">
        <w:rPr>
          <w:rFonts w:ascii="Times New Roman" w:hAnsi="Times New Roman" w:cs="Times New Roman"/>
          <w:sz w:val="28"/>
          <w:szCs w:val="28"/>
        </w:rPr>
        <w:t>А є поєднанн</w:t>
      </w:r>
      <w:r w:rsidR="00F14DAC" w:rsidRPr="006A2A67">
        <w:rPr>
          <w:rFonts w:ascii="Times New Roman" w:hAnsi="Times New Roman" w:cs="Times New Roman"/>
          <w:sz w:val="28"/>
          <w:szCs w:val="28"/>
          <w:lang w:val="uk-UA"/>
        </w:rPr>
        <w:t>я</w:t>
      </w:r>
      <w:r w:rsidRPr="006A2A67">
        <w:rPr>
          <w:rFonts w:ascii="Times New Roman" w:hAnsi="Times New Roman" w:cs="Times New Roman"/>
          <w:sz w:val="28"/>
          <w:szCs w:val="28"/>
        </w:rPr>
        <w:t xml:space="preserve"> </w:t>
      </w:r>
      <w:r w:rsidR="00CD249E" w:rsidRPr="006A2A67">
        <w:rPr>
          <w:rFonts w:ascii="Times New Roman" w:hAnsi="Times New Roman" w:cs="Times New Roman"/>
          <w:sz w:val="28"/>
          <w:szCs w:val="28"/>
          <w:lang w:val="uk-UA"/>
        </w:rPr>
        <w:t>прогресуючої</w:t>
      </w:r>
      <w:r w:rsidRPr="006A2A67">
        <w:rPr>
          <w:rFonts w:ascii="Times New Roman" w:hAnsi="Times New Roman" w:cs="Times New Roman"/>
          <w:sz w:val="28"/>
          <w:szCs w:val="28"/>
        </w:rPr>
        <w:t xml:space="preserve"> інтелектуально-мнестичної недостатності з наростаючими розладами вищих функцій </w:t>
      </w:r>
      <w:r w:rsidR="00F14DAC" w:rsidRPr="006A2A67">
        <w:rPr>
          <w:rFonts w:ascii="Times New Roman" w:hAnsi="Times New Roman" w:cs="Times New Roman"/>
          <w:sz w:val="28"/>
          <w:szCs w:val="28"/>
          <w:lang w:val="uk-UA"/>
        </w:rPr>
        <w:t>кори головного мозку</w:t>
      </w:r>
      <w:r w:rsidR="00F72FA0" w:rsidRPr="006A2A67">
        <w:rPr>
          <w:rFonts w:ascii="Times New Roman" w:hAnsi="Times New Roman" w:cs="Times New Roman"/>
          <w:sz w:val="28"/>
          <w:szCs w:val="28"/>
          <w:lang w:val="uk-UA"/>
        </w:rPr>
        <w:t xml:space="preserve"> – </w:t>
      </w:r>
      <w:r w:rsidRPr="006A2A67">
        <w:rPr>
          <w:rFonts w:ascii="Times New Roman" w:hAnsi="Times New Roman" w:cs="Times New Roman"/>
          <w:sz w:val="28"/>
          <w:szCs w:val="28"/>
        </w:rPr>
        <w:t>мов</w:t>
      </w:r>
      <w:r w:rsidR="00F14DAC" w:rsidRPr="006A2A67">
        <w:rPr>
          <w:rFonts w:ascii="Times New Roman" w:hAnsi="Times New Roman" w:cs="Times New Roman"/>
          <w:sz w:val="28"/>
          <w:szCs w:val="28"/>
          <w:lang w:val="uk-UA"/>
        </w:rPr>
        <w:t>лення</w:t>
      </w:r>
      <w:r w:rsidRPr="006A2A67">
        <w:rPr>
          <w:rFonts w:ascii="Times New Roman" w:hAnsi="Times New Roman" w:cs="Times New Roman"/>
          <w:sz w:val="28"/>
          <w:szCs w:val="28"/>
        </w:rPr>
        <w:t xml:space="preserve">, читання, </w:t>
      </w:r>
      <w:r w:rsidR="00D00B05" w:rsidRPr="006A2A67">
        <w:rPr>
          <w:rFonts w:ascii="Times New Roman" w:hAnsi="Times New Roman" w:cs="Times New Roman"/>
          <w:sz w:val="28"/>
          <w:szCs w:val="28"/>
          <w:lang w:val="uk-UA"/>
        </w:rPr>
        <w:t>лічби</w:t>
      </w:r>
      <w:r w:rsidRPr="006A2A67">
        <w:rPr>
          <w:rFonts w:ascii="Times New Roman" w:hAnsi="Times New Roman" w:cs="Times New Roman"/>
          <w:sz w:val="28"/>
          <w:szCs w:val="28"/>
        </w:rPr>
        <w:t xml:space="preserve">, </w:t>
      </w:r>
      <w:r w:rsidR="00F61A1B" w:rsidRPr="006A2A67">
        <w:rPr>
          <w:rFonts w:ascii="Times New Roman" w:hAnsi="Times New Roman" w:cs="Times New Roman"/>
          <w:sz w:val="28"/>
          <w:szCs w:val="28"/>
          <w:lang w:val="uk-UA"/>
        </w:rPr>
        <w:t>пис</w:t>
      </w:r>
      <w:r w:rsidR="00D00B05" w:rsidRPr="006A2A67">
        <w:rPr>
          <w:rFonts w:ascii="Times New Roman" w:hAnsi="Times New Roman" w:cs="Times New Roman"/>
          <w:sz w:val="28"/>
          <w:szCs w:val="28"/>
          <w:lang w:val="uk-UA"/>
        </w:rPr>
        <w:t>ання</w:t>
      </w:r>
      <w:r w:rsidRPr="006A2A67">
        <w:rPr>
          <w:rFonts w:ascii="Times New Roman" w:hAnsi="Times New Roman" w:cs="Times New Roman"/>
          <w:sz w:val="28"/>
          <w:szCs w:val="28"/>
        </w:rPr>
        <w:t xml:space="preserve">, </w:t>
      </w:r>
      <w:r w:rsidR="00F61A1B" w:rsidRPr="006A2A67">
        <w:rPr>
          <w:rFonts w:ascii="Times New Roman" w:hAnsi="Times New Roman" w:cs="Times New Roman"/>
          <w:sz w:val="28"/>
          <w:szCs w:val="28"/>
          <w:lang w:val="uk-UA"/>
        </w:rPr>
        <w:t>г</w:t>
      </w:r>
      <w:r w:rsidRPr="006A2A67">
        <w:rPr>
          <w:rFonts w:ascii="Times New Roman" w:hAnsi="Times New Roman" w:cs="Times New Roman"/>
          <w:sz w:val="28"/>
          <w:szCs w:val="28"/>
        </w:rPr>
        <w:t>нозис</w:t>
      </w:r>
      <w:r w:rsidR="00F61A1B"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w:t>
      </w:r>
      <w:r w:rsidR="00D00B05"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праксису.</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Переважною формою мовних порушень є сенсорна афазія, а також симптоми амнестич</w:t>
      </w:r>
      <w:r w:rsidR="00F61A1B" w:rsidRPr="006A2A67">
        <w:rPr>
          <w:rFonts w:ascii="Times New Roman" w:hAnsi="Times New Roman" w:cs="Times New Roman"/>
          <w:sz w:val="28"/>
          <w:szCs w:val="28"/>
          <w:lang w:val="uk-UA"/>
        </w:rPr>
        <w:t>н</w:t>
      </w:r>
      <w:r w:rsidRPr="006A2A67">
        <w:rPr>
          <w:rFonts w:ascii="Times New Roman" w:hAnsi="Times New Roman" w:cs="Times New Roman"/>
          <w:sz w:val="28"/>
          <w:szCs w:val="28"/>
        </w:rPr>
        <w:t>о</w:t>
      </w:r>
      <w:r w:rsidR="00F61A1B" w:rsidRPr="006A2A67">
        <w:rPr>
          <w:rFonts w:ascii="Times New Roman" w:hAnsi="Times New Roman" w:cs="Times New Roman"/>
          <w:sz w:val="28"/>
          <w:szCs w:val="28"/>
          <w:lang w:val="uk-UA"/>
        </w:rPr>
        <w:t>ї</w:t>
      </w:r>
      <w:r w:rsidRPr="006A2A67">
        <w:rPr>
          <w:rFonts w:ascii="Times New Roman" w:hAnsi="Times New Roman" w:cs="Times New Roman"/>
          <w:sz w:val="28"/>
          <w:szCs w:val="28"/>
        </w:rPr>
        <w:t xml:space="preserve"> афазії. У клінічному плані спостерігається нерозуміння звернено</w:t>
      </w:r>
      <w:r w:rsidR="00D00B05" w:rsidRPr="006A2A67">
        <w:rPr>
          <w:rFonts w:ascii="Times New Roman" w:hAnsi="Times New Roman" w:cs="Times New Roman"/>
          <w:sz w:val="28"/>
          <w:szCs w:val="28"/>
          <w:lang w:val="uk-UA"/>
        </w:rPr>
        <w:t>го</w:t>
      </w:r>
      <w:r w:rsidRPr="006A2A67">
        <w:rPr>
          <w:rFonts w:ascii="Times New Roman" w:hAnsi="Times New Roman" w:cs="Times New Roman"/>
          <w:sz w:val="28"/>
          <w:szCs w:val="28"/>
        </w:rPr>
        <w:t xml:space="preserve"> мов</w:t>
      </w:r>
      <w:r w:rsidR="00D00B05" w:rsidRPr="006A2A67">
        <w:rPr>
          <w:rFonts w:ascii="Times New Roman" w:hAnsi="Times New Roman" w:cs="Times New Roman"/>
          <w:sz w:val="28"/>
          <w:szCs w:val="28"/>
          <w:lang w:val="uk-UA"/>
        </w:rPr>
        <w:t>лення</w:t>
      </w:r>
      <w:r w:rsidRPr="006A2A67">
        <w:rPr>
          <w:rFonts w:ascii="Times New Roman" w:hAnsi="Times New Roman" w:cs="Times New Roman"/>
          <w:sz w:val="28"/>
          <w:szCs w:val="28"/>
        </w:rPr>
        <w:t xml:space="preserve"> (</w:t>
      </w:r>
      <w:r w:rsidR="00F61A1B" w:rsidRPr="006A2A67">
        <w:rPr>
          <w:rFonts w:ascii="Times New Roman" w:hAnsi="Times New Roman" w:cs="Times New Roman"/>
          <w:sz w:val="28"/>
          <w:szCs w:val="28"/>
          <w:lang w:val="uk-UA"/>
        </w:rPr>
        <w:t>і</w:t>
      </w:r>
      <w:r w:rsidRPr="006A2A67">
        <w:rPr>
          <w:rFonts w:ascii="Times New Roman" w:hAnsi="Times New Roman" w:cs="Times New Roman"/>
          <w:sz w:val="28"/>
          <w:szCs w:val="28"/>
        </w:rPr>
        <w:t>мпресивн</w:t>
      </w:r>
      <w:r w:rsidR="00D00B05" w:rsidRPr="006A2A67">
        <w:rPr>
          <w:rFonts w:ascii="Times New Roman" w:hAnsi="Times New Roman" w:cs="Times New Roman"/>
          <w:sz w:val="28"/>
          <w:szCs w:val="28"/>
          <w:lang w:val="uk-UA"/>
        </w:rPr>
        <w:t>е</w:t>
      </w:r>
      <w:r w:rsidRPr="006A2A67">
        <w:rPr>
          <w:rFonts w:ascii="Times New Roman" w:hAnsi="Times New Roman" w:cs="Times New Roman"/>
          <w:sz w:val="28"/>
          <w:szCs w:val="28"/>
        </w:rPr>
        <w:t xml:space="preserve"> мов</w:t>
      </w:r>
      <w:r w:rsidR="0065731F" w:rsidRPr="006A2A67">
        <w:rPr>
          <w:rFonts w:ascii="Times New Roman" w:hAnsi="Times New Roman" w:cs="Times New Roman"/>
          <w:sz w:val="28"/>
          <w:szCs w:val="28"/>
          <w:lang w:val="uk-UA"/>
        </w:rPr>
        <w:t>л</w:t>
      </w:r>
      <w:r w:rsidR="00D00B05" w:rsidRPr="006A2A67">
        <w:rPr>
          <w:rFonts w:ascii="Times New Roman" w:hAnsi="Times New Roman" w:cs="Times New Roman"/>
          <w:sz w:val="28"/>
          <w:szCs w:val="28"/>
          <w:lang w:val="uk-UA"/>
        </w:rPr>
        <w:t>ення</w:t>
      </w:r>
      <w:r w:rsidRPr="006A2A67">
        <w:rPr>
          <w:rFonts w:ascii="Times New Roman" w:hAnsi="Times New Roman" w:cs="Times New Roman"/>
          <w:sz w:val="28"/>
          <w:szCs w:val="28"/>
        </w:rPr>
        <w:t>), збереження довільно</w:t>
      </w:r>
      <w:r w:rsidR="00D00B05" w:rsidRPr="006A2A67">
        <w:rPr>
          <w:rFonts w:ascii="Times New Roman" w:hAnsi="Times New Roman" w:cs="Times New Roman"/>
          <w:sz w:val="28"/>
          <w:szCs w:val="28"/>
          <w:lang w:val="uk-UA"/>
        </w:rPr>
        <w:t>го</w:t>
      </w:r>
      <w:r w:rsidRPr="006A2A67">
        <w:rPr>
          <w:rFonts w:ascii="Times New Roman" w:hAnsi="Times New Roman" w:cs="Times New Roman"/>
          <w:sz w:val="28"/>
          <w:szCs w:val="28"/>
        </w:rPr>
        <w:t xml:space="preserve"> повторно</w:t>
      </w:r>
      <w:r w:rsidR="00D00B05" w:rsidRPr="006A2A67">
        <w:rPr>
          <w:rFonts w:ascii="Times New Roman" w:hAnsi="Times New Roman" w:cs="Times New Roman"/>
          <w:sz w:val="28"/>
          <w:szCs w:val="28"/>
          <w:lang w:val="uk-UA"/>
        </w:rPr>
        <w:t>го</w:t>
      </w:r>
      <w:r w:rsidRPr="006A2A67">
        <w:rPr>
          <w:rFonts w:ascii="Times New Roman" w:hAnsi="Times New Roman" w:cs="Times New Roman"/>
          <w:sz w:val="28"/>
          <w:szCs w:val="28"/>
        </w:rPr>
        <w:t xml:space="preserve"> мов</w:t>
      </w:r>
      <w:r w:rsidR="00D00B05" w:rsidRPr="006A2A67">
        <w:rPr>
          <w:rFonts w:ascii="Times New Roman" w:hAnsi="Times New Roman" w:cs="Times New Roman"/>
          <w:sz w:val="28"/>
          <w:szCs w:val="28"/>
          <w:lang w:val="uk-UA"/>
        </w:rPr>
        <w:t>лення</w:t>
      </w:r>
      <w:r w:rsidRPr="006A2A67">
        <w:rPr>
          <w:rFonts w:ascii="Times New Roman" w:hAnsi="Times New Roman" w:cs="Times New Roman"/>
          <w:sz w:val="28"/>
          <w:szCs w:val="28"/>
        </w:rPr>
        <w:t xml:space="preserve">, наростання </w:t>
      </w:r>
      <w:r w:rsidR="00D00B05" w:rsidRPr="006A2A67">
        <w:rPr>
          <w:rFonts w:ascii="Times New Roman" w:hAnsi="Times New Roman" w:cs="Times New Roman"/>
          <w:sz w:val="28"/>
          <w:szCs w:val="28"/>
          <w:lang w:val="uk-UA"/>
        </w:rPr>
        <w:t>занепаду</w:t>
      </w:r>
      <w:r w:rsidRPr="006A2A67">
        <w:rPr>
          <w:rFonts w:ascii="Times New Roman" w:hAnsi="Times New Roman" w:cs="Times New Roman"/>
          <w:sz w:val="28"/>
          <w:szCs w:val="28"/>
        </w:rPr>
        <w:t xml:space="preserve"> </w:t>
      </w:r>
      <w:r w:rsidR="00D00B05"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розпаду експресивно</w:t>
      </w:r>
      <w:r w:rsidR="00D00B05" w:rsidRPr="006A2A67">
        <w:rPr>
          <w:rFonts w:ascii="Times New Roman" w:hAnsi="Times New Roman" w:cs="Times New Roman"/>
          <w:sz w:val="28"/>
          <w:szCs w:val="28"/>
          <w:lang w:val="uk-UA"/>
        </w:rPr>
        <w:t>го</w:t>
      </w:r>
      <w:r w:rsidRPr="006A2A67">
        <w:rPr>
          <w:rFonts w:ascii="Times New Roman" w:hAnsi="Times New Roman" w:cs="Times New Roman"/>
          <w:sz w:val="28"/>
          <w:szCs w:val="28"/>
        </w:rPr>
        <w:t xml:space="preserve"> мов</w:t>
      </w:r>
      <w:r w:rsidR="00D00B05" w:rsidRPr="006A2A67">
        <w:rPr>
          <w:rFonts w:ascii="Times New Roman" w:hAnsi="Times New Roman" w:cs="Times New Roman"/>
          <w:sz w:val="28"/>
          <w:szCs w:val="28"/>
          <w:lang w:val="uk-UA"/>
        </w:rPr>
        <w:t>лення</w:t>
      </w:r>
      <w:r w:rsidRPr="006A2A67">
        <w:rPr>
          <w:rFonts w:ascii="Times New Roman" w:hAnsi="Times New Roman" w:cs="Times New Roman"/>
          <w:sz w:val="28"/>
          <w:szCs w:val="28"/>
        </w:rPr>
        <w:t xml:space="preserve"> з переважанням дизартрії і різних мовних автоматизмів (типу логоклоній, палілалі</w:t>
      </w:r>
      <w:r w:rsidR="00D00B05" w:rsidRPr="006A2A67">
        <w:rPr>
          <w:rFonts w:ascii="Times New Roman" w:hAnsi="Times New Roman" w:cs="Times New Roman"/>
          <w:sz w:val="28"/>
          <w:szCs w:val="28"/>
          <w:lang w:val="uk-UA"/>
        </w:rPr>
        <w:t>й</w:t>
      </w:r>
      <w:r w:rsidRPr="006A2A67">
        <w:rPr>
          <w:rFonts w:ascii="Times New Roman" w:hAnsi="Times New Roman" w:cs="Times New Roman"/>
          <w:sz w:val="28"/>
          <w:szCs w:val="28"/>
        </w:rPr>
        <w:t>).</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Порушення мов</w:t>
      </w:r>
      <w:r w:rsidR="00D00B05" w:rsidRPr="006A2A67">
        <w:rPr>
          <w:rFonts w:ascii="Times New Roman" w:hAnsi="Times New Roman" w:cs="Times New Roman"/>
          <w:sz w:val="28"/>
          <w:szCs w:val="28"/>
          <w:lang w:val="uk-UA"/>
        </w:rPr>
        <w:t>лення</w:t>
      </w:r>
      <w:r w:rsidRPr="006A2A67">
        <w:rPr>
          <w:rFonts w:ascii="Times New Roman" w:hAnsi="Times New Roman" w:cs="Times New Roman"/>
          <w:sz w:val="28"/>
          <w:szCs w:val="28"/>
        </w:rPr>
        <w:t xml:space="preserve"> супроводжується аграфією, алексією, акалькулі</w:t>
      </w:r>
      <w:r w:rsidR="00F61A1B" w:rsidRPr="006A2A67">
        <w:rPr>
          <w:rFonts w:ascii="Times New Roman" w:hAnsi="Times New Roman" w:cs="Times New Roman"/>
          <w:sz w:val="28"/>
          <w:szCs w:val="28"/>
          <w:lang w:val="uk-UA"/>
        </w:rPr>
        <w:t>єю</w:t>
      </w:r>
      <w:r w:rsidRPr="006A2A67">
        <w:rPr>
          <w:rFonts w:ascii="Times New Roman" w:hAnsi="Times New Roman" w:cs="Times New Roman"/>
          <w:sz w:val="28"/>
          <w:szCs w:val="28"/>
        </w:rPr>
        <w:t>. У структурі аграф</w:t>
      </w:r>
      <w:r w:rsidR="00F61A1B" w:rsidRPr="006A2A67">
        <w:rPr>
          <w:rFonts w:ascii="Times New Roman" w:hAnsi="Times New Roman" w:cs="Times New Roman"/>
          <w:sz w:val="28"/>
          <w:szCs w:val="28"/>
          <w:lang w:val="uk-UA"/>
        </w:rPr>
        <w:t>ії</w:t>
      </w:r>
      <w:r w:rsidRPr="006A2A67">
        <w:rPr>
          <w:rFonts w:ascii="Times New Roman" w:hAnsi="Times New Roman" w:cs="Times New Roman"/>
          <w:sz w:val="28"/>
          <w:szCs w:val="28"/>
        </w:rPr>
        <w:t xml:space="preserve"> </w:t>
      </w:r>
      <w:r w:rsidR="0065731F" w:rsidRPr="006A2A67">
        <w:rPr>
          <w:rFonts w:ascii="Times New Roman" w:hAnsi="Times New Roman" w:cs="Times New Roman"/>
          <w:sz w:val="28"/>
          <w:szCs w:val="28"/>
          <w:lang w:val="uk-UA"/>
        </w:rPr>
        <w:t>найбільш значущими є</w:t>
      </w:r>
      <w:r w:rsidRPr="006A2A67">
        <w:rPr>
          <w:rFonts w:ascii="Times New Roman" w:hAnsi="Times New Roman" w:cs="Times New Roman"/>
          <w:sz w:val="28"/>
          <w:szCs w:val="28"/>
        </w:rPr>
        <w:t xml:space="preserve"> порушення оптико-просторової діяльності: хвор</w:t>
      </w:r>
      <w:r w:rsidR="00F61A1B"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спочатку перестають писати паралельн</w:t>
      </w:r>
      <w:r w:rsidR="00D00B05" w:rsidRPr="006A2A67">
        <w:rPr>
          <w:rFonts w:ascii="Times New Roman" w:hAnsi="Times New Roman" w:cs="Times New Roman"/>
          <w:sz w:val="28"/>
          <w:szCs w:val="28"/>
          <w:lang w:val="uk-UA"/>
        </w:rPr>
        <w:t>ими</w:t>
      </w:r>
      <w:r w:rsidRPr="006A2A67">
        <w:rPr>
          <w:rFonts w:ascii="Times New Roman" w:hAnsi="Times New Roman" w:cs="Times New Roman"/>
          <w:sz w:val="28"/>
          <w:szCs w:val="28"/>
        </w:rPr>
        <w:t xml:space="preserve"> рядками, розташову</w:t>
      </w:r>
      <w:r w:rsidR="00F61A1B" w:rsidRPr="006A2A67">
        <w:rPr>
          <w:rFonts w:ascii="Times New Roman" w:hAnsi="Times New Roman" w:cs="Times New Roman"/>
          <w:sz w:val="28"/>
          <w:szCs w:val="28"/>
          <w:lang w:val="uk-UA"/>
        </w:rPr>
        <w:t>ють</w:t>
      </w:r>
      <w:r w:rsidRPr="006A2A67">
        <w:rPr>
          <w:rFonts w:ascii="Times New Roman" w:hAnsi="Times New Roman" w:cs="Times New Roman"/>
          <w:sz w:val="28"/>
          <w:szCs w:val="28"/>
        </w:rPr>
        <w:t xml:space="preserve"> їх косо або безладно. Пізніше в клінічних проявах порушення пис</w:t>
      </w:r>
      <w:r w:rsidR="00D00B05" w:rsidRPr="006A2A67">
        <w:rPr>
          <w:rFonts w:ascii="Times New Roman" w:hAnsi="Times New Roman" w:cs="Times New Roman"/>
          <w:sz w:val="28"/>
          <w:szCs w:val="28"/>
          <w:lang w:val="uk-UA"/>
        </w:rPr>
        <w:t>ання</w:t>
      </w:r>
      <w:r w:rsidRPr="006A2A67">
        <w:rPr>
          <w:rFonts w:ascii="Times New Roman" w:hAnsi="Times New Roman" w:cs="Times New Roman"/>
          <w:sz w:val="28"/>
          <w:szCs w:val="28"/>
        </w:rPr>
        <w:t xml:space="preserve"> </w:t>
      </w:r>
      <w:r w:rsidR="00D00B05" w:rsidRPr="006A2A67">
        <w:rPr>
          <w:rFonts w:ascii="Times New Roman" w:hAnsi="Times New Roman" w:cs="Times New Roman"/>
          <w:sz w:val="28"/>
          <w:szCs w:val="28"/>
          <w:lang w:val="uk-UA"/>
        </w:rPr>
        <w:t>виявляються</w:t>
      </w:r>
      <w:r w:rsidRPr="006A2A67">
        <w:rPr>
          <w:rFonts w:ascii="Times New Roman" w:hAnsi="Times New Roman" w:cs="Times New Roman"/>
          <w:sz w:val="28"/>
          <w:szCs w:val="28"/>
        </w:rPr>
        <w:t xml:space="preserve"> два напрямки:</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1) </w:t>
      </w:r>
      <w:r w:rsidR="00D00B05" w:rsidRPr="006A2A67">
        <w:rPr>
          <w:rFonts w:ascii="Times New Roman" w:hAnsi="Times New Roman" w:cs="Times New Roman"/>
          <w:sz w:val="28"/>
          <w:szCs w:val="28"/>
          <w:lang w:val="uk-UA"/>
        </w:rPr>
        <w:t>наявність</w:t>
      </w:r>
      <w:r w:rsidRPr="006A2A67">
        <w:rPr>
          <w:rFonts w:ascii="Times New Roman" w:hAnsi="Times New Roman" w:cs="Times New Roman"/>
          <w:sz w:val="28"/>
          <w:szCs w:val="28"/>
        </w:rPr>
        <w:t xml:space="preserve"> стер</w:t>
      </w:r>
      <w:r w:rsidR="00F61A1B" w:rsidRPr="006A2A67">
        <w:rPr>
          <w:rFonts w:ascii="Times New Roman" w:hAnsi="Times New Roman" w:cs="Times New Roman"/>
          <w:sz w:val="28"/>
          <w:szCs w:val="28"/>
          <w:lang w:val="uk-UA"/>
        </w:rPr>
        <w:t>е</w:t>
      </w:r>
      <w:r w:rsidRPr="006A2A67">
        <w:rPr>
          <w:rFonts w:ascii="Times New Roman" w:hAnsi="Times New Roman" w:cs="Times New Roman"/>
          <w:sz w:val="28"/>
          <w:szCs w:val="28"/>
        </w:rPr>
        <w:t>отип</w:t>
      </w:r>
      <w:r w:rsidR="00F61A1B"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в </w:t>
      </w:r>
      <w:r w:rsidR="00D00B05" w:rsidRPr="006A2A67">
        <w:rPr>
          <w:rFonts w:ascii="Times New Roman" w:hAnsi="Times New Roman" w:cs="Times New Roman"/>
          <w:sz w:val="28"/>
          <w:szCs w:val="28"/>
          <w:lang w:val="uk-UA"/>
        </w:rPr>
        <w:t xml:space="preserve">писання </w:t>
      </w:r>
      <w:r w:rsidRPr="006A2A67">
        <w:rPr>
          <w:rFonts w:ascii="Times New Roman" w:hAnsi="Times New Roman" w:cs="Times New Roman"/>
          <w:sz w:val="28"/>
          <w:szCs w:val="28"/>
        </w:rPr>
        <w:t xml:space="preserve">(хворий пише одне </w:t>
      </w:r>
      <w:r w:rsidR="00D00B05"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те</w:t>
      </w:r>
      <w:r w:rsidR="00D00B05"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ж слово, пізніше тільки одну початкову літеру слова, потім переход</w:t>
      </w:r>
      <w:r w:rsidR="00D00B05" w:rsidRPr="006A2A67">
        <w:rPr>
          <w:rFonts w:ascii="Times New Roman" w:hAnsi="Times New Roman" w:cs="Times New Roman"/>
          <w:sz w:val="28"/>
          <w:szCs w:val="28"/>
          <w:lang w:val="uk-UA"/>
        </w:rPr>
        <w:t>и</w:t>
      </w:r>
      <w:r w:rsidRPr="006A2A67">
        <w:rPr>
          <w:rFonts w:ascii="Times New Roman" w:hAnsi="Times New Roman" w:cs="Times New Roman"/>
          <w:sz w:val="28"/>
          <w:szCs w:val="28"/>
        </w:rPr>
        <w:t xml:space="preserve">ть на стереотипні каракулі, а далі </w:t>
      </w:r>
      <w:r w:rsidR="00D00B05" w:rsidRPr="006A2A67">
        <w:rPr>
          <w:rFonts w:ascii="Times New Roman" w:hAnsi="Times New Roman" w:cs="Times New Roman"/>
          <w:sz w:val="28"/>
          <w:szCs w:val="28"/>
          <w:lang w:val="uk-UA"/>
        </w:rPr>
        <w:t>рисує</w:t>
      </w:r>
      <w:r w:rsidRPr="006A2A67">
        <w:rPr>
          <w:rFonts w:ascii="Times New Roman" w:hAnsi="Times New Roman" w:cs="Times New Roman"/>
          <w:sz w:val="28"/>
          <w:szCs w:val="28"/>
        </w:rPr>
        <w:t xml:space="preserve"> пряму лінію);</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2) апрактич</w:t>
      </w:r>
      <w:r w:rsidR="00F61A1B" w:rsidRPr="006A2A67">
        <w:rPr>
          <w:rFonts w:ascii="Times New Roman" w:hAnsi="Times New Roman" w:cs="Times New Roman"/>
          <w:sz w:val="28"/>
          <w:szCs w:val="28"/>
          <w:lang w:val="uk-UA"/>
        </w:rPr>
        <w:t>н</w:t>
      </w:r>
      <w:r w:rsidRPr="006A2A67">
        <w:rPr>
          <w:rFonts w:ascii="Times New Roman" w:hAnsi="Times New Roman" w:cs="Times New Roman"/>
          <w:sz w:val="28"/>
          <w:szCs w:val="28"/>
        </w:rPr>
        <w:t>и</w:t>
      </w:r>
      <w:r w:rsidR="00F61A1B"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розпад </w:t>
      </w:r>
      <w:r w:rsidR="00F61A1B" w:rsidRPr="006A2A67">
        <w:rPr>
          <w:rFonts w:ascii="Times New Roman" w:hAnsi="Times New Roman" w:cs="Times New Roman"/>
          <w:sz w:val="28"/>
          <w:szCs w:val="28"/>
          <w:lang w:val="uk-UA"/>
        </w:rPr>
        <w:t>пис</w:t>
      </w:r>
      <w:r w:rsidR="00D00B05" w:rsidRPr="006A2A67">
        <w:rPr>
          <w:rFonts w:ascii="Times New Roman" w:hAnsi="Times New Roman" w:cs="Times New Roman"/>
          <w:sz w:val="28"/>
          <w:szCs w:val="28"/>
          <w:lang w:val="uk-UA"/>
        </w:rPr>
        <w:t>ання</w:t>
      </w:r>
      <w:r w:rsidRPr="006A2A67">
        <w:rPr>
          <w:rFonts w:ascii="Times New Roman" w:hAnsi="Times New Roman" w:cs="Times New Roman"/>
          <w:sz w:val="28"/>
          <w:szCs w:val="28"/>
        </w:rPr>
        <w:t xml:space="preserve"> (</w:t>
      </w:r>
      <w:r w:rsidR="00F61A1B" w:rsidRPr="006A2A67">
        <w:rPr>
          <w:rFonts w:ascii="Times New Roman" w:hAnsi="Times New Roman" w:cs="Times New Roman"/>
          <w:sz w:val="28"/>
          <w:szCs w:val="28"/>
        </w:rPr>
        <w:t>неправильне розташування рядків</w:t>
      </w:r>
      <w:r w:rsidRPr="006A2A67">
        <w:rPr>
          <w:rFonts w:ascii="Times New Roman" w:hAnsi="Times New Roman" w:cs="Times New Roman"/>
          <w:sz w:val="28"/>
          <w:szCs w:val="28"/>
        </w:rPr>
        <w:t>, пізніше окреме слово втрачає свою форму</w:t>
      </w:r>
      <w:r w:rsidR="00D00B05"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w:t>
      </w:r>
      <w:r w:rsidR="00D00B05" w:rsidRPr="006A2A67">
        <w:rPr>
          <w:rFonts w:ascii="Times New Roman" w:hAnsi="Times New Roman" w:cs="Times New Roman"/>
          <w:sz w:val="28"/>
          <w:szCs w:val="28"/>
          <w:lang w:val="uk-UA"/>
        </w:rPr>
        <w:t xml:space="preserve">хворий </w:t>
      </w:r>
      <w:r w:rsidRPr="006A2A67">
        <w:rPr>
          <w:rFonts w:ascii="Times New Roman" w:hAnsi="Times New Roman" w:cs="Times New Roman"/>
          <w:sz w:val="28"/>
          <w:szCs w:val="28"/>
        </w:rPr>
        <w:t>пише по складах, літери накладаються одн</w:t>
      </w:r>
      <w:r w:rsidR="00D00B05" w:rsidRPr="006A2A67">
        <w:rPr>
          <w:rFonts w:ascii="Times New Roman" w:hAnsi="Times New Roman" w:cs="Times New Roman"/>
          <w:sz w:val="28"/>
          <w:szCs w:val="28"/>
          <w:lang w:val="uk-UA"/>
        </w:rPr>
        <w:t>а</w:t>
      </w:r>
      <w:r w:rsidRPr="006A2A67">
        <w:rPr>
          <w:rFonts w:ascii="Times New Roman" w:hAnsi="Times New Roman" w:cs="Times New Roman"/>
          <w:sz w:val="28"/>
          <w:szCs w:val="28"/>
        </w:rPr>
        <w:t xml:space="preserve"> на одн</w:t>
      </w:r>
      <w:r w:rsidR="00D00B05" w:rsidRPr="006A2A67">
        <w:rPr>
          <w:rFonts w:ascii="Times New Roman" w:hAnsi="Times New Roman" w:cs="Times New Roman"/>
          <w:sz w:val="28"/>
          <w:szCs w:val="28"/>
          <w:lang w:val="uk-UA"/>
        </w:rPr>
        <w:t>у</w:t>
      </w:r>
      <w:r w:rsidRPr="006A2A67">
        <w:rPr>
          <w:rFonts w:ascii="Times New Roman" w:hAnsi="Times New Roman" w:cs="Times New Roman"/>
          <w:sz w:val="28"/>
          <w:szCs w:val="28"/>
        </w:rPr>
        <w:t>)</w:t>
      </w:r>
      <w:r w:rsidR="00D00B05"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w:t>
      </w:r>
      <w:r w:rsidR="00D00B05"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деяких випадках </w:t>
      </w:r>
      <w:r w:rsidR="00D00B05" w:rsidRPr="006A2A67">
        <w:rPr>
          <w:rFonts w:ascii="Times New Roman" w:hAnsi="Times New Roman" w:cs="Times New Roman"/>
          <w:sz w:val="28"/>
          <w:szCs w:val="28"/>
          <w:lang w:val="uk-UA"/>
        </w:rPr>
        <w:t>повна втрата здатності писати</w:t>
      </w:r>
      <w:r w:rsidRPr="006A2A67">
        <w:rPr>
          <w:rFonts w:ascii="Times New Roman" w:hAnsi="Times New Roman" w:cs="Times New Roman"/>
          <w:sz w:val="28"/>
          <w:szCs w:val="28"/>
        </w:rPr>
        <w:t>.</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Порушення читання </w:t>
      </w:r>
      <w:r w:rsidR="00F352B3" w:rsidRPr="006A2A67">
        <w:rPr>
          <w:rFonts w:ascii="Times New Roman" w:hAnsi="Times New Roman" w:cs="Times New Roman"/>
          <w:sz w:val="28"/>
          <w:szCs w:val="28"/>
          <w:lang w:val="uk-UA"/>
        </w:rPr>
        <w:t>належить</w:t>
      </w:r>
      <w:r w:rsidRPr="006A2A67">
        <w:rPr>
          <w:rFonts w:ascii="Times New Roman" w:hAnsi="Times New Roman" w:cs="Times New Roman"/>
          <w:sz w:val="28"/>
          <w:szCs w:val="28"/>
        </w:rPr>
        <w:t xml:space="preserve"> до транскорт</w:t>
      </w:r>
      <w:r w:rsidR="00F352B3" w:rsidRPr="006A2A67">
        <w:rPr>
          <w:rFonts w:ascii="Times New Roman" w:hAnsi="Times New Roman" w:cs="Times New Roman"/>
          <w:sz w:val="28"/>
          <w:szCs w:val="28"/>
          <w:lang w:val="uk-UA"/>
        </w:rPr>
        <w:t>и</w:t>
      </w:r>
      <w:r w:rsidRPr="006A2A67">
        <w:rPr>
          <w:rFonts w:ascii="Times New Roman" w:hAnsi="Times New Roman" w:cs="Times New Roman"/>
          <w:sz w:val="28"/>
          <w:szCs w:val="28"/>
        </w:rPr>
        <w:t>кально</w:t>
      </w:r>
      <w:r w:rsidR="00E426BA" w:rsidRPr="006A2A67">
        <w:rPr>
          <w:rFonts w:ascii="Times New Roman" w:hAnsi="Times New Roman" w:cs="Times New Roman"/>
          <w:sz w:val="28"/>
          <w:szCs w:val="28"/>
          <w:lang w:val="uk-UA"/>
        </w:rPr>
        <w:t>ї</w:t>
      </w:r>
      <w:r w:rsidRPr="006A2A67">
        <w:rPr>
          <w:rFonts w:ascii="Times New Roman" w:hAnsi="Times New Roman" w:cs="Times New Roman"/>
          <w:sz w:val="28"/>
          <w:szCs w:val="28"/>
        </w:rPr>
        <w:t xml:space="preserve"> алекс</w:t>
      </w:r>
      <w:r w:rsidR="00E426BA" w:rsidRPr="006A2A67">
        <w:rPr>
          <w:rFonts w:ascii="Times New Roman" w:hAnsi="Times New Roman" w:cs="Times New Roman"/>
          <w:sz w:val="28"/>
          <w:szCs w:val="28"/>
          <w:lang w:val="uk-UA"/>
        </w:rPr>
        <w:t>ії</w:t>
      </w:r>
      <w:r w:rsidR="00F352B3"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w:t>
      </w:r>
      <w:r w:rsidR="00F352B3" w:rsidRPr="006A2A67">
        <w:rPr>
          <w:rFonts w:ascii="Times New Roman" w:hAnsi="Times New Roman" w:cs="Times New Roman"/>
          <w:sz w:val="28"/>
          <w:szCs w:val="28"/>
          <w:lang w:val="uk-UA"/>
        </w:rPr>
        <w:t>коли</w:t>
      </w:r>
      <w:r w:rsidRPr="006A2A67">
        <w:rPr>
          <w:rFonts w:ascii="Times New Roman" w:hAnsi="Times New Roman" w:cs="Times New Roman"/>
          <w:sz w:val="28"/>
          <w:szCs w:val="28"/>
        </w:rPr>
        <w:t xml:space="preserve"> зберігається здатність чита</w:t>
      </w:r>
      <w:r w:rsidR="00F352B3" w:rsidRPr="006A2A67">
        <w:rPr>
          <w:rFonts w:ascii="Times New Roman" w:hAnsi="Times New Roman" w:cs="Times New Roman"/>
          <w:sz w:val="28"/>
          <w:szCs w:val="28"/>
          <w:lang w:val="uk-UA"/>
        </w:rPr>
        <w:t>ти</w:t>
      </w:r>
      <w:r w:rsidRPr="006A2A67">
        <w:rPr>
          <w:rFonts w:ascii="Times New Roman" w:hAnsi="Times New Roman" w:cs="Times New Roman"/>
          <w:sz w:val="28"/>
          <w:szCs w:val="28"/>
        </w:rPr>
        <w:t xml:space="preserve"> вголос (у вигляді швидкого читання або по буквах, по складах з елементами паралекс</w:t>
      </w:r>
      <w:r w:rsidR="00E426BA" w:rsidRPr="006A2A67">
        <w:rPr>
          <w:rFonts w:ascii="Times New Roman" w:hAnsi="Times New Roman" w:cs="Times New Roman"/>
          <w:sz w:val="28"/>
          <w:szCs w:val="28"/>
          <w:lang w:val="uk-UA"/>
        </w:rPr>
        <w:t>ії</w:t>
      </w:r>
      <w:r w:rsidRPr="006A2A67">
        <w:rPr>
          <w:rFonts w:ascii="Times New Roman" w:hAnsi="Times New Roman" w:cs="Times New Roman"/>
          <w:sz w:val="28"/>
          <w:szCs w:val="28"/>
        </w:rPr>
        <w:t xml:space="preserve">) при </w:t>
      </w:r>
      <w:r w:rsidR="00F352B3" w:rsidRPr="006A2A67">
        <w:rPr>
          <w:rFonts w:ascii="Times New Roman" w:hAnsi="Times New Roman" w:cs="Times New Roman"/>
          <w:sz w:val="28"/>
          <w:szCs w:val="28"/>
          <w:lang w:val="uk-UA"/>
        </w:rPr>
        <w:t>повному</w:t>
      </w:r>
      <w:r w:rsidRPr="006A2A67">
        <w:rPr>
          <w:rFonts w:ascii="Times New Roman" w:hAnsi="Times New Roman" w:cs="Times New Roman"/>
          <w:sz w:val="28"/>
          <w:szCs w:val="28"/>
        </w:rPr>
        <w:t xml:space="preserve"> </w:t>
      </w:r>
      <w:r w:rsidR="00F352B3" w:rsidRPr="006A2A67">
        <w:rPr>
          <w:rFonts w:ascii="Times New Roman" w:hAnsi="Times New Roman" w:cs="Times New Roman"/>
          <w:sz w:val="28"/>
          <w:szCs w:val="28"/>
          <w:lang w:val="uk-UA"/>
        </w:rPr>
        <w:t>не</w:t>
      </w:r>
      <w:r w:rsidRPr="006A2A67">
        <w:rPr>
          <w:rFonts w:ascii="Times New Roman" w:hAnsi="Times New Roman" w:cs="Times New Roman"/>
          <w:sz w:val="28"/>
          <w:szCs w:val="28"/>
        </w:rPr>
        <w:t>розумінн</w:t>
      </w:r>
      <w:r w:rsidR="00F352B3"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прочитаного.</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Акалькул</w:t>
      </w:r>
      <w:r w:rsidR="00E426BA"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я </w:t>
      </w:r>
      <w:r w:rsidR="00F352B3" w:rsidRPr="006A2A67">
        <w:rPr>
          <w:rFonts w:ascii="Times New Roman" w:hAnsi="Times New Roman" w:cs="Times New Roman"/>
          <w:sz w:val="28"/>
          <w:szCs w:val="28"/>
          <w:lang w:val="uk-UA"/>
        </w:rPr>
        <w:t>ви</w:t>
      </w:r>
      <w:r w:rsidRPr="006A2A67">
        <w:rPr>
          <w:rFonts w:ascii="Times New Roman" w:hAnsi="Times New Roman" w:cs="Times New Roman"/>
          <w:sz w:val="28"/>
          <w:szCs w:val="28"/>
        </w:rPr>
        <w:t>являється в порушенні здатності до різних арифметични</w:t>
      </w:r>
      <w:r w:rsidR="00E426BA" w:rsidRPr="006A2A67">
        <w:rPr>
          <w:rFonts w:ascii="Times New Roman" w:hAnsi="Times New Roman" w:cs="Times New Roman"/>
          <w:sz w:val="28"/>
          <w:szCs w:val="28"/>
          <w:lang w:val="uk-UA"/>
        </w:rPr>
        <w:t>х</w:t>
      </w:r>
      <w:r w:rsidRPr="006A2A67">
        <w:rPr>
          <w:rFonts w:ascii="Times New Roman" w:hAnsi="Times New Roman" w:cs="Times New Roman"/>
          <w:sz w:val="28"/>
          <w:szCs w:val="28"/>
        </w:rPr>
        <w:t xml:space="preserve"> (</w:t>
      </w:r>
      <w:r w:rsidR="00F352B3" w:rsidRPr="006A2A67">
        <w:rPr>
          <w:rFonts w:ascii="Times New Roman" w:hAnsi="Times New Roman" w:cs="Times New Roman"/>
          <w:sz w:val="28"/>
          <w:szCs w:val="28"/>
          <w:lang w:val="uk-UA"/>
        </w:rPr>
        <w:t>ділення</w:t>
      </w:r>
      <w:r w:rsidRPr="006A2A67">
        <w:rPr>
          <w:rFonts w:ascii="Times New Roman" w:hAnsi="Times New Roman" w:cs="Times New Roman"/>
          <w:sz w:val="28"/>
          <w:szCs w:val="28"/>
        </w:rPr>
        <w:t xml:space="preserve"> </w:t>
      </w:r>
      <w:r w:rsidR="00F352B3"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множення) операці</w:t>
      </w:r>
      <w:r w:rsidR="00E426BA"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при збереженні </w:t>
      </w:r>
      <w:r w:rsidR="00F352B3" w:rsidRPr="006A2A67">
        <w:rPr>
          <w:rFonts w:ascii="Times New Roman" w:hAnsi="Times New Roman" w:cs="Times New Roman"/>
          <w:sz w:val="28"/>
          <w:szCs w:val="28"/>
          <w:lang w:val="uk-UA"/>
        </w:rPr>
        <w:t xml:space="preserve">здатності </w:t>
      </w:r>
      <w:r w:rsidRPr="006A2A67">
        <w:rPr>
          <w:rFonts w:ascii="Times New Roman" w:hAnsi="Times New Roman" w:cs="Times New Roman"/>
          <w:sz w:val="28"/>
          <w:szCs w:val="28"/>
        </w:rPr>
        <w:t xml:space="preserve">послідовно </w:t>
      </w:r>
      <w:r w:rsidR="00F352B3" w:rsidRPr="006A2A67">
        <w:rPr>
          <w:rFonts w:ascii="Times New Roman" w:hAnsi="Times New Roman" w:cs="Times New Roman"/>
          <w:sz w:val="28"/>
          <w:szCs w:val="28"/>
          <w:lang w:val="uk-UA"/>
        </w:rPr>
        <w:t>лічити,</w:t>
      </w:r>
      <w:r w:rsidRPr="006A2A67">
        <w:rPr>
          <w:rFonts w:ascii="Times New Roman" w:hAnsi="Times New Roman" w:cs="Times New Roman"/>
          <w:sz w:val="28"/>
          <w:szCs w:val="28"/>
        </w:rPr>
        <w:t xml:space="preserve"> </w:t>
      </w:r>
      <w:r w:rsidR="00F352B3" w:rsidRPr="006A2A67">
        <w:rPr>
          <w:rFonts w:ascii="Times New Roman" w:hAnsi="Times New Roman" w:cs="Times New Roman"/>
          <w:sz w:val="28"/>
          <w:szCs w:val="28"/>
          <w:lang w:val="uk-UA"/>
        </w:rPr>
        <w:t>у</w:t>
      </w:r>
      <w:r w:rsidRPr="006A2A67">
        <w:rPr>
          <w:rFonts w:ascii="Times New Roman" w:hAnsi="Times New Roman" w:cs="Times New Roman"/>
          <w:sz w:val="28"/>
          <w:szCs w:val="28"/>
        </w:rPr>
        <w:t>наслід</w:t>
      </w:r>
      <w:r w:rsidR="00E426BA" w:rsidRPr="006A2A67">
        <w:rPr>
          <w:rFonts w:ascii="Times New Roman" w:hAnsi="Times New Roman" w:cs="Times New Roman"/>
          <w:sz w:val="28"/>
          <w:szCs w:val="28"/>
          <w:lang w:val="uk-UA"/>
        </w:rPr>
        <w:t>о</w:t>
      </w:r>
      <w:r w:rsidRPr="006A2A67">
        <w:rPr>
          <w:rFonts w:ascii="Times New Roman" w:hAnsi="Times New Roman" w:cs="Times New Roman"/>
          <w:sz w:val="28"/>
          <w:szCs w:val="28"/>
        </w:rPr>
        <w:t xml:space="preserve">к </w:t>
      </w:r>
      <w:r w:rsidR="00F352B3" w:rsidRPr="006A2A67">
        <w:rPr>
          <w:rFonts w:ascii="Times New Roman" w:hAnsi="Times New Roman" w:cs="Times New Roman"/>
          <w:sz w:val="28"/>
          <w:szCs w:val="28"/>
          <w:lang w:val="uk-UA"/>
        </w:rPr>
        <w:t xml:space="preserve">чого </w:t>
      </w:r>
      <w:r w:rsidRPr="006A2A67">
        <w:rPr>
          <w:rFonts w:ascii="Times New Roman" w:hAnsi="Times New Roman" w:cs="Times New Roman"/>
          <w:sz w:val="28"/>
          <w:szCs w:val="28"/>
        </w:rPr>
        <w:t xml:space="preserve">відбувається порушення розуміння </w:t>
      </w:r>
      <w:r w:rsidR="00F352B3"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пізнавання абсолютних величин і кількісних співвідношень (більше, менше).</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Апракс</w:t>
      </w:r>
      <w:r w:rsidR="00E426BA" w:rsidRPr="006A2A67">
        <w:rPr>
          <w:rFonts w:ascii="Times New Roman" w:hAnsi="Times New Roman" w:cs="Times New Roman"/>
          <w:sz w:val="28"/>
          <w:szCs w:val="28"/>
          <w:lang w:val="uk-UA"/>
        </w:rPr>
        <w:t>и</w:t>
      </w:r>
      <w:r w:rsidRPr="006A2A67">
        <w:rPr>
          <w:rFonts w:ascii="Times New Roman" w:hAnsi="Times New Roman" w:cs="Times New Roman"/>
          <w:sz w:val="28"/>
          <w:szCs w:val="28"/>
        </w:rPr>
        <w:t>ч</w:t>
      </w:r>
      <w:r w:rsidR="00E426BA" w:rsidRPr="006A2A67">
        <w:rPr>
          <w:rFonts w:ascii="Times New Roman" w:hAnsi="Times New Roman" w:cs="Times New Roman"/>
          <w:sz w:val="28"/>
          <w:szCs w:val="28"/>
          <w:lang w:val="uk-UA"/>
        </w:rPr>
        <w:t>ні</w:t>
      </w:r>
      <w:r w:rsidRPr="006A2A67">
        <w:rPr>
          <w:rFonts w:ascii="Times New Roman" w:hAnsi="Times New Roman" w:cs="Times New Roman"/>
          <w:sz w:val="28"/>
          <w:szCs w:val="28"/>
        </w:rPr>
        <w:t xml:space="preserve"> симптоми поступово викристалізовуються з синдрому прогресуючої амнезії. У цій початковій стадії розлади праксису </w:t>
      </w:r>
      <w:r w:rsidR="00F352B3" w:rsidRPr="006A2A67">
        <w:rPr>
          <w:rFonts w:ascii="Times New Roman" w:hAnsi="Times New Roman" w:cs="Times New Roman"/>
          <w:sz w:val="28"/>
          <w:szCs w:val="28"/>
          <w:lang w:val="uk-UA"/>
        </w:rPr>
        <w:t>є</w:t>
      </w:r>
      <w:r w:rsidRPr="006A2A67">
        <w:rPr>
          <w:rFonts w:ascii="Times New Roman" w:hAnsi="Times New Roman" w:cs="Times New Roman"/>
          <w:sz w:val="28"/>
          <w:szCs w:val="28"/>
        </w:rPr>
        <w:t xml:space="preserve"> нестійк</w:t>
      </w:r>
      <w:r w:rsidR="00F352B3" w:rsidRPr="006A2A67">
        <w:rPr>
          <w:rFonts w:ascii="Times New Roman" w:hAnsi="Times New Roman" w:cs="Times New Roman"/>
          <w:sz w:val="28"/>
          <w:szCs w:val="28"/>
          <w:lang w:val="uk-UA"/>
        </w:rPr>
        <w:t>ими</w:t>
      </w:r>
      <w:r w:rsidRPr="006A2A67">
        <w:rPr>
          <w:rFonts w:ascii="Times New Roman" w:hAnsi="Times New Roman" w:cs="Times New Roman"/>
          <w:sz w:val="28"/>
          <w:szCs w:val="28"/>
        </w:rPr>
        <w:t xml:space="preserve"> </w:t>
      </w:r>
      <w:r w:rsidR="00F352B3"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динамічн</w:t>
      </w:r>
      <w:r w:rsidR="00F352B3" w:rsidRPr="006A2A67">
        <w:rPr>
          <w:rFonts w:ascii="Times New Roman" w:hAnsi="Times New Roman" w:cs="Times New Roman"/>
          <w:sz w:val="28"/>
          <w:szCs w:val="28"/>
          <w:lang w:val="uk-UA"/>
        </w:rPr>
        <w:t>ими</w:t>
      </w:r>
      <w:r w:rsidRPr="006A2A67">
        <w:rPr>
          <w:rFonts w:ascii="Times New Roman" w:hAnsi="Times New Roman" w:cs="Times New Roman"/>
          <w:sz w:val="28"/>
          <w:szCs w:val="28"/>
        </w:rPr>
        <w:t xml:space="preserve"> </w:t>
      </w:r>
      <w:r w:rsidR="00F352B3"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залеж</w:t>
      </w:r>
      <w:r w:rsidR="00F352B3" w:rsidRPr="006A2A67">
        <w:rPr>
          <w:rFonts w:ascii="Times New Roman" w:hAnsi="Times New Roman" w:cs="Times New Roman"/>
          <w:sz w:val="28"/>
          <w:szCs w:val="28"/>
          <w:lang w:val="uk-UA"/>
        </w:rPr>
        <w:t>ать</w:t>
      </w:r>
      <w:r w:rsidRPr="006A2A67">
        <w:rPr>
          <w:rFonts w:ascii="Times New Roman" w:hAnsi="Times New Roman" w:cs="Times New Roman"/>
          <w:sz w:val="28"/>
          <w:szCs w:val="28"/>
        </w:rPr>
        <w:t xml:space="preserve"> від ситуації (поліпшення дій </w:t>
      </w:r>
      <w:r w:rsidR="00F352B3" w:rsidRPr="006A2A67">
        <w:rPr>
          <w:rFonts w:ascii="Times New Roman" w:hAnsi="Times New Roman" w:cs="Times New Roman"/>
          <w:sz w:val="28"/>
          <w:szCs w:val="28"/>
          <w:lang w:val="uk-UA"/>
        </w:rPr>
        <w:t>під</w:t>
      </w:r>
      <w:r w:rsidRPr="006A2A67">
        <w:rPr>
          <w:rFonts w:ascii="Times New Roman" w:hAnsi="Times New Roman" w:cs="Times New Roman"/>
          <w:sz w:val="28"/>
          <w:szCs w:val="28"/>
        </w:rPr>
        <w:t xml:space="preserve"> керівництв</w:t>
      </w:r>
      <w:r w:rsidR="00F352B3" w:rsidRPr="006A2A67">
        <w:rPr>
          <w:rFonts w:ascii="Times New Roman" w:hAnsi="Times New Roman" w:cs="Times New Roman"/>
          <w:sz w:val="28"/>
          <w:szCs w:val="28"/>
          <w:lang w:val="uk-UA"/>
        </w:rPr>
        <w:t>ом</w:t>
      </w:r>
      <w:r w:rsidRPr="006A2A67">
        <w:rPr>
          <w:rFonts w:ascii="Times New Roman" w:hAnsi="Times New Roman" w:cs="Times New Roman"/>
          <w:sz w:val="28"/>
          <w:szCs w:val="28"/>
        </w:rPr>
        <w:t xml:space="preserve"> </w:t>
      </w:r>
      <w:r w:rsidR="00E426BA" w:rsidRPr="006A2A67">
        <w:rPr>
          <w:rFonts w:ascii="Times New Roman" w:hAnsi="Times New Roman" w:cs="Times New Roman"/>
          <w:sz w:val="28"/>
          <w:szCs w:val="28"/>
          <w:lang w:val="uk-UA"/>
        </w:rPr>
        <w:t>з</w:t>
      </w:r>
      <w:r w:rsidRPr="006A2A67">
        <w:rPr>
          <w:rFonts w:ascii="Times New Roman" w:hAnsi="Times New Roman" w:cs="Times New Roman"/>
          <w:sz w:val="28"/>
          <w:szCs w:val="28"/>
        </w:rPr>
        <w:t xml:space="preserve"> підказкою). </w:t>
      </w:r>
      <w:r w:rsidR="00F352B3" w:rsidRPr="006A2A67">
        <w:rPr>
          <w:rFonts w:ascii="Times New Roman" w:hAnsi="Times New Roman" w:cs="Times New Roman"/>
          <w:sz w:val="28"/>
          <w:szCs w:val="28"/>
          <w:lang w:val="uk-UA"/>
        </w:rPr>
        <w:t>Д</w:t>
      </w:r>
      <w:r w:rsidRPr="006A2A67">
        <w:rPr>
          <w:rFonts w:ascii="Times New Roman" w:hAnsi="Times New Roman" w:cs="Times New Roman"/>
          <w:sz w:val="28"/>
          <w:szCs w:val="28"/>
        </w:rPr>
        <w:t>алі апракс</w:t>
      </w:r>
      <w:r w:rsidR="00E426BA" w:rsidRPr="006A2A67">
        <w:rPr>
          <w:rFonts w:ascii="Times New Roman" w:hAnsi="Times New Roman" w:cs="Times New Roman"/>
          <w:sz w:val="28"/>
          <w:szCs w:val="28"/>
          <w:lang w:val="uk-UA"/>
        </w:rPr>
        <w:t>и</w:t>
      </w:r>
      <w:r w:rsidRPr="006A2A67">
        <w:rPr>
          <w:rFonts w:ascii="Times New Roman" w:hAnsi="Times New Roman" w:cs="Times New Roman"/>
          <w:sz w:val="28"/>
          <w:szCs w:val="28"/>
        </w:rPr>
        <w:t>ч</w:t>
      </w:r>
      <w:r w:rsidR="00E426BA" w:rsidRPr="006A2A67">
        <w:rPr>
          <w:rFonts w:ascii="Times New Roman" w:hAnsi="Times New Roman" w:cs="Times New Roman"/>
          <w:sz w:val="28"/>
          <w:szCs w:val="28"/>
          <w:lang w:val="uk-UA"/>
        </w:rPr>
        <w:t>н</w:t>
      </w:r>
      <w:r w:rsidR="0065731F" w:rsidRPr="006A2A67">
        <w:rPr>
          <w:rFonts w:ascii="Times New Roman" w:hAnsi="Times New Roman" w:cs="Times New Roman"/>
          <w:sz w:val="28"/>
          <w:szCs w:val="28"/>
          <w:lang w:val="uk-UA"/>
        </w:rPr>
        <w:t>ий</w:t>
      </w:r>
      <w:r w:rsidRPr="006A2A67">
        <w:rPr>
          <w:rFonts w:ascii="Times New Roman" w:hAnsi="Times New Roman" w:cs="Times New Roman"/>
          <w:sz w:val="28"/>
          <w:szCs w:val="28"/>
        </w:rPr>
        <w:t xml:space="preserve"> розпад дій </w:t>
      </w:r>
      <w:r w:rsidR="00F352B3" w:rsidRPr="006A2A67">
        <w:rPr>
          <w:rFonts w:ascii="Times New Roman" w:hAnsi="Times New Roman" w:cs="Times New Roman"/>
          <w:sz w:val="28"/>
          <w:szCs w:val="28"/>
          <w:lang w:val="uk-UA"/>
        </w:rPr>
        <w:t>набуває</w:t>
      </w:r>
      <w:r w:rsidRPr="006A2A67">
        <w:rPr>
          <w:rFonts w:ascii="Times New Roman" w:hAnsi="Times New Roman" w:cs="Times New Roman"/>
          <w:sz w:val="28"/>
          <w:szCs w:val="28"/>
        </w:rPr>
        <w:t xml:space="preserve"> тотального характеру </w:t>
      </w:r>
      <w:r w:rsidR="00F352B3" w:rsidRPr="006A2A67">
        <w:rPr>
          <w:rFonts w:ascii="Times New Roman" w:hAnsi="Times New Roman" w:cs="Times New Roman"/>
          <w:sz w:val="28"/>
          <w:szCs w:val="28"/>
        </w:rPr>
        <w:t>–</w:t>
      </w:r>
      <w:r w:rsidRPr="006A2A67">
        <w:rPr>
          <w:rFonts w:ascii="Times New Roman" w:hAnsi="Times New Roman" w:cs="Times New Roman"/>
          <w:sz w:val="28"/>
          <w:szCs w:val="28"/>
        </w:rPr>
        <w:t xml:space="preserve"> </w:t>
      </w:r>
      <w:r w:rsidR="00F352B3" w:rsidRPr="006A2A67">
        <w:rPr>
          <w:rFonts w:ascii="Times New Roman" w:hAnsi="Times New Roman" w:cs="Times New Roman"/>
          <w:sz w:val="28"/>
          <w:szCs w:val="28"/>
          <w:lang w:val="uk-UA"/>
        </w:rPr>
        <w:t xml:space="preserve">має місце </w:t>
      </w:r>
      <w:r w:rsidRPr="006A2A67">
        <w:rPr>
          <w:rFonts w:ascii="Times New Roman" w:hAnsi="Times New Roman" w:cs="Times New Roman"/>
          <w:sz w:val="28"/>
          <w:szCs w:val="28"/>
        </w:rPr>
        <w:t xml:space="preserve">розпад моторики в цілому: хворі не можуть </w:t>
      </w:r>
      <w:r w:rsidR="00F352B3" w:rsidRPr="006A2A67">
        <w:rPr>
          <w:rFonts w:ascii="Times New Roman" w:hAnsi="Times New Roman" w:cs="Times New Roman"/>
          <w:sz w:val="28"/>
          <w:szCs w:val="28"/>
          <w:lang w:val="uk-UA"/>
        </w:rPr>
        <w:t>у</w:t>
      </w:r>
      <w:r w:rsidRPr="006A2A67">
        <w:rPr>
          <w:rFonts w:ascii="Times New Roman" w:hAnsi="Times New Roman" w:cs="Times New Roman"/>
          <w:sz w:val="28"/>
          <w:szCs w:val="28"/>
        </w:rPr>
        <w:t>загалі виконувати будь-як</w:t>
      </w:r>
      <w:r w:rsidR="00F352B3"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закінчен</w:t>
      </w:r>
      <w:r w:rsidR="00F352B3" w:rsidRPr="006A2A67">
        <w:rPr>
          <w:rFonts w:ascii="Times New Roman" w:hAnsi="Times New Roman" w:cs="Times New Roman"/>
          <w:sz w:val="28"/>
          <w:szCs w:val="28"/>
          <w:lang w:val="uk-UA"/>
        </w:rPr>
        <w:t>і</w:t>
      </w:r>
      <w:r w:rsidRPr="006A2A67">
        <w:rPr>
          <w:rFonts w:ascii="Times New Roman" w:hAnsi="Times New Roman" w:cs="Times New Roman"/>
          <w:sz w:val="28"/>
          <w:szCs w:val="28"/>
        </w:rPr>
        <w:t>, плавн</w:t>
      </w:r>
      <w:r w:rsidR="00F352B3" w:rsidRPr="006A2A67">
        <w:rPr>
          <w:rFonts w:ascii="Times New Roman" w:hAnsi="Times New Roman" w:cs="Times New Roman"/>
          <w:sz w:val="28"/>
          <w:szCs w:val="28"/>
          <w:lang w:val="uk-UA"/>
        </w:rPr>
        <w:t>і</w:t>
      </w:r>
      <w:r w:rsidRPr="006A2A67">
        <w:rPr>
          <w:rFonts w:ascii="Times New Roman" w:hAnsi="Times New Roman" w:cs="Times New Roman"/>
          <w:sz w:val="28"/>
          <w:szCs w:val="28"/>
        </w:rPr>
        <w:t>, цілеспрямован</w:t>
      </w:r>
      <w:r w:rsidR="00F352B3"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w:t>
      </w:r>
      <w:r w:rsidR="00F352B3"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адекватн</w:t>
      </w:r>
      <w:r w:rsidR="00F352B3"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рух</w:t>
      </w:r>
      <w:r w:rsidR="00F352B3" w:rsidRPr="006A2A67">
        <w:rPr>
          <w:rFonts w:ascii="Times New Roman" w:hAnsi="Times New Roman" w:cs="Times New Roman"/>
          <w:sz w:val="28"/>
          <w:szCs w:val="28"/>
          <w:lang w:val="uk-UA"/>
        </w:rPr>
        <w:t>и</w:t>
      </w:r>
      <w:r w:rsidRPr="006A2A67">
        <w:rPr>
          <w:rFonts w:ascii="Times New Roman" w:hAnsi="Times New Roman" w:cs="Times New Roman"/>
          <w:sz w:val="28"/>
          <w:szCs w:val="28"/>
        </w:rPr>
        <w:t xml:space="preserve"> (хворі не можуть ходити або сідати як слід, стоять </w:t>
      </w:r>
      <w:r w:rsidR="00BA60AB"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якій</w:t>
      </w:r>
      <w:r w:rsidR="00BA60AB" w:rsidRPr="006A2A67">
        <w:rPr>
          <w:rFonts w:ascii="Times New Roman" w:hAnsi="Times New Roman" w:cs="Times New Roman"/>
          <w:sz w:val="28"/>
          <w:szCs w:val="28"/>
          <w:lang w:val="uk-UA"/>
        </w:rPr>
        <w:t>сь</w:t>
      </w:r>
      <w:r w:rsidRPr="006A2A67">
        <w:rPr>
          <w:rFonts w:ascii="Times New Roman" w:hAnsi="Times New Roman" w:cs="Times New Roman"/>
          <w:sz w:val="28"/>
          <w:szCs w:val="28"/>
        </w:rPr>
        <w:t xml:space="preserve"> незручн</w:t>
      </w:r>
      <w:r w:rsidR="00E426BA" w:rsidRPr="006A2A67">
        <w:rPr>
          <w:rFonts w:ascii="Times New Roman" w:hAnsi="Times New Roman" w:cs="Times New Roman"/>
          <w:sz w:val="28"/>
          <w:szCs w:val="28"/>
          <w:lang w:val="uk-UA"/>
        </w:rPr>
        <w:t>ій</w:t>
      </w:r>
      <w:r w:rsidRPr="006A2A67">
        <w:rPr>
          <w:rFonts w:ascii="Times New Roman" w:hAnsi="Times New Roman" w:cs="Times New Roman"/>
          <w:sz w:val="28"/>
          <w:szCs w:val="28"/>
        </w:rPr>
        <w:t xml:space="preserve"> неприродній позі, топчуться на місці, кру</w:t>
      </w:r>
      <w:r w:rsidR="00BA60AB" w:rsidRPr="006A2A67">
        <w:rPr>
          <w:rFonts w:ascii="Times New Roman" w:hAnsi="Times New Roman" w:cs="Times New Roman"/>
          <w:sz w:val="28"/>
          <w:szCs w:val="28"/>
          <w:lang w:val="uk-UA"/>
        </w:rPr>
        <w:t>тяться</w:t>
      </w:r>
      <w:r w:rsidRPr="006A2A67">
        <w:rPr>
          <w:rFonts w:ascii="Times New Roman" w:hAnsi="Times New Roman" w:cs="Times New Roman"/>
          <w:sz w:val="28"/>
          <w:szCs w:val="28"/>
        </w:rPr>
        <w:t xml:space="preserve"> навколо своєї осі </w:t>
      </w:r>
      <w:r w:rsidR="00BA60AB" w:rsidRPr="006A2A67">
        <w:rPr>
          <w:rFonts w:ascii="Times New Roman" w:hAnsi="Times New Roman" w:cs="Times New Roman"/>
          <w:sz w:val="28"/>
          <w:szCs w:val="28"/>
          <w:lang w:val="uk-UA"/>
        </w:rPr>
        <w:t>тощо</w:t>
      </w:r>
      <w:r w:rsidRPr="006A2A67">
        <w:rPr>
          <w:rFonts w:ascii="Times New Roman" w:hAnsi="Times New Roman" w:cs="Times New Roman"/>
          <w:sz w:val="28"/>
          <w:szCs w:val="28"/>
        </w:rPr>
        <w:t>)</w:t>
      </w:r>
      <w:r w:rsidR="0065731F"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w:t>
      </w:r>
      <w:r w:rsidR="0065731F"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сі </w:t>
      </w:r>
      <w:r w:rsidR="0065731F" w:rsidRPr="006A2A67">
        <w:rPr>
          <w:rFonts w:ascii="Times New Roman" w:hAnsi="Times New Roman" w:cs="Times New Roman"/>
          <w:sz w:val="28"/>
          <w:szCs w:val="28"/>
          <w:lang w:val="uk-UA"/>
        </w:rPr>
        <w:t xml:space="preserve">їх </w:t>
      </w:r>
      <w:r w:rsidRPr="006A2A67">
        <w:rPr>
          <w:rFonts w:ascii="Times New Roman" w:hAnsi="Times New Roman" w:cs="Times New Roman"/>
          <w:sz w:val="28"/>
          <w:szCs w:val="28"/>
        </w:rPr>
        <w:t xml:space="preserve">рухи </w:t>
      </w:r>
      <w:r w:rsidR="0065731F" w:rsidRPr="006A2A67">
        <w:rPr>
          <w:rFonts w:ascii="Times New Roman" w:hAnsi="Times New Roman" w:cs="Times New Roman"/>
          <w:sz w:val="28"/>
          <w:szCs w:val="28"/>
        </w:rPr>
        <w:t xml:space="preserve">– </w:t>
      </w:r>
      <w:r w:rsidRPr="006A2A67">
        <w:rPr>
          <w:rFonts w:ascii="Times New Roman" w:hAnsi="Times New Roman" w:cs="Times New Roman"/>
          <w:sz w:val="28"/>
          <w:szCs w:val="28"/>
        </w:rPr>
        <w:t xml:space="preserve">невпевнені, незакінчені, безцільні, </w:t>
      </w:r>
      <w:r w:rsidR="0065731F" w:rsidRPr="006A2A67">
        <w:rPr>
          <w:rFonts w:ascii="Times New Roman" w:hAnsi="Times New Roman" w:cs="Times New Roman"/>
          <w:sz w:val="28"/>
          <w:szCs w:val="28"/>
          <w:lang w:val="uk-UA"/>
        </w:rPr>
        <w:t>ніби</w:t>
      </w:r>
      <w:r w:rsidRPr="006A2A67">
        <w:rPr>
          <w:rFonts w:ascii="Times New Roman" w:hAnsi="Times New Roman" w:cs="Times New Roman"/>
          <w:sz w:val="28"/>
          <w:szCs w:val="28"/>
        </w:rPr>
        <w:t xml:space="preserve"> «пробні».</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Агноз</w:t>
      </w:r>
      <w:r w:rsidR="00487B3C"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я частіше </w:t>
      </w:r>
      <w:r w:rsidR="00487B3C" w:rsidRPr="006A2A67">
        <w:rPr>
          <w:rFonts w:ascii="Times New Roman" w:hAnsi="Times New Roman" w:cs="Times New Roman"/>
          <w:sz w:val="28"/>
          <w:szCs w:val="28"/>
          <w:lang w:val="uk-UA"/>
        </w:rPr>
        <w:t>характеризується</w:t>
      </w:r>
      <w:r w:rsidRPr="006A2A67">
        <w:rPr>
          <w:rFonts w:ascii="Times New Roman" w:hAnsi="Times New Roman" w:cs="Times New Roman"/>
          <w:sz w:val="28"/>
          <w:szCs w:val="28"/>
        </w:rPr>
        <w:t xml:space="preserve"> розлад</w:t>
      </w:r>
      <w:r w:rsidR="00487B3C" w:rsidRPr="006A2A67">
        <w:rPr>
          <w:rFonts w:ascii="Times New Roman" w:hAnsi="Times New Roman" w:cs="Times New Roman"/>
          <w:sz w:val="28"/>
          <w:szCs w:val="28"/>
          <w:lang w:val="uk-UA"/>
        </w:rPr>
        <w:t>ами</w:t>
      </w:r>
      <w:r w:rsidRPr="006A2A67">
        <w:rPr>
          <w:rFonts w:ascii="Times New Roman" w:hAnsi="Times New Roman" w:cs="Times New Roman"/>
          <w:sz w:val="28"/>
          <w:szCs w:val="28"/>
        </w:rPr>
        <w:t xml:space="preserve"> зорово</w:t>
      </w:r>
      <w:r w:rsidR="00E426BA" w:rsidRPr="006A2A67">
        <w:rPr>
          <w:rFonts w:ascii="Times New Roman" w:hAnsi="Times New Roman" w:cs="Times New Roman"/>
          <w:sz w:val="28"/>
          <w:szCs w:val="28"/>
          <w:lang w:val="uk-UA"/>
        </w:rPr>
        <w:t>го</w:t>
      </w:r>
      <w:r w:rsidRPr="006A2A67">
        <w:rPr>
          <w:rFonts w:ascii="Times New Roman" w:hAnsi="Times New Roman" w:cs="Times New Roman"/>
          <w:sz w:val="28"/>
          <w:szCs w:val="28"/>
        </w:rPr>
        <w:t xml:space="preserve"> орієнтування в навколишньому просторі, порушення</w:t>
      </w:r>
      <w:r w:rsidR="00487B3C" w:rsidRPr="006A2A67">
        <w:rPr>
          <w:rFonts w:ascii="Times New Roman" w:hAnsi="Times New Roman" w:cs="Times New Roman"/>
          <w:sz w:val="28"/>
          <w:szCs w:val="28"/>
          <w:lang w:val="uk-UA"/>
        </w:rPr>
        <w:t>ми</w:t>
      </w:r>
      <w:r w:rsidRPr="006A2A67">
        <w:rPr>
          <w:rFonts w:ascii="Times New Roman" w:hAnsi="Times New Roman" w:cs="Times New Roman"/>
          <w:sz w:val="28"/>
          <w:szCs w:val="28"/>
        </w:rPr>
        <w:t xml:space="preserve"> впізнавання розлогих співвідношень (оптико-просторова агнозія). Хворі поступово втрачають </w:t>
      </w:r>
      <w:r w:rsidR="00487B3C" w:rsidRPr="006A2A67">
        <w:rPr>
          <w:rFonts w:ascii="Times New Roman" w:hAnsi="Times New Roman" w:cs="Times New Roman"/>
          <w:sz w:val="28"/>
          <w:szCs w:val="28"/>
          <w:lang w:val="uk-UA"/>
        </w:rPr>
        <w:t xml:space="preserve">здатність </w:t>
      </w:r>
      <w:r w:rsidRPr="006A2A67">
        <w:rPr>
          <w:rFonts w:ascii="Times New Roman" w:hAnsi="Times New Roman" w:cs="Times New Roman"/>
          <w:sz w:val="28"/>
          <w:szCs w:val="28"/>
        </w:rPr>
        <w:t>орієнтува</w:t>
      </w:r>
      <w:r w:rsidR="00487B3C" w:rsidRPr="006A2A67">
        <w:rPr>
          <w:rFonts w:ascii="Times New Roman" w:hAnsi="Times New Roman" w:cs="Times New Roman"/>
          <w:sz w:val="28"/>
          <w:szCs w:val="28"/>
          <w:lang w:val="uk-UA"/>
        </w:rPr>
        <w:t>тися</w:t>
      </w:r>
      <w:r w:rsidRPr="006A2A67">
        <w:rPr>
          <w:rFonts w:ascii="Times New Roman" w:hAnsi="Times New Roman" w:cs="Times New Roman"/>
          <w:sz w:val="28"/>
          <w:szCs w:val="28"/>
        </w:rPr>
        <w:t xml:space="preserve"> </w:t>
      </w:r>
      <w:r w:rsidRPr="006A2A67">
        <w:rPr>
          <w:rFonts w:ascii="Times New Roman" w:hAnsi="Times New Roman" w:cs="Times New Roman"/>
          <w:sz w:val="28"/>
          <w:szCs w:val="28"/>
        </w:rPr>
        <w:lastRenderedPageBreak/>
        <w:t>в навколишньому просторі, спочатку</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 xml:space="preserve">зазвичай </w:t>
      </w:r>
      <w:r w:rsidR="00487B3C"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новій для них обстановці, а пізніше</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у звичній, добре освоєн</w:t>
      </w:r>
      <w:r w:rsidR="00E426BA" w:rsidRPr="006A2A67">
        <w:rPr>
          <w:rFonts w:ascii="Times New Roman" w:hAnsi="Times New Roman" w:cs="Times New Roman"/>
          <w:sz w:val="28"/>
          <w:szCs w:val="28"/>
          <w:lang w:val="uk-UA"/>
        </w:rPr>
        <w:t>ій</w:t>
      </w:r>
      <w:r w:rsidRPr="006A2A67">
        <w:rPr>
          <w:rFonts w:ascii="Times New Roman" w:hAnsi="Times New Roman" w:cs="Times New Roman"/>
          <w:sz w:val="28"/>
          <w:szCs w:val="28"/>
        </w:rPr>
        <w:t>.</w:t>
      </w:r>
    </w:p>
    <w:p w:rsidR="00D54414" w:rsidRPr="006A2A67" w:rsidRDefault="00487B3C"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lang w:val="uk-UA"/>
        </w:rPr>
        <w:t>У міру</w:t>
      </w:r>
      <w:r w:rsidR="00D54414" w:rsidRPr="006A2A67">
        <w:rPr>
          <w:rFonts w:ascii="Times New Roman" w:hAnsi="Times New Roman" w:cs="Times New Roman"/>
          <w:sz w:val="28"/>
          <w:szCs w:val="28"/>
        </w:rPr>
        <w:t xml:space="preserve"> прогресуванн</w:t>
      </w:r>
      <w:r w:rsidRPr="006A2A67">
        <w:rPr>
          <w:rFonts w:ascii="Times New Roman" w:hAnsi="Times New Roman" w:cs="Times New Roman"/>
          <w:sz w:val="28"/>
          <w:szCs w:val="28"/>
          <w:lang w:val="uk-UA"/>
        </w:rPr>
        <w:t>я</w:t>
      </w:r>
      <w:r w:rsidR="00D54414" w:rsidRPr="006A2A67">
        <w:rPr>
          <w:rFonts w:ascii="Times New Roman" w:hAnsi="Times New Roman" w:cs="Times New Roman"/>
          <w:sz w:val="28"/>
          <w:szCs w:val="28"/>
        </w:rPr>
        <w:t xml:space="preserve"> </w:t>
      </w:r>
      <w:r w:rsidRPr="006A2A67">
        <w:rPr>
          <w:rFonts w:ascii="Times New Roman" w:hAnsi="Times New Roman" w:cs="Times New Roman"/>
          <w:sz w:val="28"/>
          <w:szCs w:val="28"/>
          <w:lang w:val="uk-UA"/>
        </w:rPr>
        <w:t>захворювання</w:t>
      </w:r>
      <w:r w:rsidR="00D54414" w:rsidRPr="006A2A67">
        <w:rPr>
          <w:rFonts w:ascii="Times New Roman" w:hAnsi="Times New Roman" w:cs="Times New Roman"/>
          <w:sz w:val="28"/>
          <w:szCs w:val="28"/>
        </w:rPr>
        <w:t xml:space="preserve"> навколишній простір </w:t>
      </w:r>
      <w:r w:rsidRPr="006A2A67">
        <w:rPr>
          <w:rFonts w:ascii="Times New Roman" w:hAnsi="Times New Roman" w:cs="Times New Roman"/>
          <w:sz w:val="28"/>
          <w:szCs w:val="28"/>
          <w:lang w:val="uk-UA"/>
        </w:rPr>
        <w:t xml:space="preserve">для хворого </w:t>
      </w:r>
      <w:r w:rsidR="00D54414" w:rsidRPr="006A2A67">
        <w:rPr>
          <w:rFonts w:ascii="Times New Roman" w:hAnsi="Times New Roman" w:cs="Times New Roman"/>
          <w:sz w:val="28"/>
          <w:szCs w:val="28"/>
        </w:rPr>
        <w:t xml:space="preserve">втрачає поступово </w:t>
      </w:r>
      <w:r w:rsidRPr="006A2A67">
        <w:rPr>
          <w:rFonts w:ascii="Times New Roman" w:hAnsi="Times New Roman" w:cs="Times New Roman"/>
          <w:sz w:val="28"/>
          <w:szCs w:val="28"/>
          <w:lang w:val="uk-UA"/>
        </w:rPr>
        <w:t>будь-яку</w:t>
      </w:r>
      <w:r w:rsidR="00D54414" w:rsidRPr="006A2A67">
        <w:rPr>
          <w:rFonts w:ascii="Times New Roman" w:hAnsi="Times New Roman" w:cs="Times New Roman"/>
          <w:sz w:val="28"/>
          <w:szCs w:val="28"/>
        </w:rPr>
        <w:t xml:space="preserve"> структуру</w:t>
      </w:r>
      <w:r w:rsidRPr="006A2A67">
        <w:rPr>
          <w:rFonts w:ascii="Times New Roman" w:hAnsi="Times New Roman" w:cs="Times New Roman"/>
          <w:sz w:val="28"/>
          <w:szCs w:val="28"/>
          <w:lang w:val="uk-UA"/>
        </w:rPr>
        <w:t xml:space="preserve"> і він</w:t>
      </w:r>
      <w:r w:rsidR="00D54414" w:rsidRPr="006A2A67">
        <w:rPr>
          <w:rFonts w:ascii="Times New Roman" w:hAnsi="Times New Roman" w:cs="Times New Roman"/>
          <w:sz w:val="28"/>
          <w:szCs w:val="28"/>
        </w:rPr>
        <w:t xml:space="preserve"> перестає </w:t>
      </w:r>
      <w:r w:rsidRPr="006A2A67">
        <w:rPr>
          <w:rFonts w:ascii="Times New Roman" w:hAnsi="Times New Roman" w:cs="Times New Roman"/>
          <w:sz w:val="28"/>
          <w:szCs w:val="28"/>
          <w:lang w:val="uk-UA"/>
        </w:rPr>
        <w:t>роз</w:t>
      </w:r>
      <w:r w:rsidR="00D54414" w:rsidRPr="006A2A67">
        <w:rPr>
          <w:rFonts w:ascii="Times New Roman" w:hAnsi="Times New Roman" w:cs="Times New Roman"/>
          <w:sz w:val="28"/>
          <w:szCs w:val="28"/>
        </w:rPr>
        <w:t xml:space="preserve">пізнавати відстані, напрямки, перспективу. Оптико-просторова агнозія на більш пізніх етапах розвитку </w:t>
      </w:r>
      <w:r w:rsidR="00725A49" w:rsidRPr="006A2A67">
        <w:rPr>
          <w:rFonts w:ascii="Times New Roman" w:hAnsi="Times New Roman" w:cs="Times New Roman"/>
          <w:sz w:val="28"/>
          <w:szCs w:val="28"/>
          <w:lang w:val="uk-UA"/>
        </w:rPr>
        <w:t>містить</w:t>
      </w:r>
      <w:r w:rsidR="00D54414" w:rsidRPr="006A2A67">
        <w:rPr>
          <w:rFonts w:ascii="Times New Roman" w:hAnsi="Times New Roman" w:cs="Times New Roman"/>
          <w:sz w:val="28"/>
          <w:szCs w:val="28"/>
        </w:rPr>
        <w:t xml:space="preserve"> елементи акустичної просторової агноз</w:t>
      </w:r>
      <w:r w:rsidR="00725A49" w:rsidRPr="006A2A67">
        <w:rPr>
          <w:rFonts w:ascii="Times New Roman" w:hAnsi="Times New Roman" w:cs="Times New Roman"/>
          <w:sz w:val="28"/>
          <w:szCs w:val="28"/>
          <w:lang w:val="uk-UA"/>
        </w:rPr>
        <w:t>ії</w:t>
      </w:r>
      <w:r w:rsidR="00F72FA0" w:rsidRPr="006A2A67">
        <w:rPr>
          <w:rFonts w:ascii="Times New Roman" w:hAnsi="Times New Roman" w:cs="Times New Roman"/>
          <w:sz w:val="28"/>
          <w:szCs w:val="28"/>
          <w:lang w:val="uk-UA"/>
        </w:rPr>
        <w:t xml:space="preserve"> – </w:t>
      </w:r>
      <w:r w:rsidR="00D54414" w:rsidRPr="006A2A67">
        <w:rPr>
          <w:rFonts w:ascii="Times New Roman" w:hAnsi="Times New Roman" w:cs="Times New Roman"/>
          <w:sz w:val="28"/>
          <w:szCs w:val="28"/>
        </w:rPr>
        <w:t xml:space="preserve">хворі перестають </w:t>
      </w:r>
      <w:r w:rsidR="00725A49" w:rsidRPr="006A2A67">
        <w:rPr>
          <w:rFonts w:ascii="Times New Roman" w:hAnsi="Times New Roman" w:cs="Times New Roman"/>
          <w:sz w:val="28"/>
          <w:szCs w:val="28"/>
          <w:lang w:val="uk-UA"/>
        </w:rPr>
        <w:t>визначати</w:t>
      </w:r>
      <w:r w:rsidR="00D54414" w:rsidRPr="006A2A67">
        <w:rPr>
          <w:rFonts w:ascii="Times New Roman" w:hAnsi="Times New Roman" w:cs="Times New Roman"/>
          <w:sz w:val="28"/>
          <w:szCs w:val="28"/>
        </w:rPr>
        <w:t xml:space="preserve"> напрямок, звідки йде звернена до них мов</w:t>
      </w:r>
      <w:r w:rsidR="00E426BA" w:rsidRPr="006A2A67">
        <w:rPr>
          <w:rFonts w:ascii="Times New Roman" w:hAnsi="Times New Roman" w:cs="Times New Roman"/>
          <w:sz w:val="28"/>
          <w:szCs w:val="28"/>
          <w:lang w:val="uk-UA"/>
        </w:rPr>
        <w:t>а</w:t>
      </w:r>
      <w:r w:rsidR="00D54414" w:rsidRPr="006A2A67">
        <w:rPr>
          <w:rFonts w:ascii="Times New Roman" w:hAnsi="Times New Roman" w:cs="Times New Roman"/>
          <w:sz w:val="28"/>
          <w:szCs w:val="28"/>
        </w:rPr>
        <w:t>.</w:t>
      </w:r>
    </w:p>
    <w:p w:rsidR="00725A49" w:rsidRPr="006A2A67" w:rsidRDefault="00725A49" w:rsidP="00725A49">
      <w:pPr>
        <w:spacing w:after="0" w:line="240" w:lineRule="auto"/>
        <w:jc w:val="both"/>
        <w:rPr>
          <w:rFonts w:ascii="Times New Roman" w:hAnsi="Times New Roman" w:cs="Times New Roman"/>
          <w:sz w:val="28"/>
          <w:szCs w:val="28"/>
          <w:lang w:val="uk-UA"/>
        </w:rPr>
      </w:pPr>
    </w:p>
    <w:p w:rsidR="00D54414" w:rsidRPr="006A2A67" w:rsidRDefault="009574D2" w:rsidP="00725A49">
      <w:pPr>
        <w:spacing w:after="0" w:line="240" w:lineRule="auto"/>
        <w:jc w:val="center"/>
        <w:rPr>
          <w:rFonts w:ascii="Times New Roman" w:hAnsi="Times New Roman" w:cs="Times New Roman"/>
          <w:b/>
          <w:sz w:val="28"/>
          <w:szCs w:val="28"/>
          <w:lang w:val="uk-UA"/>
        </w:rPr>
      </w:pPr>
      <w:r w:rsidRPr="006A2A67">
        <w:rPr>
          <w:rFonts w:ascii="Times New Roman" w:hAnsi="Times New Roman" w:cs="Times New Roman"/>
          <w:b/>
          <w:sz w:val="28"/>
          <w:szCs w:val="28"/>
          <w:lang w:val="uk-UA"/>
        </w:rPr>
        <w:t>2</w:t>
      </w:r>
      <w:r w:rsidR="00D54414" w:rsidRPr="006A2A67">
        <w:rPr>
          <w:rFonts w:ascii="Times New Roman" w:hAnsi="Times New Roman" w:cs="Times New Roman"/>
          <w:b/>
          <w:sz w:val="28"/>
          <w:szCs w:val="28"/>
          <w:lang w:val="uk-UA"/>
        </w:rPr>
        <w:t xml:space="preserve">.2. </w:t>
      </w:r>
      <w:r w:rsidR="007F0C23" w:rsidRPr="006A2A67">
        <w:rPr>
          <w:rFonts w:ascii="Times New Roman" w:hAnsi="Times New Roman" w:cs="Times New Roman"/>
          <w:b/>
          <w:sz w:val="28"/>
          <w:szCs w:val="28"/>
          <w:lang w:val="uk-UA"/>
        </w:rPr>
        <w:t>П</w:t>
      </w:r>
      <w:r w:rsidR="00725A49" w:rsidRPr="006A2A67">
        <w:rPr>
          <w:rFonts w:ascii="Times New Roman" w:hAnsi="Times New Roman" w:cs="Times New Roman"/>
          <w:b/>
          <w:sz w:val="28"/>
          <w:szCs w:val="28"/>
          <w:lang w:val="uk-UA"/>
        </w:rPr>
        <w:t>сихічні</w:t>
      </w:r>
      <w:r w:rsidR="007F0C23" w:rsidRPr="006A2A67">
        <w:rPr>
          <w:rFonts w:ascii="Times New Roman" w:hAnsi="Times New Roman" w:cs="Times New Roman"/>
          <w:b/>
          <w:sz w:val="28"/>
          <w:szCs w:val="28"/>
          <w:lang w:val="uk-UA"/>
        </w:rPr>
        <w:t xml:space="preserve"> </w:t>
      </w:r>
      <w:r w:rsidR="00725A49" w:rsidRPr="006A2A67">
        <w:rPr>
          <w:rFonts w:ascii="Times New Roman" w:hAnsi="Times New Roman" w:cs="Times New Roman"/>
          <w:b/>
          <w:sz w:val="28"/>
          <w:szCs w:val="28"/>
          <w:lang w:val="uk-UA"/>
        </w:rPr>
        <w:t>розлади</w:t>
      </w:r>
      <w:r w:rsidR="007F0C23" w:rsidRPr="006A2A67">
        <w:rPr>
          <w:rFonts w:ascii="Times New Roman" w:hAnsi="Times New Roman" w:cs="Times New Roman"/>
          <w:b/>
          <w:sz w:val="28"/>
          <w:szCs w:val="28"/>
          <w:lang w:val="uk-UA"/>
        </w:rPr>
        <w:t xml:space="preserve"> </w:t>
      </w:r>
      <w:r w:rsidR="00725A49" w:rsidRPr="006A2A67">
        <w:rPr>
          <w:rFonts w:ascii="Times New Roman" w:hAnsi="Times New Roman" w:cs="Times New Roman"/>
          <w:b/>
          <w:sz w:val="28"/>
          <w:szCs w:val="28"/>
          <w:lang w:val="uk-UA"/>
        </w:rPr>
        <w:t>судинного</w:t>
      </w:r>
      <w:r w:rsidR="007F0C23" w:rsidRPr="006A2A67">
        <w:rPr>
          <w:rFonts w:ascii="Times New Roman" w:hAnsi="Times New Roman" w:cs="Times New Roman"/>
          <w:b/>
          <w:sz w:val="28"/>
          <w:szCs w:val="28"/>
          <w:lang w:val="uk-UA"/>
        </w:rPr>
        <w:t xml:space="preserve"> </w:t>
      </w:r>
      <w:r w:rsidR="00725A49" w:rsidRPr="006A2A67">
        <w:rPr>
          <w:rFonts w:ascii="Times New Roman" w:hAnsi="Times New Roman" w:cs="Times New Roman"/>
          <w:b/>
          <w:sz w:val="28"/>
          <w:szCs w:val="28"/>
          <w:lang w:val="uk-UA"/>
        </w:rPr>
        <w:t>генезу</w:t>
      </w:r>
    </w:p>
    <w:p w:rsidR="00725A49" w:rsidRPr="006A2A67" w:rsidRDefault="00725A49" w:rsidP="00662B28">
      <w:pPr>
        <w:spacing w:after="0" w:line="240" w:lineRule="auto"/>
        <w:ind w:firstLine="709"/>
        <w:jc w:val="both"/>
        <w:rPr>
          <w:rFonts w:ascii="Times New Roman" w:hAnsi="Times New Roman" w:cs="Times New Roman"/>
          <w:sz w:val="28"/>
          <w:szCs w:val="28"/>
          <w:lang w:val="uk-UA"/>
        </w:rPr>
      </w:pP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lang w:val="uk-UA"/>
        </w:rPr>
        <w:t xml:space="preserve">Судинна деменція, включаючи </w:t>
      </w:r>
      <w:r w:rsidR="00725A49" w:rsidRPr="006A2A67">
        <w:rPr>
          <w:rFonts w:ascii="Times New Roman" w:hAnsi="Times New Roman" w:cs="Times New Roman"/>
          <w:sz w:val="28"/>
          <w:szCs w:val="28"/>
          <w:lang w:val="uk-UA"/>
        </w:rPr>
        <w:t>й</w:t>
      </w:r>
      <w:r w:rsidRPr="006A2A67">
        <w:rPr>
          <w:rFonts w:ascii="Times New Roman" w:hAnsi="Times New Roman" w:cs="Times New Roman"/>
          <w:sz w:val="28"/>
          <w:szCs w:val="28"/>
          <w:lang w:val="uk-UA"/>
        </w:rPr>
        <w:t xml:space="preserve"> мульт</w:t>
      </w:r>
      <w:r w:rsidR="00725A49" w:rsidRPr="006A2A67">
        <w:rPr>
          <w:rFonts w:ascii="Times New Roman" w:hAnsi="Times New Roman" w:cs="Times New Roman"/>
          <w:sz w:val="28"/>
          <w:szCs w:val="28"/>
          <w:lang w:val="uk-UA"/>
        </w:rPr>
        <w:t>и</w:t>
      </w:r>
      <w:r w:rsidR="00E426BA" w:rsidRPr="006A2A67">
        <w:rPr>
          <w:rFonts w:ascii="Times New Roman" w:hAnsi="Times New Roman" w:cs="Times New Roman"/>
          <w:sz w:val="28"/>
          <w:szCs w:val="28"/>
          <w:lang w:val="uk-UA"/>
        </w:rPr>
        <w:t>і</w:t>
      </w:r>
      <w:r w:rsidRPr="006A2A67">
        <w:rPr>
          <w:rFonts w:ascii="Times New Roman" w:hAnsi="Times New Roman" w:cs="Times New Roman"/>
          <w:sz w:val="28"/>
          <w:szCs w:val="28"/>
          <w:lang w:val="uk-UA"/>
        </w:rPr>
        <w:t>нфарктн</w:t>
      </w:r>
      <w:r w:rsidR="00E426BA" w:rsidRPr="006A2A67">
        <w:rPr>
          <w:rFonts w:ascii="Times New Roman" w:hAnsi="Times New Roman" w:cs="Times New Roman"/>
          <w:sz w:val="28"/>
          <w:szCs w:val="28"/>
          <w:lang w:val="uk-UA"/>
        </w:rPr>
        <w:t>у</w:t>
      </w:r>
      <w:r w:rsidRPr="006A2A67">
        <w:rPr>
          <w:rFonts w:ascii="Times New Roman" w:hAnsi="Times New Roman" w:cs="Times New Roman"/>
          <w:sz w:val="28"/>
          <w:szCs w:val="28"/>
          <w:lang w:val="uk-UA"/>
        </w:rPr>
        <w:t xml:space="preserve">, відрізняється від деменції при хворобі Альцгеймера анамнезом початку захворювання, клінічною картиною </w:t>
      </w:r>
      <w:r w:rsidR="00725A49" w:rsidRPr="006A2A67">
        <w:rPr>
          <w:rFonts w:ascii="Times New Roman" w:hAnsi="Times New Roman" w:cs="Times New Roman"/>
          <w:sz w:val="28"/>
          <w:szCs w:val="28"/>
          <w:lang w:val="uk-UA"/>
        </w:rPr>
        <w:t>й</w:t>
      </w:r>
      <w:r w:rsidRPr="006A2A67">
        <w:rPr>
          <w:rFonts w:ascii="Times New Roman" w:hAnsi="Times New Roman" w:cs="Times New Roman"/>
          <w:sz w:val="28"/>
          <w:szCs w:val="28"/>
          <w:lang w:val="uk-UA"/>
        </w:rPr>
        <w:t xml:space="preserve"> подальшим перебігом. У типових випадках </w:t>
      </w:r>
      <w:r w:rsidR="0065731F" w:rsidRPr="006A2A67">
        <w:rPr>
          <w:rFonts w:ascii="Times New Roman" w:hAnsi="Times New Roman" w:cs="Times New Roman"/>
          <w:sz w:val="28"/>
          <w:szCs w:val="28"/>
          <w:lang w:val="uk-UA"/>
        </w:rPr>
        <w:t>за</w:t>
      </w:r>
      <w:r w:rsidRPr="006A2A67">
        <w:rPr>
          <w:rFonts w:ascii="Times New Roman" w:hAnsi="Times New Roman" w:cs="Times New Roman"/>
          <w:sz w:val="28"/>
          <w:szCs w:val="28"/>
          <w:lang w:val="uk-UA"/>
        </w:rPr>
        <w:t>значаються транзиторні ішемічні епізоди з короткочасною втратою свідомості, нестійкими парезами, порушеннями зору. Деменція також може наст</w:t>
      </w:r>
      <w:r w:rsidR="0002581F" w:rsidRPr="006A2A67">
        <w:rPr>
          <w:rFonts w:ascii="Times New Roman" w:hAnsi="Times New Roman" w:cs="Times New Roman"/>
          <w:sz w:val="28"/>
          <w:szCs w:val="28"/>
          <w:lang w:val="uk-UA"/>
        </w:rPr>
        <w:t>а</w:t>
      </w:r>
      <w:r w:rsidRPr="006A2A67">
        <w:rPr>
          <w:rFonts w:ascii="Times New Roman" w:hAnsi="Times New Roman" w:cs="Times New Roman"/>
          <w:sz w:val="28"/>
          <w:szCs w:val="28"/>
          <w:lang w:val="uk-UA"/>
        </w:rPr>
        <w:t xml:space="preserve">ти після серії гострих цереброваскулярних епізодів, або, що рідше буває, після однієї великої геморагії. </w:t>
      </w:r>
      <w:r w:rsidRPr="006A2A67">
        <w:rPr>
          <w:rFonts w:ascii="Times New Roman" w:hAnsi="Times New Roman" w:cs="Times New Roman"/>
          <w:sz w:val="28"/>
          <w:szCs w:val="28"/>
        </w:rPr>
        <w:t xml:space="preserve">У таких випадках стає очевидним порушення пам'яті </w:t>
      </w:r>
      <w:r w:rsidR="0002581F"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розумової діяльності. Деменція зазвичай є результатом інфаркту мозку внаслідок судинного захворювання, включаючи гіпертензивну цереброваскулярну хвороб</w:t>
      </w:r>
      <w:r w:rsidR="00E426BA" w:rsidRPr="006A2A67">
        <w:rPr>
          <w:rFonts w:ascii="Times New Roman" w:hAnsi="Times New Roman" w:cs="Times New Roman"/>
          <w:sz w:val="28"/>
          <w:szCs w:val="28"/>
          <w:lang w:val="uk-UA"/>
        </w:rPr>
        <w:t>у</w:t>
      </w:r>
      <w:r w:rsidRPr="006A2A67">
        <w:rPr>
          <w:rFonts w:ascii="Times New Roman" w:hAnsi="Times New Roman" w:cs="Times New Roman"/>
          <w:sz w:val="28"/>
          <w:szCs w:val="28"/>
        </w:rPr>
        <w:t>. Інфаркти</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 xml:space="preserve">зазвичай невеликі, але </w:t>
      </w:r>
      <w:r w:rsidR="0002581F" w:rsidRPr="006A2A67">
        <w:rPr>
          <w:rFonts w:ascii="Times New Roman" w:hAnsi="Times New Roman" w:cs="Times New Roman"/>
          <w:sz w:val="28"/>
          <w:szCs w:val="28"/>
          <w:lang w:val="uk-UA"/>
        </w:rPr>
        <w:t>мають</w:t>
      </w:r>
      <w:r w:rsidRPr="006A2A67">
        <w:rPr>
          <w:rFonts w:ascii="Times New Roman" w:hAnsi="Times New Roman" w:cs="Times New Roman"/>
          <w:sz w:val="28"/>
          <w:szCs w:val="28"/>
        </w:rPr>
        <w:t xml:space="preserve"> кумулятивни</w:t>
      </w:r>
      <w:r w:rsidR="0002581F"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ефект.</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Когнітивні порушення зазвичай </w:t>
      </w:r>
      <w:r w:rsidR="0002581F" w:rsidRPr="006A2A67">
        <w:rPr>
          <w:rFonts w:ascii="Times New Roman" w:hAnsi="Times New Roman" w:cs="Times New Roman"/>
          <w:sz w:val="28"/>
          <w:szCs w:val="28"/>
          <w:lang w:val="uk-UA"/>
        </w:rPr>
        <w:t xml:space="preserve">є </w:t>
      </w:r>
      <w:r w:rsidRPr="006A2A67">
        <w:rPr>
          <w:rFonts w:ascii="Times New Roman" w:hAnsi="Times New Roman" w:cs="Times New Roman"/>
          <w:sz w:val="28"/>
          <w:szCs w:val="28"/>
        </w:rPr>
        <w:t>нерівн</w:t>
      </w:r>
      <w:r w:rsidR="0002581F" w:rsidRPr="006A2A67">
        <w:rPr>
          <w:rFonts w:ascii="Times New Roman" w:hAnsi="Times New Roman" w:cs="Times New Roman"/>
          <w:sz w:val="28"/>
          <w:szCs w:val="28"/>
          <w:lang w:val="uk-UA"/>
        </w:rPr>
        <w:t>ими,</w:t>
      </w:r>
      <w:r w:rsidRPr="006A2A67">
        <w:rPr>
          <w:rFonts w:ascii="Times New Roman" w:hAnsi="Times New Roman" w:cs="Times New Roman"/>
          <w:sz w:val="28"/>
          <w:szCs w:val="28"/>
        </w:rPr>
        <w:t xml:space="preserve"> і можуть спостерігатися втрата пам'яті, інтелектуальне зниження і вогнищеві неврологічні знаки. Критика і судження можуть бути відносно збережені. Гострий початок або </w:t>
      </w:r>
      <w:r w:rsidR="0002581F" w:rsidRPr="006A2A67">
        <w:rPr>
          <w:rFonts w:ascii="Times New Roman" w:hAnsi="Times New Roman" w:cs="Times New Roman"/>
          <w:sz w:val="28"/>
          <w:szCs w:val="28"/>
          <w:lang w:val="uk-UA"/>
        </w:rPr>
        <w:t>поступове</w:t>
      </w:r>
      <w:r w:rsidRPr="006A2A67">
        <w:rPr>
          <w:rFonts w:ascii="Times New Roman" w:hAnsi="Times New Roman" w:cs="Times New Roman"/>
          <w:sz w:val="28"/>
          <w:szCs w:val="28"/>
        </w:rPr>
        <w:t xml:space="preserve"> погіршення, як і наявність вогнищевих неврологічних знаків і симптомів</w:t>
      </w:r>
      <w:r w:rsidR="0002581F"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збільшують вірогідність діагнозу. Підтверд</w:t>
      </w:r>
      <w:r w:rsidR="0002581F" w:rsidRPr="006A2A67">
        <w:rPr>
          <w:rFonts w:ascii="Times New Roman" w:hAnsi="Times New Roman" w:cs="Times New Roman"/>
          <w:sz w:val="28"/>
          <w:szCs w:val="28"/>
          <w:lang w:val="uk-UA"/>
        </w:rPr>
        <w:t>ити</w:t>
      </w:r>
      <w:r w:rsidRPr="006A2A67">
        <w:rPr>
          <w:rFonts w:ascii="Times New Roman" w:hAnsi="Times New Roman" w:cs="Times New Roman"/>
          <w:sz w:val="28"/>
          <w:szCs w:val="28"/>
        </w:rPr>
        <w:t xml:space="preserve"> діагноз в деяких випадках </w:t>
      </w:r>
      <w:r w:rsidR="0002581F" w:rsidRPr="006A2A67">
        <w:rPr>
          <w:rFonts w:ascii="Times New Roman" w:hAnsi="Times New Roman" w:cs="Times New Roman"/>
          <w:sz w:val="28"/>
          <w:szCs w:val="28"/>
        </w:rPr>
        <w:t xml:space="preserve">може </w:t>
      </w:r>
      <w:r w:rsidRPr="006A2A67">
        <w:rPr>
          <w:rFonts w:ascii="Times New Roman" w:hAnsi="Times New Roman" w:cs="Times New Roman"/>
          <w:sz w:val="28"/>
          <w:szCs w:val="28"/>
        </w:rPr>
        <w:t>комп'ютерн</w:t>
      </w:r>
      <w:r w:rsidR="0002581F" w:rsidRPr="006A2A67">
        <w:rPr>
          <w:rFonts w:ascii="Times New Roman" w:hAnsi="Times New Roman" w:cs="Times New Roman"/>
          <w:sz w:val="28"/>
          <w:szCs w:val="28"/>
          <w:lang w:val="uk-UA"/>
        </w:rPr>
        <w:t>а</w:t>
      </w:r>
      <w:r w:rsidRPr="006A2A67">
        <w:rPr>
          <w:rFonts w:ascii="Times New Roman" w:hAnsi="Times New Roman" w:cs="Times New Roman"/>
          <w:sz w:val="28"/>
          <w:szCs w:val="28"/>
        </w:rPr>
        <w:t xml:space="preserve"> аксиальн</w:t>
      </w:r>
      <w:r w:rsidR="0002581F" w:rsidRPr="006A2A67">
        <w:rPr>
          <w:rFonts w:ascii="Times New Roman" w:hAnsi="Times New Roman" w:cs="Times New Roman"/>
          <w:sz w:val="28"/>
          <w:szCs w:val="28"/>
          <w:lang w:val="uk-UA"/>
        </w:rPr>
        <w:t>а</w:t>
      </w:r>
      <w:r w:rsidRPr="006A2A67">
        <w:rPr>
          <w:rFonts w:ascii="Times New Roman" w:hAnsi="Times New Roman" w:cs="Times New Roman"/>
          <w:sz w:val="28"/>
          <w:szCs w:val="28"/>
        </w:rPr>
        <w:t xml:space="preserve"> томографі</w:t>
      </w:r>
      <w:r w:rsidR="0002581F" w:rsidRPr="006A2A67">
        <w:rPr>
          <w:rFonts w:ascii="Times New Roman" w:hAnsi="Times New Roman" w:cs="Times New Roman"/>
          <w:sz w:val="28"/>
          <w:szCs w:val="28"/>
          <w:lang w:val="uk-UA"/>
        </w:rPr>
        <w:t>я</w:t>
      </w:r>
      <w:r w:rsidRPr="006A2A67">
        <w:rPr>
          <w:rFonts w:ascii="Times New Roman" w:hAnsi="Times New Roman" w:cs="Times New Roman"/>
          <w:sz w:val="28"/>
          <w:szCs w:val="28"/>
        </w:rPr>
        <w:t xml:space="preserve"> або, зрештою, патологоанатомічн</w:t>
      </w:r>
      <w:r w:rsidR="0002581F"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дан</w:t>
      </w:r>
      <w:r w:rsidR="0002581F" w:rsidRPr="006A2A67">
        <w:rPr>
          <w:rFonts w:ascii="Times New Roman" w:hAnsi="Times New Roman" w:cs="Times New Roman"/>
          <w:sz w:val="28"/>
          <w:szCs w:val="28"/>
          <w:lang w:val="uk-UA"/>
        </w:rPr>
        <w:t>і</w:t>
      </w:r>
      <w:r w:rsidRPr="006A2A67">
        <w:rPr>
          <w:rFonts w:ascii="Times New Roman" w:hAnsi="Times New Roman" w:cs="Times New Roman"/>
          <w:sz w:val="28"/>
          <w:szCs w:val="28"/>
        </w:rPr>
        <w:t>.</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До супутніх симптомів </w:t>
      </w:r>
      <w:r w:rsidR="008B6AEB" w:rsidRPr="006A2A67">
        <w:rPr>
          <w:rFonts w:ascii="Times New Roman" w:hAnsi="Times New Roman" w:cs="Times New Roman"/>
          <w:sz w:val="28"/>
          <w:szCs w:val="28"/>
          <w:lang w:val="uk-UA"/>
        </w:rPr>
        <w:t>належать</w:t>
      </w:r>
      <w:r w:rsidRPr="006A2A67">
        <w:rPr>
          <w:rFonts w:ascii="Times New Roman" w:hAnsi="Times New Roman" w:cs="Times New Roman"/>
          <w:sz w:val="28"/>
          <w:szCs w:val="28"/>
        </w:rPr>
        <w:t>: гіпертензія</w:t>
      </w:r>
      <w:r w:rsidR="008B6AEB"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каротидний шум</w:t>
      </w:r>
      <w:r w:rsidR="008B6AEB"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емоційна лабільність </w:t>
      </w:r>
      <w:r w:rsidR="008B6AEB" w:rsidRPr="006A2A67">
        <w:rPr>
          <w:rFonts w:ascii="Times New Roman" w:hAnsi="Times New Roman" w:cs="Times New Roman"/>
          <w:sz w:val="28"/>
          <w:szCs w:val="28"/>
          <w:lang w:val="uk-UA"/>
        </w:rPr>
        <w:t>і</w:t>
      </w:r>
      <w:r w:rsidRPr="006A2A67">
        <w:rPr>
          <w:rFonts w:ascii="Times New Roman" w:hAnsi="Times New Roman" w:cs="Times New Roman"/>
          <w:sz w:val="28"/>
          <w:szCs w:val="28"/>
        </w:rPr>
        <w:t>з минущим депресивним настроєм</w:t>
      </w:r>
      <w:r w:rsidR="008B6AEB"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плаксивість або вибухи сміху</w:t>
      </w:r>
      <w:r w:rsidR="008B6AEB"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минущі епізоди потьмарено</w:t>
      </w:r>
      <w:r w:rsidR="00E426BA" w:rsidRPr="006A2A67">
        <w:rPr>
          <w:rFonts w:ascii="Times New Roman" w:hAnsi="Times New Roman" w:cs="Times New Roman"/>
          <w:sz w:val="28"/>
          <w:szCs w:val="28"/>
          <w:lang w:val="uk-UA"/>
        </w:rPr>
        <w:t>ї</w:t>
      </w:r>
      <w:r w:rsidRPr="006A2A67">
        <w:rPr>
          <w:rFonts w:ascii="Times New Roman" w:hAnsi="Times New Roman" w:cs="Times New Roman"/>
          <w:sz w:val="28"/>
          <w:szCs w:val="28"/>
        </w:rPr>
        <w:t xml:space="preserve"> свідомості або делірію, які можуть бути спровоковані подальшими інфарктами. Проте в деяких випадках зміни особистості також можуть бути очевидними з появою апатії </w:t>
      </w:r>
      <w:r w:rsidR="008B6AEB" w:rsidRPr="006A2A67">
        <w:rPr>
          <w:rFonts w:ascii="Times New Roman" w:hAnsi="Times New Roman" w:cs="Times New Roman"/>
          <w:sz w:val="28"/>
          <w:szCs w:val="28"/>
          <w:lang w:val="uk-UA"/>
        </w:rPr>
        <w:t>(</w:t>
      </w:r>
      <w:r w:rsidRPr="006A2A67">
        <w:rPr>
          <w:rFonts w:ascii="Times New Roman" w:hAnsi="Times New Roman" w:cs="Times New Roman"/>
          <w:sz w:val="28"/>
          <w:szCs w:val="28"/>
        </w:rPr>
        <w:t>або загальмованості</w:t>
      </w:r>
      <w:r w:rsidR="008B6AEB"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або </w:t>
      </w:r>
      <w:r w:rsidR="008B6AEB" w:rsidRPr="006A2A67">
        <w:rPr>
          <w:rFonts w:ascii="Times New Roman" w:hAnsi="Times New Roman" w:cs="Times New Roman"/>
          <w:sz w:val="28"/>
          <w:szCs w:val="28"/>
          <w:lang w:val="uk-UA"/>
        </w:rPr>
        <w:t xml:space="preserve">із </w:t>
      </w:r>
      <w:r w:rsidRPr="006A2A67">
        <w:rPr>
          <w:rFonts w:ascii="Times New Roman" w:hAnsi="Times New Roman" w:cs="Times New Roman"/>
          <w:sz w:val="28"/>
          <w:szCs w:val="28"/>
        </w:rPr>
        <w:t>загострення</w:t>
      </w:r>
      <w:r w:rsidR="008B6AEB" w:rsidRPr="006A2A67">
        <w:rPr>
          <w:rFonts w:ascii="Times New Roman" w:hAnsi="Times New Roman" w:cs="Times New Roman"/>
          <w:sz w:val="28"/>
          <w:szCs w:val="28"/>
          <w:lang w:val="uk-UA"/>
        </w:rPr>
        <w:t>м</w:t>
      </w:r>
      <w:r w:rsidRPr="006A2A67">
        <w:rPr>
          <w:rFonts w:ascii="Times New Roman" w:hAnsi="Times New Roman" w:cs="Times New Roman"/>
          <w:sz w:val="28"/>
          <w:szCs w:val="28"/>
        </w:rPr>
        <w:t xml:space="preserve"> колишніх рис особистості, таких</w:t>
      </w:r>
      <w:r w:rsidR="008B6AEB"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як егоцентризм, параноїдна налаштованість або дратівливість.</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Судинні захворювання головного мозку супроводжуються різними психічними порушеннями, особливості яких залежать від форми судинної патології, важкості </w:t>
      </w:r>
      <w:r w:rsidR="008B6AEB"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етапу захворювання. Найбільш поширеною патологією судинного генезу є атеросклероз, гіпертонічна </w:t>
      </w:r>
      <w:r w:rsidR="008B6AEB"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гіпотонічна хвороби.</w:t>
      </w:r>
    </w:p>
    <w:p w:rsidR="008B6AEB" w:rsidRPr="006A2A67" w:rsidRDefault="008B6AEB" w:rsidP="008B6AEB">
      <w:pPr>
        <w:spacing w:after="0" w:line="240" w:lineRule="auto"/>
        <w:jc w:val="both"/>
        <w:rPr>
          <w:rFonts w:ascii="Times New Roman" w:hAnsi="Times New Roman" w:cs="Times New Roman"/>
          <w:sz w:val="28"/>
          <w:szCs w:val="28"/>
          <w:lang w:val="uk-UA"/>
        </w:rPr>
      </w:pPr>
    </w:p>
    <w:p w:rsidR="00D54414" w:rsidRPr="006A2A67" w:rsidRDefault="009574D2" w:rsidP="008B6AEB">
      <w:pPr>
        <w:spacing w:after="0" w:line="240" w:lineRule="auto"/>
        <w:jc w:val="center"/>
        <w:rPr>
          <w:rFonts w:ascii="Times New Roman" w:hAnsi="Times New Roman" w:cs="Times New Roman"/>
          <w:b/>
          <w:sz w:val="28"/>
          <w:szCs w:val="28"/>
          <w:lang w:val="uk-UA"/>
        </w:rPr>
      </w:pPr>
      <w:r w:rsidRPr="006A2A67">
        <w:rPr>
          <w:rFonts w:ascii="Times New Roman" w:hAnsi="Times New Roman" w:cs="Times New Roman"/>
          <w:b/>
          <w:sz w:val="28"/>
          <w:szCs w:val="28"/>
          <w:lang w:val="uk-UA"/>
        </w:rPr>
        <w:t>2</w:t>
      </w:r>
      <w:r w:rsidR="00D54414" w:rsidRPr="006A2A67">
        <w:rPr>
          <w:rFonts w:ascii="Times New Roman" w:hAnsi="Times New Roman" w:cs="Times New Roman"/>
          <w:b/>
          <w:sz w:val="28"/>
          <w:szCs w:val="28"/>
        </w:rPr>
        <w:t>.3. О</w:t>
      </w:r>
      <w:r w:rsidR="008B6AEB" w:rsidRPr="006A2A67">
        <w:rPr>
          <w:rFonts w:ascii="Times New Roman" w:hAnsi="Times New Roman" w:cs="Times New Roman"/>
          <w:b/>
          <w:sz w:val="28"/>
          <w:szCs w:val="28"/>
          <w:lang w:val="uk-UA"/>
        </w:rPr>
        <w:t>рганічний</w:t>
      </w:r>
      <w:r w:rsidR="00D54414" w:rsidRPr="006A2A67">
        <w:rPr>
          <w:rFonts w:ascii="Times New Roman" w:hAnsi="Times New Roman" w:cs="Times New Roman"/>
          <w:b/>
          <w:sz w:val="28"/>
          <w:szCs w:val="28"/>
        </w:rPr>
        <w:t xml:space="preserve"> </w:t>
      </w:r>
      <w:r w:rsidR="008B6AEB" w:rsidRPr="006A2A67">
        <w:rPr>
          <w:rFonts w:ascii="Times New Roman" w:hAnsi="Times New Roman" w:cs="Times New Roman"/>
          <w:b/>
          <w:sz w:val="28"/>
          <w:szCs w:val="28"/>
          <w:lang w:val="uk-UA"/>
        </w:rPr>
        <w:t>амнестичний</w:t>
      </w:r>
      <w:r w:rsidR="007F0C23" w:rsidRPr="006A2A67">
        <w:rPr>
          <w:rFonts w:ascii="Times New Roman" w:hAnsi="Times New Roman" w:cs="Times New Roman"/>
          <w:b/>
          <w:sz w:val="28"/>
          <w:szCs w:val="28"/>
        </w:rPr>
        <w:t xml:space="preserve"> </w:t>
      </w:r>
      <w:r w:rsidR="008B6AEB" w:rsidRPr="006A2A67">
        <w:rPr>
          <w:rFonts w:ascii="Times New Roman" w:hAnsi="Times New Roman" w:cs="Times New Roman"/>
          <w:b/>
          <w:sz w:val="28"/>
          <w:szCs w:val="28"/>
          <w:lang w:val="uk-UA"/>
        </w:rPr>
        <w:t>синдром</w:t>
      </w:r>
    </w:p>
    <w:p w:rsidR="008B6AEB" w:rsidRPr="006A2A67" w:rsidRDefault="008B6AEB" w:rsidP="00662B28">
      <w:pPr>
        <w:spacing w:after="0" w:line="240" w:lineRule="auto"/>
        <w:ind w:firstLine="709"/>
        <w:jc w:val="both"/>
        <w:rPr>
          <w:rFonts w:ascii="Times New Roman" w:hAnsi="Times New Roman" w:cs="Times New Roman"/>
          <w:sz w:val="28"/>
          <w:szCs w:val="28"/>
          <w:lang w:val="uk-UA"/>
        </w:rPr>
      </w:pPr>
    </w:p>
    <w:p w:rsidR="00D54414" w:rsidRPr="006A2A67" w:rsidRDefault="008B6AEB"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О</w:t>
      </w:r>
      <w:r w:rsidRPr="006A2A67">
        <w:rPr>
          <w:rFonts w:ascii="Times New Roman" w:hAnsi="Times New Roman" w:cs="Times New Roman"/>
          <w:sz w:val="28"/>
          <w:szCs w:val="28"/>
          <w:lang w:val="uk-UA"/>
        </w:rPr>
        <w:t>рганічний</w:t>
      </w:r>
      <w:r w:rsidRPr="006A2A67">
        <w:rPr>
          <w:rFonts w:ascii="Times New Roman" w:hAnsi="Times New Roman" w:cs="Times New Roman"/>
          <w:sz w:val="28"/>
          <w:szCs w:val="28"/>
        </w:rPr>
        <w:t xml:space="preserve"> </w:t>
      </w:r>
      <w:r w:rsidRPr="006A2A67">
        <w:rPr>
          <w:rFonts w:ascii="Times New Roman" w:hAnsi="Times New Roman" w:cs="Times New Roman"/>
          <w:sz w:val="28"/>
          <w:szCs w:val="28"/>
          <w:lang w:val="uk-UA"/>
        </w:rPr>
        <w:t>амнестичний</w:t>
      </w:r>
      <w:r w:rsidRPr="006A2A67">
        <w:rPr>
          <w:rFonts w:ascii="Times New Roman" w:hAnsi="Times New Roman" w:cs="Times New Roman"/>
          <w:sz w:val="28"/>
          <w:szCs w:val="28"/>
        </w:rPr>
        <w:t xml:space="preserve"> </w:t>
      </w:r>
      <w:r w:rsidRPr="006A2A67">
        <w:rPr>
          <w:rFonts w:ascii="Times New Roman" w:hAnsi="Times New Roman" w:cs="Times New Roman"/>
          <w:sz w:val="28"/>
          <w:szCs w:val="28"/>
          <w:lang w:val="uk-UA"/>
        </w:rPr>
        <w:t>синдром</w:t>
      </w:r>
      <w:r w:rsidRPr="006A2A67">
        <w:rPr>
          <w:rFonts w:ascii="Times New Roman" w:hAnsi="Times New Roman" w:cs="Times New Roman"/>
          <w:sz w:val="28"/>
          <w:szCs w:val="28"/>
        </w:rPr>
        <w:t xml:space="preserve"> </w:t>
      </w:r>
      <w:r w:rsidR="0065731F" w:rsidRPr="006A2A67">
        <w:rPr>
          <w:rFonts w:ascii="Times New Roman" w:hAnsi="Times New Roman" w:cs="Times New Roman"/>
          <w:sz w:val="28"/>
          <w:szCs w:val="28"/>
        </w:rPr>
        <w:t xml:space="preserve">– </w:t>
      </w:r>
      <w:r w:rsidRPr="006A2A67">
        <w:rPr>
          <w:rFonts w:ascii="Times New Roman" w:hAnsi="Times New Roman" w:cs="Times New Roman"/>
          <w:sz w:val="28"/>
          <w:szCs w:val="28"/>
          <w:lang w:val="uk-UA"/>
        </w:rPr>
        <w:t>це с</w:t>
      </w:r>
      <w:r w:rsidR="00D54414" w:rsidRPr="006A2A67">
        <w:rPr>
          <w:rFonts w:ascii="Times New Roman" w:hAnsi="Times New Roman" w:cs="Times New Roman"/>
          <w:sz w:val="28"/>
          <w:szCs w:val="28"/>
        </w:rPr>
        <w:t xml:space="preserve">индром вираженого порушення пам'яті на недавні </w:t>
      </w:r>
      <w:r w:rsidRPr="006A2A67">
        <w:rPr>
          <w:rFonts w:ascii="Times New Roman" w:hAnsi="Times New Roman" w:cs="Times New Roman"/>
          <w:sz w:val="28"/>
          <w:szCs w:val="28"/>
          <w:lang w:val="uk-UA"/>
        </w:rPr>
        <w:t xml:space="preserve">або </w:t>
      </w:r>
      <w:r w:rsidR="00D54414" w:rsidRPr="006A2A67">
        <w:rPr>
          <w:rFonts w:ascii="Times New Roman" w:hAnsi="Times New Roman" w:cs="Times New Roman"/>
          <w:sz w:val="28"/>
          <w:szCs w:val="28"/>
        </w:rPr>
        <w:t>віддалені події. У той час як безпосереднє відтворення збер</w:t>
      </w:r>
      <w:r w:rsidR="00285D7C" w:rsidRPr="006A2A67">
        <w:rPr>
          <w:rFonts w:ascii="Times New Roman" w:hAnsi="Times New Roman" w:cs="Times New Roman"/>
          <w:sz w:val="28"/>
          <w:szCs w:val="28"/>
          <w:lang w:val="uk-UA"/>
        </w:rPr>
        <w:t>ігається</w:t>
      </w:r>
      <w:r w:rsidR="00D54414" w:rsidRPr="006A2A67">
        <w:rPr>
          <w:rFonts w:ascii="Times New Roman" w:hAnsi="Times New Roman" w:cs="Times New Roman"/>
          <w:sz w:val="28"/>
          <w:szCs w:val="28"/>
        </w:rPr>
        <w:t>, здатність до засвоєння нового матеріалу</w:t>
      </w:r>
      <w:r w:rsidR="00285D7C" w:rsidRPr="006A2A67">
        <w:rPr>
          <w:rFonts w:ascii="Times New Roman" w:hAnsi="Times New Roman" w:cs="Times New Roman"/>
          <w:sz w:val="28"/>
          <w:szCs w:val="28"/>
          <w:lang w:val="uk-UA"/>
        </w:rPr>
        <w:t xml:space="preserve"> </w:t>
      </w:r>
      <w:r w:rsidR="002E7D58" w:rsidRPr="006A2A67">
        <w:rPr>
          <w:rFonts w:ascii="Times New Roman" w:hAnsi="Times New Roman" w:cs="Times New Roman"/>
          <w:sz w:val="28"/>
          <w:szCs w:val="28"/>
          <w:lang w:val="uk-UA"/>
        </w:rPr>
        <w:t>є зниженою</w:t>
      </w:r>
      <w:r w:rsidR="00D54414" w:rsidRPr="006A2A67">
        <w:rPr>
          <w:rFonts w:ascii="Times New Roman" w:hAnsi="Times New Roman" w:cs="Times New Roman"/>
          <w:sz w:val="28"/>
          <w:szCs w:val="28"/>
        </w:rPr>
        <w:t xml:space="preserve">, </w:t>
      </w:r>
      <w:r w:rsidR="002E7D58" w:rsidRPr="006A2A67">
        <w:rPr>
          <w:rFonts w:ascii="Times New Roman" w:hAnsi="Times New Roman" w:cs="Times New Roman"/>
          <w:sz w:val="28"/>
          <w:szCs w:val="28"/>
          <w:lang w:val="uk-UA"/>
        </w:rPr>
        <w:t>що спичиняє</w:t>
      </w:r>
      <w:r w:rsidR="00D54414" w:rsidRPr="006A2A67">
        <w:rPr>
          <w:rFonts w:ascii="Times New Roman" w:hAnsi="Times New Roman" w:cs="Times New Roman"/>
          <w:sz w:val="28"/>
          <w:szCs w:val="28"/>
        </w:rPr>
        <w:t xml:space="preserve"> антероградн</w:t>
      </w:r>
      <w:r w:rsidR="002E7D58" w:rsidRPr="006A2A67">
        <w:rPr>
          <w:rFonts w:ascii="Times New Roman" w:hAnsi="Times New Roman" w:cs="Times New Roman"/>
          <w:sz w:val="28"/>
          <w:szCs w:val="28"/>
          <w:lang w:val="uk-UA"/>
        </w:rPr>
        <w:t>у</w:t>
      </w:r>
      <w:r w:rsidR="00D54414" w:rsidRPr="006A2A67">
        <w:rPr>
          <w:rFonts w:ascii="Times New Roman" w:hAnsi="Times New Roman" w:cs="Times New Roman"/>
          <w:sz w:val="28"/>
          <w:szCs w:val="28"/>
        </w:rPr>
        <w:t xml:space="preserve"> амнезі</w:t>
      </w:r>
      <w:r w:rsidR="002E7D58" w:rsidRPr="006A2A67">
        <w:rPr>
          <w:rFonts w:ascii="Times New Roman" w:hAnsi="Times New Roman" w:cs="Times New Roman"/>
          <w:sz w:val="28"/>
          <w:szCs w:val="28"/>
          <w:lang w:val="uk-UA"/>
        </w:rPr>
        <w:t>ю</w:t>
      </w:r>
      <w:r w:rsidR="00D54414" w:rsidRPr="006A2A67">
        <w:rPr>
          <w:rFonts w:ascii="Times New Roman" w:hAnsi="Times New Roman" w:cs="Times New Roman"/>
          <w:sz w:val="28"/>
          <w:szCs w:val="28"/>
        </w:rPr>
        <w:t xml:space="preserve"> </w:t>
      </w:r>
      <w:r w:rsidR="002E7D58" w:rsidRPr="006A2A67">
        <w:rPr>
          <w:rFonts w:ascii="Times New Roman" w:hAnsi="Times New Roman" w:cs="Times New Roman"/>
          <w:sz w:val="28"/>
          <w:szCs w:val="28"/>
          <w:lang w:val="uk-UA"/>
        </w:rPr>
        <w:t>й</w:t>
      </w:r>
      <w:r w:rsidR="00D54414" w:rsidRPr="006A2A67">
        <w:rPr>
          <w:rFonts w:ascii="Times New Roman" w:hAnsi="Times New Roman" w:cs="Times New Roman"/>
          <w:sz w:val="28"/>
          <w:szCs w:val="28"/>
        </w:rPr>
        <w:t xml:space="preserve"> дезорієнтаці</w:t>
      </w:r>
      <w:r w:rsidR="002E7D58" w:rsidRPr="006A2A67">
        <w:rPr>
          <w:rFonts w:ascii="Times New Roman" w:hAnsi="Times New Roman" w:cs="Times New Roman"/>
          <w:sz w:val="28"/>
          <w:szCs w:val="28"/>
          <w:lang w:val="uk-UA"/>
        </w:rPr>
        <w:t>ю</w:t>
      </w:r>
      <w:r w:rsidR="00D54414" w:rsidRPr="006A2A67">
        <w:rPr>
          <w:rFonts w:ascii="Times New Roman" w:hAnsi="Times New Roman" w:cs="Times New Roman"/>
          <w:sz w:val="28"/>
          <w:szCs w:val="28"/>
        </w:rPr>
        <w:t xml:space="preserve"> в часі. Ретроградна амнезія різної </w:t>
      </w:r>
      <w:r w:rsidR="00D54414" w:rsidRPr="006A2A67">
        <w:rPr>
          <w:rFonts w:ascii="Times New Roman" w:hAnsi="Times New Roman" w:cs="Times New Roman"/>
          <w:sz w:val="28"/>
          <w:szCs w:val="28"/>
        </w:rPr>
        <w:lastRenderedPageBreak/>
        <w:t xml:space="preserve">інтенсивності також </w:t>
      </w:r>
      <w:r w:rsidR="002E7D58" w:rsidRPr="006A2A67">
        <w:rPr>
          <w:rFonts w:ascii="Times New Roman" w:hAnsi="Times New Roman" w:cs="Times New Roman"/>
          <w:sz w:val="28"/>
          <w:szCs w:val="28"/>
          <w:lang w:val="uk-UA"/>
        </w:rPr>
        <w:t>є наявною</w:t>
      </w:r>
      <w:r w:rsidR="00D54414" w:rsidRPr="006A2A67">
        <w:rPr>
          <w:rFonts w:ascii="Times New Roman" w:hAnsi="Times New Roman" w:cs="Times New Roman"/>
          <w:sz w:val="28"/>
          <w:szCs w:val="28"/>
        </w:rPr>
        <w:t>, але її діапазон може з часом скоротитися, якщо основне захворювання або патологічний процес має тенденцію до одужання. Конфабуляції можуть мати виражений характер, але не є обов'язковою рисою. Сприйняття та інші когнітивні функції, включаючи інтелектуальні, зазвичай збері</w:t>
      </w:r>
      <w:r w:rsidR="002E7D58" w:rsidRPr="006A2A67">
        <w:rPr>
          <w:rFonts w:ascii="Times New Roman" w:hAnsi="Times New Roman" w:cs="Times New Roman"/>
          <w:sz w:val="28"/>
          <w:szCs w:val="28"/>
          <w:lang w:val="uk-UA"/>
        </w:rPr>
        <w:t>гаються</w:t>
      </w:r>
      <w:r w:rsidR="00D54414" w:rsidRPr="006A2A67">
        <w:rPr>
          <w:rFonts w:ascii="Times New Roman" w:hAnsi="Times New Roman" w:cs="Times New Roman"/>
          <w:sz w:val="28"/>
          <w:szCs w:val="28"/>
        </w:rPr>
        <w:t xml:space="preserve"> </w:t>
      </w:r>
      <w:r w:rsidR="002E7D58" w:rsidRPr="006A2A67">
        <w:rPr>
          <w:rFonts w:ascii="Times New Roman" w:hAnsi="Times New Roman" w:cs="Times New Roman"/>
          <w:sz w:val="28"/>
          <w:szCs w:val="28"/>
          <w:lang w:val="uk-UA"/>
        </w:rPr>
        <w:t>й</w:t>
      </w:r>
      <w:r w:rsidR="00D54414" w:rsidRPr="006A2A67">
        <w:rPr>
          <w:rFonts w:ascii="Times New Roman" w:hAnsi="Times New Roman" w:cs="Times New Roman"/>
          <w:sz w:val="28"/>
          <w:szCs w:val="28"/>
        </w:rPr>
        <w:t xml:space="preserve"> створюють фон, на якому розлад пам'яті стає особливо очевидним. Прогноз залежить від перебігу основного захворювання. </w:t>
      </w:r>
      <w:r w:rsidR="002E7D58" w:rsidRPr="006A2A67">
        <w:rPr>
          <w:rFonts w:ascii="Times New Roman" w:hAnsi="Times New Roman" w:cs="Times New Roman"/>
          <w:sz w:val="28"/>
          <w:szCs w:val="28"/>
          <w:lang w:val="uk-UA"/>
        </w:rPr>
        <w:t>М</w:t>
      </w:r>
      <w:r w:rsidR="00D54414" w:rsidRPr="006A2A67">
        <w:rPr>
          <w:rFonts w:ascii="Times New Roman" w:hAnsi="Times New Roman" w:cs="Times New Roman"/>
          <w:sz w:val="28"/>
          <w:szCs w:val="28"/>
        </w:rPr>
        <w:t>ожливе повне одужання.</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Для достовірного діагнозу необхідн</w:t>
      </w:r>
      <w:r w:rsidR="002E7D58" w:rsidRPr="006A2A67">
        <w:rPr>
          <w:rFonts w:ascii="Times New Roman" w:hAnsi="Times New Roman" w:cs="Times New Roman"/>
          <w:sz w:val="28"/>
          <w:szCs w:val="28"/>
          <w:lang w:val="uk-UA"/>
        </w:rPr>
        <w:t>ою</w:t>
      </w:r>
      <w:r w:rsidRPr="006A2A67">
        <w:rPr>
          <w:rFonts w:ascii="Times New Roman" w:hAnsi="Times New Roman" w:cs="Times New Roman"/>
          <w:sz w:val="28"/>
          <w:szCs w:val="28"/>
        </w:rPr>
        <w:t xml:space="preserve"> </w:t>
      </w:r>
      <w:r w:rsidR="002E7D58" w:rsidRPr="006A2A67">
        <w:rPr>
          <w:rFonts w:ascii="Times New Roman" w:hAnsi="Times New Roman" w:cs="Times New Roman"/>
          <w:sz w:val="28"/>
          <w:szCs w:val="28"/>
          <w:lang w:val="uk-UA"/>
        </w:rPr>
        <w:t>є наявність</w:t>
      </w:r>
      <w:r w:rsidRPr="006A2A67">
        <w:rPr>
          <w:rFonts w:ascii="Times New Roman" w:hAnsi="Times New Roman" w:cs="Times New Roman"/>
          <w:sz w:val="28"/>
          <w:szCs w:val="28"/>
        </w:rPr>
        <w:t xml:space="preserve"> таких симптомів:</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а) порушення пам'яті на недавні події (зниження здатності до засвоєння нового матеріалу); антероградна </w:t>
      </w:r>
      <w:r w:rsidR="002E7D58"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ретроградна амнезія, зниження здатності до відтворення подій минулого в зворотному порядку їх виникнення;</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б) анамнез або об'єктивні дані, що </w:t>
      </w:r>
      <w:r w:rsidR="002E7D58" w:rsidRPr="006A2A67">
        <w:rPr>
          <w:rFonts w:ascii="Times New Roman" w:hAnsi="Times New Roman" w:cs="Times New Roman"/>
          <w:sz w:val="28"/>
          <w:szCs w:val="28"/>
          <w:lang w:val="uk-UA"/>
        </w:rPr>
        <w:t>свідчать про</w:t>
      </w:r>
      <w:r w:rsidRPr="006A2A67">
        <w:rPr>
          <w:rFonts w:ascii="Times New Roman" w:hAnsi="Times New Roman" w:cs="Times New Roman"/>
          <w:sz w:val="28"/>
          <w:szCs w:val="28"/>
        </w:rPr>
        <w:t xml:space="preserve"> наявність інсульту або хвороби мозку;</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в) порушення уваги </w:t>
      </w:r>
      <w:r w:rsidR="0065731F"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свідомості</w:t>
      </w:r>
      <w:r w:rsidR="0065731F"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глобальн</w:t>
      </w:r>
      <w:r w:rsidR="0065731F" w:rsidRPr="006A2A67">
        <w:rPr>
          <w:rFonts w:ascii="Times New Roman" w:hAnsi="Times New Roman" w:cs="Times New Roman"/>
          <w:sz w:val="28"/>
          <w:szCs w:val="28"/>
          <w:lang w:val="uk-UA"/>
        </w:rPr>
        <w:t>е</w:t>
      </w:r>
      <w:r w:rsidRPr="006A2A67">
        <w:rPr>
          <w:rFonts w:ascii="Times New Roman" w:hAnsi="Times New Roman" w:cs="Times New Roman"/>
          <w:sz w:val="28"/>
          <w:szCs w:val="28"/>
        </w:rPr>
        <w:t xml:space="preserve"> інтелектуальн</w:t>
      </w:r>
      <w:r w:rsidR="0065731F" w:rsidRPr="006A2A67">
        <w:rPr>
          <w:rFonts w:ascii="Times New Roman" w:hAnsi="Times New Roman" w:cs="Times New Roman"/>
          <w:sz w:val="28"/>
          <w:szCs w:val="28"/>
          <w:lang w:val="uk-UA"/>
        </w:rPr>
        <w:t>е</w:t>
      </w:r>
      <w:r w:rsidRPr="006A2A67">
        <w:rPr>
          <w:rFonts w:ascii="Times New Roman" w:hAnsi="Times New Roman" w:cs="Times New Roman"/>
          <w:sz w:val="28"/>
          <w:szCs w:val="28"/>
        </w:rPr>
        <w:t xml:space="preserve"> порушення.</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Конфабуляції, відсутність критики, емоційні зміни (апатія, відсутність ініціативи) є додатковим</w:t>
      </w:r>
      <w:r w:rsidR="001324FF" w:rsidRPr="006A2A67">
        <w:rPr>
          <w:rFonts w:ascii="Times New Roman" w:hAnsi="Times New Roman" w:cs="Times New Roman"/>
          <w:sz w:val="28"/>
          <w:szCs w:val="28"/>
          <w:lang w:val="uk-UA"/>
        </w:rPr>
        <w:t>и</w:t>
      </w:r>
      <w:r w:rsidRPr="006A2A67">
        <w:rPr>
          <w:rFonts w:ascii="Times New Roman" w:hAnsi="Times New Roman" w:cs="Times New Roman"/>
          <w:sz w:val="28"/>
          <w:szCs w:val="28"/>
        </w:rPr>
        <w:t>, але не обов'язковим</w:t>
      </w:r>
      <w:r w:rsidR="001324FF" w:rsidRPr="006A2A67">
        <w:rPr>
          <w:rFonts w:ascii="Times New Roman" w:hAnsi="Times New Roman" w:cs="Times New Roman"/>
          <w:sz w:val="28"/>
          <w:szCs w:val="28"/>
          <w:lang w:val="uk-UA"/>
        </w:rPr>
        <w:t>и</w:t>
      </w:r>
      <w:r w:rsidRPr="006A2A67">
        <w:rPr>
          <w:rFonts w:ascii="Times New Roman" w:hAnsi="Times New Roman" w:cs="Times New Roman"/>
          <w:sz w:val="28"/>
          <w:szCs w:val="28"/>
        </w:rPr>
        <w:t xml:space="preserve"> </w:t>
      </w:r>
      <w:r w:rsidR="001324FF" w:rsidRPr="006A2A67">
        <w:rPr>
          <w:rFonts w:ascii="Times New Roman" w:hAnsi="Times New Roman" w:cs="Times New Roman"/>
          <w:sz w:val="28"/>
          <w:szCs w:val="28"/>
          <w:lang w:val="uk-UA"/>
        </w:rPr>
        <w:t xml:space="preserve">симптомами для </w:t>
      </w:r>
      <w:r w:rsidR="0065731F" w:rsidRPr="006A2A67">
        <w:rPr>
          <w:rFonts w:ascii="Times New Roman" w:hAnsi="Times New Roman" w:cs="Times New Roman"/>
          <w:sz w:val="28"/>
          <w:szCs w:val="28"/>
          <w:lang w:val="uk-UA"/>
        </w:rPr>
        <w:t>постановки</w:t>
      </w:r>
      <w:r w:rsidRPr="006A2A67">
        <w:rPr>
          <w:rFonts w:ascii="Times New Roman" w:hAnsi="Times New Roman" w:cs="Times New Roman"/>
          <w:sz w:val="28"/>
          <w:szCs w:val="28"/>
        </w:rPr>
        <w:t xml:space="preserve"> діагнозу.</w:t>
      </w:r>
    </w:p>
    <w:p w:rsidR="001324FF" w:rsidRPr="006A2A67" w:rsidRDefault="001324FF" w:rsidP="001324FF">
      <w:pPr>
        <w:spacing w:after="0" w:line="240" w:lineRule="auto"/>
        <w:jc w:val="both"/>
        <w:rPr>
          <w:rFonts w:ascii="Times New Roman" w:hAnsi="Times New Roman" w:cs="Times New Roman"/>
          <w:sz w:val="28"/>
          <w:szCs w:val="28"/>
          <w:lang w:val="uk-UA"/>
        </w:rPr>
      </w:pPr>
    </w:p>
    <w:p w:rsidR="00D54414" w:rsidRPr="006A2A67" w:rsidRDefault="001324FF" w:rsidP="001324FF">
      <w:pPr>
        <w:spacing w:after="0" w:line="240" w:lineRule="auto"/>
        <w:jc w:val="center"/>
        <w:rPr>
          <w:rFonts w:ascii="Times New Roman" w:hAnsi="Times New Roman" w:cs="Times New Roman"/>
          <w:b/>
          <w:sz w:val="28"/>
          <w:szCs w:val="28"/>
          <w:lang w:val="uk-UA"/>
        </w:rPr>
      </w:pPr>
      <w:r w:rsidRPr="006A2A67">
        <w:rPr>
          <w:rFonts w:ascii="Times New Roman" w:hAnsi="Times New Roman" w:cs="Times New Roman"/>
          <w:b/>
          <w:sz w:val="28"/>
          <w:szCs w:val="28"/>
          <w:lang w:val="uk-UA"/>
        </w:rPr>
        <w:t xml:space="preserve">2.4. </w:t>
      </w:r>
      <w:r w:rsidR="003B2D89" w:rsidRPr="006A2A67">
        <w:rPr>
          <w:rFonts w:ascii="Times New Roman" w:hAnsi="Times New Roman" w:cs="Times New Roman"/>
          <w:b/>
          <w:sz w:val="28"/>
          <w:szCs w:val="28"/>
          <w:lang w:val="uk-UA"/>
        </w:rPr>
        <w:t>Психічні порушення при</w:t>
      </w:r>
      <w:r w:rsidR="00D54414" w:rsidRPr="006A2A67">
        <w:rPr>
          <w:rFonts w:ascii="Times New Roman" w:hAnsi="Times New Roman" w:cs="Times New Roman"/>
          <w:b/>
          <w:sz w:val="28"/>
          <w:szCs w:val="28"/>
        </w:rPr>
        <w:t xml:space="preserve"> черепно-мозков</w:t>
      </w:r>
      <w:r w:rsidR="003B2D89" w:rsidRPr="006A2A67">
        <w:rPr>
          <w:rFonts w:ascii="Times New Roman" w:hAnsi="Times New Roman" w:cs="Times New Roman"/>
          <w:b/>
          <w:sz w:val="28"/>
          <w:szCs w:val="28"/>
          <w:lang w:val="uk-UA"/>
        </w:rPr>
        <w:t>ій</w:t>
      </w:r>
      <w:r w:rsidR="00D54414" w:rsidRPr="006A2A67">
        <w:rPr>
          <w:rFonts w:ascii="Times New Roman" w:hAnsi="Times New Roman" w:cs="Times New Roman"/>
          <w:b/>
          <w:sz w:val="28"/>
          <w:szCs w:val="28"/>
        </w:rPr>
        <w:t xml:space="preserve"> травм</w:t>
      </w:r>
      <w:r w:rsidR="003B2D89" w:rsidRPr="006A2A67">
        <w:rPr>
          <w:rFonts w:ascii="Times New Roman" w:hAnsi="Times New Roman" w:cs="Times New Roman"/>
          <w:b/>
          <w:sz w:val="28"/>
          <w:szCs w:val="28"/>
          <w:lang w:val="uk-UA"/>
        </w:rPr>
        <w:t>і</w:t>
      </w:r>
    </w:p>
    <w:p w:rsidR="001324FF" w:rsidRPr="006A2A67" w:rsidRDefault="001324FF" w:rsidP="00662B28">
      <w:pPr>
        <w:spacing w:after="0" w:line="240" w:lineRule="auto"/>
        <w:ind w:firstLine="709"/>
        <w:jc w:val="both"/>
        <w:rPr>
          <w:rFonts w:ascii="Times New Roman" w:hAnsi="Times New Roman" w:cs="Times New Roman"/>
          <w:sz w:val="28"/>
          <w:szCs w:val="28"/>
          <w:lang w:val="uk-UA"/>
        </w:rPr>
      </w:pPr>
    </w:p>
    <w:p w:rsidR="00D54414" w:rsidRPr="006A2A67" w:rsidRDefault="00D54414"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 xml:space="preserve">Психічні порушення при травмах мозку </w:t>
      </w:r>
      <w:r w:rsidR="001324FF" w:rsidRPr="006A2A67">
        <w:rPr>
          <w:rFonts w:ascii="Times New Roman" w:hAnsi="Times New Roman" w:cs="Times New Roman"/>
          <w:sz w:val="28"/>
          <w:szCs w:val="28"/>
          <w:lang w:val="uk-UA"/>
        </w:rPr>
        <w:t>характеризуються</w:t>
      </w:r>
      <w:r w:rsidRPr="006A2A67">
        <w:rPr>
          <w:rFonts w:ascii="Times New Roman" w:hAnsi="Times New Roman" w:cs="Times New Roman"/>
          <w:sz w:val="28"/>
          <w:szCs w:val="28"/>
          <w:lang w:val="uk-UA"/>
        </w:rPr>
        <w:t xml:space="preserve"> поліморфізмом і залежать від характеру самої травми </w:t>
      </w:r>
      <w:r w:rsidR="001324FF" w:rsidRPr="006A2A67">
        <w:rPr>
          <w:rFonts w:ascii="Times New Roman" w:hAnsi="Times New Roman" w:cs="Times New Roman"/>
          <w:sz w:val="28"/>
          <w:szCs w:val="28"/>
          <w:lang w:val="uk-UA"/>
        </w:rPr>
        <w:t>й</w:t>
      </w:r>
      <w:r w:rsidRPr="006A2A67">
        <w:rPr>
          <w:rFonts w:ascii="Times New Roman" w:hAnsi="Times New Roman" w:cs="Times New Roman"/>
          <w:sz w:val="28"/>
          <w:szCs w:val="28"/>
          <w:lang w:val="uk-UA"/>
        </w:rPr>
        <w:t xml:space="preserve"> стадії травматичної хвороби. Виділяють </w:t>
      </w:r>
      <w:r w:rsidR="001324FF" w:rsidRPr="006A2A67">
        <w:rPr>
          <w:rFonts w:ascii="Times New Roman" w:hAnsi="Times New Roman" w:cs="Times New Roman"/>
          <w:sz w:val="28"/>
          <w:szCs w:val="28"/>
          <w:lang w:val="uk-UA"/>
        </w:rPr>
        <w:t>такі</w:t>
      </w:r>
      <w:r w:rsidRPr="006A2A67">
        <w:rPr>
          <w:rFonts w:ascii="Times New Roman" w:hAnsi="Times New Roman" w:cs="Times New Roman"/>
          <w:sz w:val="28"/>
          <w:szCs w:val="28"/>
          <w:lang w:val="uk-UA"/>
        </w:rPr>
        <w:t xml:space="preserve"> стадії наслідків черепно-мозкової травми: початков</w:t>
      </w:r>
      <w:r w:rsidR="001324FF" w:rsidRPr="006A2A67">
        <w:rPr>
          <w:rFonts w:ascii="Times New Roman" w:hAnsi="Times New Roman" w:cs="Times New Roman"/>
          <w:sz w:val="28"/>
          <w:szCs w:val="28"/>
          <w:lang w:val="uk-UA"/>
        </w:rPr>
        <w:t>а</w:t>
      </w:r>
      <w:r w:rsidRPr="006A2A67">
        <w:rPr>
          <w:rFonts w:ascii="Times New Roman" w:hAnsi="Times New Roman" w:cs="Times New Roman"/>
          <w:sz w:val="28"/>
          <w:szCs w:val="28"/>
          <w:lang w:val="uk-UA"/>
        </w:rPr>
        <w:t xml:space="preserve"> (настає відразу після отримання травми), гостр</w:t>
      </w:r>
      <w:r w:rsidR="001324FF" w:rsidRPr="006A2A67">
        <w:rPr>
          <w:rFonts w:ascii="Times New Roman" w:hAnsi="Times New Roman" w:cs="Times New Roman"/>
          <w:sz w:val="28"/>
          <w:szCs w:val="28"/>
          <w:lang w:val="uk-UA"/>
        </w:rPr>
        <w:t>а</w:t>
      </w:r>
      <w:r w:rsidRPr="006A2A67">
        <w:rPr>
          <w:rFonts w:ascii="Times New Roman" w:hAnsi="Times New Roman" w:cs="Times New Roman"/>
          <w:sz w:val="28"/>
          <w:szCs w:val="28"/>
          <w:lang w:val="uk-UA"/>
        </w:rPr>
        <w:t xml:space="preserve"> (триваліст</w:t>
      </w:r>
      <w:r w:rsidR="001324FF" w:rsidRPr="006A2A67">
        <w:rPr>
          <w:rFonts w:ascii="Times New Roman" w:hAnsi="Times New Roman" w:cs="Times New Roman"/>
          <w:sz w:val="28"/>
          <w:szCs w:val="28"/>
          <w:lang w:val="uk-UA"/>
        </w:rPr>
        <w:t>ю</w:t>
      </w:r>
      <w:r w:rsidRPr="006A2A67">
        <w:rPr>
          <w:rFonts w:ascii="Times New Roman" w:hAnsi="Times New Roman" w:cs="Times New Roman"/>
          <w:sz w:val="28"/>
          <w:szCs w:val="28"/>
          <w:lang w:val="uk-UA"/>
        </w:rPr>
        <w:t xml:space="preserve"> до </w:t>
      </w:r>
      <w:r w:rsidR="0065731F" w:rsidRPr="006A2A67">
        <w:rPr>
          <w:rFonts w:ascii="Times New Roman" w:hAnsi="Times New Roman" w:cs="Times New Roman"/>
          <w:sz w:val="28"/>
          <w:szCs w:val="28"/>
          <w:lang w:val="uk-UA"/>
        </w:rPr>
        <w:t>шести</w:t>
      </w:r>
      <w:r w:rsidRPr="006A2A67">
        <w:rPr>
          <w:rFonts w:ascii="Times New Roman" w:hAnsi="Times New Roman" w:cs="Times New Roman"/>
          <w:sz w:val="28"/>
          <w:szCs w:val="28"/>
          <w:lang w:val="uk-UA"/>
        </w:rPr>
        <w:t xml:space="preserve"> тижнів), пізн</w:t>
      </w:r>
      <w:r w:rsidR="001324FF" w:rsidRPr="006A2A67">
        <w:rPr>
          <w:rFonts w:ascii="Times New Roman" w:hAnsi="Times New Roman" w:cs="Times New Roman"/>
          <w:sz w:val="28"/>
          <w:szCs w:val="28"/>
          <w:lang w:val="uk-UA"/>
        </w:rPr>
        <w:t>я</w:t>
      </w:r>
      <w:r w:rsidRPr="006A2A67">
        <w:rPr>
          <w:rFonts w:ascii="Times New Roman" w:hAnsi="Times New Roman" w:cs="Times New Roman"/>
          <w:sz w:val="28"/>
          <w:szCs w:val="28"/>
          <w:lang w:val="uk-UA"/>
        </w:rPr>
        <w:t xml:space="preserve"> </w:t>
      </w:r>
      <w:r w:rsidR="001324FF" w:rsidRPr="006A2A67">
        <w:rPr>
          <w:rFonts w:ascii="Times New Roman" w:hAnsi="Times New Roman" w:cs="Times New Roman"/>
          <w:sz w:val="28"/>
          <w:szCs w:val="28"/>
          <w:lang w:val="uk-UA"/>
        </w:rPr>
        <w:t>й</w:t>
      </w:r>
      <w:r w:rsidRPr="006A2A67">
        <w:rPr>
          <w:rFonts w:ascii="Times New Roman" w:hAnsi="Times New Roman" w:cs="Times New Roman"/>
          <w:sz w:val="28"/>
          <w:szCs w:val="28"/>
          <w:lang w:val="uk-UA"/>
        </w:rPr>
        <w:t xml:space="preserve"> віддален</w:t>
      </w:r>
      <w:r w:rsidR="001324FF" w:rsidRPr="006A2A67">
        <w:rPr>
          <w:rFonts w:ascii="Times New Roman" w:hAnsi="Times New Roman" w:cs="Times New Roman"/>
          <w:sz w:val="28"/>
          <w:szCs w:val="28"/>
          <w:lang w:val="uk-UA"/>
        </w:rPr>
        <w:t>а</w:t>
      </w:r>
      <w:r w:rsidRPr="006A2A67">
        <w:rPr>
          <w:rFonts w:ascii="Times New Roman" w:hAnsi="Times New Roman" w:cs="Times New Roman"/>
          <w:sz w:val="28"/>
          <w:szCs w:val="28"/>
          <w:lang w:val="uk-UA"/>
        </w:rPr>
        <w:t>.</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lang w:val="uk-UA"/>
        </w:rPr>
        <w:t xml:space="preserve">У початковій стадії </w:t>
      </w:r>
      <w:r w:rsidR="001324FF" w:rsidRPr="006A2A67">
        <w:rPr>
          <w:rFonts w:ascii="Times New Roman" w:hAnsi="Times New Roman" w:cs="Times New Roman"/>
          <w:sz w:val="28"/>
          <w:szCs w:val="28"/>
          <w:lang w:val="uk-UA"/>
        </w:rPr>
        <w:t xml:space="preserve">основними є </w:t>
      </w:r>
      <w:r w:rsidRPr="006A2A67">
        <w:rPr>
          <w:rFonts w:ascii="Times New Roman" w:hAnsi="Times New Roman" w:cs="Times New Roman"/>
          <w:sz w:val="28"/>
          <w:szCs w:val="28"/>
          <w:lang w:val="uk-UA"/>
        </w:rPr>
        <w:t xml:space="preserve">загальномозкові симптоми </w:t>
      </w:r>
      <w:r w:rsidR="001324FF" w:rsidRPr="006A2A67">
        <w:rPr>
          <w:rFonts w:ascii="Times New Roman" w:hAnsi="Times New Roman" w:cs="Times New Roman"/>
          <w:sz w:val="28"/>
          <w:szCs w:val="28"/>
          <w:lang w:val="uk-UA"/>
        </w:rPr>
        <w:t>й</w:t>
      </w:r>
      <w:r w:rsidRPr="006A2A67">
        <w:rPr>
          <w:rFonts w:ascii="Times New Roman" w:hAnsi="Times New Roman" w:cs="Times New Roman"/>
          <w:sz w:val="28"/>
          <w:szCs w:val="28"/>
          <w:lang w:val="uk-UA"/>
        </w:rPr>
        <w:t xml:space="preserve"> порушення свідомості різної глибини. </w:t>
      </w:r>
      <w:r w:rsidRPr="006A2A67">
        <w:rPr>
          <w:rFonts w:ascii="Times New Roman" w:hAnsi="Times New Roman" w:cs="Times New Roman"/>
          <w:sz w:val="28"/>
          <w:szCs w:val="28"/>
        </w:rPr>
        <w:t xml:space="preserve">За глибиною </w:t>
      </w:r>
      <w:r w:rsidR="001324FF"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тривал</w:t>
      </w:r>
      <w:r w:rsidR="003B2D89" w:rsidRPr="006A2A67">
        <w:rPr>
          <w:rFonts w:ascii="Times New Roman" w:hAnsi="Times New Roman" w:cs="Times New Roman"/>
          <w:sz w:val="28"/>
          <w:szCs w:val="28"/>
          <w:lang w:val="uk-UA"/>
        </w:rPr>
        <w:t>і</w:t>
      </w:r>
      <w:r w:rsidRPr="006A2A67">
        <w:rPr>
          <w:rFonts w:ascii="Times New Roman" w:hAnsi="Times New Roman" w:cs="Times New Roman"/>
          <w:sz w:val="28"/>
          <w:szCs w:val="28"/>
        </w:rPr>
        <w:t>ст</w:t>
      </w:r>
      <w:r w:rsidR="003B2D89" w:rsidRPr="006A2A67">
        <w:rPr>
          <w:rFonts w:ascii="Times New Roman" w:hAnsi="Times New Roman" w:cs="Times New Roman"/>
          <w:sz w:val="28"/>
          <w:szCs w:val="28"/>
          <w:lang w:val="uk-UA"/>
        </w:rPr>
        <w:t>ю</w:t>
      </w:r>
      <w:r w:rsidRPr="006A2A67">
        <w:rPr>
          <w:rFonts w:ascii="Times New Roman" w:hAnsi="Times New Roman" w:cs="Times New Roman"/>
          <w:sz w:val="28"/>
          <w:szCs w:val="28"/>
        </w:rPr>
        <w:t xml:space="preserve"> порушеної свідомості судять про тяжкість травми. Глибоке порушення свідомості понад </w:t>
      </w:r>
      <w:r w:rsidR="001324FF" w:rsidRPr="006A2A67">
        <w:rPr>
          <w:rFonts w:ascii="Times New Roman" w:hAnsi="Times New Roman" w:cs="Times New Roman"/>
          <w:sz w:val="28"/>
          <w:szCs w:val="28"/>
          <w:lang w:val="uk-UA"/>
        </w:rPr>
        <w:t>шести</w:t>
      </w:r>
      <w:r w:rsidR="003B2D89" w:rsidRPr="006A2A67">
        <w:rPr>
          <w:rFonts w:ascii="Times New Roman" w:hAnsi="Times New Roman" w:cs="Times New Roman"/>
          <w:sz w:val="28"/>
          <w:szCs w:val="28"/>
          <w:lang w:val="uk-UA"/>
        </w:rPr>
        <w:t xml:space="preserve"> годин</w:t>
      </w:r>
      <w:r w:rsidRPr="006A2A67">
        <w:rPr>
          <w:rFonts w:ascii="Times New Roman" w:hAnsi="Times New Roman" w:cs="Times New Roman"/>
          <w:sz w:val="28"/>
          <w:szCs w:val="28"/>
        </w:rPr>
        <w:t xml:space="preserve"> часто </w:t>
      </w:r>
      <w:r w:rsidR="001324FF" w:rsidRPr="006A2A67">
        <w:rPr>
          <w:rFonts w:ascii="Times New Roman" w:hAnsi="Times New Roman" w:cs="Times New Roman"/>
          <w:sz w:val="28"/>
          <w:szCs w:val="28"/>
          <w:lang w:val="uk-UA"/>
        </w:rPr>
        <w:t>свідчить про</w:t>
      </w:r>
      <w:r w:rsidRPr="006A2A67">
        <w:rPr>
          <w:rFonts w:ascii="Times New Roman" w:hAnsi="Times New Roman" w:cs="Times New Roman"/>
          <w:sz w:val="28"/>
          <w:szCs w:val="28"/>
        </w:rPr>
        <w:t xml:space="preserve"> комбіновану травму. При загальному струсі мозку спостерігаються явища мозкового набухання дифузного характеру </w:t>
      </w:r>
      <w:r w:rsidR="00984405"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w:t>
      </w:r>
      <w:r w:rsidR="003B2D89" w:rsidRPr="006A2A67">
        <w:rPr>
          <w:rFonts w:ascii="Times New Roman" w:hAnsi="Times New Roman" w:cs="Times New Roman"/>
          <w:sz w:val="28"/>
          <w:szCs w:val="28"/>
          <w:lang w:val="uk-UA"/>
        </w:rPr>
        <w:t>ураження</w:t>
      </w:r>
      <w:r w:rsidRPr="006A2A67">
        <w:rPr>
          <w:rFonts w:ascii="Times New Roman" w:hAnsi="Times New Roman" w:cs="Times New Roman"/>
          <w:sz w:val="28"/>
          <w:szCs w:val="28"/>
        </w:rPr>
        <w:t xml:space="preserve"> стволової частини мозку </w:t>
      </w:r>
      <w:r w:rsidR="00984405" w:rsidRPr="006A2A67">
        <w:rPr>
          <w:rFonts w:ascii="Times New Roman" w:hAnsi="Times New Roman" w:cs="Times New Roman"/>
          <w:sz w:val="28"/>
          <w:szCs w:val="28"/>
          <w:lang w:val="uk-UA"/>
        </w:rPr>
        <w:t>через</w:t>
      </w:r>
      <w:r w:rsidRPr="006A2A67">
        <w:rPr>
          <w:rFonts w:ascii="Times New Roman" w:hAnsi="Times New Roman" w:cs="Times New Roman"/>
          <w:sz w:val="28"/>
          <w:szCs w:val="28"/>
        </w:rPr>
        <w:t xml:space="preserve"> підвищення лікворного тиску, що клінічно </w:t>
      </w:r>
      <w:r w:rsidR="00984405" w:rsidRPr="006A2A67">
        <w:rPr>
          <w:rFonts w:ascii="Times New Roman" w:hAnsi="Times New Roman" w:cs="Times New Roman"/>
          <w:sz w:val="28"/>
          <w:szCs w:val="28"/>
          <w:lang w:val="uk-UA"/>
        </w:rPr>
        <w:t>ви</w:t>
      </w:r>
      <w:r w:rsidRPr="006A2A67">
        <w:rPr>
          <w:rFonts w:ascii="Times New Roman" w:hAnsi="Times New Roman" w:cs="Times New Roman"/>
          <w:sz w:val="28"/>
          <w:szCs w:val="28"/>
        </w:rPr>
        <w:t xml:space="preserve">являється швидким розвитком </w:t>
      </w:r>
      <w:r w:rsidR="00984405" w:rsidRPr="006A2A67">
        <w:rPr>
          <w:rFonts w:ascii="Times New Roman" w:hAnsi="Times New Roman" w:cs="Times New Roman"/>
          <w:sz w:val="28"/>
          <w:szCs w:val="28"/>
          <w:lang w:val="uk-UA"/>
        </w:rPr>
        <w:t>тяжких</w:t>
      </w:r>
      <w:r w:rsidRPr="006A2A67">
        <w:rPr>
          <w:rFonts w:ascii="Times New Roman" w:hAnsi="Times New Roman" w:cs="Times New Roman"/>
          <w:sz w:val="28"/>
          <w:szCs w:val="28"/>
        </w:rPr>
        <w:t xml:space="preserve"> ступенів порушення свідомості. Для початкової стадії забиття мозку характерни</w:t>
      </w:r>
      <w:r w:rsidR="00984405" w:rsidRPr="006A2A67">
        <w:rPr>
          <w:rFonts w:ascii="Times New Roman" w:hAnsi="Times New Roman" w:cs="Times New Roman"/>
          <w:sz w:val="28"/>
          <w:szCs w:val="28"/>
          <w:lang w:val="uk-UA"/>
        </w:rPr>
        <w:t>м є</w:t>
      </w:r>
      <w:r w:rsidRPr="006A2A67">
        <w:rPr>
          <w:rFonts w:ascii="Times New Roman" w:hAnsi="Times New Roman" w:cs="Times New Roman"/>
          <w:sz w:val="28"/>
          <w:szCs w:val="28"/>
        </w:rPr>
        <w:t xml:space="preserve"> поступовий перехід протягом декількох годин від легкого оглушення до коми. Це пояснюється двома патогенетичними факторами</w:t>
      </w:r>
      <w:r w:rsidR="00F72FA0" w:rsidRPr="006A2A67">
        <w:rPr>
          <w:rFonts w:ascii="Times New Roman" w:hAnsi="Times New Roman" w:cs="Times New Roman"/>
          <w:sz w:val="28"/>
          <w:szCs w:val="28"/>
          <w:lang w:val="uk-UA"/>
        </w:rPr>
        <w:t xml:space="preserve"> – </w:t>
      </w:r>
      <w:r w:rsidRPr="006A2A67">
        <w:rPr>
          <w:rFonts w:ascii="Times New Roman" w:hAnsi="Times New Roman" w:cs="Times New Roman"/>
          <w:sz w:val="28"/>
          <w:szCs w:val="28"/>
        </w:rPr>
        <w:t xml:space="preserve">поступовим підвищенням лікворного тиску і формуванням </w:t>
      </w:r>
      <w:r w:rsidR="00984405"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місці удару локального набряку </w:t>
      </w:r>
      <w:r w:rsidR="00984405"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навколосудинних крововиливів.</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У гострій стадії відбувається поступове відновлення свідомості. </w:t>
      </w:r>
      <w:r w:rsidR="00A82BF8" w:rsidRPr="006A2A67">
        <w:rPr>
          <w:rFonts w:ascii="Times New Roman" w:hAnsi="Times New Roman" w:cs="Times New Roman"/>
          <w:sz w:val="28"/>
          <w:szCs w:val="28"/>
          <w:lang w:val="uk-UA"/>
        </w:rPr>
        <w:t>Зазвичай</w:t>
      </w:r>
      <w:r w:rsidRPr="006A2A67">
        <w:rPr>
          <w:rFonts w:ascii="Times New Roman" w:hAnsi="Times New Roman" w:cs="Times New Roman"/>
          <w:sz w:val="28"/>
          <w:szCs w:val="28"/>
        </w:rPr>
        <w:t xml:space="preserve"> на цьому етапі </w:t>
      </w:r>
      <w:r w:rsidR="00A82BF8" w:rsidRPr="006A2A67">
        <w:rPr>
          <w:rFonts w:ascii="Times New Roman" w:hAnsi="Times New Roman" w:cs="Times New Roman"/>
          <w:sz w:val="28"/>
          <w:szCs w:val="28"/>
          <w:lang w:val="uk-UA"/>
        </w:rPr>
        <w:t>виявляється</w:t>
      </w:r>
      <w:r w:rsidRPr="006A2A67">
        <w:rPr>
          <w:rFonts w:ascii="Times New Roman" w:hAnsi="Times New Roman" w:cs="Times New Roman"/>
          <w:sz w:val="28"/>
          <w:szCs w:val="28"/>
        </w:rPr>
        <w:t xml:space="preserve"> ретро-</w:t>
      </w:r>
      <w:r w:rsidR="0065731F"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антеро- </w:t>
      </w:r>
      <w:r w:rsidR="00594E07" w:rsidRPr="006A2A67">
        <w:rPr>
          <w:rFonts w:ascii="Times New Roman" w:hAnsi="Times New Roman" w:cs="Times New Roman"/>
          <w:sz w:val="28"/>
          <w:szCs w:val="28"/>
          <w:lang w:val="uk-UA"/>
        </w:rPr>
        <w:t xml:space="preserve">або </w:t>
      </w:r>
      <w:r w:rsidRPr="006A2A67">
        <w:rPr>
          <w:rFonts w:ascii="Times New Roman" w:hAnsi="Times New Roman" w:cs="Times New Roman"/>
          <w:sz w:val="28"/>
          <w:szCs w:val="28"/>
        </w:rPr>
        <w:t>ретроантероградна амнезі</w:t>
      </w:r>
      <w:r w:rsidR="00A82BF8" w:rsidRPr="006A2A67">
        <w:rPr>
          <w:rFonts w:ascii="Times New Roman" w:hAnsi="Times New Roman" w:cs="Times New Roman"/>
          <w:sz w:val="28"/>
          <w:szCs w:val="28"/>
          <w:lang w:val="uk-UA"/>
        </w:rPr>
        <w:t>я</w:t>
      </w:r>
      <w:r w:rsidRPr="006A2A67">
        <w:rPr>
          <w:rFonts w:ascii="Times New Roman" w:hAnsi="Times New Roman" w:cs="Times New Roman"/>
          <w:sz w:val="28"/>
          <w:szCs w:val="28"/>
        </w:rPr>
        <w:t>. Можуть виникати різні психотичні стани: делірій, онейро</w:t>
      </w:r>
      <w:r w:rsidR="003B2D89" w:rsidRPr="006A2A67">
        <w:rPr>
          <w:rFonts w:ascii="Times New Roman" w:hAnsi="Times New Roman" w:cs="Times New Roman"/>
          <w:sz w:val="28"/>
          <w:szCs w:val="28"/>
          <w:lang w:val="uk-UA"/>
        </w:rPr>
        <w:t>ї</w:t>
      </w:r>
      <w:r w:rsidRPr="006A2A67">
        <w:rPr>
          <w:rFonts w:ascii="Times New Roman" w:hAnsi="Times New Roman" w:cs="Times New Roman"/>
          <w:sz w:val="28"/>
          <w:szCs w:val="28"/>
        </w:rPr>
        <w:t xml:space="preserve">д, </w:t>
      </w:r>
      <w:r w:rsidR="00594E07" w:rsidRPr="006A2A67">
        <w:rPr>
          <w:rFonts w:ascii="Times New Roman" w:hAnsi="Times New Roman" w:cs="Times New Roman"/>
          <w:sz w:val="28"/>
          <w:szCs w:val="28"/>
          <w:lang w:val="uk-UA"/>
        </w:rPr>
        <w:t>паморочне</w:t>
      </w:r>
      <w:r w:rsidRPr="006A2A67">
        <w:rPr>
          <w:rFonts w:ascii="Times New Roman" w:hAnsi="Times New Roman" w:cs="Times New Roman"/>
          <w:sz w:val="28"/>
          <w:szCs w:val="28"/>
        </w:rPr>
        <w:t xml:space="preserve"> потьмарення свідомості з психомоторним</w:t>
      </w:r>
      <w:r w:rsidR="003B2D89"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 xml:space="preserve">збудженням, гострий галюциноз, у </w:t>
      </w:r>
      <w:r w:rsidR="00A82BF8" w:rsidRPr="006A2A67">
        <w:rPr>
          <w:rFonts w:ascii="Times New Roman" w:hAnsi="Times New Roman" w:cs="Times New Roman"/>
          <w:sz w:val="28"/>
          <w:szCs w:val="28"/>
          <w:lang w:val="uk-UA"/>
        </w:rPr>
        <w:t>деяких</w:t>
      </w:r>
      <w:r w:rsidRPr="006A2A67">
        <w:rPr>
          <w:rFonts w:ascii="Times New Roman" w:hAnsi="Times New Roman" w:cs="Times New Roman"/>
          <w:sz w:val="28"/>
          <w:szCs w:val="28"/>
        </w:rPr>
        <w:t xml:space="preserve"> випадк</w:t>
      </w:r>
      <w:r w:rsidR="00A82BF8" w:rsidRPr="006A2A67">
        <w:rPr>
          <w:rFonts w:ascii="Times New Roman" w:hAnsi="Times New Roman" w:cs="Times New Roman"/>
          <w:sz w:val="28"/>
          <w:szCs w:val="28"/>
          <w:lang w:val="uk-UA"/>
        </w:rPr>
        <w:t>ах</w:t>
      </w:r>
      <w:r w:rsidRPr="006A2A67">
        <w:rPr>
          <w:rFonts w:ascii="Times New Roman" w:hAnsi="Times New Roman" w:cs="Times New Roman"/>
          <w:sz w:val="28"/>
          <w:szCs w:val="28"/>
        </w:rPr>
        <w:t xml:space="preserve"> аменц</w:t>
      </w:r>
      <w:r w:rsidR="003B2D89" w:rsidRPr="006A2A67">
        <w:rPr>
          <w:rFonts w:ascii="Times New Roman" w:hAnsi="Times New Roman" w:cs="Times New Roman"/>
          <w:sz w:val="28"/>
          <w:szCs w:val="28"/>
          <w:lang w:val="uk-UA"/>
        </w:rPr>
        <w:t>і</w:t>
      </w:r>
      <w:r w:rsidRPr="006A2A67">
        <w:rPr>
          <w:rFonts w:ascii="Times New Roman" w:hAnsi="Times New Roman" w:cs="Times New Roman"/>
          <w:sz w:val="28"/>
          <w:szCs w:val="28"/>
        </w:rPr>
        <w:t>я.</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Рідше на цьому етапі можуть виникати такі синдроми, як кататонопод</w:t>
      </w:r>
      <w:r w:rsidR="003B2D89" w:rsidRPr="006A2A67">
        <w:rPr>
          <w:rFonts w:ascii="Times New Roman" w:hAnsi="Times New Roman" w:cs="Times New Roman"/>
          <w:sz w:val="28"/>
          <w:szCs w:val="28"/>
          <w:lang w:val="uk-UA"/>
        </w:rPr>
        <w:t>і</w:t>
      </w:r>
      <w:r w:rsidRPr="006A2A67">
        <w:rPr>
          <w:rFonts w:ascii="Times New Roman" w:hAnsi="Times New Roman" w:cs="Times New Roman"/>
          <w:sz w:val="28"/>
          <w:szCs w:val="28"/>
        </w:rPr>
        <w:t>бний, маніакальний або депресивний. Має місце певна неврологічна симптоматика: паралічі, парези, афазія, апраксія, епілептиформні припадки.</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lastRenderedPageBreak/>
        <w:t xml:space="preserve">У пізній стадії </w:t>
      </w:r>
      <w:r w:rsidR="00A82BF8" w:rsidRPr="006A2A67">
        <w:rPr>
          <w:rFonts w:ascii="Times New Roman" w:hAnsi="Times New Roman" w:cs="Times New Roman"/>
          <w:sz w:val="28"/>
          <w:szCs w:val="28"/>
          <w:lang w:val="uk-UA"/>
        </w:rPr>
        <w:t>ця</w:t>
      </w:r>
      <w:r w:rsidRPr="006A2A67">
        <w:rPr>
          <w:rFonts w:ascii="Times New Roman" w:hAnsi="Times New Roman" w:cs="Times New Roman"/>
          <w:sz w:val="28"/>
          <w:szCs w:val="28"/>
        </w:rPr>
        <w:t xml:space="preserve"> симптоматика регресує, і на перший план виступають синдроми астенії з виснажуваністю, афективною нестійкістю, вегетативними </w:t>
      </w:r>
      <w:r w:rsidR="00A82BF8"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вестибулярними розладами, можлив</w:t>
      </w:r>
      <w:r w:rsidR="00A82BF8" w:rsidRPr="006A2A67">
        <w:rPr>
          <w:rFonts w:ascii="Times New Roman" w:hAnsi="Times New Roman" w:cs="Times New Roman"/>
          <w:sz w:val="28"/>
          <w:szCs w:val="28"/>
          <w:lang w:val="uk-UA"/>
        </w:rPr>
        <w:t>ими є</w:t>
      </w:r>
      <w:r w:rsidRPr="006A2A67">
        <w:rPr>
          <w:rFonts w:ascii="Times New Roman" w:hAnsi="Times New Roman" w:cs="Times New Roman"/>
          <w:sz w:val="28"/>
          <w:szCs w:val="28"/>
        </w:rPr>
        <w:t xml:space="preserve"> також мнестичні порушення.</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Психічні порушення віддаленого періоду можуть кваліфікуватися як травматична хвороба. До цих порушень </w:t>
      </w:r>
      <w:r w:rsidR="00A82BF8" w:rsidRPr="006A2A67">
        <w:rPr>
          <w:rFonts w:ascii="Times New Roman" w:hAnsi="Times New Roman" w:cs="Times New Roman"/>
          <w:sz w:val="28"/>
          <w:szCs w:val="28"/>
          <w:lang w:val="uk-UA"/>
        </w:rPr>
        <w:t>належать</w:t>
      </w:r>
      <w:r w:rsidRPr="006A2A67">
        <w:rPr>
          <w:rFonts w:ascii="Times New Roman" w:hAnsi="Times New Roman" w:cs="Times New Roman"/>
          <w:sz w:val="28"/>
          <w:szCs w:val="28"/>
        </w:rPr>
        <w:t xml:space="preserve"> травматична астенія, травматична енцефалопатія, травматичне слабоумство, травматична епілепсія.</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Травматична церебрастенія характеризується підвищеною стомлюваністю, дратівливістю, головним болем, запамороченням, наявністю виражених вегетативних і вестибулярних розладів. Пам'ять і мислення </w:t>
      </w:r>
      <w:r w:rsidR="00A82BF8" w:rsidRPr="006A2A67">
        <w:rPr>
          <w:rFonts w:ascii="Times New Roman" w:hAnsi="Times New Roman" w:cs="Times New Roman"/>
          <w:sz w:val="28"/>
          <w:szCs w:val="28"/>
          <w:lang w:val="uk-UA"/>
        </w:rPr>
        <w:t>зазвичай</w:t>
      </w:r>
      <w:r w:rsidRPr="006A2A67">
        <w:rPr>
          <w:rFonts w:ascii="Times New Roman" w:hAnsi="Times New Roman" w:cs="Times New Roman"/>
          <w:sz w:val="28"/>
          <w:szCs w:val="28"/>
        </w:rPr>
        <w:t xml:space="preserve"> не поруш</w:t>
      </w:r>
      <w:r w:rsidR="0073659D" w:rsidRPr="006A2A67">
        <w:rPr>
          <w:rFonts w:ascii="Times New Roman" w:hAnsi="Times New Roman" w:cs="Times New Roman"/>
          <w:sz w:val="28"/>
          <w:szCs w:val="28"/>
          <w:lang w:val="uk-UA"/>
        </w:rPr>
        <w:t>уються</w:t>
      </w:r>
      <w:r w:rsidRPr="006A2A67">
        <w:rPr>
          <w:rFonts w:ascii="Times New Roman" w:hAnsi="Times New Roman" w:cs="Times New Roman"/>
          <w:sz w:val="28"/>
          <w:szCs w:val="28"/>
        </w:rPr>
        <w:t>.</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Травматична енцефалопатія</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 xml:space="preserve">більш </w:t>
      </w:r>
      <w:r w:rsidR="0073659D" w:rsidRPr="006A2A67">
        <w:rPr>
          <w:rFonts w:ascii="Times New Roman" w:hAnsi="Times New Roman" w:cs="Times New Roman"/>
          <w:sz w:val="28"/>
          <w:szCs w:val="28"/>
          <w:lang w:val="uk-UA"/>
        </w:rPr>
        <w:t>тяжка</w:t>
      </w:r>
      <w:r w:rsidRPr="006A2A67">
        <w:rPr>
          <w:rFonts w:ascii="Times New Roman" w:hAnsi="Times New Roman" w:cs="Times New Roman"/>
          <w:sz w:val="28"/>
          <w:szCs w:val="28"/>
        </w:rPr>
        <w:t xml:space="preserve"> форма хвороби. Клінічна картина визначається тими </w:t>
      </w:r>
      <w:r w:rsidR="0073659D" w:rsidRPr="006A2A67">
        <w:rPr>
          <w:rFonts w:ascii="Times New Roman" w:hAnsi="Times New Roman" w:cs="Times New Roman"/>
          <w:sz w:val="28"/>
          <w:szCs w:val="28"/>
          <w:lang w:val="uk-UA"/>
        </w:rPr>
        <w:t>самими</w:t>
      </w:r>
      <w:r w:rsidRPr="006A2A67">
        <w:rPr>
          <w:rFonts w:ascii="Times New Roman" w:hAnsi="Times New Roman" w:cs="Times New Roman"/>
          <w:sz w:val="28"/>
          <w:szCs w:val="28"/>
        </w:rPr>
        <w:t xml:space="preserve">, але більш вираженими </w:t>
      </w:r>
      <w:r w:rsidR="0073659D"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стійкими психічними порушеннями</w:t>
      </w:r>
      <w:r w:rsidR="0073659D"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що </w:t>
      </w:r>
      <w:r w:rsidR="0073659D"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травматична астенія, </w:t>
      </w:r>
      <w:r w:rsidR="0073659D" w:rsidRPr="006A2A67">
        <w:rPr>
          <w:rFonts w:ascii="Times New Roman" w:hAnsi="Times New Roman" w:cs="Times New Roman"/>
          <w:sz w:val="28"/>
          <w:szCs w:val="28"/>
          <w:lang w:val="uk-UA"/>
        </w:rPr>
        <w:t>а також</w:t>
      </w:r>
      <w:r w:rsidRPr="006A2A67">
        <w:rPr>
          <w:rFonts w:ascii="Times New Roman" w:hAnsi="Times New Roman" w:cs="Times New Roman"/>
          <w:sz w:val="28"/>
          <w:szCs w:val="28"/>
        </w:rPr>
        <w:t xml:space="preserve"> різноманітн</w:t>
      </w:r>
      <w:r w:rsidR="0073659D" w:rsidRPr="006A2A67">
        <w:rPr>
          <w:rFonts w:ascii="Times New Roman" w:hAnsi="Times New Roman" w:cs="Times New Roman"/>
          <w:sz w:val="28"/>
          <w:szCs w:val="28"/>
          <w:lang w:val="uk-UA"/>
        </w:rPr>
        <w:t>ими</w:t>
      </w:r>
      <w:r w:rsidRPr="006A2A67">
        <w:rPr>
          <w:rFonts w:ascii="Times New Roman" w:hAnsi="Times New Roman" w:cs="Times New Roman"/>
          <w:sz w:val="28"/>
          <w:szCs w:val="28"/>
        </w:rPr>
        <w:t xml:space="preserve"> осередков</w:t>
      </w:r>
      <w:r w:rsidR="0073659D" w:rsidRPr="006A2A67">
        <w:rPr>
          <w:rFonts w:ascii="Times New Roman" w:hAnsi="Times New Roman" w:cs="Times New Roman"/>
          <w:sz w:val="28"/>
          <w:szCs w:val="28"/>
          <w:lang w:val="uk-UA"/>
        </w:rPr>
        <w:t>ими</w:t>
      </w:r>
      <w:r w:rsidRPr="006A2A67">
        <w:rPr>
          <w:rFonts w:ascii="Times New Roman" w:hAnsi="Times New Roman" w:cs="Times New Roman"/>
          <w:sz w:val="28"/>
          <w:szCs w:val="28"/>
        </w:rPr>
        <w:t xml:space="preserve"> неврологічн</w:t>
      </w:r>
      <w:r w:rsidR="0073659D" w:rsidRPr="006A2A67">
        <w:rPr>
          <w:rFonts w:ascii="Times New Roman" w:hAnsi="Times New Roman" w:cs="Times New Roman"/>
          <w:sz w:val="28"/>
          <w:szCs w:val="28"/>
          <w:lang w:val="uk-UA"/>
        </w:rPr>
        <w:t>ими</w:t>
      </w:r>
      <w:r w:rsidRPr="006A2A67">
        <w:rPr>
          <w:rFonts w:ascii="Times New Roman" w:hAnsi="Times New Roman" w:cs="Times New Roman"/>
          <w:sz w:val="28"/>
          <w:szCs w:val="28"/>
        </w:rPr>
        <w:t xml:space="preserve"> розлад</w:t>
      </w:r>
      <w:r w:rsidR="0073659D" w:rsidRPr="006A2A67">
        <w:rPr>
          <w:rFonts w:ascii="Times New Roman" w:hAnsi="Times New Roman" w:cs="Times New Roman"/>
          <w:sz w:val="28"/>
          <w:szCs w:val="28"/>
          <w:lang w:val="uk-UA"/>
        </w:rPr>
        <w:t>ами</w:t>
      </w:r>
      <w:r w:rsidRPr="006A2A67">
        <w:rPr>
          <w:rFonts w:ascii="Times New Roman" w:hAnsi="Times New Roman" w:cs="Times New Roman"/>
          <w:sz w:val="28"/>
          <w:szCs w:val="28"/>
        </w:rPr>
        <w:t xml:space="preserve">. </w:t>
      </w:r>
      <w:r w:rsidR="0073659D"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цілому для хворих характерн</w:t>
      </w:r>
      <w:r w:rsidR="0073659D" w:rsidRPr="006A2A67">
        <w:rPr>
          <w:rFonts w:ascii="Times New Roman" w:hAnsi="Times New Roman" w:cs="Times New Roman"/>
          <w:sz w:val="28"/>
          <w:szCs w:val="28"/>
          <w:lang w:val="uk-UA"/>
        </w:rPr>
        <w:t>им</w:t>
      </w:r>
      <w:r w:rsidRPr="006A2A67">
        <w:rPr>
          <w:rFonts w:ascii="Times New Roman" w:hAnsi="Times New Roman" w:cs="Times New Roman"/>
          <w:sz w:val="28"/>
          <w:szCs w:val="28"/>
        </w:rPr>
        <w:t xml:space="preserve"> </w:t>
      </w:r>
      <w:r w:rsidR="0073659D" w:rsidRPr="006A2A67">
        <w:rPr>
          <w:rFonts w:ascii="Times New Roman" w:hAnsi="Times New Roman" w:cs="Times New Roman"/>
          <w:sz w:val="28"/>
          <w:szCs w:val="28"/>
          <w:lang w:val="uk-UA"/>
        </w:rPr>
        <w:t xml:space="preserve">є </w:t>
      </w:r>
      <w:r w:rsidRPr="006A2A67">
        <w:rPr>
          <w:rFonts w:ascii="Times New Roman" w:hAnsi="Times New Roman" w:cs="Times New Roman"/>
          <w:sz w:val="28"/>
          <w:szCs w:val="28"/>
        </w:rPr>
        <w:t>виразн</w:t>
      </w:r>
      <w:r w:rsidR="0073659D" w:rsidRPr="006A2A67">
        <w:rPr>
          <w:rFonts w:ascii="Times New Roman" w:hAnsi="Times New Roman" w:cs="Times New Roman"/>
          <w:sz w:val="28"/>
          <w:szCs w:val="28"/>
          <w:lang w:val="uk-UA"/>
        </w:rPr>
        <w:t>о виявлене</w:t>
      </w:r>
      <w:r w:rsidRPr="006A2A67">
        <w:rPr>
          <w:rFonts w:ascii="Times New Roman" w:hAnsi="Times New Roman" w:cs="Times New Roman"/>
          <w:sz w:val="28"/>
          <w:szCs w:val="28"/>
        </w:rPr>
        <w:t xml:space="preserve"> зниження пам'яті, деяке зниження інтелекту, а також психопатоподібн</w:t>
      </w:r>
      <w:r w:rsidR="003B2D89" w:rsidRPr="006A2A67">
        <w:rPr>
          <w:rFonts w:ascii="Times New Roman" w:hAnsi="Times New Roman" w:cs="Times New Roman"/>
          <w:sz w:val="28"/>
          <w:szCs w:val="28"/>
          <w:lang w:val="uk-UA"/>
        </w:rPr>
        <w:t>а</w:t>
      </w:r>
      <w:r w:rsidRPr="006A2A67">
        <w:rPr>
          <w:rFonts w:ascii="Times New Roman" w:hAnsi="Times New Roman" w:cs="Times New Roman"/>
          <w:sz w:val="28"/>
          <w:szCs w:val="28"/>
        </w:rPr>
        <w:t xml:space="preserve"> поведінк</w:t>
      </w:r>
      <w:r w:rsidR="003B2D89" w:rsidRPr="006A2A67">
        <w:rPr>
          <w:rFonts w:ascii="Times New Roman" w:hAnsi="Times New Roman" w:cs="Times New Roman"/>
          <w:sz w:val="28"/>
          <w:szCs w:val="28"/>
          <w:lang w:val="uk-UA"/>
        </w:rPr>
        <w:t>а</w:t>
      </w:r>
      <w:r w:rsidRPr="006A2A67">
        <w:rPr>
          <w:rFonts w:ascii="Times New Roman" w:hAnsi="Times New Roman" w:cs="Times New Roman"/>
          <w:sz w:val="28"/>
          <w:szCs w:val="28"/>
        </w:rPr>
        <w:t>. Виділяють три типи змін особистості: експлоз</w:t>
      </w:r>
      <w:r w:rsidR="0073659D" w:rsidRPr="006A2A67">
        <w:rPr>
          <w:rFonts w:ascii="Times New Roman" w:hAnsi="Times New Roman" w:cs="Times New Roman"/>
          <w:sz w:val="28"/>
          <w:szCs w:val="28"/>
          <w:lang w:val="uk-UA"/>
        </w:rPr>
        <w:t>и</w:t>
      </w:r>
      <w:r w:rsidRPr="006A2A67">
        <w:rPr>
          <w:rFonts w:ascii="Times New Roman" w:hAnsi="Times New Roman" w:cs="Times New Roman"/>
          <w:sz w:val="28"/>
          <w:szCs w:val="28"/>
        </w:rPr>
        <w:t>вний</w:t>
      </w:r>
      <w:r w:rsidR="00F72FA0" w:rsidRPr="006A2A67">
        <w:rPr>
          <w:rFonts w:ascii="Times New Roman" w:hAnsi="Times New Roman" w:cs="Times New Roman"/>
          <w:sz w:val="28"/>
          <w:szCs w:val="28"/>
        </w:rPr>
        <w:t xml:space="preserve"> – </w:t>
      </w:r>
      <w:r w:rsidR="0073659D" w:rsidRPr="006A2A67">
        <w:rPr>
          <w:rFonts w:ascii="Times New Roman" w:hAnsi="Times New Roman" w:cs="Times New Roman"/>
          <w:sz w:val="28"/>
          <w:szCs w:val="28"/>
          <w:lang w:val="uk-UA"/>
        </w:rPr>
        <w:t>і</w:t>
      </w:r>
      <w:r w:rsidRPr="006A2A67">
        <w:rPr>
          <w:rFonts w:ascii="Times New Roman" w:hAnsi="Times New Roman" w:cs="Times New Roman"/>
          <w:sz w:val="28"/>
          <w:szCs w:val="28"/>
        </w:rPr>
        <w:t>з вибуховістю, різкою дратівливістю, грубістю, схильністю до агресії; ейфорійний</w:t>
      </w:r>
      <w:r w:rsidR="00F72FA0" w:rsidRPr="006A2A67">
        <w:rPr>
          <w:rFonts w:ascii="Times New Roman" w:hAnsi="Times New Roman" w:cs="Times New Roman"/>
          <w:sz w:val="28"/>
          <w:szCs w:val="28"/>
        </w:rPr>
        <w:t xml:space="preserve"> – </w:t>
      </w:r>
      <w:r w:rsidR="0073659D" w:rsidRPr="006A2A67">
        <w:rPr>
          <w:rFonts w:ascii="Times New Roman" w:hAnsi="Times New Roman" w:cs="Times New Roman"/>
          <w:sz w:val="28"/>
          <w:szCs w:val="28"/>
          <w:lang w:val="uk-UA"/>
        </w:rPr>
        <w:t>і</w:t>
      </w:r>
      <w:r w:rsidRPr="006A2A67">
        <w:rPr>
          <w:rFonts w:ascii="Times New Roman" w:hAnsi="Times New Roman" w:cs="Times New Roman"/>
          <w:sz w:val="28"/>
          <w:szCs w:val="28"/>
        </w:rPr>
        <w:t>з підвищеним фоном настрою і зниженням критики</w:t>
      </w:r>
      <w:r w:rsidR="0073659D"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апатичний</w:t>
      </w:r>
      <w:r w:rsidR="00F72FA0" w:rsidRPr="006A2A67">
        <w:rPr>
          <w:rFonts w:ascii="Times New Roman" w:hAnsi="Times New Roman" w:cs="Times New Roman"/>
          <w:sz w:val="28"/>
          <w:szCs w:val="28"/>
        </w:rPr>
        <w:t xml:space="preserve"> – </w:t>
      </w:r>
      <w:r w:rsidR="0073659D" w:rsidRPr="006A2A67">
        <w:rPr>
          <w:rFonts w:ascii="Times New Roman" w:hAnsi="Times New Roman" w:cs="Times New Roman"/>
          <w:sz w:val="28"/>
          <w:szCs w:val="28"/>
          <w:lang w:val="uk-UA"/>
        </w:rPr>
        <w:t>і</w:t>
      </w:r>
      <w:r w:rsidRPr="006A2A67">
        <w:rPr>
          <w:rFonts w:ascii="Times New Roman" w:hAnsi="Times New Roman" w:cs="Times New Roman"/>
          <w:sz w:val="28"/>
          <w:szCs w:val="28"/>
        </w:rPr>
        <w:t>з млявістю, аспонтанн</w:t>
      </w:r>
      <w:r w:rsidR="0073659D" w:rsidRPr="006A2A67">
        <w:rPr>
          <w:rFonts w:ascii="Times New Roman" w:hAnsi="Times New Roman" w:cs="Times New Roman"/>
          <w:sz w:val="28"/>
          <w:szCs w:val="28"/>
          <w:lang w:val="uk-UA"/>
        </w:rPr>
        <w:t>і</w:t>
      </w:r>
      <w:r w:rsidRPr="006A2A67">
        <w:rPr>
          <w:rFonts w:ascii="Times New Roman" w:hAnsi="Times New Roman" w:cs="Times New Roman"/>
          <w:sz w:val="28"/>
          <w:szCs w:val="28"/>
        </w:rPr>
        <w:t>стю.</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Травматичне слабоумство формується на тлі травматичної енцефалопатії. При цьому поряд </w:t>
      </w:r>
      <w:r w:rsidR="0073659D"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з вираженою астенією, неврологічною симптоматикою, особистісними змінами виявляється значне зниження інтелекту з грубими порушеннями пам'яті </w:t>
      </w:r>
      <w:r w:rsidR="0073659D"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мислення (конкретність, докладність, інертність) при відсутності критичного ставлення до свого стану.</w:t>
      </w:r>
    </w:p>
    <w:p w:rsidR="00D54414" w:rsidRPr="006A2A67" w:rsidRDefault="0073659D"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lang w:val="uk-UA"/>
        </w:rPr>
        <w:t>При т</w:t>
      </w:r>
      <w:r w:rsidR="00D54414" w:rsidRPr="006A2A67">
        <w:rPr>
          <w:rFonts w:ascii="Times New Roman" w:hAnsi="Times New Roman" w:cs="Times New Roman"/>
          <w:sz w:val="28"/>
          <w:szCs w:val="28"/>
        </w:rPr>
        <w:t>равматичн</w:t>
      </w:r>
      <w:r w:rsidRPr="006A2A67">
        <w:rPr>
          <w:rFonts w:ascii="Times New Roman" w:hAnsi="Times New Roman" w:cs="Times New Roman"/>
          <w:sz w:val="28"/>
          <w:szCs w:val="28"/>
          <w:lang w:val="uk-UA"/>
        </w:rPr>
        <w:t>ій</w:t>
      </w:r>
      <w:r w:rsidR="00D54414" w:rsidRPr="006A2A67">
        <w:rPr>
          <w:rFonts w:ascii="Times New Roman" w:hAnsi="Times New Roman" w:cs="Times New Roman"/>
          <w:sz w:val="28"/>
          <w:szCs w:val="28"/>
        </w:rPr>
        <w:t xml:space="preserve"> епілепсі</w:t>
      </w:r>
      <w:r w:rsidRPr="006A2A67">
        <w:rPr>
          <w:rFonts w:ascii="Times New Roman" w:hAnsi="Times New Roman" w:cs="Times New Roman"/>
          <w:sz w:val="28"/>
          <w:szCs w:val="28"/>
          <w:lang w:val="uk-UA"/>
        </w:rPr>
        <w:t>ї с</w:t>
      </w:r>
      <w:r w:rsidR="00D54414" w:rsidRPr="006A2A67">
        <w:rPr>
          <w:rFonts w:ascii="Times New Roman" w:hAnsi="Times New Roman" w:cs="Times New Roman"/>
          <w:sz w:val="28"/>
          <w:szCs w:val="28"/>
        </w:rPr>
        <w:t xml:space="preserve">удомні напади можуть бути генералізованого </w:t>
      </w:r>
      <w:r w:rsidRPr="006A2A67">
        <w:rPr>
          <w:rFonts w:ascii="Times New Roman" w:hAnsi="Times New Roman" w:cs="Times New Roman"/>
          <w:sz w:val="28"/>
          <w:szCs w:val="28"/>
          <w:lang w:val="uk-UA"/>
        </w:rPr>
        <w:t>й</w:t>
      </w:r>
      <w:r w:rsidR="00D54414" w:rsidRPr="006A2A67">
        <w:rPr>
          <w:rFonts w:ascii="Times New Roman" w:hAnsi="Times New Roman" w:cs="Times New Roman"/>
          <w:sz w:val="28"/>
          <w:szCs w:val="28"/>
        </w:rPr>
        <w:t xml:space="preserve"> джексонівського тип</w:t>
      </w:r>
      <w:r w:rsidRPr="006A2A67">
        <w:rPr>
          <w:rFonts w:ascii="Times New Roman" w:hAnsi="Times New Roman" w:cs="Times New Roman"/>
          <w:sz w:val="28"/>
          <w:szCs w:val="28"/>
          <w:lang w:val="uk-UA"/>
        </w:rPr>
        <w:t>ів</w:t>
      </w:r>
      <w:r w:rsidR="00D54414" w:rsidRPr="006A2A67">
        <w:rPr>
          <w:rFonts w:ascii="Times New Roman" w:hAnsi="Times New Roman" w:cs="Times New Roman"/>
          <w:sz w:val="28"/>
          <w:szCs w:val="28"/>
        </w:rPr>
        <w:t>. На відміну від припадків при епілептичн</w:t>
      </w:r>
      <w:r w:rsidR="003B2D89" w:rsidRPr="006A2A67">
        <w:rPr>
          <w:rFonts w:ascii="Times New Roman" w:hAnsi="Times New Roman" w:cs="Times New Roman"/>
          <w:sz w:val="28"/>
          <w:szCs w:val="28"/>
          <w:lang w:val="uk-UA"/>
        </w:rPr>
        <w:t>ій</w:t>
      </w:r>
      <w:r w:rsidR="00D54414" w:rsidRPr="006A2A67">
        <w:rPr>
          <w:rFonts w:ascii="Times New Roman" w:hAnsi="Times New Roman" w:cs="Times New Roman"/>
          <w:sz w:val="28"/>
          <w:szCs w:val="28"/>
        </w:rPr>
        <w:t xml:space="preserve"> хвороб</w:t>
      </w:r>
      <w:r w:rsidR="003B2D89" w:rsidRPr="006A2A67">
        <w:rPr>
          <w:rFonts w:ascii="Times New Roman" w:hAnsi="Times New Roman" w:cs="Times New Roman"/>
          <w:sz w:val="28"/>
          <w:szCs w:val="28"/>
          <w:lang w:val="uk-UA"/>
        </w:rPr>
        <w:t>і</w:t>
      </w:r>
      <w:r w:rsidR="00D54414" w:rsidRPr="006A2A67">
        <w:rPr>
          <w:rFonts w:ascii="Times New Roman" w:hAnsi="Times New Roman" w:cs="Times New Roman"/>
          <w:sz w:val="28"/>
          <w:szCs w:val="28"/>
        </w:rPr>
        <w:t xml:space="preserve"> вони зазвичай починаються без п</w:t>
      </w:r>
      <w:r w:rsidR="003B2D89" w:rsidRPr="006A2A67">
        <w:rPr>
          <w:rFonts w:ascii="Times New Roman" w:hAnsi="Times New Roman" w:cs="Times New Roman"/>
          <w:sz w:val="28"/>
          <w:szCs w:val="28"/>
          <w:lang w:val="uk-UA"/>
        </w:rPr>
        <w:t>еред</w:t>
      </w:r>
      <w:r w:rsidR="00D54414" w:rsidRPr="006A2A67">
        <w:rPr>
          <w:rFonts w:ascii="Times New Roman" w:hAnsi="Times New Roman" w:cs="Times New Roman"/>
          <w:sz w:val="28"/>
          <w:szCs w:val="28"/>
        </w:rPr>
        <w:t xml:space="preserve">вісників </w:t>
      </w:r>
      <w:r w:rsidR="00594E07" w:rsidRPr="006A2A67">
        <w:rPr>
          <w:rFonts w:ascii="Times New Roman" w:hAnsi="Times New Roman" w:cs="Times New Roman"/>
          <w:sz w:val="28"/>
          <w:szCs w:val="28"/>
          <w:lang w:val="uk-UA"/>
        </w:rPr>
        <w:t>та</w:t>
      </w:r>
      <w:r w:rsidR="00D54414" w:rsidRPr="006A2A67">
        <w:rPr>
          <w:rFonts w:ascii="Times New Roman" w:hAnsi="Times New Roman" w:cs="Times New Roman"/>
          <w:sz w:val="28"/>
          <w:szCs w:val="28"/>
        </w:rPr>
        <w:t xml:space="preserve"> аури. При травматичн</w:t>
      </w:r>
      <w:r w:rsidR="003B2D89" w:rsidRPr="006A2A67">
        <w:rPr>
          <w:rFonts w:ascii="Times New Roman" w:hAnsi="Times New Roman" w:cs="Times New Roman"/>
          <w:sz w:val="28"/>
          <w:szCs w:val="28"/>
          <w:lang w:val="uk-UA"/>
        </w:rPr>
        <w:t>ій</w:t>
      </w:r>
      <w:r w:rsidR="00D54414" w:rsidRPr="006A2A67">
        <w:rPr>
          <w:rFonts w:ascii="Times New Roman" w:hAnsi="Times New Roman" w:cs="Times New Roman"/>
          <w:sz w:val="28"/>
          <w:szCs w:val="28"/>
        </w:rPr>
        <w:t xml:space="preserve"> епілепсії можуть </w:t>
      </w:r>
      <w:r w:rsidRPr="006A2A67">
        <w:rPr>
          <w:rFonts w:ascii="Times New Roman" w:hAnsi="Times New Roman" w:cs="Times New Roman"/>
          <w:sz w:val="28"/>
          <w:szCs w:val="28"/>
          <w:lang w:val="uk-UA"/>
        </w:rPr>
        <w:t>виявлятися</w:t>
      </w:r>
      <w:r w:rsidR="00D54414" w:rsidRPr="006A2A67">
        <w:rPr>
          <w:rFonts w:ascii="Times New Roman" w:hAnsi="Times New Roman" w:cs="Times New Roman"/>
          <w:sz w:val="28"/>
          <w:szCs w:val="28"/>
        </w:rPr>
        <w:t xml:space="preserve"> також психічні еквіваленти </w:t>
      </w:r>
      <w:r w:rsidRPr="006A2A67">
        <w:rPr>
          <w:rFonts w:ascii="Times New Roman" w:hAnsi="Times New Roman" w:cs="Times New Roman"/>
          <w:sz w:val="28"/>
          <w:szCs w:val="28"/>
          <w:lang w:val="uk-UA"/>
        </w:rPr>
        <w:t>й</w:t>
      </w:r>
      <w:r w:rsidR="00D54414" w:rsidRPr="006A2A67">
        <w:rPr>
          <w:rFonts w:ascii="Times New Roman" w:hAnsi="Times New Roman" w:cs="Times New Roman"/>
          <w:sz w:val="28"/>
          <w:szCs w:val="28"/>
        </w:rPr>
        <w:t xml:space="preserve"> формуватися зміни особистості </w:t>
      </w:r>
      <w:r w:rsidRPr="006A2A67">
        <w:rPr>
          <w:rFonts w:ascii="Times New Roman" w:hAnsi="Times New Roman" w:cs="Times New Roman"/>
          <w:sz w:val="28"/>
          <w:szCs w:val="28"/>
          <w:lang w:val="uk-UA"/>
        </w:rPr>
        <w:t>за</w:t>
      </w:r>
      <w:r w:rsidR="00D54414" w:rsidRPr="006A2A67">
        <w:rPr>
          <w:rFonts w:ascii="Times New Roman" w:hAnsi="Times New Roman" w:cs="Times New Roman"/>
          <w:sz w:val="28"/>
          <w:szCs w:val="28"/>
        </w:rPr>
        <w:t xml:space="preserve"> епілептичн</w:t>
      </w:r>
      <w:r w:rsidRPr="006A2A67">
        <w:rPr>
          <w:rFonts w:ascii="Times New Roman" w:hAnsi="Times New Roman" w:cs="Times New Roman"/>
          <w:sz w:val="28"/>
          <w:szCs w:val="28"/>
          <w:lang w:val="uk-UA"/>
        </w:rPr>
        <w:t>им</w:t>
      </w:r>
      <w:r w:rsidR="00D54414" w:rsidRPr="006A2A67">
        <w:rPr>
          <w:rFonts w:ascii="Times New Roman" w:hAnsi="Times New Roman" w:cs="Times New Roman"/>
          <w:sz w:val="28"/>
          <w:szCs w:val="28"/>
        </w:rPr>
        <w:t xml:space="preserve"> тип</w:t>
      </w:r>
      <w:r w:rsidRPr="006A2A67">
        <w:rPr>
          <w:rFonts w:ascii="Times New Roman" w:hAnsi="Times New Roman" w:cs="Times New Roman"/>
          <w:sz w:val="28"/>
          <w:szCs w:val="28"/>
          <w:lang w:val="uk-UA"/>
        </w:rPr>
        <w:t>ом</w:t>
      </w:r>
      <w:r w:rsidR="00D54414" w:rsidRPr="006A2A67">
        <w:rPr>
          <w:rFonts w:ascii="Times New Roman" w:hAnsi="Times New Roman" w:cs="Times New Roman"/>
          <w:sz w:val="28"/>
          <w:szCs w:val="28"/>
        </w:rPr>
        <w:t xml:space="preserve">. Поряд </w:t>
      </w:r>
      <w:r w:rsidRPr="006A2A67">
        <w:rPr>
          <w:rFonts w:ascii="Times New Roman" w:hAnsi="Times New Roman" w:cs="Times New Roman"/>
          <w:sz w:val="28"/>
          <w:szCs w:val="28"/>
          <w:lang w:val="uk-UA"/>
        </w:rPr>
        <w:t>і</w:t>
      </w:r>
      <w:r w:rsidR="00D54414" w:rsidRPr="006A2A67">
        <w:rPr>
          <w:rFonts w:ascii="Times New Roman" w:hAnsi="Times New Roman" w:cs="Times New Roman"/>
          <w:sz w:val="28"/>
          <w:szCs w:val="28"/>
        </w:rPr>
        <w:t>з пароксизмальними розладами мають місце всі клінічні прояви травматичної енцефалопатії.</w:t>
      </w:r>
    </w:p>
    <w:p w:rsidR="0073659D" w:rsidRPr="006A2A67" w:rsidRDefault="0073659D" w:rsidP="0073659D">
      <w:pPr>
        <w:spacing w:after="0" w:line="240" w:lineRule="auto"/>
        <w:jc w:val="both"/>
        <w:rPr>
          <w:rFonts w:ascii="Times New Roman" w:hAnsi="Times New Roman" w:cs="Times New Roman"/>
          <w:sz w:val="28"/>
          <w:szCs w:val="28"/>
          <w:lang w:val="uk-UA"/>
        </w:rPr>
      </w:pPr>
    </w:p>
    <w:p w:rsidR="00D54414" w:rsidRPr="006A2A67" w:rsidRDefault="009574D2" w:rsidP="00632010">
      <w:pPr>
        <w:spacing w:after="0" w:line="240" w:lineRule="auto"/>
        <w:jc w:val="center"/>
        <w:rPr>
          <w:rFonts w:ascii="Times New Roman" w:hAnsi="Times New Roman" w:cs="Times New Roman"/>
          <w:b/>
          <w:sz w:val="28"/>
          <w:szCs w:val="28"/>
          <w:lang w:val="uk-UA"/>
        </w:rPr>
      </w:pPr>
      <w:r w:rsidRPr="006A2A67">
        <w:rPr>
          <w:rFonts w:ascii="Times New Roman" w:hAnsi="Times New Roman" w:cs="Times New Roman"/>
          <w:b/>
          <w:sz w:val="28"/>
          <w:szCs w:val="28"/>
          <w:lang w:val="uk-UA"/>
        </w:rPr>
        <w:t>2</w:t>
      </w:r>
      <w:r w:rsidR="00D54414" w:rsidRPr="006A2A67">
        <w:rPr>
          <w:rFonts w:ascii="Times New Roman" w:hAnsi="Times New Roman" w:cs="Times New Roman"/>
          <w:b/>
          <w:sz w:val="28"/>
          <w:szCs w:val="28"/>
          <w:lang w:val="uk-UA"/>
        </w:rPr>
        <w:t>.</w:t>
      </w:r>
      <w:r w:rsidR="0073659D" w:rsidRPr="006A2A67">
        <w:rPr>
          <w:rFonts w:ascii="Times New Roman" w:hAnsi="Times New Roman" w:cs="Times New Roman"/>
          <w:b/>
          <w:sz w:val="28"/>
          <w:szCs w:val="28"/>
          <w:lang w:val="uk-UA"/>
        </w:rPr>
        <w:t>5</w:t>
      </w:r>
      <w:r w:rsidR="00D54414" w:rsidRPr="006A2A67">
        <w:rPr>
          <w:rFonts w:ascii="Times New Roman" w:hAnsi="Times New Roman" w:cs="Times New Roman"/>
          <w:b/>
          <w:sz w:val="28"/>
          <w:szCs w:val="28"/>
          <w:lang w:val="uk-UA"/>
        </w:rPr>
        <w:t xml:space="preserve">. </w:t>
      </w:r>
      <w:r w:rsidR="00F40F5A" w:rsidRPr="006A2A67">
        <w:rPr>
          <w:rFonts w:ascii="Times New Roman" w:hAnsi="Times New Roman" w:cs="Times New Roman"/>
          <w:b/>
          <w:sz w:val="28"/>
          <w:szCs w:val="28"/>
          <w:lang w:val="uk-UA"/>
        </w:rPr>
        <w:t>Психічні розлади при епілепсії</w:t>
      </w:r>
    </w:p>
    <w:p w:rsidR="00632010" w:rsidRPr="006A2A67" w:rsidRDefault="00632010" w:rsidP="00662B28">
      <w:pPr>
        <w:spacing w:after="0" w:line="240" w:lineRule="auto"/>
        <w:ind w:firstLine="709"/>
        <w:jc w:val="both"/>
        <w:rPr>
          <w:rFonts w:ascii="Times New Roman" w:hAnsi="Times New Roman" w:cs="Times New Roman"/>
          <w:sz w:val="28"/>
          <w:szCs w:val="28"/>
          <w:lang w:val="uk-UA"/>
        </w:rPr>
      </w:pPr>
    </w:p>
    <w:p w:rsidR="00D54414" w:rsidRPr="006A2A67" w:rsidRDefault="00D54414"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Епілепсія</w:t>
      </w:r>
      <w:r w:rsidR="00F72FA0" w:rsidRPr="006A2A67">
        <w:rPr>
          <w:rFonts w:ascii="Times New Roman" w:hAnsi="Times New Roman" w:cs="Times New Roman"/>
          <w:sz w:val="28"/>
          <w:szCs w:val="28"/>
          <w:lang w:val="uk-UA"/>
        </w:rPr>
        <w:t xml:space="preserve"> – </w:t>
      </w:r>
      <w:r w:rsidRPr="006A2A67">
        <w:rPr>
          <w:rFonts w:ascii="Times New Roman" w:hAnsi="Times New Roman" w:cs="Times New Roman"/>
          <w:sz w:val="28"/>
          <w:szCs w:val="28"/>
          <w:lang w:val="uk-UA"/>
        </w:rPr>
        <w:t>психічне захворювання, що виявляється судо</w:t>
      </w:r>
      <w:r w:rsidR="003C46FA" w:rsidRPr="006A2A67">
        <w:rPr>
          <w:rFonts w:ascii="Times New Roman" w:hAnsi="Times New Roman" w:cs="Times New Roman"/>
          <w:sz w:val="28"/>
          <w:szCs w:val="28"/>
          <w:lang w:val="uk-UA"/>
        </w:rPr>
        <w:t>м</w:t>
      </w:r>
      <w:r w:rsidRPr="006A2A67">
        <w:rPr>
          <w:rFonts w:ascii="Times New Roman" w:hAnsi="Times New Roman" w:cs="Times New Roman"/>
          <w:sz w:val="28"/>
          <w:szCs w:val="28"/>
          <w:lang w:val="uk-UA"/>
        </w:rPr>
        <w:t>ними або бе</w:t>
      </w:r>
      <w:r w:rsidR="003C46FA" w:rsidRPr="006A2A67">
        <w:rPr>
          <w:rFonts w:ascii="Times New Roman" w:hAnsi="Times New Roman" w:cs="Times New Roman"/>
          <w:sz w:val="28"/>
          <w:szCs w:val="28"/>
          <w:lang w:val="uk-UA"/>
        </w:rPr>
        <w:t>з</w:t>
      </w:r>
      <w:r w:rsidRPr="006A2A67">
        <w:rPr>
          <w:rFonts w:ascii="Times New Roman" w:hAnsi="Times New Roman" w:cs="Times New Roman"/>
          <w:sz w:val="28"/>
          <w:szCs w:val="28"/>
          <w:lang w:val="uk-UA"/>
        </w:rPr>
        <w:t>судо</w:t>
      </w:r>
      <w:r w:rsidR="003C46FA" w:rsidRPr="006A2A67">
        <w:rPr>
          <w:rFonts w:ascii="Times New Roman" w:hAnsi="Times New Roman" w:cs="Times New Roman"/>
          <w:sz w:val="28"/>
          <w:szCs w:val="28"/>
          <w:lang w:val="uk-UA"/>
        </w:rPr>
        <w:t>м</w:t>
      </w:r>
      <w:r w:rsidRPr="006A2A67">
        <w:rPr>
          <w:rFonts w:ascii="Times New Roman" w:hAnsi="Times New Roman" w:cs="Times New Roman"/>
          <w:sz w:val="28"/>
          <w:szCs w:val="28"/>
          <w:lang w:val="uk-UA"/>
        </w:rPr>
        <w:t>ни</w:t>
      </w:r>
      <w:r w:rsidR="003C46FA" w:rsidRPr="006A2A67">
        <w:rPr>
          <w:rFonts w:ascii="Times New Roman" w:hAnsi="Times New Roman" w:cs="Times New Roman"/>
          <w:sz w:val="28"/>
          <w:szCs w:val="28"/>
          <w:lang w:val="uk-UA"/>
        </w:rPr>
        <w:t>ми</w:t>
      </w:r>
      <w:r w:rsidRPr="006A2A67">
        <w:rPr>
          <w:rFonts w:ascii="Times New Roman" w:hAnsi="Times New Roman" w:cs="Times New Roman"/>
          <w:sz w:val="28"/>
          <w:szCs w:val="28"/>
          <w:lang w:val="uk-UA"/>
        </w:rPr>
        <w:t xml:space="preserve"> припадками або еквівалентами нападів, підгострими </w:t>
      </w:r>
      <w:r w:rsidR="00632010" w:rsidRPr="006A2A67">
        <w:rPr>
          <w:rFonts w:ascii="Times New Roman" w:hAnsi="Times New Roman" w:cs="Times New Roman"/>
          <w:sz w:val="28"/>
          <w:szCs w:val="28"/>
          <w:lang w:val="uk-UA"/>
        </w:rPr>
        <w:t>й</w:t>
      </w:r>
      <w:r w:rsidRPr="006A2A67">
        <w:rPr>
          <w:rFonts w:ascii="Times New Roman" w:hAnsi="Times New Roman" w:cs="Times New Roman"/>
          <w:sz w:val="28"/>
          <w:szCs w:val="28"/>
          <w:lang w:val="uk-UA"/>
        </w:rPr>
        <w:t xml:space="preserve"> затяжними психотич</w:t>
      </w:r>
      <w:r w:rsidR="003C46FA" w:rsidRPr="006A2A67">
        <w:rPr>
          <w:rFonts w:ascii="Times New Roman" w:hAnsi="Times New Roman" w:cs="Times New Roman"/>
          <w:sz w:val="28"/>
          <w:szCs w:val="28"/>
          <w:lang w:val="uk-UA"/>
        </w:rPr>
        <w:t>н</w:t>
      </w:r>
      <w:r w:rsidRPr="006A2A67">
        <w:rPr>
          <w:rFonts w:ascii="Times New Roman" w:hAnsi="Times New Roman" w:cs="Times New Roman"/>
          <w:sz w:val="28"/>
          <w:szCs w:val="28"/>
          <w:lang w:val="uk-UA"/>
        </w:rPr>
        <w:t xml:space="preserve">ими розладами </w:t>
      </w:r>
      <w:r w:rsidR="00632010" w:rsidRPr="006A2A67">
        <w:rPr>
          <w:rFonts w:ascii="Times New Roman" w:hAnsi="Times New Roman" w:cs="Times New Roman"/>
          <w:sz w:val="28"/>
          <w:szCs w:val="28"/>
          <w:lang w:val="uk-UA"/>
        </w:rPr>
        <w:t>та</w:t>
      </w:r>
      <w:r w:rsidRPr="006A2A67">
        <w:rPr>
          <w:rFonts w:ascii="Times New Roman" w:hAnsi="Times New Roman" w:cs="Times New Roman"/>
          <w:sz w:val="28"/>
          <w:szCs w:val="28"/>
          <w:lang w:val="uk-UA"/>
        </w:rPr>
        <w:t xml:space="preserve"> специфічними змінами особистості, у </w:t>
      </w:r>
      <w:r w:rsidR="00632010" w:rsidRPr="006A2A67">
        <w:rPr>
          <w:rFonts w:ascii="Times New Roman" w:hAnsi="Times New Roman" w:cs="Times New Roman"/>
          <w:sz w:val="28"/>
          <w:szCs w:val="28"/>
          <w:lang w:val="uk-UA"/>
        </w:rPr>
        <w:t>тяжких</w:t>
      </w:r>
      <w:r w:rsidRPr="006A2A67">
        <w:rPr>
          <w:rFonts w:ascii="Times New Roman" w:hAnsi="Times New Roman" w:cs="Times New Roman"/>
          <w:sz w:val="28"/>
          <w:szCs w:val="28"/>
          <w:lang w:val="uk-UA"/>
        </w:rPr>
        <w:t xml:space="preserve"> випадках розвитком розладів мислення, аж до недоумства.</w:t>
      </w:r>
    </w:p>
    <w:p w:rsidR="00D54414" w:rsidRPr="006A2A67" w:rsidRDefault="00632010"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Згідно з о</w:t>
      </w:r>
      <w:r w:rsidR="00D54414" w:rsidRPr="006A2A67">
        <w:rPr>
          <w:rFonts w:ascii="Times New Roman" w:hAnsi="Times New Roman" w:cs="Times New Roman"/>
          <w:sz w:val="28"/>
          <w:szCs w:val="28"/>
          <w:lang w:val="uk-UA"/>
        </w:rPr>
        <w:t>значення</w:t>
      </w:r>
      <w:r w:rsidRPr="006A2A67">
        <w:rPr>
          <w:rFonts w:ascii="Times New Roman" w:hAnsi="Times New Roman" w:cs="Times New Roman"/>
          <w:sz w:val="28"/>
          <w:szCs w:val="28"/>
          <w:lang w:val="uk-UA"/>
        </w:rPr>
        <w:t>м</w:t>
      </w:r>
      <w:r w:rsidR="00D54414" w:rsidRPr="006A2A67">
        <w:rPr>
          <w:rFonts w:ascii="Times New Roman" w:hAnsi="Times New Roman" w:cs="Times New Roman"/>
          <w:sz w:val="28"/>
          <w:szCs w:val="28"/>
          <w:lang w:val="uk-UA"/>
        </w:rPr>
        <w:t xml:space="preserve"> ВООЗ</w:t>
      </w:r>
      <w:r w:rsidRPr="006A2A67">
        <w:rPr>
          <w:rFonts w:ascii="Times New Roman" w:hAnsi="Times New Roman" w:cs="Times New Roman"/>
          <w:sz w:val="28"/>
          <w:szCs w:val="28"/>
          <w:lang w:val="uk-UA"/>
        </w:rPr>
        <w:t>,</w:t>
      </w:r>
      <w:r w:rsidR="00D54414" w:rsidRPr="006A2A67">
        <w:rPr>
          <w:rFonts w:ascii="Times New Roman" w:hAnsi="Times New Roman" w:cs="Times New Roman"/>
          <w:sz w:val="28"/>
          <w:szCs w:val="28"/>
          <w:lang w:val="uk-UA"/>
        </w:rPr>
        <w:t xml:space="preserve"> епілепсія</w:t>
      </w:r>
      <w:r w:rsidR="00F72FA0" w:rsidRPr="006A2A67">
        <w:rPr>
          <w:rFonts w:ascii="Times New Roman" w:hAnsi="Times New Roman" w:cs="Times New Roman"/>
          <w:sz w:val="28"/>
          <w:szCs w:val="28"/>
          <w:lang w:val="uk-UA"/>
        </w:rPr>
        <w:t xml:space="preserve"> – </w:t>
      </w:r>
      <w:r w:rsidR="00D54414" w:rsidRPr="006A2A67">
        <w:rPr>
          <w:rFonts w:ascii="Times New Roman" w:hAnsi="Times New Roman" w:cs="Times New Roman"/>
          <w:sz w:val="28"/>
          <w:szCs w:val="28"/>
          <w:lang w:val="uk-UA"/>
        </w:rPr>
        <w:t xml:space="preserve">хронічне захворювання головного мозку людини, що характеризується повторними припадками, які виникають </w:t>
      </w:r>
      <w:r w:rsidRPr="006A2A67">
        <w:rPr>
          <w:rFonts w:ascii="Times New Roman" w:hAnsi="Times New Roman" w:cs="Times New Roman"/>
          <w:sz w:val="28"/>
          <w:szCs w:val="28"/>
          <w:lang w:val="uk-UA"/>
        </w:rPr>
        <w:t>через</w:t>
      </w:r>
      <w:r w:rsidR="003C46FA" w:rsidRPr="006A2A67">
        <w:rPr>
          <w:rFonts w:ascii="Times New Roman" w:hAnsi="Times New Roman" w:cs="Times New Roman"/>
          <w:sz w:val="28"/>
          <w:szCs w:val="28"/>
          <w:lang w:val="uk-UA"/>
        </w:rPr>
        <w:t xml:space="preserve"> </w:t>
      </w:r>
      <w:r w:rsidR="00D54414" w:rsidRPr="006A2A67">
        <w:rPr>
          <w:rFonts w:ascii="Times New Roman" w:hAnsi="Times New Roman" w:cs="Times New Roman"/>
          <w:sz w:val="28"/>
          <w:szCs w:val="28"/>
          <w:lang w:val="uk-UA"/>
        </w:rPr>
        <w:t>надмірн</w:t>
      </w:r>
      <w:r w:rsidRPr="006A2A67">
        <w:rPr>
          <w:rFonts w:ascii="Times New Roman" w:hAnsi="Times New Roman" w:cs="Times New Roman"/>
          <w:sz w:val="28"/>
          <w:szCs w:val="28"/>
          <w:lang w:val="uk-UA"/>
        </w:rPr>
        <w:t>і</w:t>
      </w:r>
      <w:r w:rsidR="00D54414" w:rsidRPr="006A2A67">
        <w:rPr>
          <w:rFonts w:ascii="Times New Roman" w:hAnsi="Times New Roman" w:cs="Times New Roman"/>
          <w:sz w:val="28"/>
          <w:szCs w:val="28"/>
          <w:lang w:val="uk-UA"/>
        </w:rPr>
        <w:t xml:space="preserve"> нейронн</w:t>
      </w:r>
      <w:r w:rsidRPr="006A2A67">
        <w:rPr>
          <w:rFonts w:ascii="Times New Roman" w:hAnsi="Times New Roman" w:cs="Times New Roman"/>
          <w:sz w:val="28"/>
          <w:szCs w:val="28"/>
          <w:lang w:val="uk-UA"/>
        </w:rPr>
        <w:t>і</w:t>
      </w:r>
      <w:r w:rsidR="00D54414" w:rsidRPr="006A2A67">
        <w:rPr>
          <w:rFonts w:ascii="Times New Roman" w:hAnsi="Times New Roman" w:cs="Times New Roman"/>
          <w:sz w:val="28"/>
          <w:szCs w:val="28"/>
          <w:lang w:val="uk-UA"/>
        </w:rPr>
        <w:t xml:space="preserve"> розряд</w:t>
      </w:r>
      <w:r w:rsidRPr="006A2A67">
        <w:rPr>
          <w:rFonts w:ascii="Times New Roman" w:hAnsi="Times New Roman" w:cs="Times New Roman"/>
          <w:sz w:val="28"/>
          <w:szCs w:val="28"/>
          <w:lang w:val="uk-UA"/>
        </w:rPr>
        <w:t>и</w:t>
      </w:r>
      <w:r w:rsidR="00D54414" w:rsidRPr="006A2A67">
        <w:rPr>
          <w:rFonts w:ascii="Times New Roman" w:hAnsi="Times New Roman" w:cs="Times New Roman"/>
          <w:sz w:val="28"/>
          <w:szCs w:val="28"/>
          <w:lang w:val="uk-UA"/>
        </w:rPr>
        <w:t xml:space="preserve"> </w:t>
      </w:r>
      <w:r w:rsidR="00594E07" w:rsidRPr="006A2A67">
        <w:rPr>
          <w:rFonts w:ascii="Times New Roman" w:hAnsi="Times New Roman" w:cs="Times New Roman"/>
          <w:sz w:val="28"/>
          <w:szCs w:val="28"/>
          <w:lang w:val="uk-UA"/>
        </w:rPr>
        <w:t>й</w:t>
      </w:r>
      <w:r w:rsidR="00D54414" w:rsidRPr="006A2A67">
        <w:rPr>
          <w:rFonts w:ascii="Times New Roman" w:hAnsi="Times New Roman" w:cs="Times New Roman"/>
          <w:sz w:val="28"/>
          <w:szCs w:val="28"/>
          <w:lang w:val="uk-UA"/>
        </w:rPr>
        <w:t xml:space="preserve"> супроводжуються різноманітними клінічними </w:t>
      </w:r>
      <w:r w:rsidRPr="006A2A67">
        <w:rPr>
          <w:rFonts w:ascii="Times New Roman" w:hAnsi="Times New Roman" w:cs="Times New Roman"/>
          <w:sz w:val="28"/>
          <w:szCs w:val="28"/>
          <w:lang w:val="uk-UA"/>
        </w:rPr>
        <w:t>й</w:t>
      </w:r>
      <w:r w:rsidR="00D54414" w:rsidRPr="006A2A67">
        <w:rPr>
          <w:rFonts w:ascii="Times New Roman" w:hAnsi="Times New Roman" w:cs="Times New Roman"/>
          <w:sz w:val="28"/>
          <w:szCs w:val="28"/>
          <w:lang w:val="uk-UA"/>
        </w:rPr>
        <w:t xml:space="preserve"> параклінічн</w:t>
      </w:r>
      <w:r w:rsidR="003C46FA" w:rsidRPr="006A2A67">
        <w:rPr>
          <w:rFonts w:ascii="Times New Roman" w:hAnsi="Times New Roman" w:cs="Times New Roman"/>
          <w:sz w:val="28"/>
          <w:szCs w:val="28"/>
          <w:lang w:val="uk-UA"/>
        </w:rPr>
        <w:t>ими</w:t>
      </w:r>
      <w:r w:rsidR="00D54414" w:rsidRPr="006A2A67">
        <w:rPr>
          <w:rFonts w:ascii="Times New Roman" w:hAnsi="Times New Roman" w:cs="Times New Roman"/>
          <w:sz w:val="28"/>
          <w:szCs w:val="28"/>
          <w:lang w:val="uk-UA"/>
        </w:rPr>
        <w:t xml:space="preserve"> симптомами.</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lang w:val="uk-UA"/>
        </w:rPr>
        <w:t xml:space="preserve">Судомні та інші пароксизмальні стани, характерні для епілепсії, </w:t>
      </w:r>
      <w:r w:rsidR="00632010" w:rsidRPr="006A2A67">
        <w:rPr>
          <w:rFonts w:ascii="Times New Roman" w:hAnsi="Times New Roman" w:cs="Times New Roman"/>
          <w:sz w:val="28"/>
          <w:szCs w:val="28"/>
          <w:lang w:val="uk-UA"/>
        </w:rPr>
        <w:t>мають місце</w:t>
      </w:r>
      <w:r w:rsidRPr="006A2A67">
        <w:rPr>
          <w:rFonts w:ascii="Times New Roman" w:hAnsi="Times New Roman" w:cs="Times New Roman"/>
          <w:sz w:val="28"/>
          <w:szCs w:val="28"/>
          <w:lang w:val="uk-UA"/>
        </w:rPr>
        <w:t xml:space="preserve"> при </w:t>
      </w:r>
      <w:r w:rsidR="00632010" w:rsidRPr="006A2A67">
        <w:rPr>
          <w:rFonts w:ascii="Times New Roman" w:hAnsi="Times New Roman" w:cs="Times New Roman"/>
          <w:sz w:val="28"/>
          <w:szCs w:val="28"/>
          <w:lang w:val="uk-UA"/>
        </w:rPr>
        <w:t>різноманітних</w:t>
      </w:r>
      <w:r w:rsidRPr="006A2A67">
        <w:rPr>
          <w:rFonts w:ascii="Times New Roman" w:hAnsi="Times New Roman" w:cs="Times New Roman"/>
          <w:sz w:val="28"/>
          <w:szCs w:val="28"/>
          <w:lang w:val="uk-UA"/>
        </w:rPr>
        <w:t xml:space="preserve"> органічних ураженнях центральної нервової системи. Від гену</w:t>
      </w:r>
      <w:r w:rsidR="003C46FA" w:rsidRPr="006A2A67">
        <w:rPr>
          <w:rFonts w:ascii="Times New Roman" w:hAnsi="Times New Roman" w:cs="Times New Roman"/>
          <w:sz w:val="28"/>
          <w:szCs w:val="28"/>
          <w:lang w:val="uk-UA"/>
        </w:rPr>
        <w:t>ї</w:t>
      </w:r>
      <w:r w:rsidRPr="006A2A67">
        <w:rPr>
          <w:rFonts w:ascii="Times New Roman" w:hAnsi="Times New Roman" w:cs="Times New Roman"/>
          <w:sz w:val="28"/>
          <w:szCs w:val="28"/>
          <w:lang w:val="uk-UA"/>
        </w:rPr>
        <w:t>нно</w:t>
      </w:r>
      <w:r w:rsidR="003C46FA" w:rsidRPr="006A2A67">
        <w:rPr>
          <w:rFonts w:ascii="Times New Roman" w:hAnsi="Times New Roman" w:cs="Times New Roman"/>
          <w:sz w:val="28"/>
          <w:szCs w:val="28"/>
          <w:lang w:val="uk-UA"/>
        </w:rPr>
        <w:t>ї</w:t>
      </w:r>
      <w:r w:rsidRPr="006A2A67">
        <w:rPr>
          <w:rFonts w:ascii="Times New Roman" w:hAnsi="Times New Roman" w:cs="Times New Roman"/>
          <w:sz w:val="28"/>
          <w:szCs w:val="28"/>
          <w:lang w:val="uk-UA"/>
        </w:rPr>
        <w:t xml:space="preserve"> (істинної, </w:t>
      </w:r>
      <w:r w:rsidR="00632010" w:rsidRPr="006A2A67">
        <w:rPr>
          <w:rFonts w:ascii="Times New Roman" w:hAnsi="Times New Roman" w:cs="Times New Roman"/>
          <w:sz w:val="28"/>
          <w:szCs w:val="28"/>
          <w:lang w:val="uk-UA"/>
        </w:rPr>
        <w:t>що базується на</w:t>
      </w:r>
      <w:r w:rsidRPr="006A2A67">
        <w:rPr>
          <w:rFonts w:ascii="Times New Roman" w:hAnsi="Times New Roman" w:cs="Times New Roman"/>
          <w:sz w:val="28"/>
          <w:szCs w:val="28"/>
          <w:lang w:val="uk-UA"/>
        </w:rPr>
        <w:t xml:space="preserve"> спадков</w:t>
      </w:r>
      <w:r w:rsidR="00632010" w:rsidRPr="006A2A67">
        <w:rPr>
          <w:rFonts w:ascii="Times New Roman" w:hAnsi="Times New Roman" w:cs="Times New Roman"/>
          <w:sz w:val="28"/>
          <w:szCs w:val="28"/>
          <w:lang w:val="uk-UA"/>
        </w:rPr>
        <w:t>ій</w:t>
      </w:r>
      <w:r w:rsidRPr="006A2A67">
        <w:rPr>
          <w:rFonts w:ascii="Times New Roman" w:hAnsi="Times New Roman" w:cs="Times New Roman"/>
          <w:sz w:val="28"/>
          <w:szCs w:val="28"/>
          <w:lang w:val="uk-UA"/>
        </w:rPr>
        <w:t xml:space="preserve"> схильн</w:t>
      </w:r>
      <w:r w:rsidR="00632010" w:rsidRPr="006A2A67">
        <w:rPr>
          <w:rFonts w:ascii="Times New Roman" w:hAnsi="Times New Roman" w:cs="Times New Roman"/>
          <w:sz w:val="28"/>
          <w:szCs w:val="28"/>
          <w:lang w:val="uk-UA"/>
        </w:rPr>
        <w:t>о</w:t>
      </w:r>
      <w:r w:rsidRPr="006A2A67">
        <w:rPr>
          <w:rFonts w:ascii="Times New Roman" w:hAnsi="Times New Roman" w:cs="Times New Roman"/>
          <w:sz w:val="28"/>
          <w:szCs w:val="28"/>
          <w:lang w:val="uk-UA"/>
        </w:rPr>
        <w:t>ст</w:t>
      </w:r>
      <w:r w:rsidR="00632010" w:rsidRPr="006A2A67">
        <w:rPr>
          <w:rFonts w:ascii="Times New Roman" w:hAnsi="Times New Roman" w:cs="Times New Roman"/>
          <w:sz w:val="28"/>
          <w:szCs w:val="28"/>
          <w:lang w:val="uk-UA"/>
        </w:rPr>
        <w:t>і</w:t>
      </w:r>
      <w:r w:rsidRPr="006A2A67">
        <w:rPr>
          <w:rFonts w:ascii="Times New Roman" w:hAnsi="Times New Roman" w:cs="Times New Roman"/>
          <w:sz w:val="28"/>
          <w:szCs w:val="28"/>
          <w:lang w:val="uk-UA"/>
        </w:rPr>
        <w:t xml:space="preserve">) епілепсії відрізняють так звану симптоматичну епілепсію </w:t>
      </w:r>
      <w:r w:rsidRPr="006A2A67">
        <w:rPr>
          <w:rFonts w:ascii="Times New Roman" w:hAnsi="Times New Roman" w:cs="Times New Roman"/>
          <w:sz w:val="28"/>
          <w:szCs w:val="28"/>
        </w:rPr>
        <w:t xml:space="preserve">(травматичного, інфекційного, судинного, </w:t>
      </w:r>
      <w:r w:rsidRPr="006A2A67">
        <w:rPr>
          <w:rFonts w:ascii="Times New Roman" w:hAnsi="Times New Roman" w:cs="Times New Roman"/>
          <w:sz w:val="28"/>
          <w:szCs w:val="28"/>
        </w:rPr>
        <w:lastRenderedPageBreak/>
        <w:t>алкогольного та іншого генезу) і стан</w:t>
      </w:r>
      <w:r w:rsidR="003C46FA" w:rsidRPr="006A2A67">
        <w:rPr>
          <w:rFonts w:ascii="Times New Roman" w:hAnsi="Times New Roman" w:cs="Times New Roman"/>
          <w:sz w:val="28"/>
          <w:szCs w:val="28"/>
          <w:lang w:val="uk-UA"/>
        </w:rPr>
        <w:t>и</w:t>
      </w:r>
      <w:r w:rsidRPr="006A2A67">
        <w:rPr>
          <w:rFonts w:ascii="Times New Roman" w:hAnsi="Times New Roman" w:cs="Times New Roman"/>
          <w:sz w:val="28"/>
          <w:szCs w:val="28"/>
        </w:rPr>
        <w:t xml:space="preserve"> з епілептиформними проявами. У міру накопичення наукових даних про генез гену</w:t>
      </w:r>
      <w:r w:rsidR="003C46FA" w:rsidRPr="006A2A67">
        <w:rPr>
          <w:rFonts w:ascii="Times New Roman" w:hAnsi="Times New Roman" w:cs="Times New Roman"/>
          <w:sz w:val="28"/>
          <w:szCs w:val="28"/>
          <w:lang w:val="uk-UA"/>
        </w:rPr>
        <w:t>ї</w:t>
      </w:r>
      <w:r w:rsidRPr="006A2A67">
        <w:rPr>
          <w:rFonts w:ascii="Times New Roman" w:hAnsi="Times New Roman" w:cs="Times New Roman"/>
          <w:sz w:val="28"/>
          <w:szCs w:val="28"/>
        </w:rPr>
        <w:t>нно</w:t>
      </w:r>
      <w:r w:rsidR="003C46FA" w:rsidRPr="006A2A67">
        <w:rPr>
          <w:rFonts w:ascii="Times New Roman" w:hAnsi="Times New Roman" w:cs="Times New Roman"/>
          <w:sz w:val="28"/>
          <w:szCs w:val="28"/>
          <w:lang w:val="uk-UA"/>
        </w:rPr>
        <w:t>ї</w:t>
      </w:r>
      <w:r w:rsidRPr="006A2A67">
        <w:rPr>
          <w:rFonts w:ascii="Times New Roman" w:hAnsi="Times New Roman" w:cs="Times New Roman"/>
          <w:sz w:val="28"/>
          <w:szCs w:val="28"/>
        </w:rPr>
        <w:t xml:space="preserve"> епілепсії її </w:t>
      </w:r>
      <w:r w:rsidR="00632010" w:rsidRPr="006A2A67">
        <w:rPr>
          <w:rFonts w:ascii="Times New Roman" w:hAnsi="Times New Roman" w:cs="Times New Roman"/>
          <w:sz w:val="28"/>
          <w:szCs w:val="28"/>
          <w:lang w:val="uk-UA"/>
        </w:rPr>
        <w:t>межі</w:t>
      </w:r>
      <w:r w:rsidRPr="006A2A67">
        <w:rPr>
          <w:rFonts w:ascii="Times New Roman" w:hAnsi="Times New Roman" w:cs="Times New Roman"/>
          <w:sz w:val="28"/>
          <w:szCs w:val="28"/>
        </w:rPr>
        <w:t xml:space="preserve"> поступово звужувалися. </w:t>
      </w:r>
      <w:r w:rsidR="00632010" w:rsidRPr="006A2A67">
        <w:rPr>
          <w:rFonts w:ascii="Times New Roman" w:hAnsi="Times New Roman" w:cs="Times New Roman"/>
          <w:sz w:val="28"/>
          <w:szCs w:val="28"/>
          <w:lang w:val="uk-UA"/>
        </w:rPr>
        <w:t>У</w:t>
      </w:r>
      <w:r w:rsidR="00594E07" w:rsidRPr="006A2A67">
        <w:rPr>
          <w:rFonts w:ascii="Times New Roman" w:hAnsi="Times New Roman" w:cs="Times New Roman"/>
          <w:sz w:val="28"/>
          <w:szCs w:val="28"/>
          <w:lang w:val="uk-UA"/>
        </w:rPr>
        <w:t>се</w:t>
      </w:r>
      <w:r w:rsidRPr="006A2A67">
        <w:rPr>
          <w:rFonts w:ascii="Times New Roman" w:hAnsi="Times New Roman" w:cs="Times New Roman"/>
          <w:sz w:val="28"/>
          <w:szCs w:val="28"/>
        </w:rPr>
        <w:t xml:space="preserve"> частіше причин</w:t>
      </w:r>
      <w:r w:rsidR="00632010" w:rsidRPr="006A2A67">
        <w:rPr>
          <w:rFonts w:ascii="Times New Roman" w:hAnsi="Times New Roman" w:cs="Times New Roman"/>
          <w:sz w:val="28"/>
          <w:szCs w:val="28"/>
          <w:lang w:val="uk-UA"/>
        </w:rPr>
        <w:t>ами</w:t>
      </w:r>
      <w:r w:rsidRPr="006A2A67">
        <w:rPr>
          <w:rFonts w:ascii="Times New Roman" w:hAnsi="Times New Roman" w:cs="Times New Roman"/>
          <w:sz w:val="28"/>
          <w:szCs w:val="28"/>
        </w:rPr>
        <w:t xml:space="preserve"> епілептичної симптоматики </w:t>
      </w:r>
      <w:r w:rsidR="00632010" w:rsidRPr="006A2A67">
        <w:rPr>
          <w:rFonts w:ascii="Times New Roman" w:hAnsi="Times New Roman" w:cs="Times New Roman"/>
          <w:sz w:val="28"/>
          <w:szCs w:val="28"/>
          <w:lang w:val="uk-UA"/>
        </w:rPr>
        <w:t>вважали</w:t>
      </w:r>
      <w:r w:rsidRPr="006A2A67">
        <w:rPr>
          <w:rFonts w:ascii="Times New Roman" w:hAnsi="Times New Roman" w:cs="Times New Roman"/>
          <w:sz w:val="28"/>
          <w:szCs w:val="28"/>
        </w:rPr>
        <w:t xml:space="preserve"> вогнищеві ураження головного мозку: </w:t>
      </w:r>
      <w:r w:rsidR="00594E07" w:rsidRPr="006A2A67">
        <w:rPr>
          <w:rFonts w:ascii="Times New Roman" w:hAnsi="Times New Roman" w:cs="Times New Roman"/>
          <w:sz w:val="28"/>
          <w:szCs w:val="28"/>
          <w:lang w:val="uk-UA"/>
        </w:rPr>
        <w:t>пологові</w:t>
      </w:r>
      <w:r w:rsidRPr="006A2A67">
        <w:rPr>
          <w:rFonts w:ascii="Times New Roman" w:hAnsi="Times New Roman" w:cs="Times New Roman"/>
          <w:sz w:val="28"/>
          <w:szCs w:val="28"/>
        </w:rPr>
        <w:t xml:space="preserve"> </w:t>
      </w:r>
      <w:r w:rsidR="00632010"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післяпологові травми, асфіксія, аномалії розвитку плода та ін. </w:t>
      </w:r>
      <w:r w:rsidR="00594E07" w:rsidRPr="006A2A67">
        <w:rPr>
          <w:rFonts w:ascii="Times New Roman" w:hAnsi="Times New Roman" w:cs="Times New Roman"/>
          <w:sz w:val="28"/>
          <w:szCs w:val="28"/>
          <w:lang w:val="uk-UA"/>
        </w:rPr>
        <w:t>Проте</w:t>
      </w:r>
      <w:r w:rsidRPr="006A2A67">
        <w:rPr>
          <w:rFonts w:ascii="Times New Roman" w:hAnsi="Times New Roman" w:cs="Times New Roman"/>
          <w:sz w:val="28"/>
          <w:szCs w:val="28"/>
        </w:rPr>
        <w:t xml:space="preserve"> у багатьох випадках причина епілепсії залишається нез'ясованою. Велику роль у походженні захворювання відводять підвищен</w:t>
      </w:r>
      <w:r w:rsidR="003C46FA" w:rsidRPr="006A2A67">
        <w:rPr>
          <w:rFonts w:ascii="Times New Roman" w:hAnsi="Times New Roman" w:cs="Times New Roman"/>
          <w:sz w:val="28"/>
          <w:szCs w:val="28"/>
          <w:lang w:val="uk-UA"/>
        </w:rPr>
        <w:t>ій</w:t>
      </w:r>
      <w:r w:rsidRPr="006A2A67">
        <w:rPr>
          <w:rFonts w:ascii="Times New Roman" w:hAnsi="Times New Roman" w:cs="Times New Roman"/>
          <w:sz w:val="28"/>
          <w:szCs w:val="28"/>
        </w:rPr>
        <w:t xml:space="preserve"> судомн</w:t>
      </w:r>
      <w:r w:rsidR="003C46FA" w:rsidRPr="006A2A67">
        <w:rPr>
          <w:rFonts w:ascii="Times New Roman" w:hAnsi="Times New Roman" w:cs="Times New Roman"/>
          <w:sz w:val="28"/>
          <w:szCs w:val="28"/>
          <w:lang w:val="uk-UA"/>
        </w:rPr>
        <w:t>ій</w:t>
      </w:r>
      <w:r w:rsidRPr="006A2A67">
        <w:rPr>
          <w:rFonts w:ascii="Times New Roman" w:hAnsi="Times New Roman" w:cs="Times New Roman"/>
          <w:sz w:val="28"/>
          <w:szCs w:val="28"/>
        </w:rPr>
        <w:t xml:space="preserve"> готовності, що виникає </w:t>
      </w:r>
      <w:r w:rsidR="00632010" w:rsidRPr="006A2A67">
        <w:rPr>
          <w:rFonts w:ascii="Times New Roman" w:hAnsi="Times New Roman" w:cs="Times New Roman"/>
          <w:sz w:val="28"/>
          <w:szCs w:val="28"/>
          <w:lang w:val="uk-UA"/>
        </w:rPr>
        <w:t>внаслідок</w:t>
      </w:r>
      <w:r w:rsidRPr="006A2A67">
        <w:rPr>
          <w:rFonts w:ascii="Times New Roman" w:hAnsi="Times New Roman" w:cs="Times New Roman"/>
          <w:sz w:val="28"/>
          <w:szCs w:val="28"/>
        </w:rPr>
        <w:t xml:space="preserve"> як спадково</w:t>
      </w:r>
      <w:r w:rsidR="003C46FA" w:rsidRPr="006A2A67">
        <w:rPr>
          <w:rFonts w:ascii="Times New Roman" w:hAnsi="Times New Roman" w:cs="Times New Roman"/>
          <w:sz w:val="28"/>
          <w:szCs w:val="28"/>
          <w:lang w:val="uk-UA"/>
        </w:rPr>
        <w:t>ї</w:t>
      </w:r>
      <w:r w:rsidRPr="006A2A67">
        <w:rPr>
          <w:rFonts w:ascii="Times New Roman" w:hAnsi="Times New Roman" w:cs="Times New Roman"/>
          <w:sz w:val="28"/>
          <w:szCs w:val="28"/>
        </w:rPr>
        <w:t xml:space="preserve"> </w:t>
      </w:r>
      <w:r w:rsidR="003C46FA" w:rsidRPr="006A2A67">
        <w:rPr>
          <w:rFonts w:ascii="Times New Roman" w:hAnsi="Times New Roman" w:cs="Times New Roman"/>
          <w:sz w:val="28"/>
          <w:szCs w:val="28"/>
          <w:lang w:val="uk-UA"/>
        </w:rPr>
        <w:t>схильності</w:t>
      </w:r>
      <w:r w:rsidRPr="006A2A67">
        <w:rPr>
          <w:rFonts w:ascii="Times New Roman" w:hAnsi="Times New Roman" w:cs="Times New Roman"/>
          <w:sz w:val="28"/>
          <w:szCs w:val="28"/>
        </w:rPr>
        <w:t xml:space="preserve">, так і набутих протягом життя змін функціонального стану центральної нервової системи </w:t>
      </w:r>
      <w:r w:rsidR="00632010"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обміну речовин.</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Поширеність епілепсії в популяції становить 0,8</w:t>
      </w:r>
      <w:r w:rsidR="00632010" w:rsidRPr="006A2A67">
        <w:rPr>
          <w:rFonts w:ascii="Times New Roman" w:hAnsi="Times New Roman" w:cs="Times New Roman"/>
          <w:sz w:val="28"/>
          <w:szCs w:val="28"/>
          <w:lang w:val="uk-UA"/>
        </w:rPr>
        <w:t>…</w:t>
      </w:r>
      <w:r w:rsidRPr="006A2A67">
        <w:rPr>
          <w:rFonts w:ascii="Times New Roman" w:hAnsi="Times New Roman" w:cs="Times New Roman"/>
          <w:sz w:val="28"/>
          <w:szCs w:val="28"/>
        </w:rPr>
        <w:t>1,2</w:t>
      </w:r>
      <w:r w:rsidR="00632010"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Значн</w:t>
      </w:r>
      <w:r w:rsidR="00632010" w:rsidRPr="006A2A67">
        <w:rPr>
          <w:rFonts w:ascii="Times New Roman" w:hAnsi="Times New Roman" w:cs="Times New Roman"/>
          <w:sz w:val="28"/>
          <w:szCs w:val="28"/>
          <w:lang w:val="uk-UA"/>
        </w:rPr>
        <w:t>а</w:t>
      </w:r>
      <w:r w:rsidRPr="006A2A67">
        <w:rPr>
          <w:rFonts w:ascii="Times New Roman" w:hAnsi="Times New Roman" w:cs="Times New Roman"/>
          <w:sz w:val="28"/>
          <w:szCs w:val="28"/>
        </w:rPr>
        <w:t xml:space="preserve"> </w:t>
      </w:r>
      <w:r w:rsidR="00632010" w:rsidRPr="006A2A67">
        <w:rPr>
          <w:rFonts w:ascii="Times New Roman" w:hAnsi="Times New Roman" w:cs="Times New Roman"/>
          <w:sz w:val="28"/>
          <w:szCs w:val="28"/>
          <w:lang w:val="uk-UA"/>
        </w:rPr>
        <w:t>кількість</w:t>
      </w:r>
      <w:r w:rsidRPr="006A2A67">
        <w:rPr>
          <w:rFonts w:ascii="Times New Roman" w:hAnsi="Times New Roman" w:cs="Times New Roman"/>
          <w:sz w:val="28"/>
          <w:szCs w:val="28"/>
        </w:rPr>
        <w:t xml:space="preserve"> хворих на епілепсію</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 xml:space="preserve">діти. </w:t>
      </w:r>
      <w:r w:rsidR="00632010" w:rsidRPr="006A2A67">
        <w:rPr>
          <w:rFonts w:ascii="Times New Roman" w:hAnsi="Times New Roman" w:cs="Times New Roman"/>
          <w:sz w:val="28"/>
          <w:szCs w:val="28"/>
          <w:lang w:val="uk-UA"/>
        </w:rPr>
        <w:t>Переважно</w:t>
      </w:r>
      <w:r w:rsidRPr="006A2A67">
        <w:rPr>
          <w:rFonts w:ascii="Times New Roman" w:hAnsi="Times New Roman" w:cs="Times New Roman"/>
          <w:sz w:val="28"/>
          <w:szCs w:val="28"/>
        </w:rPr>
        <w:t xml:space="preserve"> перший припадок виникає до 20-річного віку. </w:t>
      </w:r>
      <w:r w:rsidR="00632010" w:rsidRPr="006A2A67">
        <w:rPr>
          <w:rFonts w:ascii="Times New Roman" w:hAnsi="Times New Roman" w:cs="Times New Roman"/>
          <w:sz w:val="28"/>
          <w:szCs w:val="28"/>
          <w:lang w:val="uk-UA"/>
        </w:rPr>
        <w:t>Н</w:t>
      </w:r>
      <w:r w:rsidRPr="006A2A67">
        <w:rPr>
          <w:rFonts w:ascii="Times New Roman" w:hAnsi="Times New Roman" w:cs="Times New Roman"/>
          <w:sz w:val="28"/>
          <w:szCs w:val="28"/>
        </w:rPr>
        <w:t>айбільш часті причини припадків</w:t>
      </w:r>
      <w:r w:rsidR="00632010" w:rsidRPr="006A2A67">
        <w:rPr>
          <w:rFonts w:ascii="Times New Roman" w:hAnsi="Times New Roman" w:cs="Times New Roman"/>
          <w:sz w:val="28"/>
          <w:szCs w:val="28"/>
        </w:rPr>
        <w:t xml:space="preserve"> </w:t>
      </w:r>
      <w:r w:rsidR="0024431A" w:rsidRPr="006A2A67">
        <w:rPr>
          <w:rFonts w:ascii="Times New Roman" w:hAnsi="Times New Roman" w:cs="Times New Roman"/>
          <w:sz w:val="28"/>
          <w:szCs w:val="28"/>
          <w:lang w:val="uk-UA"/>
        </w:rPr>
        <w:t>у</w:t>
      </w:r>
      <w:r w:rsidR="00632010" w:rsidRPr="006A2A67">
        <w:rPr>
          <w:rFonts w:ascii="Times New Roman" w:hAnsi="Times New Roman" w:cs="Times New Roman"/>
          <w:sz w:val="28"/>
          <w:szCs w:val="28"/>
        </w:rPr>
        <w:t xml:space="preserve"> новонароджених і немовлят</w:t>
      </w:r>
      <w:r w:rsidRPr="006A2A67">
        <w:rPr>
          <w:rFonts w:ascii="Times New Roman" w:hAnsi="Times New Roman" w:cs="Times New Roman"/>
          <w:sz w:val="28"/>
          <w:szCs w:val="28"/>
        </w:rPr>
        <w:t xml:space="preserve">: </w:t>
      </w:r>
      <w:r w:rsidR="0024431A" w:rsidRPr="006A2A67">
        <w:rPr>
          <w:rFonts w:ascii="Times New Roman" w:hAnsi="Times New Roman" w:cs="Times New Roman"/>
          <w:sz w:val="28"/>
          <w:szCs w:val="28"/>
          <w:lang w:val="uk-UA"/>
        </w:rPr>
        <w:t>тяжка</w:t>
      </w:r>
      <w:r w:rsidRPr="006A2A67">
        <w:rPr>
          <w:rFonts w:ascii="Times New Roman" w:hAnsi="Times New Roman" w:cs="Times New Roman"/>
          <w:sz w:val="28"/>
          <w:szCs w:val="28"/>
        </w:rPr>
        <w:t xml:space="preserve"> гіпоксія, генетичні дефекти метаболізму, а також перинатальні ураження. У дитячому віці припадки </w:t>
      </w:r>
      <w:r w:rsidR="0024431A" w:rsidRPr="006A2A67">
        <w:rPr>
          <w:rFonts w:ascii="Times New Roman" w:hAnsi="Times New Roman" w:cs="Times New Roman"/>
          <w:sz w:val="28"/>
          <w:szCs w:val="28"/>
          <w:lang w:val="uk-UA"/>
        </w:rPr>
        <w:t>здебільшого</w:t>
      </w:r>
      <w:r w:rsidRPr="006A2A67">
        <w:rPr>
          <w:rFonts w:ascii="Times New Roman" w:hAnsi="Times New Roman" w:cs="Times New Roman"/>
          <w:sz w:val="28"/>
          <w:szCs w:val="28"/>
        </w:rPr>
        <w:t xml:space="preserve"> </w:t>
      </w:r>
      <w:r w:rsidR="0024431A" w:rsidRPr="006A2A67">
        <w:rPr>
          <w:rFonts w:ascii="Times New Roman" w:hAnsi="Times New Roman" w:cs="Times New Roman"/>
          <w:sz w:val="28"/>
          <w:szCs w:val="28"/>
          <w:lang w:val="uk-UA"/>
        </w:rPr>
        <w:t>з</w:t>
      </w:r>
      <w:r w:rsidRPr="006A2A67">
        <w:rPr>
          <w:rFonts w:ascii="Times New Roman" w:hAnsi="Times New Roman" w:cs="Times New Roman"/>
          <w:sz w:val="28"/>
          <w:szCs w:val="28"/>
        </w:rPr>
        <w:t>умовл</w:t>
      </w:r>
      <w:r w:rsidR="0024431A" w:rsidRPr="006A2A67">
        <w:rPr>
          <w:rFonts w:ascii="Times New Roman" w:hAnsi="Times New Roman" w:cs="Times New Roman"/>
          <w:sz w:val="28"/>
          <w:szCs w:val="28"/>
          <w:lang w:val="uk-UA"/>
        </w:rPr>
        <w:t>юються</w:t>
      </w:r>
      <w:r w:rsidRPr="006A2A67">
        <w:rPr>
          <w:rFonts w:ascii="Times New Roman" w:hAnsi="Times New Roman" w:cs="Times New Roman"/>
          <w:sz w:val="28"/>
          <w:szCs w:val="28"/>
        </w:rPr>
        <w:t xml:space="preserve"> інфекційними захворюваннями нервової системи. Існує досить чітко окреслений синдром, при якому судоми розвиваються тільки як наслідок лихоманки</w:t>
      </w:r>
      <w:r w:rsidR="00594E07" w:rsidRPr="006A2A67">
        <w:rPr>
          <w:rFonts w:ascii="Times New Roman" w:hAnsi="Times New Roman" w:cs="Times New Roman"/>
          <w:sz w:val="28"/>
          <w:szCs w:val="28"/>
          <w:lang w:val="uk-UA"/>
        </w:rPr>
        <w:t>,</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фебрильн</w:t>
      </w:r>
      <w:r w:rsidR="00594E07" w:rsidRPr="006A2A67">
        <w:rPr>
          <w:rFonts w:ascii="Times New Roman" w:hAnsi="Times New Roman" w:cs="Times New Roman"/>
          <w:sz w:val="28"/>
          <w:szCs w:val="28"/>
          <w:lang w:val="uk-UA"/>
        </w:rPr>
        <w:t>о обумовлений синдром</w:t>
      </w:r>
      <w:r w:rsidRPr="006A2A67">
        <w:rPr>
          <w:rFonts w:ascii="Times New Roman" w:hAnsi="Times New Roman" w:cs="Times New Roman"/>
          <w:sz w:val="28"/>
          <w:szCs w:val="28"/>
        </w:rPr>
        <w:t>. Відомо, що у 19</w:t>
      </w:r>
      <w:r w:rsidR="00F72FA0" w:rsidRPr="006A2A67">
        <w:rPr>
          <w:rFonts w:ascii="Times New Roman" w:hAnsi="Times New Roman" w:cs="Times New Roman"/>
          <w:sz w:val="28"/>
          <w:szCs w:val="28"/>
          <w:lang w:val="uk-UA"/>
        </w:rPr>
        <w:t xml:space="preserve"> – </w:t>
      </w:r>
      <w:r w:rsidRPr="006A2A67">
        <w:rPr>
          <w:rFonts w:ascii="Times New Roman" w:hAnsi="Times New Roman" w:cs="Times New Roman"/>
          <w:sz w:val="28"/>
          <w:szCs w:val="28"/>
        </w:rPr>
        <w:t xml:space="preserve">36 дітей </w:t>
      </w:r>
      <w:r w:rsidR="0024431A" w:rsidRPr="006A2A67">
        <w:rPr>
          <w:rFonts w:ascii="Times New Roman" w:hAnsi="Times New Roman" w:cs="Times New Roman"/>
          <w:sz w:val="28"/>
          <w:szCs w:val="28"/>
          <w:lang w:val="uk-UA"/>
        </w:rPr>
        <w:t>і</w:t>
      </w:r>
      <w:r w:rsidRPr="006A2A67">
        <w:rPr>
          <w:rFonts w:ascii="Times New Roman" w:hAnsi="Times New Roman" w:cs="Times New Roman"/>
          <w:sz w:val="28"/>
          <w:szCs w:val="28"/>
        </w:rPr>
        <w:t>з 1000, принаймні, од</w:t>
      </w:r>
      <w:r w:rsidR="0024431A" w:rsidRPr="006A2A67">
        <w:rPr>
          <w:rFonts w:ascii="Times New Roman" w:hAnsi="Times New Roman" w:cs="Times New Roman"/>
          <w:sz w:val="28"/>
          <w:szCs w:val="28"/>
          <w:lang w:val="uk-UA"/>
        </w:rPr>
        <w:t>и</w:t>
      </w:r>
      <w:r w:rsidRPr="006A2A67">
        <w:rPr>
          <w:rFonts w:ascii="Times New Roman" w:hAnsi="Times New Roman" w:cs="Times New Roman"/>
          <w:sz w:val="28"/>
          <w:szCs w:val="28"/>
        </w:rPr>
        <w:t xml:space="preserve">н раз </w:t>
      </w:r>
      <w:r w:rsidR="0024431A"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житті при підвищенні температури </w:t>
      </w:r>
      <w:r w:rsidR="0024431A" w:rsidRPr="006A2A67">
        <w:rPr>
          <w:rFonts w:ascii="Times New Roman" w:hAnsi="Times New Roman" w:cs="Times New Roman"/>
          <w:sz w:val="28"/>
          <w:szCs w:val="28"/>
          <w:lang w:val="uk-UA"/>
        </w:rPr>
        <w:t>були</w:t>
      </w:r>
      <w:r w:rsidRPr="006A2A67">
        <w:rPr>
          <w:rFonts w:ascii="Times New Roman" w:hAnsi="Times New Roman" w:cs="Times New Roman"/>
          <w:sz w:val="28"/>
          <w:szCs w:val="28"/>
        </w:rPr>
        <w:t xml:space="preserve"> судоми. Приблизно у половини з них слід очікувати повторного нападу, а у третини з цієї половини можливі три і більше таких епізодів. Схильність до фебрильн</w:t>
      </w:r>
      <w:r w:rsidR="003C46FA" w:rsidRPr="006A2A67">
        <w:rPr>
          <w:rFonts w:ascii="Times New Roman" w:hAnsi="Times New Roman" w:cs="Times New Roman"/>
          <w:sz w:val="28"/>
          <w:szCs w:val="28"/>
          <w:lang w:val="uk-UA"/>
        </w:rPr>
        <w:t>их</w:t>
      </w:r>
      <w:r w:rsidRPr="006A2A67">
        <w:rPr>
          <w:rFonts w:ascii="Times New Roman" w:hAnsi="Times New Roman" w:cs="Times New Roman"/>
          <w:sz w:val="28"/>
          <w:szCs w:val="28"/>
        </w:rPr>
        <w:t xml:space="preserve"> судом успадковується.</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Приблизно у 30</w:t>
      </w:r>
      <w:r w:rsidR="0024431A"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 xml:space="preserve">% хворих подібні судоми виявляються в анамнезі </w:t>
      </w:r>
      <w:r w:rsidR="0024431A" w:rsidRPr="006A2A67">
        <w:rPr>
          <w:rFonts w:ascii="Times New Roman" w:hAnsi="Times New Roman" w:cs="Times New Roman"/>
          <w:sz w:val="28"/>
          <w:szCs w:val="28"/>
          <w:lang w:val="uk-UA"/>
        </w:rPr>
        <w:t>в</w:t>
      </w:r>
      <w:r w:rsidRPr="006A2A67">
        <w:rPr>
          <w:rFonts w:ascii="Times New Roman" w:hAnsi="Times New Roman" w:cs="Times New Roman"/>
          <w:sz w:val="28"/>
          <w:szCs w:val="28"/>
        </w:rPr>
        <w:t xml:space="preserve"> одного з членів сім'ї. Саме у дітей мають місце </w:t>
      </w:r>
      <w:r w:rsidR="0024431A" w:rsidRPr="006A2A67">
        <w:rPr>
          <w:rFonts w:ascii="Times New Roman" w:hAnsi="Times New Roman" w:cs="Times New Roman"/>
          <w:sz w:val="28"/>
          <w:szCs w:val="28"/>
          <w:lang w:val="uk-UA"/>
        </w:rPr>
        <w:t>тяжкі</w:t>
      </w:r>
      <w:r w:rsidRPr="006A2A67">
        <w:rPr>
          <w:rFonts w:ascii="Times New Roman" w:hAnsi="Times New Roman" w:cs="Times New Roman"/>
          <w:sz w:val="28"/>
          <w:szCs w:val="28"/>
        </w:rPr>
        <w:t>, резистентні до лікування форми епілепсії</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синдром Леннокса</w:t>
      </w:r>
      <w:r w:rsidR="00F72FA0" w:rsidRPr="006A2A67">
        <w:rPr>
          <w:rFonts w:ascii="Times New Roman" w:hAnsi="Times New Roman" w:cs="Times New Roman"/>
          <w:sz w:val="28"/>
          <w:szCs w:val="28"/>
          <w:lang w:val="uk-UA"/>
        </w:rPr>
        <w:t xml:space="preserve"> – </w:t>
      </w:r>
      <w:r w:rsidRPr="006A2A67">
        <w:rPr>
          <w:rFonts w:ascii="Times New Roman" w:hAnsi="Times New Roman" w:cs="Times New Roman"/>
          <w:sz w:val="28"/>
          <w:szCs w:val="28"/>
        </w:rPr>
        <w:t>Гасто, синдром Веста.</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У молодому віці основн</w:t>
      </w:r>
      <w:r w:rsidR="003C46FA" w:rsidRPr="006A2A67">
        <w:rPr>
          <w:rFonts w:ascii="Times New Roman" w:hAnsi="Times New Roman" w:cs="Times New Roman"/>
          <w:sz w:val="28"/>
          <w:szCs w:val="28"/>
          <w:lang w:val="uk-UA"/>
        </w:rPr>
        <w:t>ою</w:t>
      </w:r>
      <w:r w:rsidRPr="006A2A67">
        <w:rPr>
          <w:rFonts w:ascii="Times New Roman" w:hAnsi="Times New Roman" w:cs="Times New Roman"/>
          <w:sz w:val="28"/>
          <w:szCs w:val="28"/>
        </w:rPr>
        <w:t xml:space="preserve"> ідентифіковано</w:t>
      </w:r>
      <w:r w:rsidR="003C46FA" w:rsidRPr="006A2A67">
        <w:rPr>
          <w:rFonts w:ascii="Times New Roman" w:hAnsi="Times New Roman" w:cs="Times New Roman"/>
          <w:sz w:val="28"/>
          <w:szCs w:val="28"/>
          <w:lang w:val="uk-UA"/>
        </w:rPr>
        <w:t>ю</w:t>
      </w:r>
      <w:r w:rsidRPr="006A2A67">
        <w:rPr>
          <w:rFonts w:ascii="Times New Roman" w:hAnsi="Times New Roman" w:cs="Times New Roman"/>
          <w:sz w:val="28"/>
          <w:szCs w:val="28"/>
        </w:rPr>
        <w:t xml:space="preserve"> причиною епілептичних порушень є черепно-мозкова травма. При цьому слід пам'ятати про можливість розвитку судом як </w:t>
      </w:r>
      <w:r w:rsidR="0024431A"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гострому періоді черепно-мозкової травми, так і в більш пізньому періоді.</w:t>
      </w:r>
    </w:p>
    <w:p w:rsidR="00D54414" w:rsidRPr="006A2A67" w:rsidRDefault="0024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lang w:val="uk-UA"/>
        </w:rPr>
        <w:t>О</w:t>
      </w:r>
      <w:r w:rsidR="00D54414" w:rsidRPr="006A2A67">
        <w:rPr>
          <w:rFonts w:ascii="Times New Roman" w:hAnsi="Times New Roman" w:cs="Times New Roman"/>
          <w:sz w:val="28"/>
          <w:szCs w:val="28"/>
        </w:rPr>
        <w:t>станні</w:t>
      </w:r>
      <w:r w:rsidRPr="006A2A67">
        <w:rPr>
          <w:rFonts w:ascii="Times New Roman" w:hAnsi="Times New Roman" w:cs="Times New Roman"/>
          <w:sz w:val="28"/>
          <w:szCs w:val="28"/>
          <w:lang w:val="uk-UA"/>
        </w:rPr>
        <w:t>ми</w:t>
      </w:r>
      <w:r w:rsidR="00D54414" w:rsidRPr="006A2A67">
        <w:rPr>
          <w:rFonts w:ascii="Times New Roman" w:hAnsi="Times New Roman" w:cs="Times New Roman"/>
          <w:sz w:val="28"/>
          <w:szCs w:val="28"/>
        </w:rPr>
        <w:t xml:space="preserve"> рок</w:t>
      </w:r>
      <w:r w:rsidRPr="006A2A67">
        <w:rPr>
          <w:rFonts w:ascii="Times New Roman" w:hAnsi="Times New Roman" w:cs="Times New Roman"/>
          <w:sz w:val="28"/>
          <w:szCs w:val="28"/>
          <w:lang w:val="uk-UA"/>
        </w:rPr>
        <w:t>ами</w:t>
      </w:r>
      <w:r w:rsidR="00D54414" w:rsidRPr="006A2A67">
        <w:rPr>
          <w:rFonts w:ascii="Times New Roman" w:hAnsi="Times New Roman" w:cs="Times New Roman"/>
          <w:sz w:val="28"/>
          <w:szCs w:val="28"/>
        </w:rPr>
        <w:t xml:space="preserve"> в усіх розвинених країнах </w:t>
      </w:r>
      <w:r w:rsidRPr="006A2A67">
        <w:rPr>
          <w:rFonts w:ascii="Times New Roman" w:hAnsi="Times New Roman" w:cs="Times New Roman"/>
          <w:sz w:val="28"/>
          <w:szCs w:val="28"/>
          <w:lang w:val="uk-UA"/>
        </w:rPr>
        <w:t>і</w:t>
      </w:r>
      <w:r w:rsidR="00D54414" w:rsidRPr="006A2A67">
        <w:rPr>
          <w:rFonts w:ascii="Times New Roman" w:hAnsi="Times New Roman" w:cs="Times New Roman"/>
          <w:sz w:val="28"/>
          <w:szCs w:val="28"/>
        </w:rPr>
        <w:t>стотн</w:t>
      </w:r>
      <w:r w:rsidRPr="006A2A67">
        <w:rPr>
          <w:rFonts w:ascii="Times New Roman" w:hAnsi="Times New Roman" w:cs="Times New Roman"/>
          <w:sz w:val="28"/>
          <w:szCs w:val="28"/>
          <w:lang w:val="uk-UA"/>
        </w:rPr>
        <w:t>о</w:t>
      </w:r>
      <w:r w:rsidR="00D54414" w:rsidRPr="006A2A67">
        <w:rPr>
          <w:rFonts w:ascii="Times New Roman" w:hAnsi="Times New Roman" w:cs="Times New Roman"/>
          <w:sz w:val="28"/>
          <w:szCs w:val="28"/>
        </w:rPr>
        <w:t xml:space="preserve"> зрос</w:t>
      </w:r>
      <w:r w:rsidRPr="006A2A67">
        <w:rPr>
          <w:rFonts w:ascii="Times New Roman" w:hAnsi="Times New Roman" w:cs="Times New Roman"/>
          <w:sz w:val="28"/>
          <w:szCs w:val="28"/>
          <w:lang w:val="uk-UA"/>
        </w:rPr>
        <w:t>ла</w:t>
      </w:r>
      <w:r w:rsidR="00D54414" w:rsidRPr="006A2A67">
        <w:rPr>
          <w:rFonts w:ascii="Times New Roman" w:hAnsi="Times New Roman" w:cs="Times New Roman"/>
          <w:sz w:val="28"/>
          <w:szCs w:val="28"/>
        </w:rPr>
        <w:t xml:space="preserve"> захворюван</w:t>
      </w:r>
      <w:r w:rsidRPr="006A2A67">
        <w:rPr>
          <w:rFonts w:ascii="Times New Roman" w:hAnsi="Times New Roman" w:cs="Times New Roman"/>
          <w:sz w:val="28"/>
          <w:szCs w:val="28"/>
          <w:lang w:val="uk-UA"/>
        </w:rPr>
        <w:t>і</w:t>
      </w:r>
      <w:r w:rsidR="00D54414" w:rsidRPr="006A2A67">
        <w:rPr>
          <w:rFonts w:ascii="Times New Roman" w:hAnsi="Times New Roman" w:cs="Times New Roman"/>
          <w:sz w:val="28"/>
          <w:szCs w:val="28"/>
        </w:rPr>
        <w:t>ст</w:t>
      </w:r>
      <w:r w:rsidRPr="006A2A67">
        <w:rPr>
          <w:rFonts w:ascii="Times New Roman" w:hAnsi="Times New Roman" w:cs="Times New Roman"/>
          <w:sz w:val="28"/>
          <w:szCs w:val="28"/>
          <w:lang w:val="uk-UA"/>
        </w:rPr>
        <w:t>ь</w:t>
      </w:r>
      <w:r w:rsidR="00D54414" w:rsidRPr="006A2A67">
        <w:rPr>
          <w:rFonts w:ascii="Times New Roman" w:hAnsi="Times New Roman" w:cs="Times New Roman"/>
          <w:sz w:val="28"/>
          <w:szCs w:val="28"/>
        </w:rPr>
        <w:t xml:space="preserve"> на епілепсію осіб старших вікових груп. Демографічні дослідження в нашій країні </w:t>
      </w:r>
      <w:r w:rsidRPr="006A2A67">
        <w:rPr>
          <w:rFonts w:ascii="Times New Roman" w:hAnsi="Times New Roman" w:cs="Times New Roman"/>
          <w:sz w:val="28"/>
          <w:szCs w:val="28"/>
          <w:lang w:val="uk-UA"/>
        </w:rPr>
        <w:t>й</w:t>
      </w:r>
      <w:r w:rsidR="00D54414" w:rsidRPr="006A2A67">
        <w:rPr>
          <w:rFonts w:ascii="Times New Roman" w:hAnsi="Times New Roman" w:cs="Times New Roman"/>
          <w:sz w:val="28"/>
          <w:szCs w:val="28"/>
        </w:rPr>
        <w:t xml:space="preserve"> за кордоном, проведені за останні 20 років, показують, що тривалість життя в економічно розвинених країнах значно </w:t>
      </w:r>
      <w:r w:rsidRPr="006A2A67">
        <w:rPr>
          <w:rFonts w:ascii="Times New Roman" w:hAnsi="Times New Roman" w:cs="Times New Roman"/>
          <w:sz w:val="28"/>
          <w:szCs w:val="28"/>
          <w:lang w:val="uk-UA"/>
        </w:rPr>
        <w:t>збільшилася</w:t>
      </w:r>
      <w:r w:rsidR="00D54414" w:rsidRPr="006A2A67">
        <w:rPr>
          <w:rFonts w:ascii="Times New Roman" w:hAnsi="Times New Roman" w:cs="Times New Roman"/>
          <w:sz w:val="28"/>
          <w:szCs w:val="28"/>
        </w:rPr>
        <w:t>. У зв'язку з тенденцією до «старіння» населення більшості великих міст світу</w:t>
      </w:r>
      <w:r w:rsidR="00594E07" w:rsidRPr="006A2A67">
        <w:rPr>
          <w:rFonts w:ascii="Times New Roman" w:hAnsi="Times New Roman" w:cs="Times New Roman"/>
          <w:sz w:val="28"/>
          <w:szCs w:val="28"/>
          <w:lang w:val="uk-UA"/>
        </w:rPr>
        <w:t xml:space="preserve"> і</w:t>
      </w:r>
      <w:r w:rsidR="00D54414" w:rsidRPr="006A2A67">
        <w:rPr>
          <w:rFonts w:ascii="Times New Roman" w:hAnsi="Times New Roman" w:cs="Times New Roman"/>
          <w:sz w:val="28"/>
          <w:szCs w:val="28"/>
        </w:rPr>
        <w:t xml:space="preserve"> збільшенн</w:t>
      </w:r>
      <w:r w:rsidRPr="006A2A67">
        <w:rPr>
          <w:rFonts w:ascii="Times New Roman" w:hAnsi="Times New Roman" w:cs="Times New Roman"/>
          <w:sz w:val="28"/>
          <w:szCs w:val="28"/>
          <w:lang w:val="uk-UA"/>
        </w:rPr>
        <w:t>я</w:t>
      </w:r>
      <w:r w:rsidR="00D54414" w:rsidRPr="006A2A67">
        <w:rPr>
          <w:rFonts w:ascii="Times New Roman" w:hAnsi="Times New Roman" w:cs="Times New Roman"/>
          <w:sz w:val="28"/>
          <w:szCs w:val="28"/>
        </w:rPr>
        <w:t xml:space="preserve"> тривалості працездатного періоду життя проблема епілепсії у дорослих і літніх людей набуває особливого значення: поширеність епілепсії в старших вікових групах може досягати 1,5</w:t>
      </w:r>
      <w:r w:rsidRPr="006A2A67">
        <w:rPr>
          <w:rFonts w:ascii="Times New Roman" w:hAnsi="Times New Roman" w:cs="Times New Roman"/>
          <w:sz w:val="28"/>
          <w:szCs w:val="28"/>
          <w:lang w:val="uk-UA"/>
        </w:rPr>
        <w:t>…</w:t>
      </w:r>
      <w:r w:rsidR="00D54414" w:rsidRPr="006A2A67">
        <w:rPr>
          <w:rFonts w:ascii="Times New Roman" w:hAnsi="Times New Roman" w:cs="Times New Roman"/>
          <w:sz w:val="28"/>
          <w:szCs w:val="28"/>
        </w:rPr>
        <w:t>2%.</w:t>
      </w:r>
    </w:p>
    <w:p w:rsidR="00D54414" w:rsidRPr="006A2A67" w:rsidRDefault="0024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lang w:val="uk-UA"/>
        </w:rPr>
        <w:t>С</w:t>
      </w:r>
      <w:r w:rsidR="00D54414" w:rsidRPr="006A2A67">
        <w:rPr>
          <w:rFonts w:ascii="Times New Roman" w:hAnsi="Times New Roman" w:cs="Times New Roman"/>
          <w:sz w:val="28"/>
          <w:szCs w:val="28"/>
        </w:rPr>
        <w:t xml:space="preserve">еред етіологічних факторів епілепсії </w:t>
      </w:r>
      <w:r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хворих старше 50 років </w:t>
      </w:r>
      <w:r w:rsidR="00D54414" w:rsidRPr="006A2A67">
        <w:rPr>
          <w:rFonts w:ascii="Times New Roman" w:hAnsi="Times New Roman" w:cs="Times New Roman"/>
          <w:sz w:val="28"/>
          <w:szCs w:val="28"/>
        </w:rPr>
        <w:t>перш за все</w:t>
      </w:r>
      <w:r w:rsidRPr="006A2A67">
        <w:rPr>
          <w:rFonts w:ascii="Times New Roman" w:hAnsi="Times New Roman" w:cs="Times New Roman"/>
          <w:sz w:val="28"/>
          <w:szCs w:val="28"/>
          <w:lang w:val="uk-UA"/>
        </w:rPr>
        <w:t xml:space="preserve"> слід виділити</w:t>
      </w:r>
      <w:r w:rsidR="00D54414" w:rsidRPr="006A2A67">
        <w:rPr>
          <w:rFonts w:ascii="Times New Roman" w:hAnsi="Times New Roman" w:cs="Times New Roman"/>
          <w:sz w:val="28"/>
          <w:szCs w:val="28"/>
        </w:rPr>
        <w:t xml:space="preserve"> судинні </w:t>
      </w:r>
      <w:r w:rsidRPr="006A2A67">
        <w:rPr>
          <w:rFonts w:ascii="Times New Roman" w:hAnsi="Times New Roman" w:cs="Times New Roman"/>
          <w:sz w:val="28"/>
          <w:szCs w:val="28"/>
          <w:lang w:val="uk-UA"/>
        </w:rPr>
        <w:t>й</w:t>
      </w:r>
      <w:r w:rsidR="00D54414" w:rsidRPr="006A2A67">
        <w:rPr>
          <w:rFonts w:ascii="Times New Roman" w:hAnsi="Times New Roman" w:cs="Times New Roman"/>
          <w:sz w:val="28"/>
          <w:szCs w:val="28"/>
        </w:rPr>
        <w:t xml:space="preserve"> дегенеративні захворювання головного мозку.</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Епілептичний синдром розвивається у 6</w:t>
      </w:r>
      <w:r w:rsidR="00C95FC7" w:rsidRPr="006A2A67">
        <w:rPr>
          <w:rFonts w:ascii="Times New Roman" w:hAnsi="Times New Roman" w:cs="Times New Roman"/>
          <w:sz w:val="28"/>
          <w:szCs w:val="28"/>
          <w:lang w:val="uk-UA"/>
        </w:rPr>
        <w:t>…</w:t>
      </w:r>
      <w:r w:rsidRPr="006A2A67">
        <w:rPr>
          <w:rFonts w:ascii="Times New Roman" w:hAnsi="Times New Roman" w:cs="Times New Roman"/>
          <w:sz w:val="28"/>
          <w:szCs w:val="28"/>
        </w:rPr>
        <w:t>10</w:t>
      </w:r>
      <w:r w:rsidR="00C95FC7"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 хворих, які перенесли ішемічний інсульт, причому найбільш часто поза гостр</w:t>
      </w:r>
      <w:r w:rsidR="00C95FC7" w:rsidRPr="006A2A67">
        <w:rPr>
          <w:rFonts w:ascii="Times New Roman" w:hAnsi="Times New Roman" w:cs="Times New Roman"/>
          <w:sz w:val="28"/>
          <w:szCs w:val="28"/>
          <w:lang w:val="uk-UA"/>
        </w:rPr>
        <w:t>им</w:t>
      </w:r>
      <w:r w:rsidRPr="006A2A67">
        <w:rPr>
          <w:rFonts w:ascii="Times New Roman" w:hAnsi="Times New Roman" w:cs="Times New Roman"/>
          <w:sz w:val="28"/>
          <w:szCs w:val="28"/>
        </w:rPr>
        <w:t xml:space="preserve"> період</w:t>
      </w:r>
      <w:r w:rsidR="00C95FC7" w:rsidRPr="006A2A67">
        <w:rPr>
          <w:rFonts w:ascii="Times New Roman" w:hAnsi="Times New Roman" w:cs="Times New Roman"/>
          <w:sz w:val="28"/>
          <w:szCs w:val="28"/>
          <w:lang w:val="uk-UA"/>
        </w:rPr>
        <w:t>ом</w:t>
      </w:r>
      <w:r w:rsidRPr="006A2A67">
        <w:rPr>
          <w:rFonts w:ascii="Times New Roman" w:hAnsi="Times New Roman" w:cs="Times New Roman"/>
          <w:sz w:val="28"/>
          <w:szCs w:val="28"/>
        </w:rPr>
        <w:t xml:space="preserve"> захворювання. Проблема епілепсії у літніх пацієнтів </w:t>
      </w:r>
      <w:r w:rsidR="00C95FC7" w:rsidRPr="006A2A67">
        <w:rPr>
          <w:rFonts w:ascii="Times New Roman" w:hAnsi="Times New Roman" w:cs="Times New Roman"/>
          <w:sz w:val="28"/>
          <w:szCs w:val="28"/>
          <w:lang w:val="uk-UA"/>
        </w:rPr>
        <w:t>являє собою</w:t>
      </w:r>
      <w:r w:rsidRPr="006A2A67">
        <w:rPr>
          <w:rFonts w:ascii="Times New Roman" w:hAnsi="Times New Roman" w:cs="Times New Roman"/>
          <w:sz w:val="28"/>
          <w:szCs w:val="28"/>
        </w:rPr>
        <w:t xml:space="preserve"> найважливіші питання геронтології, епілептології </w:t>
      </w:r>
      <w:r w:rsidR="00C95FC7"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кардіоваскулярної патології.</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Епілепсія як самостійне захворювання характеризується судо</w:t>
      </w:r>
      <w:r w:rsidR="003C46FA" w:rsidRPr="006A2A67">
        <w:rPr>
          <w:rFonts w:ascii="Times New Roman" w:hAnsi="Times New Roman" w:cs="Times New Roman"/>
          <w:sz w:val="28"/>
          <w:szCs w:val="28"/>
          <w:lang w:val="uk-UA"/>
        </w:rPr>
        <w:t>м</w:t>
      </w:r>
      <w:r w:rsidRPr="006A2A67">
        <w:rPr>
          <w:rFonts w:ascii="Times New Roman" w:hAnsi="Times New Roman" w:cs="Times New Roman"/>
          <w:sz w:val="28"/>
          <w:szCs w:val="28"/>
        </w:rPr>
        <w:t>ними і бе</w:t>
      </w:r>
      <w:r w:rsidR="003C46FA" w:rsidRPr="006A2A67">
        <w:rPr>
          <w:rFonts w:ascii="Times New Roman" w:hAnsi="Times New Roman" w:cs="Times New Roman"/>
          <w:sz w:val="28"/>
          <w:szCs w:val="28"/>
          <w:lang w:val="uk-UA"/>
        </w:rPr>
        <w:t>з</w:t>
      </w:r>
      <w:r w:rsidRPr="006A2A67">
        <w:rPr>
          <w:rFonts w:ascii="Times New Roman" w:hAnsi="Times New Roman" w:cs="Times New Roman"/>
          <w:sz w:val="28"/>
          <w:szCs w:val="28"/>
        </w:rPr>
        <w:t>судо</w:t>
      </w:r>
      <w:r w:rsidR="003C46FA" w:rsidRPr="006A2A67">
        <w:rPr>
          <w:rFonts w:ascii="Times New Roman" w:hAnsi="Times New Roman" w:cs="Times New Roman"/>
          <w:sz w:val="28"/>
          <w:szCs w:val="28"/>
          <w:lang w:val="uk-UA"/>
        </w:rPr>
        <w:t>м</w:t>
      </w:r>
      <w:r w:rsidRPr="006A2A67">
        <w:rPr>
          <w:rFonts w:ascii="Times New Roman" w:hAnsi="Times New Roman" w:cs="Times New Roman"/>
          <w:sz w:val="28"/>
          <w:szCs w:val="28"/>
        </w:rPr>
        <w:t>н</w:t>
      </w:r>
      <w:r w:rsidR="003C46FA" w:rsidRPr="006A2A67">
        <w:rPr>
          <w:rFonts w:ascii="Times New Roman" w:hAnsi="Times New Roman" w:cs="Times New Roman"/>
          <w:sz w:val="28"/>
          <w:szCs w:val="28"/>
          <w:lang w:val="uk-UA"/>
        </w:rPr>
        <w:t>ими</w:t>
      </w:r>
      <w:r w:rsidRPr="006A2A67">
        <w:rPr>
          <w:rFonts w:ascii="Times New Roman" w:hAnsi="Times New Roman" w:cs="Times New Roman"/>
          <w:sz w:val="28"/>
          <w:szCs w:val="28"/>
        </w:rPr>
        <w:t xml:space="preserve"> пароксизмальними станами</w:t>
      </w:r>
      <w:r w:rsidR="00C95FC7" w:rsidRPr="006A2A67">
        <w:rPr>
          <w:rFonts w:ascii="Times New Roman" w:hAnsi="Times New Roman" w:cs="Times New Roman"/>
          <w:sz w:val="28"/>
          <w:szCs w:val="28"/>
          <w:lang w:val="uk-UA"/>
        </w:rPr>
        <w:t>, що</w:t>
      </w:r>
      <w:r w:rsidRPr="006A2A67">
        <w:rPr>
          <w:rFonts w:ascii="Times New Roman" w:hAnsi="Times New Roman" w:cs="Times New Roman"/>
          <w:sz w:val="28"/>
          <w:szCs w:val="28"/>
        </w:rPr>
        <w:t xml:space="preserve"> </w:t>
      </w:r>
      <w:r w:rsidR="00C95FC7" w:rsidRPr="006A2A67">
        <w:rPr>
          <w:rFonts w:ascii="Times New Roman" w:hAnsi="Times New Roman" w:cs="Times New Roman"/>
          <w:sz w:val="28"/>
          <w:szCs w:val="28"/>
        </w:rPr>
        <w:t>періодично виникаю</w:t>
      </w:r>
      <w:r w:rsidR="00C95FC7" w:rsidRPr="006A2A67">
        <w:rPr>
          <w:rFonts w:ascii="Times New Roman" w:hAnsi="Times New Roman" w:cs="Times New Roman"/>
          <w:sz w:val="28"/>
          <w:szCs w:val="28"/>
          <w:lang w:val="uk-UA"/>
        </w:rPr>
        <w:t>ть</w:t>
      </w:r>
      <w:r w:rsidR="00C95FC7" w:rsidRPr="006A2A67">
        <w:rPr>
          <w:rFonts w:ascii="Times New Roman" w:hAnsi="Times New Roman" w:cs="Times New Roman"/>
          <w:sz w:val="28"/>
          <w:szCs w:val="28"/>
        </w:rPr>
        <w:t xml:space="preserve"> </w:t>
      </w:r>
      <w:r w:rsidR="00C95FC7" w:rsidRPr="006A2A67">
        <w:rPr>
          <w:rFonts w:ascii="Times New Roman" w:hAnsi="Times New Roman" w:cs="Times New Roman"/>
          <w:sz w:val="28"/>
          <w:szCs w:val="28"/>
          <w:lang w:val="uk-UA"/>
        </w:rPr>
        <w:t>і</w:t>
      </w:r>
      <w:r w:rsidRPr="006A2A67">
        <w:rPr>
          <w:rFonts w:ascii="Times New Roman" w:hAnsi="Times New Roman" w:cs="Times New Roman"/>
          <w:sz w:val="28"/>
          <w:szCs w:val="28"/>
        </w:rPr>
        <w:t>з тим або іншим ступенем втрати свідомості, часто має місце прогред</w:t>
      </w:r>
      <w:r w:rsidR="003C46FA" w:rsidRPr="006A2A67">
        <w:rPr>
          <w:rFonts w:ascii="Times New Roman" w:hAnsi="Times New Roman" w:cs="Times New Roman"/>
          <w:sz w:val="28"/>
          <w:szCs w:val="28"/>
          <w:lang w:val="uk-UA"/>
        </w:rPr>
        <w:t>іє</w:t>
      </w:r>
      <w:r w:rsidRPr="006A2A67">
        <w:rPr>
          <w:rFonts w:ascii="Times New Roman" w:hAnsi="Times New Roman" w:cs="Times New Roman"/>
          <w:sz w:val="28"/>
          <w:szCs w:val="28"/>
        </w:rPr>
        <w:t>нтн</w:t>
      </w:r>
      <w:r w:rsidR="003C46FA" w:rsidRPr="006A2A67">
        <w:rPr>
          <w:rFonts w:ascii="Times New Roman" w:hAnsi="Times New Roman" w:cs="Times New Roman"/>
          <w:sz w:val="28"/>
          <w:szCs w:val="28"/>
          <w:lang w:val="uk-UA"/>
        </w:rPr>
        <w:t>ий</w:t>
      </w:r>
      <w:r w:rsidRPr="006A2A67">
        <w:rPr>
          <w:rFonts w:ascii="Times New Roman" w:hAnsi="Times New Roman" w:cs="Times New Roman"/>
          <w:sz w:val="28"/>
          <w:szCs w:val="28"/>
        </w:rPr>
        <w:t xml:space="preserve"> </w:t>
      </w:r>
      <w:r w:rsidR="003C46FA" w:rsidRPr="006A2A67">
        <w:rPr>
          <w:rFonts w:ascii="Times New Roman" w:hAnsi="Times New Roman" w:cs="Times New Roman"/>
          <w:sz w:val="28"/>
          <w:szCs w:val="28"/>
          <w:lang w:val="uk-UA"/>
        </w:rPr>
        <w:t>перебіг</w:t>
      </w:r>
      <w:r w:rsidRPr="006A2A67">
        <w:rPr>
          <w:rFonts w:ascii="Times New Roman" w:hAnsi="Times New Roman" w:cs="Times New Roman"/>
          <w:sz w:val="28"/>
          <w:szCs w:val="28"/>
        </w:rPr>
        <w:t>, як</w:t>
      </w:r>
      <w:r w:rsidR="003C46FA" w:rsidRPr="006A2A67">
        <w:rPr>
          <w:rFonts w:ascii="Times New Roman" w:hAnsi="Times New Roman" w:cs="Times New Roman"/>
          <w:sz w:val="28"/>
          <w:szCs w:val="28"/>
          <w:lang w:val="uk-UA"/>
        </w:rPr>
        <w:t>ий</w:t>
      </w:r>
      <w:r w:rsidRPr="006A2A67">
        <w:rPr>
          <w:rFonts w:ascii="Times New Roman" w:hAnsi="Times New Roman" w:cs="Times New Roman"/>
          <w:sz w:val="28"/>
          <w:szCs w:val="28"/>
        </w:rPr>
        <w:t xml:space="preserve"> </w:t>
      </w:r>
      <w:r w:rsidRPr="006A2A67">
        <w:rPr>
          <w:rFonts w:ascii="Times New Roman" w:hAnsi="Times New Roman" w:cs="Times New Roman"/>
          <w:sz w:val="28"/>
          <w:szCs w:val="28"/>
        </w:rPr>
        <w:lastRenderedPageBreak/>
        <w:t>визначається наростаюч</w:t>
      </w:r>
      <w:r w:rsidR="003C46FA" w:rsidRPr="006A2A67">
        <w:rPr>
          <w:rFonts w:ascii="Times New Roman" w:hAnsi="Times New Roman" w:cs="Times New Roman"/>
          <w:sz w:val="28"/>
          <w:szCs w:val="28"/>
          <w:lang w:val="uk-UA"/>
        </w:rPr>
        <w:t>ою</w:t>
      </w:r>
      <w:r w:rsidRPr="006A2A67">
        <w:rPr>
          <w:rFonts w:ascii="Times New Roman" w:hAnsi="Times New Roman" w:cs="Times New Roman"/>
          <w:sz w:val="28"/>
          <w:szCs w:val="28"/>
        </w:rPr>
        <w:t xml:space="preserve"> зміною особистості аж до виникнення специфічного слабоумства. Епілепсія клінічно </w:t>
      </w:r>
      <w:r w:rsidR="00C95FC7" w:rsidRPr="006A2A67">
        <w:rPr>
          <w:rFonts w:ascii="Times New Roman" w:hAnsi="Times New Roman" w:cs="Times New Roman"/>
          <w:sz w:val="28"/>
          <w:szCs w:val="28"/>
          <w:lang w:val="uk-UA"/>
        </w:rPr>
        <w:t>ви</w:t>
      </w:r>
      <w:r w:rsidRPr="006A2A67">
        <w:rPr>
          <w:rFonts w:ascii="Times New Roman" w:hAnsi="Times New Roman" w:cs="Times New Roman"/>
          <w:sz w:val="28"/>
          <w:szCs w:val="28"/>
        </w:rPr>
        <w:t>являється різними пароксизмами, найчастіше спостерігаються великі епілептичні напади.</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Великий судомний припадок</w:t>
      </w:r>
      <w:r w:rsidR="00C95FC7" w:rsidRPr="006A2A67">
        <w:rPr>
          <w:rFonts w:ascii="Times New Roman" w:hAnsi="Times New Roman" w:cs="Times New Roman"/>
          <w:sz w:val="28"/>
          <w:szCs w:val="28"/>
          <w:lang w:val="uk-UA"/>
        </w:rPr>
        <w:t xml:space="preserve"> ч</w:t>
      </w:r>
      <w:r w:rsidRPr="006A2A67">
        <w:rPr>
          <w:rFonts w:ascii="Times New Roman" w:hAnsi="Times New Roman" w:cs="Times New Roman"/>
          <w:sz w:val="28"/>
          <w:szCs w:val="28"/>
        </w:rPr>
        <w:t>асто починається з віддалених п</w:t>
      </w:r>
      <w:r w:rsidR="00571179" w:rsidRPr="006A2A67">
        <w:rPr>
          <w:rFonts w:ascii="Times New Roman" w:hAnsi="Times New Roman" w:cs="Times New Roman"/>
          <w:sz w:val="28"/>
          <w:szCs w:val="28"/>
          <w:lang w:val="uk-UA"/>
        </w:rPr>
        <w:t>еред</w:t>
      </w:r>
      <w:r w:rsidRPr="006A2A67">
        <w:rPr>
          <w:rFonts w:ascii="Times New Roman" w:hAnsi="Times New Roman" w:cs="Times New Roman"/>
          <w:sz w:val="28"/>
          <w:szCs w:val="28"/>
        </w:rPr>
        <w:t xml:space="preserve">вісників, які </w:t>
      </w:r>
      <w:r w:rsidR="00C95FC7" w:rsidRPr="006A2A67">
        <w:rPr>
          <w:rFonts w:ascii="Times New Roman" w:hAnsi="Times New Roman" w:cs="Times New Roman"/>
          <w:sz w:val="28"/>
          <w:szCs w:val="28"/>
          <w:lang w:val="uk-UA"/>
        </w:rPr>
        <w:t>ви</w:t>
      </w:r>
      <w:r w:rsidRPr="006A2A67">
        <w:rPr>
          <w:rFonts w:ascii="Times New Roman" w:hAnsi="Times New Roman" w:cs="Times New Roman"/>
          <w:sz w:val="28"/>
          <w:szCs w:val="28"/>
        </w:rPr>
        <w:t xml:space="preserve">являються </w:t>
      </w:r>
      <w:r w:rsidR="00C95FC7" w:rsidRPr="006A2A67">
        <w:rPr>
          <w:rFonts w:ascii="Times New Roman" w:hAnsi="Times New Roman" w:cs="Times New Roman"/>
          <w:sz w:val="28"/>
          <w:szCs w:val="28"/>
          <w:lang w:val="uk-UA"/>
        </w:rPr>
        <w:t xml:space="preserve">в </w:t>
      </w:r>
      <w:r w:rsidRPr="006A2A67">
        <w:rPr>
          <w:rFonts w:ascii="Times New Roman" w:hAnsi="Times New Roman" w:cs="Times New Roman"/>
          <w:sz w:val="28"/>
          <w:szCs w:val="28"/>
        </w:rPr>
        <w:t>т</w:t>
      </w:r>
      <w:r w:rsidR="00C95FC7" w:rsidRPr="006A2A67">
        <w:rPr>
          <w:rFonts w:ascii="Times New Roman" w:hAnsi="Times New Roman" w:cs="Times New Roman"/>
          <w:sz w:val="28"/>
          <w:szCs w:val="28"/>
          <w:lang w:val="uk-UA"/>
        </w:rPr>
        <w:t>ому</w:t>
      </w:r>
      <w:r w:rsidRPr="006A2A67">
        <w:rPr>
          <w:rFonts w:ascii="Times New Roman" w:hAnsi="Times New Roman" w:cs="Times New Roman"/>
          <w:sz w:val="28"/>
          <w:szCs w:val="28"/>
        </w:rPr>
        <w:t xml:space="preserve">, що за кілька годин до початку нападу, а іноді </w:t>
      </w:r>
      <w:r w:rsidR="00C95FC7"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за кілька днів хвор</w:t>
      </w:r>
      <w:r w:rsidR="00594E07" w:rsidRPr="006A2A67">
        <w:rPr>
          <w:rFonts w:ascii="Times New Roman" w:hAnsi="Times New Roman" w:cs="Times New Roman"/>
          <w:sz w:val="28"/>
          <w:szCs w:val="28"/>
          <w:lang w:val="uk-UA"/>
        </w:rPr>
        <w:t>ий</w:t>
      </w:r>
      <w:r w:rsidRPr="006A2A67">
        <w:rPr>
          <w:rFonts w:ascii="Times New Roman" w:hAnsi="Times New Roman" w:cs="Times New Roman"/>
          <w:sz w:val="28"/>
          <w:szCs w:val="28"/>
        </w:rPr>
        <w:t xml:space="preserve"> </w:t>
      </w:r>
      <w:r w:rsidR="00594E07" w:rsidRPr="006A2A67">
        <w:rPr>
          <w:rFonts w:ascii="Times New Roman" w:hAnsi="Times New Roman" w:cs="Times New Roman"/>
          <w:sz w:val="28"/>
          <w:szCs w:val="28"/>
          <w:lang w:val="uk-UA"/>
        </w:rPr>
        <w:t>відчуває</w:t>
      </w:r>
      <w:r w:rsidRPr="006A2A67">
        <w:rPr>
          <w:rFonts w:ascii="Times New Roman" w:hAnsi="Times New Roman" w:cs="Times New Roman"/>
          <w:sz w:val="28"/>
          <w:szCs w:val="28"/>
        </w:rPr>
        <w:t xml:space="preserve"> нездужання </w:t>
      </w:r>
      <w:r w:rsidR="00594E07"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загальн</w:t>
      </w:r>
      <w:r w:rsidR="00594E07" w:rsidRPr="006A2A67">
        <w:rPr>
          <w:rFonts w:ascii="Times New Roman" w:hAnsi="Times New Roman" w:cs="Times New Roman"/>
          <w:sz w:val="28"/>
          <w:szCs w:val="28"/>
          <w:lang w:val="uk-UA"/>
        </w:rPr>
        <w:t>ий</w:t>
      </w:r>
      <w:r w:rsidRPr="006A2A67">
        <w:rPr>
          <w:rFonts w:ascii="Times New Roman" w:hAnsi="Times New Roman" w:cs="Times New Roman"/>
          <w:sz w:val="28"/>
          <w:szCs w:val="28"/>
        </w:rPr>
        <w:t xml:space="preserve"> дискомфорт. Безпосереднім п</w:t>
      </w:r>
      <w:r w:rsidR="00571179" w:rsidRPr="006A2A67">
        <w:rPr>
          <w:rFonts w:ascii="Times New Roman" w:hAnsi="Times New Roman" w:cs="Times New Roman"/>
          <w:sz w:val="28"/>
          <w:szCs w:val="28"/>
          <w:lang w:val="uk-UA"/>
        </w:rPr>
        <w:t>еред</w:t>
      </w:r>
      <w:r w:rsidRPr="006A2A67">
        <w:rPr>
          <w:rFonts w:ascii="Times New Roman" w:hAnsi="Times New Roman" w:cs="Times New Roman"/>
          <w:sz w:val="28"/>
          <w:szCs w:val="28"/>
        </w:rPr>
        <w:t xml:space="preserve">вісником припадку є аура. У кожного хворого завжди одна </w:t>
      </w:r>
      <w:r w:rsidR="00C95FC7"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та </w:t>
      </w:r>
      <w:r w:rsidR="00C95FC7" w:rsidRPr="006A2A67">
        <w:rPr>
          <w:rFonts w:ascii="Times New Roman" w:hAnsi="Times New Roman" w:cs="Times New Roman"/>
          <w:sz w:val="28"/>
          <w:szCs w:val="28"/>
          <w:lang w:val="uk-UA"/>
        </w:rPr>
        <w:t>сама</w:t>
      </w:r>
      <w:r w:rsidRPr="006A2A67">
        <w:rPr>
          <w:rFonts w:ascii="Times New Roman" w:hAnsi="Times New Roman" w:cs="Times New Roman"/>
          <w:sz w:val="28"/>
          <w:szCs w:val="28"/>
        </w:rPr>
        <w:t xml:space="preserve"> аура. </w:t>
      </w:r>
      <w:r w:rsidR="00594E07" w:rsidRPr="006A2A67">
        <w:rPr>
          <w:rFonts w:ascii="Times New Roman" w:hAnsi="Times New Roman" w:cs="Times New Roman"/>
          <w:sz w:val="28"/>
          <w:szCs w:val="28"/>
          <w:lang w:val="uk-UA"/>
        </w:rPr>
        <w:t>За х</w:t>
      </w:r>
      <w:r w:rsidRPr="006A2A67">
        <w:rPr>
          <w:rFonts w:ascii="Times New Roman" w:hAnsi="Times New Roman" w:cs="Times New Roman"/>
          <w:sz w:val="28"/>
          <w:szCs w:val="28"/>
        </w:rPr>
        <w:t>арактер</w:t>
      </w:r>
      <w:r w:rsidR="00594E07" w:rsidRPr="006A2A67">
        <w:rPr>
          <w:rFonts w:ascii="Times New Roman" w:hAnsi="Times New Roman" w:cs="Times New Roman"/>
          <w:sz w:val="28"/>
          <w:szCs w:val="28"/>
          <w:lang w:val="uk-UA"/>
        </w:rPr>
        <w:t>ом</w:t>
      </w:r>
      <w:r w:rsidRPr="006A2A67">
        <w:rPr>
          <w:rFonts w:ascii="Times New Roman" w:hAnsi="Times New Roman" w:cs="Times New Roman"/>
          <w:sz w:val="28"/>
          <w:szCs w:val="28"/>
        </w:rPr>
        <w:t xml:space="preserve"> </w:t>
      </w:r>
      <w:r w:rsidR="00594E07" w:rsidRPr="006A2A67">
        <w:rPr>
          <w:rFonts w:ascii="Times New Roman" w:hAnsi="Times New Roman" w:cs="Times New Roman"/>
          <w:sz w:val="28"/>
          <w:szCs w:val="28"/>
          <w:lang w:val="uk-UA"/>
        </w:rPr>
        <w:t>аури визначають</w:t>
      </w:r>
      <w:r w:rsidRPr="006A2A67">
        <w:rPr>
          <w:rFonts w:ascii="Times New Roman" w:hAnsi="Times New Roman" w:cs="Times New Roman"/>
          <w:sz w:val="28"/>
          <w:szCs w:val="28"/>
        </w:rPr>
        <w:t xml:space="preserve"> локалізацію ділянки з патологічною активністю. </w:t>
      </w:r>
      <w:r w:rsidR="00C95FC7" w:rsidRPr="006A2A67">
        <w:rPr>
          <w:rFonts w:ascii="Times New Roman" w:hAnsi="Times New Roman" w:cs="Times New Roman"/>
          <w:sz w:val="28"/>
          <w:szCs w:val="28"/>
          <w:lang w:val="uk-UA"/>
        </w:rPr>
        <w:t>С</w:t>
      </w:r>
      <w:r w:rsidRPr="006A2A67">
        <w:rPr>
          <w:rFonts w:ascii="Times New Roman" w:hAnsi="Times New Roman" w:cs="Times New Roman"/>
          <w:sz w:val="28"/>
          <w:szCs w:val="28"/>
        </w:rPr>
        <w:t>енсорно</w:t>
      </w:r>
      <w:r w:rsidR="00C95FC7" w:rsidRPr="006A2A67">
        <w:rPr>
          <w:rFonts w:ascii="Times New Roman" w:hAnsi="Times New Roman" w:cs="Times New Roman"/>
          <w:sz w:val="28"/>
          <w:szCs w:val="28"/>
          <w:lang w:val="uk-UA"/>
        </w:rPr>
        <w:t>ю</w:t>
      </w:r>
      <w:r w:rsidRPr="006A2A67">
        <w:rPr>
          <w:rFonts w:ascii="Times New Roman" w:hAnsi="Times New Roman" w:cs="Times New Roman"/>
          <w:sz w:val="28"/>
          <w:szCs w:val="28"/>
        </w:rPr>
        <w:t xml:space="preserve"> аур</w:t>
      </w:r>
      <w:r w:rsidR="00C95FC7" w:rsidRPr="006A2A67">
        <w:rPr>
          <w:rFonts w:ascii="Times New Roman" w:hAnsi="Times New Roman" w:cs="Times New Roman"/>
          <w:sz w:val="28"/>
          <w:szCs w:val="28"/>
          <w:lang w:val="uk-UA"/>
        </w:rPr>
        <w:t>ою</w:t>
      </w:r>
      <w:r w:rsidRPr="006A2A67">
        <w:rPr>
          <w:rFonts w:ascii="Times New Roman" w:hAnsi="Times New Roman" w:cs="Times New Roman"/>
          <w:sz w:val="28"/>
          <w:szCs w:val="28"/>
        </w:rPr>
        <w:t xml:space="preserve"> можуть </w:t>
      </w:r>
      <w:r w:rsidR="00C95FC7" w:rsidRPr="006A2A67">
        <w:rPr>
          <w:rFonts w:ascii="Times New Roman" w:hAnsi="Times New Roman" w:cs="Times New Roman"/>
          <w:sz w:val="28"/>
          <w:szCs w:val="28"/>
          <w:lang w:val="uk-UA"/>
        </w:rPr>
        <w:t>бути</w:t>
      </w:r>
      <w:r w:rsidRPr="006A2A67">
        <w:rPr>
          <w:rFonts w:ascii="Times New Roman" w:hAnsi="Times New Roman" w:cs="Times New Roman"/>
          <w:sz w:val="28"/>
          <w:szCs w:val="28"/>
        </w:rPr>
        <w:t xml:space="preserve"> парестезії, нюхові галюцинації, відчуття тяжкості, переливання, печіння. Психічна аура </w:t>
      </w:r>
      <w:r w:rsidR="00594E07" w:rsidRPr="006A2A67">
        <w:rPr>
          <w:rFonts w:ascii="Times New Roman" w:hAnsi="Times New Roman" w:cs="Times New Roman"/>
          <w:sz w:val="28"/>
          <w:szCs w:val="28"/>
          <w:lang w:val="uk-UA"/>
        </w:rPr>
        <w:t>виявляється</w:t>
      </w:r>
      <w:r w:rsidRPr="006A2A67">
        <w:rPr>
          <w:rFonts w:ascii="Times New Roman" w:hAnsi="Times New Roman" w:cs="Times New Roman"/>
          <w:sz w:val="28"/>
          <w:szCs w:val="28"/>
        </w:rPr>
        <w:t xml:space="preserve"> </w:t>
      </w:r>
      <w:r w:rsidR="00594E07"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w:t>
      </w:r>
      <w:r w:rsidR="00594E07" w:rsidRPr="006A2A67">
        <w:rPr>
          <w:rFonts w:ascii="Times New Roman" w:hAnsi="Times New Roman" w:cs="Times New Roman"/>
          <w:sz w:val="28"/>
          <w:szCs w:val="28"/>
          <w:lang w:val="uk-UA"/>
        </w:rPr>
        <w:t>виникненні</w:t>
      </w:r>
      <w:r w:rsidRPr="006A2A67">
        <w:rPr>
          <w:rFonts w:ascii="Times New Roman" w:hAnsi="Times New Roman" w:cs="Times New Roman"/>
          <w:sz w:val="28"/>
          <w:szCs w:val="28"/>
        </w:rPr>
        <w:t xml:space="preserve"> різних психопатологічних розладів. Можуть </w:t>
      </w:r>
      <w:r w:rsidR="00C95FC7" w:rsidRPr="006A2A67">
        <w:rPr>
          <w:rFonts w:ascii="Times New Roman" w:hAnsi="Times New Roman" w:cs="Times New Roman"/>
          <w:sz w:val="28"/>
          <w:szCs w:val="28"/>
          <w:lang w:val="uk-UA"/>
        </w:rPr>
        <w:t>бути</w:t>
      </w:r>
      <w:r w:rsidRPr="006A2A67">
        <w:rPr>
          <w:rFonts w:ascii="Times New Roman" w:hAnsi="Times New Roman" w:cs="Times New Roman"/>
          <w:sz w:val="28"/>
          <w:szCs w:val="28"/>
        </w:rPr>
        <w:t xml:space="preserve"> розлади сенсорного синтезу, галюцинаторні </w:t>
      </w:r>
      <w:r w:rsidR="00C95FC7"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маревні переживання. При подразненні рухового аналізатора спостерігається рухова аура. Слідом за аурою починається тон</w:t>
      </w:r>
      <w:r w:rsidR="00571179" w:rsidRPr="006A2A67">
        <w:rPr>
          <w:rFonts w:ascii="Times New Roman" w:hAnsi="Times New Roman" w:cs="Times New Roman"/>
          <w:sz w:val="28"/>
          <w:szCs w:val="28"/>
          <w:lang w:val="uk-UA"/>
        </w:rPr>
        <w:t>і</w:t>
      </w:r>
      <w:r w:rsidRPr="006A2A67">
        <w:rPr>
          <w:rFonts w:ascii="Times New Roman" w:hAnsi="Times New Roman" w:cs="Times New Roman"/>
          <w:sz w:val="28"/>
          <w:szCs w:val="28"/>
        </w:rPr>
        <w:t>ч</w:t>
      </w:r>
      <w:r w:rsidR="00571179" w:rsidRPr="006A2A67">
        <w:rPr>
          <w:rFonts w:ascii="Times New Roman" w:hAnsi="Times New Roman" w:cs="Times New Roman"/>
          <w:sz w:val="28"/>
          <w:szCs w:val="28"/>
          <w:lang w:val="uk-UA"/>
        </w:rPr>
        <w:t>н</w:t>
      </w:r>
      <w:r w:rsidRPr="006A2A67">
        <w:rPr>
          <w:rFonts w:ascii="Times New Roman" w:hAnsi="Times New Roman" w:cs="Times New Roman"/>
          <w:sz w:val="28"/>
          <w:szCs w:val="28"/>
        </w:rPr>
        <w:t>а фаза судомного нападу. Свідомість поруш</w:t>
      </w:r>
      <w:r w:rsidR="00C95FC7" w:rsidRPr="006A2A67">
        <w:rPr>
          <w:rFonts w:ascii="Times New Roman" w:hAnsi="Times New Roman" w:cs="Times New Roman"/>
          <w:sz w:val="28"/>
          <w:szCs w:val="28"/>
          <w:lang w:val="uk-UA"/>
        </w:rPr>
        <w:t>ується</w:t>
      </w:r>
      <w:r w:rsidRPr="006A2A67">
        <w:rPr>
          <w:rFonts w:ascii="Times New Roman" w:hAnsi="Times New Roman" w:cs="Times New Roman"/>
          <w:sz w:val="28"/>
          <w:szCs w:val="28"/>
        </w:rPr>
        <w:t xml:space="preserve"> до коми, </w:t>
      </w:r>
      <w:r w:rsidR="00C95FC7" w:rsidRPr="006A2A67">
        <w:rPr>
          <w:rFonts w:ascii="Times New Roman" w:hAnsi="Times New Roman" w:cs="Times New Roman"/>
          <w:sz w:val="28"/>
          <w:szCs w:val="28"/>
          <w:lang w:val="uk-UA"/>
        </w:rPr>
        <w:t>уся</w:t>
      </w:r>
      <w:r w:rsidRPr="006A2A67">
        <w:rPr>
          <w:rFonts w:ascii="Times New Roman" w:hAnsi="Times New Roman" w:cs="Times New Roman"/>
          <w:sz w:val="28"/>
          <w:szCs w:val="28"/>
        </w:rPr>
        <w:t xml:space="preserve"> попере</w:t>
      </w:r>
      <w:r w:rsidR="00571179" w:rsidRPr="006A2A67">
        <w:rPr>
          <w:rFonts w:ascii="Times New Roman" w:hAnsi="Times New Roman" w:cs="Times New Roman"/>
          <w:sz w:val="28"/>
          <w:szCs w:val="28"/>
          <w:lang w:val="uk-UA"/>
        </w:rPr>
        <w:t>ково</w:t>
      </w:r>
      <w:r w:rsidRPr="006A2A67">
        <w:rPr>
          <w:rFonts w:ascii="Times New Roman" w:hAnsi="Times New Roman" w:cs="Times New Roman"/>
          <w:sz w:val="28"/>
          <w:szCs w:val="28"/>
        </w:rPr>
        <w:t>-смугаст</w:t>
      </w:r>
      <w:r w:rsidR="00C95FC7" w:rsidRPr="006A2A67">
        <w:rPr>
          <w:rFonts w:ascii="Times New Roman" w:hAnsi="Times New Roman" w:cs="Times New Roman"/>
          <w:sz w:val="28"/>
          <w:szCs w:val="28"/>
          <w:lang w:val="uk-UA"/>
        </w:rPr>
        <w:t>а</w:t>
      </w:r>
      <w:r w:rsidRPr="006A2A67">
        <w:rPr>
          <w:rFonts w:ascii="Times New Roman" w:hAnsi="Times New Roman" w:cs="Times New Roman"/>
          <w:sz w:val="28"/>
          <w:szCs w:val="28"/>
        </w:rPr>
        <w:t xml:space="preserve"> мускулатур</w:t>
      </w:r>
      <w:r w:rsidR="00C95FC7" w:rsidRPr="006A2A67">
        <w:rPr>
          <w:rFonts w:ascii="Times New Roman" w:hAnsi="Times New Roman" w:cs="Times New Roman"/>
          <w:sz w:val="28"/>
          <w:szCs w:val="28"/>
          <w:lang w:val="uk-UA"/>
        </w:rPr>
        <w:t>а</w:t>
      </w:r>
      <w:r w:rsidR="00C95FC7" w:rsidRPr="006A2A67">
        <w:rPr>
          <w:rFonts w:ascii="Times New Roman" w:hAnsi="Times New Roman" w:cs="Times New Roman"/>
          <w:sz w:val="28"/>
          <w:szCs w:val="28"/>
        </w:rPr>
        <w:t xml:space="preserve"> різк</w:t>
      </w:r>
      <w:r w:rsidR="00C95FC7" w:rsidRPr="006A2A67">
        <w:rPr>
          <w:rFonts w:ascii="Times New Roman" w:hAnsi="Times New Roman" w:cs="Times New Roman"/>
          <w:sz w:val="28"/>
          <w:szCs w:val="28"/>
          <w:lang w:val="uk-UA"/>
        </w:rPr>
        <w:t>о</w:t>
      </w:r>
      <w:r w:rsidR="00C95FC7" w:rsidRPr="006A2A67">
        <w:rPr>
          <w:rFonts w:ascii="Times New Roman" w:hAnsi="Times New Roman" w:cs="Times New Roman"/>
          <w:sz w:val="28"/>
          <w:szCs w:val="28"/>
        </w:rPr>
        <w:t xml:space="preserve"> напруж</w:t>
      </w:r>
      <w:r w:rsidR="00C95FC7" w:rsidRPr="006A2A67">
        <w:rPr>
          <w:rFonts w:ascii="Times New Roman" w:hAnsi="Times New Roman" w:cs="Times New Roman"/>
          <w:sz w:val="28"/>
          <w:szCs w:val="28"/>
          <w:lang w:val="uk-UA"/>
        </w:rPr>
        <w:t>ується</w:t>
      </w:r>
      <w:r w:rsidRPr="006A2A67">
        <w:rPr>
          <w:rFonts w:ascii="Times New Roman" w:hAnsi="Times New Roman" w:cs="Times New Roman"/>
          <w:sz w:val="28"/>
          <w:szCs w:val="28"/>
        </w:rPr>
        <w:t>, через спазм міжреберних м'язів</w:t>
      </w:r>
      <w:r w:rsidR="00C95FC7" w:rsidRPr="006A2A67">
        <w:rPr>
          <w:rFonts w:ascii="Times New Roman" w:hAnsi="Times New Roman" w:cs="Times New Roman"/>
          <w:sz w:val="28"/>
          <w:szCs w:val="28"/>
        </w:rPr>
        <w:t xml:space="preserve"> дихання припиняється</w:t>
      </w:r>
      <w:r w:rsidRPr="006A2A67">
        <w:rPr>
          <w:rFonts w:ascii="Times New Roman" w:hAnsi="Times New Roman" w:cs="Times New Roman"/>
          <w:sz w:val="28"/>
          <w:szCs w:val="28"/>
        </w:rPr>
        <w:t xml:space="preserve">, буває мимовільне сечовипускання, прикус </w:t>
      </w:r>
      <w:r w:rsidR="00571179" w:rsidRPr="006A2A67">
        <w:rPr>
          <w:rFonts w:ascii="Times New Roman" w:hAnsi="Times New Roman" w:cs="Times New Roman"/>
          <w:sz w:val="28"/>
          <w:szCs w:val="28"/>
          <w:lang w:val="uk-UA"/>
        </w:rPr>
        <w:t>язика</w:t>
      </w:r>
      <w:r w:rsidRPr="006A2A67">
        <w:rPr>
          <w:rFonts w:ascii="Times New Roman" w:hAnsi="Times New Roman" w:cs="Times New Roman"/>
          <w:sz w:val="28"/>
          <w:szCs w:val="28"/>
        </w:rPr>
        <w:t>, піна з рота.</w:t>
      </w:r>
    </w:p>
    <w:p w:rsidR="00D54414" w:rsidRPr="006A2A67" w:rsidRDefault="00D54414" w:rsidP="00662B28">
      <w:pPr>
        <w:spacing w:after="0" w:line="240" w:lineRule="auto"/>
        <w:ind w:firstLine="709"/>
        <w:jc w:val="both"/>
        <w:rPr>
          <w:rFonts w:ascii="Times New Roman" w:hAnsi="Times New Roman" w:cs="Times New Roman"/>
          <w:spacing w:val="6"/>
          <w:sz w:val="28"/>
          <w:szCs w:val="28"/>
        </w:rPr>
      </w:pPr>
      <w:r w:rsidRPr="006A2A67">
        <w:rPr>
          <w:rFonts w:ascii="Times New Roman" w:hAnsi="Times New Roman" w:cs="Times New Roman"/>
          <w:spacing w:val="6"/>
          <w:sz w:val="28"/>
          <w:szCs w:val="28"/>
        </w:rPr>
        <w:t xml:space="preserve">Стан спазму мускулатури </w:t>
      </w:r>
      <w:r w:rsidR="00594E07" w:rsidRPr="006A2A67">
        <w:rPr>
          <w:rFonts w:ascii="Times New Roman" w:hAnsi="Times New Roman" w:cs="Times New Roman"/>
          <w:spacing w:val="6"/>
          <w:sz w:val="28"/>
          <w:szCs w:val="28"/>
          <w:lang w:val="uk-UA"/>
        </w:rPr>
        <w:t>триває</w:t>
      </w:r>
      <w:r w:rsidRPr="006A2A67">
        <w:rPr>
          <w:rFonts w:ascii="Times New Roman" w:hAnsi="Times New Roman" w:cs="Times New Roman"/>
          <w:spacing w:val="6"/>
          <w:sz w:val="28"/>
          <w:szCs w:val="28"/>
        </w:rPr>
        <w:t xml:space="preserve"> 30</w:t>
      </w:r>
      <w:r w:rsidR="00594E07" w:rsidRPr="006A2A67">
        <w:rPr>
          <w:rFonts w:ascii="Times New Roman" w:hAnsi="Times New Roman" w:cs="Times New Roman"/>
          <w:spacing w:val="6"/>
          <w:sz w:val="28"/>
          <w:szCs w:val="28"/>
        </w:rPr>
        <w:t>–</w:t>
      </w:r>
      <w:r w:rsidRPr="006A2A67">
        <w:rPr>
          <w:rFonts w:ascii="Times New Roman" w:hAnsi="Times New Roman" w:cs="Times New Roman"/>
          <w:spacing w:val="6"/>
          <w:sz w:val="28"/>
          <w:szCs w:val="28"/>
        </w:rPr>
        <w:t>50 секунд, після чого повільно слабшає м'язов</w:t>
      </w:r>
      <w:r w:rsidR="00A04F55" w:rsidRPr="006A2A67">
        <w:rPr>
          <w:rFonts w:ascii="Times New Roman" w:hAnsi="Times New Roman" w:cs="Times New Roman"/>
          <w:spacing w:val="6"/>
          <w:sz w:val="28"/>
          <w:szCs w:val="28"/>
          <w:lang w:val="uk-UA"/>
        </w:rPr>
        <w:t>е</w:t>
      </w:r>
      <w:r w:rsidRPr="006A2A67">
        <w:rPr>
          <w:rFonts w:ascii="Times New Roman" w:hAnsi="Times New Roman" w:cs="Times New Roman"/>
          <w:spacing w:val="6"/>
          <w:sz w:val="28"/>
          <w:szCs w:val="28"/>
        </w:rPr>
        <w:t xml:space="preserve"> напру</w:t>
      </w:r>
      <w:r w:rsidR="00A04F55" w:rsidRPr="006A2A67">
        <w:rPr>
          <w:rFonts w:ascii="Times New Roman" w:hAnsi="Times New Roman" w:cs="Times New Roman"/>
          <w:spacing w:val="6"/>
          <w:sz w:val="28"/>
          <w:szCs w:val="28"/>
          <w:lang w:val="uk-UA"/>
        </w:rPr>
        <w:t>ження</w:t>
      </w:r>
      <w:r w:rsidRPr="006A2A67">
        <w:rPr>
          <w:rFonts w:ascii="Times New Roman" w:hAnsi="Times New Roman" w:cs="Times New Roman"/>
          <w:spacing w:val="6"/>
          <w:sz w:val="28"/>
          <w:szCs w:val="28"/>
        </w:rPr>
        <w:t>, спостерігається змінне скорочення різних груп м'язів, відновлюється дихання</w:t>
      </w:r>
      <w:r w:rsidR="00F72FA0" w:rsidRPr="006A2A67">
        <w:rPr>
          <w:rFonts w:ascii="Times New Roman" w:hAnsi="Times New Roman" w:cs="Times New Roman"/>
          <w:spacing w:val="6"/>
          <w:sz w:val="28"/>
          <w:szCs w:val="28"/>
        </w:rPr>
        <w:t xml:space="preserve"> – </w:t>
      </w:r>
      <w:r w:rsidRPr="006A2A67">
        <w:rPr>
          <w:rFonts w:ascii="Times New Roman" w:hAnsi="Times New Roman" w:cs="Times New Roman"/>
          <w:spacing w:val="6"/>
          <w:sz w:val="28"/>
          <w:szCs w:val="28"/>
        </w:rPr>
        <w:t>клон</w:t>
      </w:r>
      <w:r w:rsidR="00571179" w:rsidRPr="006A2A67">
        <w:rPr>
          <w:rFonts w:ascii="Times New Roman" w:hAnsi="Times New Roman" w:cs="Times New Roman"/>
          <w:spacing w:val="6"/>
          <w:sz w:val="28"/>
          <w:szCs w:val="28"/>
          <w:lang w:val="uk-UA"/>
        </w:rPr>
        <w:t>і</w:t>
      </w:r>
      <w:r w:rsidRPr="006A2A67">
        <w:rPr>
          <w:rFonts w:ascii="Times New Roman" w:hAnsi="Times New Roman" w:cs="Times New Roman"/>
          <w:spacing w:val="6"/>
          <w:sz w:val="28"/>
          <w:szCs w:val="28"/>
        </w:rPr>
        <w:t>ч</w:t>
      </w:r>
      <w:r w:rsidR="00571179" w:rsidRPr="006A2A67">
        <w:rPr>
          <w:rFonts w:ascii="Times New Roman" w:hAnsi="Times New Roman" w:cs="Times New Roman"/>
          <w:spacing w:val="6"/>
          <w:sz w:val="28"/>
          <w:szCs w:val="28"/>
          <w:lang w:val="uk-UA"/>
        </w:rPr>
        <w:t>н</w:t>
      </w:r>
      <w:r w:rsidRPr="006A2A67">
        <w:rPr>
          <w:rFonts w:ascii="Times New Roman" w:hAnsi="Times New Roman" w:cs="Times New Roman"/>
          <w:spacing w:val="6"/>
          <w:sz w:val="28"/>
          <w:szCs w:val="28"/>
        </w:rPr>
        <w:t>а фаза. Це триває</w:t>
      </w:r>
      <w:r w:rsidR="00594E07" w:rsidRPr="006A2A67">
        <w:rPr>
          <w:rFonts w:ascii="Times New Roman" w:hAnsi="Times New Roman" w:cs="Times New Roman"/>
          <w:spacing w:val="6"/>
          <w:sz w:val="28"/>
          <w:szCs w:val="28"/>
          <w:lang w:val="uk-UA"/>
        </w:rPr>
        <w:t xml:space="preserve"> </w:t>
      </w:r>
      <w:r w:rsidRPr="006A2A67">
        <w:rPr>
          <w:rFonts w:ascii="Times New Roman" w:hAnsi="Times New Roman" w:cs="Times New Roman"/>
          <w:spacing w:val="6"/>
          <w:sz w:val="28"/>
          <w:szCs w:val="28"/>
        </w:rPr>
        <w:t>1</w:t>
      </w:r>
      <w:r w:rsidR="00594E07" w:rsidRPr="006A2A67">
        <w:rPr>
          <w:rFonts w:ascii="Times New Roman" w:hAnsi="Times New Roman" w:cs="Times New Roman"/>
          <w:spacing w:val="6"/>
          <w:sz w:val="28"/>
          <w:szCs w:val="28"/>
        </w:rPr>
        <w:t>–</w:t>
      </w:r>
      <w:r w:rsidRPr="006A2A67">
        <w:rPr>
          <w:rFonts w:ascii="Times New Roman" w:hAnsi="Times New Roman" w:cs="Times New Roman"/>
          <w:spacing w:val="6"/>
          <w:sz w:val="28"/>
          <w:szCs w:val="28"/>
        </w:rPr>
        <w:t>2 хв</w:t>
      </w:r>
      <w:r w:rsidR="00A04F55" w:rsidRPr="006A2A67">
        <w:rPr>
          <w:rFonts w:ascii="Times New Roman" w:hAnsi="Times New Roman" w:cs="Times New Roman"/>
          <w:spacing w:val="6"/>
          <w:sz w:val="28"/>
          <w:szCs w:val="28"/>
          <w:lang w:val="uk-UA"/>
        </w:rPr>
        <w:t>илини</w:t>
      </w:r>
      <w:r w:rsidRPr="006A2A67">
        <w:rPr>
          <w:rFonts w:ascii="Times New Roman" w:hAnsi="Times New Roman" w:cs="Times New Roman"/>
          <w:spacing w:val="6"/>
          <w:sz w:val="28"/>
          <w:szCs w:val="28"/>
        </w:rPr>
        <w:t xml:space="preserve">, потім свідомість поступово повертається, кома переходить </w:t>
      </w:r>
      <w:r w:rsidR="00C14877" w:rsidRPr="006A2A67">
        <w:rPr>
          <w:rFonts w:ascii="Times New Roman" w:hAnsi="Times New Roman" w:cs="Times New Roman"/>
          <w:spacing w:val="6"/>
          <w:sz w:val="28"/>
          <w:szCs w:val="28"/>
          <w:lang w:val="uk-UA"/>
        </w:rPr>
        <w:t>в</w:t>
      </w:r>
      <w:r w:rsidRPr="006A2A67">
        <w:rPr>
          <w:rFonts w:ascii="Times New Roman" w:hAnsi="Times New Roman" w:cs="Times New Roman"/>
          <w:spacing w:val="6"/>
          <w:sz w:val="28"/>
          <w:szCs w:val="28"/>
        </w:rPr>
        <w:t xml:space="preserve"> оглушення </w:t>
      </w:r>
      <w:r w:rsidR="00A04F55" w:rsidRPr="006A2A67">
        <w:rPr>
          <w:rFonts w:ascii="Times New Roman" w:hAnsi="Times New Roman" w:cs="Times New Roman"/>
          <w:spacing w:val="6"/>
          <w:sz w:val="28"/>
          <w:szCs w:val="28"/>
          <w:lang w:val="uk-UA"/>
        </w:rPr>
        <w:t>й</w:t>
      </w:r>
      <w:r w:rsidRPr="006A2A67">
        <w:rPr>
          <w:rFonts w:ascii="Times New Roman" w:hAnsi="Times New Roman" w:cs="Times New Roman"/>
          <w:spacing w:val="6"/>
          <w:sz w:val="28"/>
          <w:szCs w:val="28"/>
        </w:rPr>
        <w:t xml:space="preserve"> сон. Іноді припадок може закінчитися на стадії аури або тонічної фази, це т</w:t>
      </w:r>
      <w:r w:rsidR="00A04F55" w:rsidRPr="006A2A67">
        <w:rPr>
          <w:rFonts w:ascii="Times New Roman" w:hAnsi="Times New Roman" w:cs="Times New Roman"/>
          <w:spacing w:val="6"/>
          <w:sz w:val="28"/>
          <w:szCs w:val="28"/>
          <w:lang w:val="uk-UA"/>
        </w:rPr>
        <w:t xml:space="preserve">ак </w:t>
      </w:r>
      <w:r w:rsidRPr="006A2A67">
        <w:rPr>
          <w:rFonts w:ascii="Times New Roman" w:hAnsi="Times New Roman" w:cs="Times New Roman"/>
          <w:spacing w:val="6"/>
          <w:sz w:val="28"/>
          <w:szCs w:val="28"/>
        </w:rPr>
        <w:t>зв</w:t>
      </w:r>
      <w:r w:rsidR="00A04F55" w:rsidRPr="006A2A67">
        <w:rPr>
          <w:rFonts w:ascii="Times New Roman" w:hAnsi="Times New Roman" w:cs="Times New Roman"/>
          <w:spacing w:val="6"/>
          <w:sz w:val="28"/>
          <w:szCs w:val="28"/>
          <w:lang w:val="uk-UA"/>
        </w:rPr>
        <w:t>ані</w:t>
      </w:r>
      <w:r w:rsidRPr="006A2A67">
        <w:rPr>
          <w:rFonts w:ascii="Times New Roman" w:hAnsi="Times New Roman" w:cs="Times New Roman"/>
          <w:spacing w:val="6"/>
          <w:sz w:val="28"/>
          <w:szCs w:val="28"/>
        </w:rPr>
        <w:t xml:space="preserve"> абортивні напади. У </w:t>
      </w:r>
      <w:r w:rsidR="00A04F55" w:rsidRPr="006A2A67">
        <w:rPr>
          <w:rFonts w:ascii="Times New Roman" w:hAnsi="Times New Roman" w:cs="Times New Roman"/>
          <w:spacing w:val="6"/>
          <w:sz w:val="28"/>
          <w:szCs w:val="28"/>
          <w:lang w:val="uk-UA"/>
        </w:rPr>
        <w:t>тяжких</w:t>
      </w:r>
      <w:r w:rsidRPr="006A2A67">
        <w:rPr>
          <w:rFonts w:ascii="Times New Roman" w:hAnsi="Times New Roman" w:cs="Times New Roman"/>
          <w:spacing w:val="6"/>
          <w:sz w:val="28"/>
          <w:szCs w:val="28"/>
        </w:rPr>
        <w:t xml:space="preserve"> випадках великі судомні напади можуть </w:t>
      </w:r>
      <w:r w:rsidR="00A04F55" w:rsidRPr="006A2A67">
        <w:rPr>
          <w:rFonts w:ascii="Times New Roman" w:hAnsi="Times New Roman" w:cs="Times New Roman"/>
          <w:spacing w:val="6"/>
          <w:sz w:val="28"/>
          <w:szCs w:val="28"/>
          <w:lang w:val="uk-UA"/>
        </w:rPr>
        <w:t>відбуватися</w:t>
      </w:r>
      <w:r w:rsidRPr="006A2A67">
        <w:rPr>
          <w:rFonts w:ascii="Times New Roman" w:hAnsi="Times New Roman" w:cs="Times New Roman"/>
          <w:spacing w:val="6"/>
          <w:sz w:val="28"/>
          <w:szCs w:val="28"/>
        </w:rPr>
        <w:t xml:space="preserve"> один за </w:t>
      </w:r>
      <w:r w:rsidR="00A04F55" w:rsidRPr="006A2A67">
        <w:rPr>
          <w:rFonts w:ascii="Times New Roman" w:hAnsi="Times New Roman" w:cs="Times New Roman"/>
          <w:spacing w:val="6"/>
          <w:sz w:val="28"/>
          <w:szCs w:val="28"/>
          <w:lang w:val="uk-UA"/>
        </w:rPr>
        <w:t>одним</w:t>
      </w:r>
      <w:r w:rsidRPr="006A2A67">
        <w:rPr>
          <w:rFonts w:ascii="Times New Roman" w:hAnsi="Times New Roman" w:cs="Times New Roman"/>
          <w:spacing w:val="6"/>
          <w:sz w:val="28"/>
          <w:szCs w:val="28"/>
        </w:rPr>
        <w:t>, і хворий не встигає прийти до тями. Такий стан назива</w:t>
      </w:r>
      <w:r w:rsidR="00A04F55" w:rsidRPr="006A2A67">
        <w:rPr>
          <w:rFonts w:ascii="Times New Roman" w:hAnsi="Times New Roman" w:cs="Times New Roman"/>
          <w:spacing w:val="6"/>
          <w:sz w:val="28"/>
          <w:szCs w:val="28"/>
          <w:lang w:val="uk-UA"/>
        </w:rPr>
        <w:t>ють</w:t>
      </w:r>
      <w:r w:rsidRPr="006A2A67">
        <w:rPr>
          <w:rFonts w:ascii="Times New Roman" w:hAnsi="Times New Roman" w:cs="Times New Roman"/>
          <w:spacing w:val="6"/>
          <w:sz w:val="28"/>
          <w:szCs w:val="28"/>
        </w:rPr>
        <w:t xml:space="preserve"> епілептичним статусом. Якщо між припадками </w:t>
      </w:r>
      <w:r w:rsidR="00A04F55" w:rsidRPr="006A2A67">
        <w:rPr>
          <w:rFonts w:ascii="Times New Roman" w:hAnsi="Times New Roman" w:cs="Times New Roman"/>
          <w:spacing w:val="6"/>
          <w:sz w:val="28"/>
          <w:szCs w:val="28"/>
          <w:lang w:val="uk-UA"/>
        </w:rPr>
        <w:t>мають місце</w:t>
      </w:r>
      <w:r w:rsidRPr="006A2A67">
        <w:rPr>
          <w:rFonts w:ascii="Times New Roman" w:hAnsi="Times New Roman" w:cs="Times New Roman"/>
          <w:spacing w:val="6"/>
          <w:sz w:val="28"/>
          <w:szCs w:val="28"/>
        </w:rPr>
        <w:t xml:space="preserve"> проміжки ясно</w:t>
      </w:r>
      <w:r w:rsidR="00571179" w:rsidRPr="006A2A67">
        <w:rPr>
          <w:rFonts w:ascii="Times New Roman" w:hAnsi="Times New Roman" w:cs="Times New Roman"/>
          <w:spacing w:val="6"/>
          <w:sz w:val="28"/>
          <w:szCs w:val="28"/>
          <w:lang w:val="uk-UA"/>
        </w:rPr>
        <w:t>ї</w:t>
      </w:r>
      <w:r w:rsidRPr="006A2A67">
        <w:rPr>
          <w:rFonts w:ascii="Times New Roman" w:hAnsi="Times New Roman" w:cs="Times New Roman"/>
          <w:spacing w:val="6"/>
          <w:sz w:val="28"/>
          <w:szCs w:val="28"/>
        </w:rPr>
        <w:t xml:space="preserve"> свідомості, то цей стан кваліфікується як серія нападів.</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Малий припадок</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раптов</w:t>
      </w:r>
      <w:r w:rsidR="00A04F55" w:rsidRPr="006A2A67">
        <w:rPr>
          <w:rFonts w:ascii="Times New Roman" w:hAnsi="Times New Roman" w:cs="Times New Roman"/>
          <w:sz w:val="28"/>
          <w:szCs w:val="28"/>
          <w:lang w:val="uk-UA"/>
        </w:rPr>
        <w:t>а</w:t>
      </w:r>
      <w:r w:rsidRPr="006A2A67">
        <w:rPr>
          <w:rFonts w:ascii="Times New Roman" w:hAnsi="Times New Roman" w:cs="Times New Roman"/>
          <w:sz w:val="28"/>
          <w:szCs w:val="28"/>
        </w:rPr>
        <w:t xml:space="preserve"> короткочасн</w:t>
      </w:r>
      <w:r w:rsidR="00A04F55" w:rsidRPr="006A2A67">
        <w:rPr>
          <w:rFonts w:ascii="Times New Roman" w:hAnsi="Times New Roman" w:cs="Times New Roman"/>
          <w:sz w:val="28"/>
          <w:szCs w:val="28"/>
          <w:lang w:val="uk-UA"/>
        </w:rPr>
        <w:t>а</w:t>
      </w:r>
      <w:r w:rsidRPr="006A2A67">
        <w:rPr>
          <w:rFonts w:ascii="Times New Roman" w:hAnsi="Times New Roman" w:cs="Times New Roman"/>
          <w:sz w:val="28"/>
          <w:szCs w:val="28"/>
        </w:rPr>
        <w:t xml:space="preserve"> </w:t>
      </w:r>
      <w:r w:rsidR="00A04F55" w:rsidRPr="006A2A67">
        <w:rPr>
          <w:rFonts w:ascii="Times New Roman" w:hAnsi="Times New Roman" w:cs="Times New Roman"/>
          <w:sz w:val="28"/>
          <w:szCs w:val="28"/>
          <w:lang w:val="uk-UA"/>
        </w:rPr>
        <w:t>втрата</w:t>
      </w:r>
      <w:r w:rsidRPr="006A2A67">
        <w:rPr>
          <w:rFonts w:ascii="Times New Roman" w:hAnsi="Times New Roman" w:cs="Times New Roman"/>
          <w:sz w:val="28"/>
          <w:szCs w:val="28"/>
        </w:rPr>
        <w:t xml:space="preserve"> свідомості без судомного компонента. Різновиди малих припадків: абсанс, пропульс</w:t>
      </w:r>
      <w:r w:rsidR="00571179" w:rsidRPr="006A2A67">
        <w:rPr>
          <w:rFonts w:ascii="Times New Roman" w:hAnsi="Times New Roman" w:cs="Times New Roman"/>
          <w:sz w:val="28"/>
          <w:szCs w:val="28"/>
          <w:lang w:val="uk-UA"/>
        </w:rPr>
        <w:t>и</w:t>
      </w:r>
      <w:r w:rsidRPr="006A2A67">
        <w:rPr>
          <w:rFonts w:ascii="Times New Roman" w:hAnsi="Times New Roman" w:cs="Times New Roman"/>
          <w:sz w:val="28"/>
          <w:szCs w:val="28"/>
        </w:rPr>
        <w:t>вн</w:t>
      </w:r>
      <w:r w:rsidR="00571179"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(кивки, клевки, салаамов</w:t>
      </w:r>
      <w:r w:rsidR="00A04F55"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поклони) і ретропульсивні напади.</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Епілептичний статус</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 xml:space="preserve">великі </w:t>
      </w:r>
      <w:r w:rsidR="00A04F55" w:rsidRPr="006A2A67">
        <w:rPr>
          <w:rFonts w:ascii="Times New Roman" w:hAnsi="Times New Roman" w:cs="Times New Roman"/>
          <w:sz w:val="28"/>
          <w:szCs w:val="28"/>
          <w:lang w:val="uk-UA"/>
        </w:rPr>
        <w:t>або</w:t>
      </w:r>
      <w:r w:rsidRPr="006A2A67">
        <w:rPr>
          <w:rFonts w:ascii="Times New Roman" w:hAnsi="Times New Roman" w:cs="Times New Roman"/>
          <w:sz w:val="28"/>
          <w:szCs w:val="28"/>
        </w:rPr>
        <w:t xml:space="preserve"> малі епілептичні припадки, що </w:t>
      </w:r>
      <w:r w:rsidR="00A04F55" w:rsidRPr="006A2A67">
        <w:rPr>
          <w:rFonts w:ascii="Times New Roman" w:hAnsi="Times New Roman" w:cs="Times New Roman"/>
          <w:sz w:val="28"/>
          <w:szCs w:val="28"/>
          <w:lang w:val="uk-UA"/>
        </w:rPr>
        <w:t>відбуваються</w:t>
      </w:r>
      <w:r w:rsidR="00A04F55" w:rsidRPr="006A2A67">
        <w:rPr>
          <w:rFonts w:ascii="Times New Roman" w:hAnsi="Times New Roman" w:cs="Times New Roman"/>
          <w:sz w:val="28"/>
          <w:szCs w:val="28"/>
        </w:rPr>
        <w:t xml:space="preserve"> один за одним </w:t>
      </w:r>
      <w:r w:rsidR="00A04F55" w:rsidRPr="006A2A67">
        <w:rPr>
          <w:rFonts w:ascii="Times New Roman" w:hAnsi="Times New Roman" w:cs="Times New Roman"/>
          <w:sz w:val="28"/>
          <w:szCs w:val="28"/>
          <w:lang w:val="uk-UA"/>
        </w:rPr>
        <w:t xml:space="preserve">і </w:t>
      </w:r>
      <w:r w:rsidRPr="006A2A67">
        <w:rPr>
          <w:rFonts w:ascii="Times New Roman" w:hAnsi="Times New Roman" w:cs="Times New Roman"/>
          <w:sz w:val="28"/>
          <w:szCs w:val="28"/>
        </w:rPr>
        <w:t xml:space="preserve">тривають протягом декількох годин, при цьому між припадками свідомість не відновлюється. </w:t>
      </w:r>
      <w:r w:rsidR="00A04F55" w:rsidRPr="006A2A67">
        <w:rPr>
          <w:rFonts w:ascii="Times New Roman" w:hAnsi="Times New Roman" w:cs="Times New Roman"/>
          <w:sz w:val="28"/>
          <w:szCs w:val="28"/>
          <w:lang w:val="uk-UA"/>
        </w:rPr>
        <w:t>О</w:t>
      </w:r>
      <w:r w:rsidRPr="006A2A67">
        <w:rPr>
          <w:rFonts w:ascii="Times New Roman" w:hAnsi="Times New Roman" w:cs="Times New Roman"/>
          <w:sz w:val="28"/>
          <w:szCs w:val="28"/>
        </w:rPr>
        <w:t>снов</w:t>
      </w:r>
      <w:r w:rsidR="00A04F55" w:rsidRPr="006A2A67">
        <w:rPr>
          <w:rFonts w:ascii="Times New Roman" w:hAnsi="Times New Roman" w:cs="Times New Roman"/>
          <w:sz w:val="28"/>
          <w:szCs w:val="28"/>
          <w:lang w:val="uk-UA"/>
        </w:rPr>
        <w:t>ою</w:t>
      </w:r>
      <w:r w:rsidRPr="006A2A67">
        <w:rPr>
          <w:rFonts w:ascii="Times New Roman" w:hAnsi="Times New Roman" w:cs="Times New Roman"/>
          <w:sz w:val="28"/>
          <w:szCs w:val="28"/>
        </w:rPr>
        <w:t xml:space="preserve"> цього стану </w:t>
      </w:r>
      <w:r w:rsidR="00A04F55" w:rsidRPr="006A2A67">
        <w:rPr>
          <w:rFonts w:ascii="Times New Roman" w:hAnsi="Times New Roman" w:cs="Times New Roman"/>
          <w:sz w:val="28"/>
          <w:szCs w:val="28"/>
          <w:lang w:val="uk-UA"/>
        </w:rPr>
        <w:t>є</w:t>
      </w:r>
      <w:r w:rsidRPr="006A2A67">
        <w:rPr>
          <w:rFonts w:ascii="Times New Roman" w:hAnsi="Times New Roman" w:cs="Times New Roman"/>
          <w:sz w:val="28"/>
          <w:szCs w:val="28"/>
        </w:rPr>
        <w:t xml:space="preserve"> наростаючий набряк мозку</w:t>
      </w:r>
      <w:r w:rsidR="00A04F55"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і </w:t>
      </w:r>
      <w:r w:rsidR="00A04F55" w:rsidRPr="006A2A67">
        <w:rPr>
          <w:rFonts w:ascii="Times New Roman" w:hAnsi="Times New Roman" w:cs="Times New Roman"/>
          <w:sz w:val="28"/>
          <w:szCs w:val="28"/>
          <w:lang w:val="uk-UA"/>
        </w:rPr>
        <w:t>за</w:t>
      </w:r>
      <w:r w:rsidRPr="006A2A67">
        <w:rPr>
          <w:rFonts w:ascii="Times New Roman" w:hAnsi="Times New Roman" w:cs="Times New Roman"/>
          <w:sz w:val="28"/>
          <w:szCs w:val="28"/>
        </w:rPr>
        <w:t xml:space="preserve"> відсутності адекватного лікування </w:t>
      </w:r>
      <w:r w:rsidR="00A04F55" w:rsidRPr="006A2A67">
        <w:rPr>
          <w:rFonts w:ascii="Times New Roman" w:hAnsi="Times New Roman" w:cs="Times New Roman"/>
          <w:sz w:val="28"/>
          <w:szCs w:val="28"/>
          <w:lang w:val="uk-UA"/>
        </w:rPr>
        <w:t>може відбутися</w:t>
      </w:r>
      <w:r w:rsidRPr="006A2A67">
        <w:rPr>
          <w:rFonts w:ascii="Times New Roman" w:hAnsi="Times New Roman" w:cs="Times New Roman"/>
          <w:sz w:val="28"/>
          <w:szCs w:val="28"/>
        </w:rPr>
        <w:t xml:space="preserve"> смерть хворого внаслідок позамежного гальмування життєво важливих центрів (дихального</w:t>
      </w:r>
      <w:r w:rsidR="00C14877"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w:t>
      </w:r>
      <w:r w:rsidR="00571179" w:rsidRPr="006A2A67">
        <w:rPr>
          <w:rFonts w:ascii="Times New Roman" w:hAnsi="Times New Roman" w:cs="Times New Roman"/>
          <w:sz w:val="28"/>
          <w:szCs w:val="28"/>
          <w:lang w:val="uk-UA"/>
        </w:rPr>
        <w:t>судинно-рухового</w:t>
      </w:r>
      <w:r w:rsidRPr="006A2A67">
        <w:rPr>
          <w:rFonts w:ascii="Times New Roman" w:hAnsi="Times New Roman" w:cs="Times New Roman"/>
          <w:sz w:val="28"/>
          <w:szCs w:val="28"/>
        </w:rPr>
        <w:t>).</w:t>
      </w:r>
    </w:p>
    <w:p w:rsidR="00D54414" w:rsidRPr="006A2A67" w:rsidRDefault="00A64F79"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До п</w:t>
      </w:r>
      <w:r w:rsidR="00D54414" w:rsidRPr="006A2A67">
        <w:rPr>
          <w:rFonts w:ascii="Times New Roman" w:hAnsi="Times New Roman" w:cs="Times New Roman"/>
          <w:sz w:val="28"/>
          <w:szCs w:val="28"/>
        </w:rPr>
        <w:t>сихічн</w:t>
      </w:r>
      <w:r w:rsidRPr="006A2A67">
        <w:rPr>
          <w:rFonts w:ascii="Times New Roman" w:hAnsi="Times New Roman" w:cs="Times New Roman"/>
          <w:sz w:val="28"/>
          <w:szCs w:val="28"/>
          <w:lang w:val="uk-UA"/>
        </w:rPr>
        <w:t>их</w:t>
      </w:r>
      <w:r w:rsidR="00D54414" w:rsidRPr="006A2A67">
        <w:rPr>
          <w:rFonts w:ascii="Times New Roman" w:hAnsi="Times New Roman" w:cs="Times New Roman"/>
          <w:sz w:val="28"/>
          <w:szCs w:val="28"/>
        </w:rPr>
        <w:t xml:space="preserve"> еквівалент</w:t>
      </w:r>
      <w:r w:rsidRPr="006A2A67">
        <w:rPr>
          <w:rFonts w:ascii="Times New Roman" w:hAnsi="Times New Roman" w:cs="Times New Roman"/>
          <w:sz w:val="28"/>
          <w:szCs w:val="28"/>
          <w:lang w:val="uk-UA"/>
        </w:rPr>
        <w:t>ів</w:t>
      </w:r>
      <w:r w:rsidR="00D54414" w:rsidRPr="006A2A67">
        <w:rPr>
          <w:rFonts w:ascii="Times New Roman" w:hAnsi="Times New Roman" w:cs="Times New Roman"/>
          <w:sz w:val="28"/>
          <w:szCs w:val="28"/>
        </w:rPr>
        <w:t xml:space="preserve"> </w:t>
      </w:r>
      <w:r w:rsidRPr="006A2A67">
        <w:rPr>
          <w:rFonts w:ascii="Times New Roman" w:hAnsi="Times New Roman" w:cs="Times New Roman"/>
          <w:sz w:val="28"/>
          <w:szCs w:val="28"/>
          <w:lang w:val="uk-UA"/>
        </w:rPr>
        <w:t>належать</w:t>
      </w:r>
      <w:r w:rsidR="00D54414" w:rsidRPr="006A2A67">
        <w:rPr>
          <w:rFonts w:ascii="Times New Roman" w:hAnsi="Times New Roman" w:cs="Times New Roman"/>
          <w:sz w:val="28"/>
          <w:szCs w:val="28"/>
        </w:rPr>
        <w:t xml:space="preserve"> розлади настрою </w:t>
      </w:r>
      <w:r w:rsidRPr="006A2A67">
        <w:rPr>
          <w:rFonts w:ascii="Times New Roman" w:hAnsi="Times New Roman" w:cs="Times New Roman"/>
          <w:sz w:val="28"/>
          <w:szCs w:val="28"/>
          <w:lang w:val="uk-UA"/>
        </w:rPr>
        <w:t>й</w:t>
      </w:r>
      <w:r w:rsidR="00D54414" w:rsidRPr="006A2A67">
        <w:rPr>
          <w:rFonts w:ascii="Times New Roman" w:hAnsi="Times New Roman" w:cs="Times New Roman"/>
          <w:sz w:val="28"/>
          <w:szCs w:val="28"/>
        </w:rPr>
        <w:t xml:space="preserve"> свідомості</w:t>
      </w:r>
      <w:r w:rsidRPr="006A2A67">
        <w:rPr>
          <w:rFonts w:ascii="Times New Roman" w:hAnsi="Times New Roman" w:cs="Times New Roman"/>
          <w:sz w:val="28"/>
          <w:szCs w:val="28"/>
          <w:lang w:val="uk-UA"/>
        </w:rPr>
        <w:t>.</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Дисфорії</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напади безпричинного тужливо-злобного настрою.</w:t>
      </w:r>
    </w:p>
    <w:p w:rsidR="00D54414" w:rsidRPr="006A2A67" w:rsidRDefault="00C14877"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lang w:val="uk-UA"/>
        </w:rPr>
        <w:t>Паморочний</w:t>
      </w:r>
      <w:r w:rsidR="00D54414" w:rsidRPr="006A2A67">
        <w:rPr>
          <w:rFonts w:ascii="Times New Roman" w:hAnsi="Times New Roman" w:cs="Times New Roman"/>
          <w:sz w:val="28"/>
          <w:szCs w:val="28"/>
        </w:rPr>
        <w:t xml:space="preserve"> стан</w:t>
      </w:r>
      <w:r w:rsidR="00F72FA0" w:rsidRPr="006A2A67">
        <w:rPr>
          <w:rFonts w:ascii="Times New Roman" w:hAnsi="Times New Roman" w:cs="Times New Roman"/>
          <w:sz w:val="28"/>
          <w:szCs w:val="28"/>
        </w:rPr>
        <w:t xml:space="preserve"> – </w:t>
      </w:r>
      <w:r w:rsidR="00D54414" w:rsidRPr="006A2A67">
        <w:rPr>
          <w:rFonts w:ascii="Times New Roman" w:hAnsi="Times New Roman" w:cs="Times New Roman"/>
          <w:sz w:val="28"/>
          <w:szCs w:val="28"/>
        </w:rPr>
        <w:t>поєднання дезор</w:t>
      </w:r>
      <w:r w:rsidR="00571179" w:rsidRPr="006A2A67">
        <w:rPr>
          <w:rFonts w:ascii="Times New Roman" w:hAnsi="Times New Roman" w:cs="Times New Roman"/>
          <w:sz w:val="28"/>
          <w:szCs w:val="28"/>
          <w:lang w:val="uk-UA"/>
        </w:rPr>
        <w:t>іє</w:t>
      </w:r>
      <w:r w:rsidR="00D54414" w:rsidRPr="006A2A67">
        <w:rPr>
          <w:rFonts w:ascii="Times New Roman" w:hAnsi="Times New Roman" w:cs="Times New Roman"/>
          <w:sz w:val="28"/>
          <w:szCs w:val="28"/>
        </w:rPr>
        <w:t>нт</w:t>
      </w:r>
      <w:r w:rsidR="00A64F79" w:rsidRPr="006A2A67">
        <w:rPr>
          <w:rFonts w:ascii="Times New Roman" w:hAnsi="Times New Roman" w:cs="Times New Roman"/>
          <w:sz w:val="28"/>
          <w:szCs w:val="28"/>
          <w:lang w:val="uk-UA"/>
        </w:rPr>
        <w:t>ації</w:t>
      </w:r>
      <w:r w:rsidR="00D54414" w:rsidRPr="006A2A67">
        <w:rPr>
          <w:rFonts w:ascii="Times New Roman" w:hAnsi="Times New Roman" w:cs="Times New Roman"/>
          <w:sz w:val="28"/>
          <w:szCs w:val="28"/>
        </w:rPr>
        <w:t xml:space="preserve"> в навколишньому </w:t>
      </w:r>
      <w:r w:rsidR="00A64F79" w:rsidRPr="006A2A67">
        <w:rPr>
          <w:rFonts w:ascii="Times New Roman" w:hAnsi="Times New Roman" w:cs="Times New Roman"/>
          <w:sz w:val="28"/>
          <w:szCs w:val="28"/>
          <w:lang w:val="uk-UA"/>
        </w:rPr>
        <w:t xml:space="preserve">світі </w:t>
      </w:r>
      <w:r w:rsidR="00D54414" w:rsidRPr="006A2A67">
        <w:rPr>
          <w:rFonts w:ascii="Times New Roman" w:hAnsi="Times New Roman" w:cs="Times New Roman"/>
          <w:sz w:val="28"/>
          <w:szCs w:val="28"/>
        </w:rPr>
        <w:t>з</w:t>
      </w:r>
      <w:r w:rsidR="00A64F79" w:rsidRPr="006A2A67">
        <w:rPr>
          <w:rFonts w:ascii="Times New Roman" w:hAnsi="Times New Roman" w:cs="Times New Roman"/>
          <w:sz w:val="28"/>
          <w:szCs w:val="28"/>
          <w:lang w:val="uk-UA"/>
        </w:rPr>
        <w:t>і</w:t>
      </w:r>
      <w:r w:rsidR="00D54414" w:rsidRPr="006A2A67">
        <w:rPr>
          <w:rFonts w:ascii="Times New Roman" w:hAnsi="Times New Roman" w:cs="Times New Roman"/>
          <w:sz w:val="28"/>
          <w:szCs w:val="28"/>
        </w:rPr>
        <w:t xml:space="preserve"> збереженням взаємо</w:t>
      </w:r>
      <w:r w:rsidR="00A64F79" w:rsidRPr="006A2A67">
        <w:rPr>
          <w:rFonts w:ascii="Times New Roman" w:hAnsi="Times New Roman" w:cs="Times New Roman"/>
          <w:sz w:val="28"/>
          <w:szCs w:val="28"/>
          <w:lang w:val="uk-UA"/>
        </w:rPr>
        <w:t>з</w:t>
      </w:r>
      <w:r w:rsidR="00D54414" w:rsidRPr="006A2A67">
        <w:rPr>
          <w:rFonts w:ascii="Times New Roman" w:hAnsi="Times New Roman" w:cs="Times New Roman"/>
          <w:sz w:val="28"/>
          <w:szCs w:val="28"/>
        </w:rPr>
        <w:t>в'язаних дій і вчинків. Поведінка хворих диктується галюцинаторними і ма</w:t>
      </w:r>
      <w:r w:rsidR="00A64F79" w:rsidRPr="006A2A67">
        <w:rPr>
          <w:rFonts w:ascii="Times New Roman" w:hAnsi="Times New Roman" w:cs="Times New Roman"/>
          <w:sz w:val="28"/>
          <w:szCs w:val="28"/>
          <w:lang w:val="uk-UA"/>
        </w:rPr>
        <w:t>ревними</w:t>
      </w:r>
      <w:r w:rsidR="00D54414" w:rsidRPr="006A2A67">
        <w:rPr>
          <w:rFonts w:ascii="Times New Roman" w:hAnsi="Times New Roman" w:cs="Times New Roman"/>
          <w:sz w:val="28"/>
          <w:szCs w:val="28"/>
        </w:rPr>
        <w:t xml:space="preserve"> переживаннями на тлі вираженого афекту страху. </w:t>
      </w:r>
      <w:r w:rsidR="00A64F79" w:rsidRPr="006A2A67">
        <w:rPr>
          <w:rFonts w:ascii="Times New Roman" w:hAnsi="Times New Roman" w:cs="Times New Roman"/>
          <w:sz w:val="28"/>
          <w:szCs w:val="28"/>
          <w:lang w:val="uk-UA"/>
        </w:rPr>
        <w:t>Характерною</w:t>
      </w:r>
      <w:r w:rsidR="00D54414" w:rsidRPr="006A2A67">
        <w:rPr>
          <w:rFonts w:ascii="Times New Roman" w:hAnsi="Times New Roman" w:cs="Times New Roman"/>
          <w:sz w:val="28"/>
          <w:szCs w:val="28"/>
        </w:rPr>
        <w:t xml:space="preserve"> рисою </w:t>
      </w:r>
      <w:r w:rsidRPr="006A2A67">
        <w:rPr>
          <w:rFonts w:ascii="Times New Roman" w:hAnsi="Times New Roman" w:cs="Times New Roman"/>
          <w:sz w:val="28"/>
          <w:szCs w:val="28"/>
          <w:lang w:val="uk-UA"/>
        </w:rPr>
        <w:t>паморочного</w:t>
      </w:r>
      <w:r w:rsidR="00D54414" w:rsidRPr="006A2A67">
        <w:rPr>
          <w:rFonts w:ascii="Times New Roman" w:hAnsi="Times New Roman" w:cs="Times New Roman"/>
          <w:sz w:val="28"/>
          <w:szCs w:val="28"/>
        </w:rPr>
        <w:t xml:space="preserve"> стану є </w:t>
      </w:r>
      <w:r w:rsidR="00A64F79" w:rsidRPr="006A2A67">
        <w:rPr>
          <w:rFonts w:ascii="Times New Roman" w:hAnsi="Times New Roman" w:cs="Times New Roman"/>
          <w:sz w:val="28"/>
          <w:szCs w:val="28"/>
          <w:lang w:val="uk-UA"/>
        </w:rPr>
        <w:t>схильність</w:t>
      </w:r>
      <w:r w:rsidR="00D54414" w:rsidRPr="006A2A67">
        <w:rPr>
          <w:rFonts w:ascii="Times New Roman" w:hAnsi="Times New Roman" w:cs="Times New Roman"/>
          <w:sz w:val="28"/>
          <w:szCs w:val="28"/>
        </w:rPr>
        <w:t xml:space="preserve"> до агресії, лют</w:t>
      </w:r>
      <w:r w:rsidR="00A64F79" w:rsidRPr="006A2A67">
        <w:rPr>
          <w:rFonts w:ascii="Times New Roman" w:hAnsi="Times New Roman" w:cs="Times New Roman"/>
          <w:sz w:val="28"/>
          <w:szCs w:val="28"/>
          <w:lang w:val="uk-UA"/>
        </w:rPr>
        <w:t>і</w:t>
      </w:r>
      <w:r w:rsidR="00D54414" w:rsidRPr="006A2A67">
        <w:rPr>
          <w:rFonts w:ascii="Times New Roman" w:hAnsi="Times New Roman" w:cs="Times New Roman"/>
          <w:sz w:val="28"/>
          <w:szCs w:val="28"/>
        </w:rPr>
        <w:t>, зл</w:t>
      </w:r>
      <w:r w:rsidRPr="006A2A67">
        <w:rPr>
          <w:rFonts w:ascii="Times New Roman" w:hAnsi="Times New Roman" w:cs="Times New Roman"/>
          <w:sz w:val="28"/>
          <w:szCs w:val="28"/>
          <w:lang w:val="uk-UA"/>
        </w:rPr>
        <w:t>о</w:t>
      </w:r>
      <w:r w:rsidR="00D54414" w:rsidRPr="006A2A67">
        <w:rPr>
          <w:rFonts w:ascii="Times New Roman" w:hAnsi="Times New Roman" w:cs="Times New Roman"/>
          <w:sz w:val="28"/>
          <w:szCs w:val="28"/>
        </w:rPr>
        <w:t>ст</w:t>
      </w:r>
      <w:r w:rsidR="00A64F79" w:rsidRPr="006A2A67">
        <w:rPr>
          <w:rFonts w:ascii="Times New Roman" w:hAnsi="Times New Roman" w:cs="Times New Roman"/>
          <w:sz w:val="28"/>
          <w:szCs w:val="28"/>
          <w:lang w:val="uk-UA"/>
        </w:rPr>
        <w:t>і</w:t>
      </w:r>
      <w:r w:rsidR="00D54414" w:rsidRPr="006A2A67">
        <w:rPr>
          <w:rFonts w:ascii="Times New Roman" w:hAnsi="Times New Roman" w:cs="Times New Roman"/>
          <w:sz w:val="28"/>
          <w:szCs w:val="28"/>
        </w:rPr>
        <w:t>. Спогад</w:t>
      </w:r>
      <w:r w:rsidR="00A64F79" w:rsidRPr="006A2A67">
        <w:rPr>
          <w:rFonts w:ascii="Times New Roman" w:hAnsi="Times New Roman" w:cs="Times New Roman"/>
          <w:sz w:val="28"/>
          <w:szCs w:val="28"/>
          <w:lang w:val="uk-UA"/>
        </w:rPr>
        <w:t>и</w:t>
      </w:r>
      <w:r w:rsidR="00D54414" w:rsidRPr="006A2A67">
        <w:rPr>
          <w:rFonts w:ascii="Times New Roman" w:hAnsi="Times New Roman" w:cs="Times New Roman"/>
          <w:sz w:val="28"/>
          <w:szCs w:val="28"/>
        </w:rPr>
        <w:t xml:space="preserve"> про цей період у хворих не зберіга</w:t>
      </w:r>
      <w:r w:rsidR="00A64F79" w:rsidRPr="006A2A67">
        <w:rPr>
          <w:rFonts w:ascii="Times New Roman" w:hAnsi="Times New Roman" w:cs="Times New Roman"/>
          <w:sz w:val="28"/>
          <w:szCs w:val="28"/>
          <w:lang w:val="uk-UA"/>
        </w:rPr>
        <w:t>ю</w:t>
      </w:r>
      <w:r w:rsidR="00D54414" w:rsidRPr="006A2A67">
        <w:rPr>
          <w:rFonts w:ascii="Times New Roman" w:hAnsi="Times New Roman" w:cs="Times New Roman"/>
          <w:sz w:val="28"/>
          <w:szCs w:val="28"/>
        </w:rPr>
        <w:t>ться.</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Амбулаторні автоматизми (мимовільне блукання). </w:t>
      </w:r>
      <w:r w:rsidR="00A64F79" w:rsidRPr="006A2A67">
        <w:rPr>
          <w:rFonts w:ascii="Times New Roman" w:hAnsi="Times New Roman" w:cs="Times New Roman"/>
          <w:sz w:val="28"/>
          <w:szCs w:val="28"/>
          <w:lang w:val="uk-UA"/>
        </w:rPr>
        <w:t>Їх</w:t>
      </w:r>
      <w:r w:rsidRPr="006A2A67">
        <w:rPr>
          <w:rFonts w:ascii="Times New Roman" w:hAnsi="Times New Roman" w:cs="Times New Roman"/>
          <w:sz w:val="28"/>
          <w:szCs w:val="28"/>
        </w:rPr>
        <w:t xml:space="preserve"> основ</w:t>
      </w:r>
      <w:r w:rsidR="00A64F79" w:rsidRPr="006A2A67">
        <w:rPr>
          <w:rFonts w:ascii="Times New Roman" w:hAnsi="Times New Roman" w:cs="Times New Roman"/>
          <w:sz w:val="28"/>
          <w:szCs w:val="28"/>
          <w:lang w:val="uk-UA"/>
        </w:rPr>
        <w:t>ою</w:t>
      </w:r>
      <w:r w:rsidRPr="006A2A67">
        <w:rPr>
          <w:rFonts w:ascii="Times New Roman" w:hAnsi="Times New Roman" w:cs="Times New Roman"/>
          <w:sz w:val="28"/>
          <w:szCs w:val="28"/>
        </w:rPr>
        <w:t xml:space="preserve"> </w:t>
      </w:r>
      <w:r w:rsidR="00A64F79" w:rsidRPr="006A2A67">
        <w:rPr>
          <w:rFonts w:ascii="Times New Roman" w:hAnsi="Times New Roman" w:cs="Times New Roman"/>
          <w:sz w:val="28"/>
          <w:szCs w:val="28"/>
          <w:lang w:val="uk-UA"/>
        </w:rPr>
        <w:t>є</w:t>
      </w:r>
      <w:r w:rsidRPr="006A2A67">
        <w:rPr>
          <w:rFonts w:ascii="Times New Roman" w:hAnsi="Times New Roman" w:cs="Times New Roman"/>
          <w:sz w:val="28"/>
          <w:szCs w:val="28"/>
        </w:rPr>
        <w:t xml:space="preserve"> </w:t>
      </w:r>
      <w:r w:rsidR="00C14877" w:rsidRPr="006A2A67">
        <w:rPr>
          <w:rFonts w:ascii="Times New Roman" w:hAnsi="Times New Roman" w:cs="Times New Roman"/>
          <w:sz w:val="28"/>
          <w:szCs w:val="28"/>
          <w:lang w:val="uk-UA"/>
        </w:rPr>
        <w:t>паморочний</w:t>
      </w:r>
      <w:r w:rsidRPr="006A2A67">
        <w:rPr>
          <w:rFonts w:ascii="Times New Roman" w:hAnsi="Times New Roman" w:cs="Times New Roman"/>
          <w:sz w:val="28"/>
          <w:szCs w:val="28"/>
        </w:rPr>
        <w:t xml:space="preserve"> </w:t>
      </w:r>
      <w:r w:rsidR="00A64F79" w:rsidRPr="006A2A67">
        <w:rPr>
          <w:rFonts w:ascii="Times New Roman" w:hAnsi="Times New Roman" w:cs="Times New Roman"/>
          <w:sz w:val="28"/>
          <w:szCs w:val="28"/>
          <w:lang w:val="uk-UA"/>
        </w:rPr>
        <w:t>стан</w:t>
      </w:r>
      <w:r w:rsidRPr="006A2A67">
        <w:rPr>
          <w:rFonts w:ascii="Times New Roman" w:hAnsi="Times New Roman" w:cs="Times New Roman"/>
          <w:sz w:val="28"/>
          <w:szCs w:val="28"/>
        </w:rPr>
        <w:t xml:space="preserve"> свідомості, однак </w:t>
      </w:r>
      <w:r w:rsidR="00A64F79" w:rsidRPr="006A2A67">
        <w:rPr>
          <w:rFonts w:ascii="Times New Roman" w:hAnsi="Times New Roman" w:cs="Times New Roman"/>
          <w:sz w:val="28"/>
          <w:szCs w:val="28"/>
          <w:lang w:val="uk-UA"/>
        </w:rPr>
        <w:t>немає</w:t>
      </w:r>
      <w:r w:rsidRPr="006A2A67">
        <w:rPr>
          <w:rFonts w:ascii="Times New Roman" w:hAnsi="Times New Roman" w:cs="Times New Roman"/>
          <w:sz w:val="28"/>
          <w:szCs w:val="28"/>
        </w:rPr>
        <w:t xml:space="preserve"> страх</w:t>
      </w:r>
      <w:r w:rsidR="00A64F79" w:rsidRPr="006A2A67">
        <w:rPr>
          <w:rFonts w:ascii="Times New Roman" w:hAnsi="Times New Roman" w:cs="Times New Roman"/>
          <w:sz w:val="28"/>
          <w:szCs w:val="28"/>
          <w:lang w:val="uk-UA"/>
        </w:rPr>
        <w:t>ів</w:t>
      </w:r>
      <w:r w:rsidRPr="006A2A67">
        <w:rPr>
          <w:rFonts w:ascii="Times New Roman" w:hAnsi="Times New Roman" w:cs="Times New Roman"/>
          <w:sz w:val="28"/>
          <w:szCs w:val="28"/>
        </w:rPr>
        <w:t xml:space="preserve"> і галюцинаторно-ма</w:t>
      </w:r>
      <w:r w:rsidR="00A64F79" w:rsidRPr="006A2A67">
        <w:rPr>
          <w:rFonts w:ascii="Times New Roman" w:hAnsi="Times New Roman" w:cs="Times New Roman"/>
          <w:sz w:val="28"/>
          <w:szCs w:val="28"/>
          <w:lang w:val="uk-UA"/>
        </w:rPr>
        <w:t>ревних</w:t>
      </w:r>
      <w:r w:rsidRPr="006A2A67">
        <w:rPr>
          <w:rFonts w:ascii="Times New Roman" w:hAnsi="Times New Roman" w:cs="Times New Roman"/>
          <w:sz w:val="28"/>
          <w:szCs w:val="28"/>
        </w:rPr>
        <w:t xml:space="preserve"> переживан</w:t>
      </w:r>
      <w:r w:rsidR="00A64F79" w:rsidRPr="006A2A67">
        <w:rPr>
          <w:rFonts w:ascii="Times New Roman" w:hAnsi="Times New Roman" w:cs="Times New Roman"/>
          <w:sz w:val="28"/>
          <w:szCs w:val="28"/>
          <w:lang w:val="uk-UA"/>
        </w:rPr>
        <w:t>ь</w:t>
      </w:r>
      <w:r w:rsidRPr="006A2A67">
        <w:rPr>
          <w:rFonts w:ascii="Times New Roman" w:hAnsi="Times New Roman" w:cs="Times New Roman"/>
          <w:sz w:val="28"/>
          <w:szCs w:val="28"/>
        </w:rPr>
        <w:t xml:space="preserve">. Під час цих нападів хворі роблять несвідомі подорожі. Зовні вони справляють </w:t>
      </w:r>
      <w:r w:rsidRPr="006A2A67">
        <w:rPr>
          <w:rFonts w:ascii="Times New Roman" w:hAnsi="Times New Roman" w:cs="Times New Roman"/>
          <w:sz w:val="28"/>
          <w:szCs w:val="28"/>
        </w:rPr>
        <w:lastRenderedPageBreak/>
        <w:t xml:space="preserve">враження </w:t>
      </w:r>
      <w:r w:rsidR="00A64F79" w:rsidRPr="006A2A67">
        <w:rPr>
          <w:rFonts w:ascii="Times New Roman" w:hAnsi="Times New Roman" w:cs="Times New Roman"/>
          <w:sz w:val="28"/>
          <w:szCs w:val="28"/>
          <w:lang w:val="uk-UA"/>
        </w:rPr>
        <w:t>дещо</w:t>
      </w:r>
      <w:r w:rsidRPr="006A2A67">
        <w:rPr>
          <w:rFonts w:ascii="Times New Roman" w:hAnsi="Times New Roman" w:cs="Times New Roman"/>
          <w:sz w:val="28"/>
          <w:szCs w:val="28"/>
        </w:rPr>
        <w:t xml:space="preserve"> розгублених, занурених у свої думки людей. Особливо виділяють короткочасні стан</w:t>
      </w:r>
      <w:r w:rsidR="00571179" w:rsidRPr="006A2A67">
        <w:rPr>
          <w:rFonts w:ascii="Times New Roman" w:hAnsi="Times New Roman" w:cs="Times New Roman"/>
          <w:sz w:val="28"/>
          <w:szCs w:val="28"/>
          <w:lang w:val="uk-UA"/>
        </w:rPr>
        <w:t>и</w:t>
      </w:r>
      <w:r w:rsidRPr="006A2A67">
        <w:rPr>
          <w:rFonts w:ascii="Times New Roman" w:hAnsi="Times New Roman" w:cs="Times New Roman"/>
          <w:sz w:val="28"/>
          <w:szCs w:val="28"/>
        </w:rPr>
        <w:t xml:space="preserve"> амбулаторного автоматизму</w:t>
      </w:r>
      <w:r w:rsidR="00F72FA0" w:rsidRPr="006A2A67">
        <w:rPr>
          <w:rFonts w:ascii="Times New Roman" w:hAnsi="Times New Roman" w:cs="Times New Roman"/>
          <w:sz w:val="28"/>
          <w:szCs w:val="28"/>
          <w:lang w:val="uk-UA"/>
        </w:rPr>
        <w:t xml:space="preserve"> – </w:t>
      </w:r>
      <w:r w:rsidRPr="006A2A67">
        <w:rPr>
          <w:rFonts w:ascii="Times New Roman" w:hAnsi="Times New Roman" w:cs="Times New Roman"/>
          <w:sz w:val="28"/>
          <w:szCs w:val="28"/>
        </w:rPr>
        <w:t>фуги і транси.</w:t>
      </w:r>
    </w:p>
    <w:p w:rsidR="00D54414" w:rsidRPr="006A2A67" w:rsidRDefault="00D54414"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rPr>
        <w:t xml:space="preserve">Епілептичні психози </w:t>
      </w:r>
      <w:r w:rsidR="00A64F79" w:rsidRPr="006A2A67">
        <w:rPr>
          <w:rFonts w:ascii="Times New Roman" w:hAnsi="Times New Roman" w:cs="Times New Roman"/>
          <w:sz w:val="28"/>
          <w:szCs w:val="28"/>
          <w:lang w:val="uk-UA"/>
        </w:rPr>
        <w:t>зазвичай відбуваються</w:t>
      </w:r>
      <w:r w:rsidRPr="006A2A67">
        <w:rPr>
          <w:rFonts w:ascii="Times New Roman" w:hAnsi="Times New Roman" w:cs="Times New Roman"/>
          <w:sz w:val="28"/>
          <w:szCs w:val="28"/>
        </w:rPr>
        <w:t xml:space="preserve"> на тлі відсутності судомних нападів. Бувають гострими, затяжними </w:t>
      </w:r>
      <w:r w:rsidR="00A64F79"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хронічними без потьмарення свідомості. Частіше спостерігаються ма</w:t>
      </w:r>
      <w:r w:rsidR="005C4935" w:rsidRPr="006A2A67">
        <w:rPr>
          <w:rFonts w:ascii="Times New Roman" w:hAnsi="Times New Roman" w:cs="Times New Roman"/>
          <w:sz w:val="28"/>
          <w:szCs w:val="28"/>
          <w:lang w:val="uk-UA"/>
        </w:rPr>
        <w:t>ревні</w:t>
      </w:r>
      <w:r w:rsidRPr="006A2A67">
        <w:rPr>
          <w:rFonts w:ascii="Times New Roman" w:hAnsi="Times New Roman" w:cs="Times New Roman"/>
          <w:sz w:val="28"/>
          <w:szCs w:val="28"/>
        </w:rPr>
        <w:t xml:space="preserve"> форми. Гострий епілептичний парано</w:t>
      </w:r>
      <w:r w:rsidR="00571179" w:rsidRPr="006A2A67">
        <w:rPr>
          <w:rFonts w:ascii="Times New Roman" w:hAnsi="Times New Roman" w:cs="Times New Roman"/>
          <w:sz w:val="28"/>
          <w:szCs w:val="28"/>
          <w:lang w:val="uk-UA"/>
        </w:rPr>
        <w:t>ї</w:t>
      </w:r>
      <w:r w:rsidRPr="006A2A67">
        <w:rPr>
          <w:rFonts w:ascii="Times New Roman" w:hAnsi="Times New Roman" w:cs="Times New Roman"/>
          <w:sz w:val="28"/>
          <w:szCs w:val="28"/>
        </w:rPr>
        <w:t>д може розвиватися на тлі дисфорії або слідом за станами потьмарення свідомості без повної амнезії</w:t>
      </w:r>
      <w:r w:rsidR="005C4935" w:rsidRPr="006A2A67">
        <w:rPr>
          <w:rFonts w:ascii="Times New Roman" w:hAnsi="Times New Roman" w:cs="Times New Roman"/>
          <w:sz w:val="28"/>
          <w:szCs w:val="28"/>
        </w:rPr>
        <w:t>.</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lang w:val="uk-UA"/>
        </w:rPr>
        <w:t xml:space="preserve">Затяжні </w:t>
      </w:r>
      <w:r w:rsidR="005C4935" w:rsidRPr="006A2A67">
        <w:rPr>
          <w:rFonts w:ascii="Times New Roman" w:hAnsi="Times New Roman" w:cs="Times New Roman"/>
          <w:sz w:val="28"/>
          <w:szCs w:val="28"/>
          <w:lang w:val="uk-UA"/>
        </w:rPr>
        <w:t>й</w:t>
      </w:r>
      <w:r w:rsidRPr="006A2A67">
        <w:rPr>
          <w:rFonts w:ascii="Times New Roman" w:hAnsi="Times New Roman" w:cs="Times New Roman"/>
          <w:sz w:val="28"/>
          <w:szCs w:val="28"/>
          <w:lang w:val="uk-UA"/>
        </w:rPr>
        <w:t xml:space="preserve"> хронічні ма</w:t>
      </w:r>
      <w:r w:rsidR="005C4935" w:rsidRPr="006A2A67">
        <w:rPr>
          <w:rFonts w:ascii="Times New Roman" w:hAnsi="Times New Roman" w:cs="Times New Roman"/>
          <w:sz w:val="28"/>
          <w:szCs w:val="28"/>
          <w:lang w:val="uk-UA"/>
        </w:rPr>
        <w:t>ревні</w:t>
      </w:r>
      <w:r w:rsidRPr="006A2A67">
        <w:rPr>
          <w:rFonts w:ascii="Times New Roman" w:hAnsi="Times New Roman" w:cs="Times New Roman"/>
          <w:sz w:val="28"/>
          <w:szCs w:val="28"/>
          <w:lang w:val="uk-UA"/>
        </w:rPr>
        <w:t xml:space="preserve"> епілептичні психози часто різняться лише тривалістю. </w:t>
      </w:r>
      <w:r w:rsidRPr="006A2A67">
        <w:rPr>
          <w:rFonts w:ascii="Times New Roman" w:hAnsi="Times New Roman" w:cs="Times New Roman"/>
          <w:sz w:val="28"/>
          <w:szCs w:val="28"/>
        </w:rPr>
        <w:t>Механізм їх виникнення</w:t>
      </w:r>
      <w:r w:rsidR="005C4935" w:rsidRPr="006A2A67">
        <w:rPr>
          <w:rFonts w:ascii="Times New Roman" w:hAnsi="Times New Roman" w:cs="Times New Roman"/>
          <w:sz w:val="28"/>
          <w:szCs w:val="28"/>
          <w:lang w:val="uk-UA"/>
        </w:rPr>
        <w:t xml:space="preserve"> й</w:t>
      </w:r>
      <w:r w:rsidRPr="006A2A67">
        <w:rPr>
          <w:rFonts w:ascii="Times New Roman" w:hAnsi="Times New Roman" w:cs="Times New Roman"/>
          <w:sz w:val="28"/>
          <w:szCs w:val="28"/>
        </w:rPr>
        <w:t xml:space="preserve"> симптоматика</w:t>
      </w:r>
      <w:r w:rsidR="005C4935" w:rsidRPr="006A2A67">
        <w:rPr>
          <w:rFonts w:ascii="Times New Roman" w:hAnsi="Times New Roman" w:cs="Times New Roman"/>
          <w:sz w:val="28"/>
          <w:szCs w:val="28"/>
          <w:lang w:val="uk-UA"/>
        </w:rPr>
        <w:t xml:space="preserve"> є</w:t>
      </w:r>
      <w:r w:rsidRPr="006A2A67">
        <w:rPr>
          <w:rFonts w:ascii="Times New Roman" w:hAnsi="Times New Roman" w:cs="Times New Roman"/>
          <w:sz w:val="28"/>
          <w:szCs w:val="28"/>
        </w:rPr>
        <w:t xml:space="preserve"> подібн</w:t>
      </w:r>
      <w:r w:rsidR="005C4935" w:rsidRPr="006A2A67">
        <w:rPr>
          <w:rFonts w:ascii="Times New Roman" w:hAnsi="Times New Roman" w:cs="Times New Roman"/>
          <w:sz w:val="28"/>
          <w:szCs w:val="28"/>
          <w:lang w:val="uk-UA"/>
        </w:rPr>
        <w:t>ими</w:t>
      </w:r>
      <w:r w:rsidRPr="006A2A67">
        <w:rPr>
          <w:rFonts w:ascii="Times New Roman" w:hAnsi="Times New Roman" w:cs="Times New Roman"/>
          <w:sz w:val="28"/>
          <w:szCs w:val="28"/>
        </w:rPr>
        <w:t>. В одних випадках клінічні прояви психозу</w:t>
      </w:r>
      <w:r w:rsidR="00F72FA0" w:rsidRPr="006A2A67">
        <w:rPr>
          <w:rFonts w:ascii="Times New Roman" w:hAnsi="Times New Roman" w:cs="Times New Roman"/>
          <w:sz w:val="28"/>
          <w:szCs w:val="28"/>
          <w:lang w:val="uk-UA"/>
        </w:rPr>
        <w:t xml:space="preserve"> – </w:t>
      </w:r>
      <w:r w:rsidRPr="006A2A67">
        <w:rPr>
          <w:rFonts w:ascii="Times New Roman" w:hAnsi="Times New Roman" w:cs="Times New Roman"/>
          <w:sz w:val="28"/>
          <w:szCs w:val="28"/>
        </w:rPr>
        <w:t>постійні, в інших</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схильні до поступового ускладнення. Парано</w:t>
      </w:r>
      <w:r w:rsidR="008E21A6" w:rsidRPr="006A2A67">
        <w:rPr>
          <w:rFonts w:ascii="Times New Roman" w:hAnsi="Times New Roman" w:cs="Times New Roman"/>
          <w:sz w:val="28"/>
          <w:szCs w:val="28"/>
          <w:lang w:val="uk-UA"/>
        </w:rPr>
        <w:t>й</w:t>
      </w:r>
      <w:r w:rsidRPr="006A2A67">
        <w:rPr>
          <w:rFonts w:ascii="Times New Roman" w:hAnsi="Times New Roman" w:cs="Times New Roman"/>
          <w:sz w:val="28"/>
          <w:szCs w:val="28"/>
        </w:rPr>
        <w:t>яльні стан</w:t>
      </w:r>
      <w:r w:rsidR="008E21A6" w:rsidRPr="006A2A67">
        <w:rPr>
          <w:rFonts w:ascii="Times New Roman" w:hAnsi="Times New Roman" w:cs="Times New Roman"/>
          <w:sz w:val="28"/>
          <w:szCs w:val="28"/>
          <w:lang w:val="uk-UA"/>
        </w:rPr>
        <w:t>и</w:t>
      </w:r>
      <w:r w:rsidRPr="006A2A67">
        <w:rPr>
          <w:rFonts w:ascii="Times New Roman" w:hAnsi="Times New Roman" w:cs="Times New Roman"/>
          <w:sz w:val="28"/>
          <w:szCs w:val="28"/>
        </w:rPr>
        <w:t xml:space="preserve"> часто супроводжуються ідеями матеріального збитку, чаклунства, повсякденних відносин. При параноїдних синдромах марення дії нерідко супроводжується яскравими патологічними відчуттями. Для парафренних станів </w:t>
      </w:r>
      <w:r w:rsidR="005C4935" w:rsidRPr="006A2A67">
        <w:rPr>
          <w:rFonts w:ascii="Times New Roman" w:hAnsi="Times New Roman" w:cs="Times New Roman"/>
          <w:sz w:val="28"/>
          <w:szCs w:val="28"/>
          <w:lang w:val="uk-UA"/>
        </w:rPr>
        <w:t xml:space="preserve">є </w:t>
      </w:r>
      <w:r w:rsidRPr="006A2A67">
        <w:rPr>
          <w:rFonts w:ascii="Times New Roman" w:hAnsi="Times New Roman" w:cs="Times New Roman"/>
          <w:sz w:val="28"/>
          <w:szCs w:val="28"/>
        </w:rPr>
        <w:t>характерн</w:t>
      </w:r>
      <w:r w:rsidR="005C4935" w:rsidRPr="006A2A67">
        <w:rPr>
          <w:rFonts w:ascii="Times New Roman" w:hAnsi="Times New Roman" w:cs="Times New Roman"/>
          <w:sz w:val="28"/>
          <w:szCs w:val="28"/>
          <w:lang w:val="uk-UA"/>
        </w:rPr>
        <w:t>ими</w:t>
      </w:r>
      <w:r w:rsidRPr="006A2A67">
        <w:rPr>
          <w:rFonts w:ascii="Times New Roman" w:hAnsi="Times New Roman" w:cs="Times New Roman"/>
          <w:sz w:val="28"/>
          <w:szCs w:val="28"/>
        </w:rPr>
        <w:t xml:space="preserve"> релігійно-містичн</w:t>
      </w:r>
      <w:r w:rsidR="008E21A6"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марення. Гостр</w:t>
      </w:r>
      <w:r w:rsidR="008E21A6" w:rsidRPr="006A2A67">
        <w:rPr>
          <w:rFonts w:ascii="Times New Roman" w:hAnsi="Times New Roman" w:cs="Times New Roman"/>
          <w:sz w:val="28"/>
          <w:szCs w:val="28"/>
          <w:lang w:val="uk-UA"/>
        </w:rPr>
        <w:t>ий</w:t>
      </w:r>
      <w:r w:rsidRPr="006A2A67">
        <w:rPr>
          <w:rFonts w:ascii="Times New Roman" w:hAnsi="Times New Roman" w:cs="Times New Roman"/>
          <w:sz w:val="28"/>
          <w:szCs w:val="28"/>
        </w:rPr>
        <w:t xml:space="preserve"> </w:t>
      </w:r>
      <w:r w:rsidR="008E21A6" w:rsidRPr="006A2A67">
        <w:rPr>
          <w:rFonts w:ascii="Times New Roman" w:hAnsi="Times New Roman" w:cs="Times New Roman"/>
          <w:sz w:val="28"/>
          <w:szCs w:val="28"/>
          <w:lang w:val="uk-UA"/>
        </w:rPr>
        <w:t>п</w:t>
      </w:r>
      <w:r w:rsidRPr="006A2A67">
        <w:rPr>
          <w:rFonts w:ascii="Times New Roman" w:hAnsi="Times New Roman" w:cs="Times New Roman"/>
          <w:sz w:val="28"/>
          <w:szCs w:val="28"/>
        </w:rPr>
        <w:t>араноїд трива</w:t>
      </w:r>
      <w:r w:rsidR="008E21A6" w:rsidRPr="006A2A67">
        <w:rPr>
          <w:rFonts w:ascii="Times New Roman" w:hAnsi="Times New Roman" w:cs="Times New Roman"/>
          <w:sz w:val="28"/>
          <w:szCs w:val="28"/>
          <w:lang w:val="uk-UA"/>
        </w:rPr>
        <w:t>є</w:t>
      </w:r>
      <w:r w:rsidRPr="006A2A67">
        <w:rPr>
          <w:rFonts w:ascii="Times New Roman" w:hAnsi="Times New Roman" w:cs="Times New Roman"/>
          <w:sz w:val="28"/>
          <w:szCs w:val="28"/>
        </w:rPr>
        <w:t xml:space="preserve"> </w:t>
      </w:r>
      <w:r w:rsidR="005C4935" w:rsidRPr="006A2A67">
        <w:rPr>
          <w:rFonts w:ascii="Times New Roman" w:hAnsi="Times New Roman" w:cs="Times New Roman"/>
          <w:sz w:val="28"/>
          <w:szCs w:val="28"/>
          <w:lang w:val="uk-UA"/>
        </w:rPr>
        <w:t xml:space="preserve">кілька </w:t>
      </w:r>
      <w:r w:rsidRPr="006A2A67">
        <w:rPr>
          <w:rFonts w:ascii="Times New Roman" w:hAnsi="Times New Roman" w:cs="Times New Roman"/>
          <w:sz w:val="28"/>
          <w:szCs w:val="28"/>
        </w:rPr>
        <w:t>дні</w:t>
      </w:r>
      <w:r w:rsidR="00C14877" w:rsidRPr="006A2A67">
        <w:rPr>
          <w:rFonts w:ascii="Times New Roman" w:hAnsi="Times New Roman" w:cs="Times New Roman"/>
          <w:sz w:val="28"/>
          <w:szCs w:val="28"/>
          <w:lang w:val="uk-UA"/>
        </w:rPr>
        <w:t>в</w:t>
      </w:r>
      <w:r w:rsidRPr="006A2A67">
        <w:rPr>
          <w:rFonts w:ascii="Times New Roman" w:hAnsi="Times New Roman" w:cs="Times New Roman"/>
          <w:sz w:val="28"/>
          <w:szCs w:val="28"/>
        </w:rPr>
        <w:t xml:space="preserve"> </w:t>
      </w:r>
      <w:r w:rsidR="005C4935" w:rsidRPr="006A2A67">
        <w:rPr>
          <w:rFonts w:ascii="Times New Roman" w:hAnsi="Times New Roman" w:cs="Times New Roman"/>
          <w:sz w:val="28"/>
          <w:szCs w:val="28"/>
          <w:lang w:val="uk-UA"/>
        </w:rPr>
        <w:t>або</w:t>
      </w:r>
      <w:r w:rsidRPr="006A2A67">
        <w:rPr>
          <w:rFonts w:ascii="Times New Roman" w:hAnsi="Times New Roman" w:cs="Times New Roman"/>
          <w:sz w:val="28"/>
          <w:szCs w:val="28"/>
        </w:rPr>
        <w:t xml:space="preserve"> тижні</w:t>
      </w:r>
      <w:r w:rsidR="005C4935" w:rsidRPr="006A2A67">
        <w:rPr>
          <w:rFonts w:ascii="Times New Roman" w:hAnsi="Times New Roman" w:cs="Times New Roman"/>
          <w:sz w:val="28"/>
          <w:szCs w:val="28"/>
          <w:lang w:val="uk-UA"/>
        </w:rPr>
        <w:t>в</w:t>
      </w:r>
      <w:r w:rsidRPr="006A2A67">
        <w:rPr>
          <w:rFonts w:ascii="Times New Roman" w:hAnsi="Times New Roman" w:cs="Times New Roman"/>
          <w:sz w:val="28"/>
          <w:szCs w:val="28"/>
        </w:rPr>
        <w:t xml:space="preserve">, </w:t>
      </w:r>
      <w:r w:rsidR="005C4935" w:rsidRPr="006A2A67">
        <w:rPr>
          <w:rFonts w:ascii="Times New Roman" w:hAnsi="Times New Roman" w:cs="Times New Roman"/>
          <w:sz w:val="28"/>
          <w:szCs w:val="28"/>
          <w:lang w:val="uk-UA"/>
        </w:rPr>
        <w:t xml:space="preserve">а </w:t>
      </w:r>
      <w:r w:rsidRPr="006A2A67">
        <w:rPr>
          <w:rFonts w:ascii="Times New Roman" w:hAnsi="Times New Roman" w:cs="Times New Roman"/>
          <w:sz w:val="28"/>
          <w:szCs w:val="28"/>
        </w:rPr>
        <w:t>затяжн</w:t>
      </w:r>
      <w:r w:rsidR="008E21A6" w:rsidRPr="006A2A67">
        <w:rPr>
          <w:rFonts w:ascii="Times New Roman" w:hAnsi="Times New Roman" w:cs="Times New Roman"/>
          <w:sz w:val="28"/>
          <w:szCs w:val="28"/>
          <w:lang w:val="uk-UA"/>
        </w:rPr>
        <w:t>ий</w:t>
      </w:r>
      <w:r w:rsidRPr="006A2A67">
        <w:rPr>
          <w:rFonts w:ascii="Times New Roman" w:hAnsi="Times New Roman" w:cs="Times New Roman"/>
          <w:sz w:val="28"/>
          <w:szCs w:val="28"/>
        </w:rPr>
        <w:t xml:space="preserve"> </w:t>
      </w:r>
      <w:r w:rsidR="005C4935"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хронічн</w:t>
      </w:r>
      <w:r w:rsidR="008E21A6" w:rsidRPr="006A2A67">
        <w:rPr>
          <w:rFonts w:ascii="Times New Roman" w:hAnsi="Times New Roman" w:cs="Times New Roman"/>
          <w:sz w:val="28"/>
          <w:szCs w:val="28"/>
          <w:lang w:val="uk-UA"/>
        </w:rPr>
        <w:t>ий</w:t>
      </w:r>
      <w:r w:rsidRPr="006A2A67">
        <w:rPr>
          <w:rFonts w:ascii="Times New Roman" w:hAnsi="Times New Roman" w:cs="Times New Roman"/>
          <w:sz w:val="28"/>
          <w:szCs w:val="28"/>
        </w:rPr>
        <w:t xml:space="preserve"> </w:t>
      </w:r>
      <w:r w:rsidR="005C4935" w:rsidRPr="006A2A67">
        <w:rPr>
          <w:rFonts w:ascii="Times New Roman" w:hAnsi="Times New Roman" w:cs="Times New Roman"/>
          <w:sz w:val="28"/>
          <w:szCs w:val="28"/>
        </w:rPr>
        <w:t>–</w:t>
      </w:r>
      <w:r w:rsidRPr="006A2A67">
        <w:rPr>
          <w:rFonts w:ascii="Times New Roman" w:hAnsi="Times New Roman" w:cs="Times New Roman"/>
          <w:sz w:val="28"/>
          <w:szCs w:val="28"/>
        </w:rPr>
        <w:t xml:space="preserve"> </w:t>
      </w:r>
      <w:r w:rsidR="005C4935" w:rsidRPr="006A2A67">
        <w:rPr>
          <w:rFonts w:ascii="Times New Roman" w:hAnsi="Times New Roman" w:cs="Times New Roman"/>
          <w:sz w:val="28"/>
          <w:szCs w:val="28"/>
          <w:lang w:val="uk-UA"/>
        </w:rPr>
        <w:t xml:space="preserve">кілька </w:t>
      </w:r>
      <w:r w:rsidRPr="006A2A67">
        <w:rPr>
          <w:rFonts w:ascii="Times New Roman" w:hAnsi="Times New Roman" w:cs="Times New Roman"/>
          <w:sz w:val="28"/>
          <w:szCs w:val="28"/>
        </w:rPr>
        <w:t>місяц</w:t>
      </w:r>
      <w:r w:rsidR="005C4935" w:rsidRPr="006A2A67">
        <w:rPr>
          <w:rFonts w:ascii="Times New Roman" w:hAnsi="Times New Roman" w:cs="Times New Roman"/>
          <w:sz w:val="28"/>
          <w:szCs w:val="28"/>
          <w:lang w:val="uk-UA"/>
        </w:rPr>
        <w:t>ів</w:t>
      </w:r>
      <w:r w:rsidRPr="006A2A67">
        <w:rPr>
          <w:rFonts w:ascii="Times New Roman" w:hAnsi="Times New Roman" w:cs="Times New Roman"/>
          <w:sz w:val="28"/>
          <w:szCs w:val="28"/>
        </w:rPr>
        <w:t xml:space="preserve"> </w:t>
      </w:r>
      <w:r w:rsidR="005C4935" w:rsidRPr="006A2A67">
        <w:rPr>
          <w:rFonts w:ascii="Times New Roman" w:hAnsi="Times New Roman" w:cs="Times New Roman"/>
          <w:sz w:val="28"/>
          <w:szCs w:val="28"/>
          <w:lang w:val="uk-UA"/>
        </w:rPr>
        <w:t>або</w:t>
      </w:r>
      <w:r w:rsidRPr="006A2A67">
        <w:rPr>
          <w:rFonts w:ascii="Times New Roman" w:hAnsi="Times New Roman" w:cs="Times New Roman"/>
          <w:sz w:val="28"/>
          <w:szCs w:val="28"/>
        </w:rPr>
        <w:t xml:space="preserve"> рок</w:t>
      </w:r>
      <w:r w:rsidR="005C4935" w:rsidRPr="006A2A67">
        <w:rPr>
          <w:rFonts w:ascii="Times New Roman" w:hAnsi="Times New Roman" w:cs="Times New Roman"/>
          <w:sz w:val="28"/>
          <w:szCs w:val="28"/>
          <w:lang w:val="uk-UA"/>
        </w:rPr>
        <w:t>ів</w:t>
      </w:r>
      <w:r w:rsidRPr="006A2A67">
        <w:rPr>
          <w:rFonts w:ascii="Times New Roman" w:hAnsi="Times New Roman" w:cs="Times New Roman"/>
          <w:sz w:val="28"/>
          <w:szCs w:val="28"/>
        </w:rPr>
        <w:t>.</w:t>
      </w:r>
    </w:p>
    <w:p w:rsidR="008E21A6" w:rsidRPr="006A2A67" w:rsidRDefault="00D54414"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 xml:space="preserve">Еквіваленти </w:t>
      </w:r>
      <w:r w:rsidR="0037773D" w:rsidRPr="006A2A67">
        <w:rPr>
          <w:rFonts w:ascii="Times New Roman" w:hAnsi="Times New Roman" w:cs="Times New Roman"/>
          <w:sz w:val="28"/>
          <w:szCs w:val="28"/>
          <w:lang w:val="uk-UA"/>
        </w:rPr>
        <w:t>й</w:t>
      </w:r>
      <w:r w:rsidRPr="006A2A67">
        <w:rPr>
          <w:rFonts w:ascii="Times New Roman" w:hAnsi="Times New Roman" w:cs="Times New Roman"/>
          <w:sz w:val="28"/>
          <w:szCs w:val="28"/>
          <w:lang w:val="uk-UA"/>
        </w:rPr>
        <w:t xml:space="preserve"> особливо епілептичні психози частіше </w:t>
      </w:r>
      <w:r w:rsidR="00C14877" w:rsidRPr="006A2A67">
        <w:rPr>
          <w:rFonts w:ascii="Times New Roman" w:hAnsi="Times New Roman" w:cs="Times New Roman"/>
          <w:sz w:val="28"/>
          <w:szCs w:val="28"/>
          <w:lang w:val="uk-UA"/>
        </w:rPr>
        <w:t>виникають</w:t>
      </w:r>
      <w:r w:rsidRPr="006A2A67">
        <w:rPr>
          <w:rFonts w:ascii="Times New Roman" w:hAnsi="Times New Roman" w:cs="Times New Roman"/>
          <w:sz w:val="28"/>
          <w:szCs w:val="28"/>
          <w:lang w:val="uk-UA"/>
        </w:rPr>
        <w:t xml:space="preserve"> на віддалених етапах захворювання, при </w:t>
      </w:r>
      <w:r w:rsidR="008E21A6" w:rsidRPr="006A2A67">
        <w:rPr>
          <w:rFonts w:ascii="Times New Roman" w:hAnsi="Times New Roman" w:cs="Times New Roman"/>
          <w:sz w:val="28"/>
          <w:szCs w:val="28"/>
          <w:lang w:val="uk-UA"/>
        </w:rPr>
        <w:t>зменшенні частоти</w:t>
      </w:r>
      <w:r w:rsidRPr="006A2A67">
        <w:rPr>
          <w:rFonts w:ascii="Times New Roman" w:hAnsi="Times New Roman" w:cs="Times New Roman"/>
          <w:sz w:val="28"/>
          <w:szCs w:val="28"/>
          <w:lang w:val="uk-UA"/>
        </w:rPr>
        <w:t xml:space="preserve"> або навіть </w:t>
      </w:r>
      <w:r w:rsidR="008E21A6" w:rsidRPr="006A2A67">
        <w:rPr>
          <w:rFonts w:ascii="Times New Roman" w:hAnsi="Times New Roman" w:cs="Times New Roman"/>
          <w:sz w:val="28"/>
          <w:szCs w:val="28"/>
          <w:lang w:val="uk-UA"/>
        </w:rPr>
        <w:t xml:space="preserve">при </w:t>
      </w:r>
      <w:r w:rsidRPr="006A2A67">
        <w:rPr>
          <w:rFonts w:ascii="Times New Roman" w:hAnsi="Times New Roman" w:cs="Times New Roman"/>
          <w:sz w:val="28"/>
          <w:szCs w:val="28"/>
          <w:lang w:val="uk-UA"/>
        </w:rPr>
        <w:t>повн</w:t>
      </w:r>
      <w:r w:rsidR="008E21A6" w:rsidRPr="006A2A67">
        <w:rPr>
          <w:rFonts w:ascii="Times New Roman" w:hAnsi="Times New Roman" w:cs="Times New Roman"/>
          <w:sz w:val="28"/>
          <w:szCs w:val="28"/>
          <w:lang w:val="uk-UA"/>
        </w:rPr>
        <w:t>ому</w:t>
      </w:r>
      <w:r w:rsidRPr="006A2A67">
        <w:rPr>
          <w:rFonts w:ascii="Times New Roman" w:hAnsi="Times New Roman" w:cs="Times New Roman"/>
          <w:sz w:val="28"/>
          <w:szCs w:val="28"/>
          <w:lang w:val="uk-UA"/>
        </w:rPr>
        <w:t xml:space="preserve"> зникненн</w:t>
      </w:r>
      <w:r w:rsidR="008E21A6" w:rsidRPr="006A2A67">
        <w:rPr>
          <w:rFonts w:ascii="Times New Roman" w:hAnsi="Times New Roman" w:cs="Times New Roman"/>
          <w:sz w:val="28"/>
          <w:szCs w:val="28"/>
          <w:lang w:val="uk-UA"/>
        </w:rPr>
        <w:t>і</w:t>
      </w:r>
      <w:r w:rsidRPr="006A2A67">
        <w:rPr>
          <w:rFonts w:ascii="Times New Roman" w:hAnsi="Times New Roman" w:cs="Times New Roman"/>
          <w:sz w:val="28"/>
          <w:szCs w:val="28"/>
          <w:lang w:val="uk-UA"/>
        </w:rPr>
        <w:t xml:space="preserve"> пароксизмально-судомних розладів. </w:t>
      </w:r>
      <w:r w:rsidRPr="006A2A67">
        <w:rPr>
          <w:rFonts w:ascii="Times New Roman" w:hAnsi="Times New Roman" w:cs="Times New Roman"/>
          <w:sz w:val="28"/>
          <w:szCs w:val="28"/>
        </w:rPr>
        <w:t xml:space="preserve">У тих рідкісних випадках, коли прояви епілепсії </w:t>
      </w:r>
      <w:r w:rsidR="0037773D" w:rsidRPr="006A2A67">
        <w:rPr>
          <w:rFonts w:ascii="Times New Roman" w:hAnsi="Times New Roman" w:cs="Times New Roman"/>
          <w:sz w:val="28"/>
          <w:szCs w:val="28"/>
          <w:lang w:val="uk-UA"/>
        </w:rPr>
        <w:t>обмежуються</w:t>
      </w:r>
      <w:r w:rsidRPr="006A2A67">
        <w:rPr>
          <w:rFonts w:ascii="Times New Roman" w:hAnsi="Times New Roman" w:cs="Times New Roman"/>
          <w:sz w:val="28"/>
          <w:szCs w:val="28"/>
        </w:rPr>
        <w:t xml:space="preserve"> лише еквівалентами або психозами, кажуть про приховану, маскован</w:t>
      </w:r>
      <w:r w:rsidR="008E21A6"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або психічн</w:t>
      </w:r>
      <w:r w:rsidR="008E21A6"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епілепсі</w:t>
      </w:r>
      <w:r w:rsidR="0037773D" w:rsidRPr="006A2A67">
        <w:rPr>
          <w:rFonts w:ascii="Times New Roman" w:hAnsi="Times New Roman" w:cs="Times New Roman"/>
          <w:sz w:val="28"/>
          <w:szCs w:val="28"/>
          <w:lang w:val="uk-UA"/>
        </w:rPr>
        <w:t>ю</w:t>
      </w:r>
      <w:r w:rsidRPr="006A2A67">
        <w:rPr>
          <w:rFonts w:ascii="Times New Roman" w:hAnsi="Times New Roman" w:cs="Times New Roman"/>
          <w:sz w:val="28"/>
          <w:szCs w:val="28"/>
        </w:rPr>
        <w:t xml:space="preserve">. </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lang w:val="uk-UA"/>
        </w:rPr>
        <w:t xml:space="preserve">Зміни особистості. Крім пароксизмально-судомних розладів, еквівалентів </w:t>
      </w:r>
      <w:r w:rsidR="0037773D" w:rsidRPr="006A2A67">
        <w:rPr>
          <w:rFonts w:ascii="Times New Roman" w:hAnsi="Times New Roman" w:cs="Times New Roman"/>
          <w:sz w:val="28"/>
          <w:szCs w:val="28"/>
          <w:lang w:val="uk-UA"/>
        </w:rPr>
        <w:t>і</w:t>
      </w:r>
      <w:r w:rsidRPr="006A2A67">
        <w:rPr>
          <w:rFonts w:ascii="Times New Roman" w:hAnsi="Times New Roman" w:cs="Times New Roman"/>
          <w:sz w:val="28"/>
          <w:szCs w:val="28"/>
          <w:lang w:val="uk-UA"/>
        </w:rPr>
        <w:t xml:space="preserve"> психозів без потьмарення свідомості епілепсі</w:t>
      </w:r>
      <w:r w:rsidR="00C14877" w:rsidRPr="006A2A67">
        <w:rPr>
          <w:rFonts w:ascii="Times New Roman" w:hAnsi="Times New Roman" w:cs="Times New Roman"/>
          <w:sz w:val="28"/>
          <w:szCs w:val="28"/>
          <w:lang w:val="uk-UA"/>
        </w:rPr>
        <w:t>я</w:t>
      </w:r>
      <w:r w:rsidRPr="006A2A67">
        <w:rPr>
          <w:rFonts w:ascii="Times New Roman" w:hAnsi="Times New Roman" w:cs="Times New Roman"/>
          <w:sz w:val="28"/>
          <w:szCs w:val="28"/>
          <w:lang w:val="uk-UA"/>
        </w:rPr>
        <w:t xml:space="preserve"> </w:t>
      </w:r>
      <w:r w:rsidR="00C14877" w:rsidRPr="006A2A67">
        <w:rPr>
          <w:rFonts w:ascii="Times New Roman" w:hAnsi="Times New Roman" w:cs="Times New Roman"/>
          <w:sz w:val="28"/>
          <w:szCs w:val="28"/>
          <w:lang w:val="uk-UA"/>
        </w:rPr>
        <w:t>хпрпктеризується</w:t>
      </w:r>
      <w:r w:rsidRPr="006A2A67">
        <w:rPr>
          <w:rFonts w:ascii="Times New Roman" w:hAnsi="Times New Roman" w:cs="Times New Roman"/>
          <w:sz w:val="28"/>
          <w:szCs w:val="28"/>
          <w:lang w:val="uk-UA"/>
        </w:rPr>
        <w:t xml:space="preserve"> змін</w:t>
      </w:r>
      <w:r w:rsidR="00C14877" w:rsidRPr="006A2A67">
        <w:rPr>
          <w:rFonts w:ascii="Times New Roman" w:hAnsi="Times New Roman" w:cs="Times New Roman"/>
          <w:sz w:val="28"/>
          <w:szCs w:val="28"/>
          <w:lang w:val="uk-UA"/>
        </w:rPr>
        <w:t>ами</w:t>
      </w:r>
      <w:r w:rsidRPr="006A2A67">
        <w:rPr>
          <w:rFonts w:ascii="Times New Roman" w:hAnsi="Times New Roman" w:cs="Times New Roman"/>
          <w:sz w:val="28"/>
          <w:szCs w:val="28"/>
          <w:lang w:val="uk-UA"/>
        </w:rPr>
        <w:t xml:space="preserve"> особистості, особливо порушення</w:t>
      </w:r>
      <w:r w:rsidR="00C14877" w:rsidRPr="006A2A67">
        <w:rPr>
          <w:rFonts w:ascii="Times New Roman" w:hAnsi="Times New Roman" w:cs="Times New Roman"/>
          <w:sz w:val="28"/>
          <w:szCs w:val="28"/>
          <w:lang w:val="uk-UA"/>
        </w:rPr>
        <w:t>м</w:t>
      </w:r>
      <w:r w:rsidRPr="006A2A67">
        <w:rPr>
          <w:rFonts w:ascii="Times New Roman" w:hAnsi="Times New Roman" w:cs="Times New Roman"/>
          <w:sz w:val="28"/>
          <w:szCs w:val="28"/>
          <w:lang w:val="uk-UA"/>
        </w:rPr>
        <w:t xml:space="preserve"> афективної сфери. </w:t>
      </w:r>
      <w:r w:rsidR="0037773D" w:rsidRPr="006A2A67">
        <w:rPr>
          <w:rFonts w:ascii="Times New Roman" w:hAnsi="Times New Roman" w:cs="Times New Roman"/>
          <w:sz w:val="28"/>
          <w:szCs w:val="28"/>
          <w:lang w:val="uk-UA"/>
        </w:rPr>
        <w:t>А</w:t>
      </w:r>
      <w:r w:rsidRPr="006A2A67">
        <w:rPr>
          <w:rFonts w:ascii="Times New Roman" w:hAnsi="Times New Roman" w:cs="Times New Roman"/>
          <w:sz w:val="28"/>
          <w:szCs w:val="28"/>
        </w:rPr>
        <w:t>фект</w:t>
      </w:r>
      <w:r w:rsidR="0037773D" w:rsidRPr="006A2A67">
        <w:rPr>
          <w:rFonts w:ascii="Times New Roman" w:hAnsi="Times New Roman" w:cs="Times New Roman"/>
          <w:sz w:val="28"/>
          <w:szCs w:val="28"/>
          <w:lang w:val="uk-UA"/>
        </w:rPr>
        <w:t>, що виник</w:t>
      </w:r>
      <w:r w:rsidRPr="006A2A67">
        <w:rPr>
          <w:rFonts w:ascii="Times New Roman" w:hAnsi="Times New Roman" w:cs="Times New Roman"/>
          <w:sz w:val="28"/>
          <w:szCs w:val="28"/>
        </w:rPr>
        <w:t xml:space="preserve"> довго переважає, у зв'язку з чим нові враження не можуть його витіснити</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 xml:space="preserve">так звана в'язкість афекту. Це стосується не тільки негативно забарвлених афектів, наприклад роздратування, але </w:t>
      </w:r>
      <w:r w:rsidR="0037773D"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афектів протилежних</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почуттів симпатії, радості.</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Розумовим процесам властива повільність і туго</w:t>
      </w:r>
      <w:r w:rsidR="008E21A6" w:rsidRPr="006A2A67">
        <w:rPr>
          <w:rFonts w:ascii="Times New Roman" w:hAnsi="Times New Roman" w:cs="Times New Roman"/>
          <w:sz w:val="28"/>
          <w:szCs w:val="28"/>
          <w:lang w:val="uk-UA"/>
        </w:rPr>
        <w:t>рухливість</w:t>
      </w:r>
      <w:r w:rsidRPr="006A2A67">
        <w:rPr>
          <w:rFonts w:ascii="Times New Roman" w:hAnsi="Times New Roman" w:cs="Times New Roman"/>
          <w:sz w:val="28"/>
          <w:szCs w:val="28"/>
        </w:rPr>
        <w:t xml:space="preserve">. Мова хворих багатослівна, сповнена несуттєвих деталей, при одночасному невмінні виділити головне. Перехід від одного кола уявлень до іншого </w:t>
      </w:r>
      <w:r w:rsidR="0037773D" w:rsidRPr="006A2A67">
        <w:rPr>
          <w:rFonts w:ascii="Times New Roman" w:hAnsi="Times New Roman" w:cs="Times New Roman"/>
          <w:sz w:val="28"/>
          <w:szCs w:val="28"/>
          <w:lang w:val="uk-UA"/>
        </w:rPr>
        <w:t xml:space="preserve">є </w:t>
      </w:r>
      <w:r w:rsidRPr="006A2A67">
        <w:rPr>
          <w:rFonts w:ascii="Times New Roman" w:hAnsi="Times New Roman" w:cs="Times New Roman"/>
          <w:sz w:val="28"/>
          <w:szCs w:val="28"/>
        </w:rPr>
        <w:t>утруднен</w:t>
      </w:r>
      <w:r w:rsidR="0037773D" w:rsidRPr="006A2A67">
        <w:rPr>
          <w:rFonts w:ascii="Times New Roman" w:hAnsi="Times New Roman" w:cs="Times New Roman"/>
          <w:sz w:val="28"/>
          <w:szCs w:val="28"/>
          <w:lang w:val="uk-UA"/>
        </w:rPr>
        <w:t>им</w:t>
      </w:r>
      <w:r w:rsidRPr="006A2A67">
        <w:rPr>
          <w:rFonts w:ascii="Times New Roman" w:hAnsi="Times New Roman" w:cs="Times New Roman"/>
          <w:sz w:val="28"/>
          <w:szCs w:val="28"/>
        </w:rPr>
        <w:t xml:space="preserve">. </w:t>
      </w:r>
      <w:r w:rsidR="0037773D" w:rsidRPr="006A2A67">
        <w:rPr>
          <w:rFonts w:ascii="Times New Roman" w:hAnsi="Times New Roman" w:cs="Times New Roman"/>
          <w:sz w:val="28"/>
          <w:szCs w:val="28"/>
          <w:lang w:val="uk-UA"/>
        </w:rPr>
        <w:t>Мовний</w:t>
      </w:r>
      <w:r w:rsidRPr="006A2A67">
        <w:rPr>
          <w:rFonts w:ascii="Times New Roman" w:hAnsi="Times New Roman" w:cs="Times New Roman"/>
          <w:sz w:val="28"/>
          <w:szCs w:val="28"/>
        </w:rPr>
        <w:t xml:space="preserve"> склад бідний (ол</w:t>
      </w:r>
      <w:r w:rsidR="0037773D" w:rsidRPr="006A2A67">
        <w:rPr>
          <w:rFonts w:ascii="Times New Roman" w:hAnsi="Times New Roman" w:cs="Times New Roman"/>
          <w:sz w:val="28"/>
          <w:szCs w:val="28"/>
          <w:lang w:val="uk-UA"/>
        </w:rPr>
        <w:t>і</w:t>
      </w:r>
      <w:r w:rsidRPr="006A2A67">
        <w:rPr>
          <w:rFonts w:ascii="Times New Roman" w:hAnsi="Times New Roman" w:cs="Times New Roman"/>
          <w:sz w:val="28"/>
          <w:szCs w:val="28"/>
        </w:rPr>
        <w:t>гофаз</w:t>
      </w:r>
      <w:r w:rsidR="00841E01" w:rsidRPr="006A2A67">
        <w:rPr>
          <w:rFonts w:ascii="Times New Roman" w:hAnsi="Times New Roman" w:cs="Times New Roman"/>
          <w:sz w:val="28"/>
          <w:szCs w:val="28"/>
          <w:lang w:val="uk-UA"/>
        </w:rPr>
        <w:t>і</w:t>
      </w:r>
      <w:r w:rsidRPr="006A2A67">
        <w:rPr>
          <w:rFonts w:ascii="Times New Roman" w:hAnsi="Times New Roman" w:cs="Times New Roman"/>
          <w:sz w:val="28"/>
          <w:szCs w:val="28"/>
        </w:rPr>
        <w:t>я), часто повторюється вже сказане (персевераці</w:t>
      </w:r>
      <w:r w:rsidR="0037773D" w:rsidRPr="006A2A67">
        <w:rPr>
          <w:rFonts w:ascii="Times New Roman" w:hAnsi="Times New Roman" w:cs="Times New Roman"/>
          <w:sz w:val="28"/>
          <w:szCs w:val="28"/>
          <w:lang w:val="uk-UA"/>
        </w:rPr>
        <w:t>ї</w:t>
      </w:r>
      <w:r w:rsidRPr="006A2A67">
        <w:rPr>
          <w:rFonts w:ascii="Times New Roman" w:hAnsi="Times New Roman" w:cs="Times New Roman"/>
          <w:sz w:val="28"/>
          <w:szCs w:val="28"/>
        </w:rPr>
        <w:t>). Характерн</w:t>
      </w:r>
      <w:r w:rsidR="0037773D" w:rsidRPr="006A2A67">
        <w:rPr>
          <w:rFonts w:ascii="Times New Roman" w:hAnsi="Times New Roman" w:cs="Times New Roman"/>
          <w:sz w:val="28"/>
          <w:szCs w:val="28"/>
          <w:lang w:val="uk-UA"/>
        </w:rPr>
        <w:t>им є</w:t>
      </w:r>
      <w:r w:rsidRPr="006A2A67">
        <w:rPr>
          <w:rFonts w:ascii="Times New Roman" w:hAnsi="Times New Roman" w:cs="Times New Roman"/>
          <w:sz w:val="28"/>
          <w:szCs w:val="28"/>
        </w:rPr>
        <w:t xml:space="preserve"> вживання шаблонних оборотів, зменшувальн</w:t>
      </w:r>
      <w:r w:rsidR="00841E01" w:rsidRPr="006A2A67">
        <w:rPr>
          <w:rFonts w:ascii="Times New Roman" w:hAnsi="Times New Roman" w:cs="Times New Roman"/>
          <w:sz w:val="28"/>
          <w:szCs w:val="28"/>
          <w:lang w:val="uk-UA"/>
        </w:rPr>
        <w:t>их</w:t>
      </w:r>
      <w:r w:rsidRPr="006A2A67">
        <w:rPr>
          <w:rFonts w:ascii="Times New Roman" w:hAnsi="Times New Roman" w:cs="Times New Roman"/>
          <w:sz w:val="28"/>
          <w:szCs w:val="28"/>
        </w:rPr>
        <w:t xml:space="preserve"> слів, </w:t>
      </w:r>
      <w:r w:rsidR="0037773D" w:rsidRPr="006A2A67">
        <w:rPr>
          <w:rFonts w:ascii="Times New Roman" w:hAnsi="Times New Roman" w:cs="Times New Roman"/>
          <w:sz w:val="28"/>
          <w:szCs w:val="28"/>
          <w:lang w:val="uk-UA"/>
        </w:rPr>
        <w:t>о</w:t>
      </w:r>
      <w:r w:rsidRPr="006A2A67">
        <w:rPr>
          <w:rFonts w:ascii="Times New Roman" w:hAnsi="Times New Roman" w:cs="Times New Roman"/>
          <w:sz w:val="28"/>
          <w:szCs w:val="28"/>
        </w:rPr>
        <w:t>значень, що містять афективну оцінку,</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«хороший</w:t>
      </w:r>
      <w:r w:rsidR="0037773D"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w:t>
      </w:r>
      <w:r w:rsidR="0037773D" w:rsidRPr="006A2A67">
        <w:rPr>
          <w:rFonts w:ascii="Times New Roman" w:hAnsi="Times New Roman" w:cs="Times New Roman"/>
          <w:sz w:val="28"/>
          <w:szCs w:val="28"/>
          <w:lang w:val="uk-UA"/>
        </w:rPr>
        <w:t>«</w:t>
      </w:r>
      <w:r w:rsidRPr="006A2A67">
        <w:rPr>
          <w:rFonts w:ascii="Times New Roman" w:hAnsi="Times New Roman" w:cs="Times New Roman"/>
          <w:sz w:val="28"/>
          <w:szCs w:val="28"/>
        </w:rPr>
        <w:t>прекрасний</w:t>
      </w:r>
      <w:r w:rsidR="0037773D"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w:t>
      </w:r>
      <w:r w:rsidR="0037773D" w:rsidRPr="006A2A67">
        <w:rPr>
          <w:rFonts w:ascii="Times New Roman" w:hAnsi="Times New Roman" w:cs="Times New Roman"/>
          <w:sz w:val="28"/>
          <w:szCs w:val="28"/>
          <w:lang w:val="uk-UA"/>
        </w:rPr>
        <w:t>«</w:t>
      </w:r>
      <w:r w:rsidRPr="006A2A67">
        <w:rPr>
          <w:rFonts w:ascii="Times New Roman" w:hAnsi="Times New Roman" w:cs="Times New Roman"/>
          <w:sz w:val="28"/>
          <w:szCs w:val="28"/>
        </w:rPr>
        <w:t>огидний». Власне «я» завжди залишається в центрі уваги хворого. У висловлюваннях на першому плані</w:t>
      </w:r>
      <w:r w:rsidR="0037773D" w:rsidRPr="006A2A67">
        <w:rPr>
          <w:rFonts w:ascii="Times New Roman" w:hAnsi="Times New Roman" w:cs="Times New Roman"/>
          <w:sz w:val="28"/>
          <w:szCs w:val="28"/>
        </w:rPr>
        <w:t xml:space="preserve"> – </w:t>
      </w:r>
      <w:r w:rsidRPr="006A2A67">
        <w:rPr>
          <w:rFonts w:ascii="Times New Roman" w:hAnsi="Times New Roman" w:cs="Times New Roman"/>
          <w:sz w:val="28"/>
          <w:szCs w:val="28"/>
        </w:rPr>
        <w:t>він сам, його хвороба, його повсякденні справи, а також близькі, про як</w:t>
      </w:r>
      <w:r w:rsidR="00841E01" w:rsidRPr="006A2A67">
        <w:rPr>
          <w:rFonts w:ascii="Times New Roman" w:hAnsi="Times New Roman" w:cs="Times New Roman"/>
          <w:sz w:val="28"/>
          <w:szCs w:val="28"/>
          <w:lang w:val="uk-UA"/>
        </w:rPr>
        <w:t>их</w:t>
      </w:r>
      <w:r w:rsidRPr="006A2A67">
        <w:rPr>
          <w:rFonts w:ascii="Times New Roman" w:hAnsi="Times New Roman" w:cs="Times New Roman"/>
          <w:sz w:val="28"/>
          <w:szCs w:val="28"/>
        </w:rPr>
        <w:t xml:space="preserve"> хворий говорить </w:t>
      </w:r>
      <w:r w:rsidR="000204F9"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з повагою </w:t>
      </w:r>
      <w:r w:rsidR="000204F9"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упором на позитивні </w:t>
      </w:r>
      <w:r w:rsidR="000204F9" w:rsidRPr="006A2A67">
        <w:rPr>
          <w:rFonts w:ascii="Times New Roman" w:hAnsi="Times New Roman" w:cs="Times New Roman"/>
          <w:sz w:val="28"/>
          <w:szCs w:val="28"/>
          <w:lang w:val="uk-UA"/>
        </w:rPr>
        <w:t>риси їх характеру</w:t>
      </w:r>
      <w:r w:rsidRPr="006A2A67">
        <w:rPr>
          <w:rFonts w:ascii="Times New Roman" w:hAnsi="Times New Roman" w:cs="Times New Roman"/>
          <w:sz w:val="28"/>
          <w:szCs w:val="28"/>
        </w:rPr>
        <w:t>. Хворі на епілепсію</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 xml:space="preserve">великі педанти, особливо в повсякденних дрібницях, «прихильники правди </w:t>
      </w:r>
      <w:r w:rsidR="000204F9"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справедливості». Вони схильні до банальних повчань, люблять опікувати, чим дуже обтяжуються рідні </w:t>
      </w:r>
      <w:r w:rsidR="000204F9"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близькі. Незважаючи на те, що хворі на епілепсію вважають свою хворобу серйозною і охоче лікуються, віра в одужання не покидає їх навіть на віддалених етапах хвороби (епілептичний оптимізм).</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У одних хворих ці зміни поєднуються з підвищеною дратівливістю, прискіпливістю, схильністю до сварок, спалахів злоби, що нерідко супроводжується небезпечними </w:t>
      </w:r>
      <w:r w:rsidR="000204F9"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жорстокими діями, спрямованими на оточуючих. У інших, навпаки, переважають боязкість, схильність до </w:t>
      </w:r>
      <w:r w:rsidRPr="006A2A67">
        <w:rPr>
          <w:rFonts w:ascii="Times New Roman" w:hAnsi="Times New Roman" w:cs="Times New Roman"/>
          <w:sz w:val="28"/>
          <w:szCs w:val="28"/>
        </w:rPr>
        <w:lastRenderedPageBreak/>
        <w:t xml:space="preserve">самознищення, перебільшена люб'язність, улесливість і догідливість, шанобливість і лагідність у зверненні. Ці полярні </w:t>
      </w:r>
      <w:r w:rsidR="00C14877" w:rsidRPr="006A2A67">
        <w:rPr>
          <w:rFonts w:ascii="Times New Roman" w:hAnsi="Times New Roman" w:cs="Times New Roman"/>
          <w:sz w:val="28"/>
          <w:szCs w:val="28"/>
          <w:lang w:val="uk-UA"/>
        </w:rPr>
        <w:t>риси</w:t>
      </w:r>
      <w:r w:rsidRPr="006A2A67">
        <w:rPr>
          <w:rFonts w:ascii="Times New Roman" w:hAnsi="Times New Roman" w:cs="Times New Roman"/>
          <w:sz w:val="28"/>
          <w:szCs w:val="28"/>
        </w:rPr>
        <w:t xml:space="preserve"> характеру можуть співіснувати. Часто неможливо передбачити, як поведе себе хвор</w:t>
      </w:r>
      <w:r w:rsidR="0016655A" w:rsidRPr="006A2A67">
        <w:rPr>
          <w:rFonts w:ascii="Times New Roman" w:hAnsi="Times New Roman" w:cs="Times New Roman"/>
          <w:sz w:val="28"/>
          <w:szCs w:val="28"/>
          <w:lang w:val="uk-UA"/>
        </w:rPr>
        <w:t>ий</w:t>
      </w:r>
      <w:r w:rsidRPr="006A2A67">
        <w:rPr>
          <w:rFonts w:ascii="Times New Roman" w:hAnsi="Times New Roman" w:cs="Times New Roman"/>
          <w:sz w:val="28"/>
          <w:szCs w:val="28"/>
        </w:rPr>
        <w:t xml:space="preserve">, </w:t>
      </w:r>
      <w:r w:rsidR="000204F9" w:rsidRPr="006A2A67">
        <w:rPr>
          <w:rFonts w:ascii="Times New Roman" w:hAnsi="Times New Roman" w:cs="Times New Roman"/>
          <w:sz w:val="28"/>
          <w:szCs w:val="28"/>
          <w:lang w:val="uk-UA"/>
        </w:rPr>
        <w:t>оскільки</w:t>
      </w:r>
      <w:r w:rsidRPr="006A2A67">
        <w:rPr>
          <w:rFonts w:ascii="Times New Roman" w:hAnsi="Times New Roman" w:cs="Times New Roman"/>
          <w:sz w:val="28"/>
          <w:szCs w:val="28"/>
        </w:rPr>
        <w:t xml:space="preserve"> </w:t>
      </w:r>
      <w:r w:rsidR="0016655A" w:rsidRPr="006A2A67">
        <w:rPr>
          <w:rFonts w:ascii="Times New Roman" w:hAnsi="Times New Roman" w:cs="Times New Roman"/>
          <w:sz w:val="28"/>
          <w:szCs w:val="28"/>
          <w:lang w:val="uk-UA"/>
        </w:rPr>
        <w:t>нестійкість</w:t>
      </w:r>
      <w:r w:rsidRPr="006A2A67">
        <w:rPr>
          <w:rFonts w:ascii="Times New Roman" w:hAnsi="Times New Roman" w:cs="Times New Roman"/>
          <w:sz w:val="28"/>
          <w:szCs w:val="28"/>
        </w:rPr>
        <w:t xml:space="preserve"> психічних явищ у сфері почування і вдачі становить видатну рису в характері епілептиків.</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Якщо зазначені характерологічні зміни парціальн</w:t>
      </w:r>
      <w:r w:rsidR="0016655A"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і слабо виражені, професійна і життєва адаптація збережена, то </w:t>
      </w:r>
      <w:r w:rsidR="000204F9" w:rsidRPr="006A2A67">
        <w:rPr>
          <w:rFonts w:ascii="Times New Roman" w:hAnsi="Times New Roman" w:cs="Times New Roman"/>
          <w:sz w:val="28"/>
          <w:szCs w:val="28"/>
          <w:lang w:val="uk-UA"/>
        </w:rPr>
        <w:t>кажуть</w:t>
      </w:r>
      <w:r w:rsidRPr="006A2A67">
        <w:rPr>
          <w:rFonts w:ascii="Times New Roman" w:hAnsi="Times New Roman" w:cs="Times New Roman"/>
          <w:sz w:val="28"/>
          <w:szCs w:val="28"/>
        </w:rPr>
        <w:t xml:space="preserve"> про епілептичн</w:t>
      </w:r>
      <w:r w:rsidR="0016655A" w:rsidRPr="006A2A67">
        <w:rPr>
          <w:rFonts w:ascii="Times New Roman" w:hAnsi="Times New Roman" w:cs="Times New Roman"/>
          <w:sz w:val="28"/>
          <w:szCs w:val="28"/>
          <w:lang w:val="uk-UA"/>
        </w:rPr>
        <w:t>ий</w:t>
      </w:r>
      <w:r w:rsidRPr="006A2A67">
        <w:rPr>
          <w:rFonts w:ascii="Times New Roman" w:hAnsi="Times New Roman" w:cs="Times New Roman"/>
          <w:sz w:val="28"/>
          <w:szCs w:val="28"/>
        </w:rPr>
        <w:t xml:space="preserve"> характер. Різкі характерологічні зрушення, </w:t>
      </w:r>
      <w:r w:rsidR="0016655A" w:rsidRPr="006A2A67">
        <w:rPr>
          <w:rFonts w:ascii="Times New Roman" w:hAnsi="Times New Roman" w:cs="Times New Roman"/>
          <w:sz w:val="28"/>
          <w:szCs w:val="28"/>
          <w:lang w:val="uk-UA"/>
        </w:rPr>
        <w:t xml:space="preserve">які </w:t>
      </w:r>
      <w:r w:rsidRPr="006A2A67">
        <w:rPr>
          <w:rFonts w:ascii="Times New Roman" w:hAnsi="Times New Roman" w:cs="Times New Roman"/>
          <w:sz w:val="28"/>
          <w:szCs w:val="28"/>
        </w:rPr>
        <w:t>супроводжу</w:t>
      </w:r>
      <w:r w:rsidR="0016655A" w:rsidRPr="006A2A67">
        <w:rPr>
          <w:rFonts w:ascii="Times New Roman" w:hAnsi="Times New Roman" w:cs="Times New Roman"/>
          <w:sz w:val="28"/>
          <w:szCs w:val="28"/>
          <w:lang w:val="uk-UA"/>
        </w:rPr>
        <w:t>ються</w:t>
      </w:r>
      <w:r w:rsidRPr="006A2A67">
        <w:rPr>
          <w:rFonts w:ascii="Times New Roman" w:hAnsi="Times New Roman" w:cs="Times New Roman"/>
          <w:sz w:val="28"/>
          <w:szCs w:val="28"/>
        </w:rPr>
        <w:t xml:space="preserve"> виразними змінами пам'яті, насамперед на факти, що хворого </w:t>
      </w:r>
      <w:r w:rsidR="000204F9" w:rsidRPr="006A2A67">
        <w:rPr>
          <w:rFonts w:ascii="Times New Roman" w:hAnsi="Times New Roman" w:cs="Times New Roman"/>
          <w:sz w:val="28"/>
          <w:szCs w:val="28"/>
          <w:lang w:val="uk-UA"/>
        </w:rPr>
        <w:t>не стосуються</w:t>
      </w:r>
      <w:r w:rsidRPr="006A2A67">
        <w:rPr>
          <w:rFonts w:ascii="Times New Roman" w:hAnsi="Times New Roman" w:cs="Times New Roman"/>
          <w:sz w:val="28"/>
          <w:szCs w:val="28"/>
        </w:rPr>
        <w:t xml:space="preserve">, </w:t>
      </w:r>
      <w:r w:rsidR="000204F9" w:rsidRPr="006A2A67">
        <w:rPr>
          <w:rFonts w:ascii="Times New Roman" w:hAnsi="Times New Roman" w:cs="Times New Roman"/>
          <w:sz w:val="28"/>
          <w:szCs w:val="28"/>
          <w:lang w:val="uk-UA"/>
        </w:rPr>
        <w:t>дають змогу</w:t>
      </w:r>
      <w:r w:rsidRPr="006A2A67">
        <w:rPr>
          <w:rFonts w:ascii="Times New Roman" w:hAnsi="Times New Roman" w:cs="Times New Roman"/>
          <w:sz w:val="28"/>
          <w:szCs w:val="28"/>
        </w:rPr>
        <w:t xml:space="preserve"> діагностувати епілептичн</w:t>
      </w:r>
      <w:r w:rsidR="0016655A" w:rsidRPr="006A2A67">
        <w:rPr>
          <w:rFonts w:ascii="Times New Roman" w:hAnsi="Times New Roman" w:cs="Times New Roman"/>
          <w:sz w:val="28"/>
          <w:szCs w:val="28"/>
          <w:lang w:val="uk-UA"/>
        </w:rPr>
        <w:t>е</w:t>
      </w:r>
      <w:r w:rsidRPr="006A2A67">
        <w:rPr>
          <w:rFonts w:ascii="Times New Roman" w:hAnsi="Times New Roman" w:cs="Times New Roman"/>
          <w:sz w:val="28"/>
          <w:szCs w:val="28"/>
        </w:rPr>
        <w:t xml:space="preserve"> концентричне недоумство. У хворих на епілепсію спостерігаються </w:t>
      </w:r>
      <w:r w:rsidR="000204F9"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деякі неспецифічні соматоневролог</w:t>
      </w:r>
      <w:r w:rsidR="0016655A" w:rsidRPr="006A2A67">
        <w:rPr>
          <w:rFonts w:ascii="Times New Roman" w:hAnsi="Times New Roman" w:cs="Times New Roman"/>
          <w:sz w:val="28"/>
          <w:szCs w:val="28"/>
          <w:lang w:val="uk-UA"/>
        </w:rPr>
        <w:t>і</w:t>
      </w:r>
      <w:r w:rsidRPr="006A2A67">
        <w:rPr>
          <w:rFonts w:ascii="Times New Roman" w:hAnsi="Times New Roman" w:cs="Times New Roman"/>
          <w:sz w:val="28"/>
          <w:szCs w:val="28"/>
        </w:rPr>
        <w:t>ч</w:t>
      </w:r>
      <w:r w:rsidR="0016655A" w:rsidRPr="006A2A67">
        <w:rPr>
          <w:rFonts w:ascii="Times New Roman" w:hAnsi="Times New Roman" w:cs="Times New Roman"/>
          <w:sz w:val="28"/>
          <w:szCs w:val="28"/>
          <w:lang w:val="uk-UA"/>
        </w:rPr>
        <w:t>ні</w:t>
      </w:r>
      <w:r w:rsidRPr="006A2A67">
        <w:rPr>
          <w:rFonts w:ascii="Times New Roman" w:hAnsi="Times New Roman" w:cs="Times New Roman"/>
          <w:sz w:val="28"/>
          <w:szCs w:val="28"/>
        </w:rPr>
        <w:t xml:space="preserve"> симптоми: диспластичн</w:t>
      </w:r>
      <w:r w:rsidR="0016655A"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сть статури, сповільненість, незручність, незграбність моторики, дефекти вимови. Після нападів виявляються патологічні рефлекси, </w:t>
      </w:r>
      <w:r w:rsidR="000204F9" w:rsidRPr="006A2A67">
        <w:rPr>
          <w:rFonts w:ascii="Times New Roman" w:hAnsi="Times New Roman" w:cs="Times New Roman"/>
          <w:sz w:val="28"/>
          <w:szCs w:val="28"/>
          <w:lang w:val="uk-UA"/>
        </w:rPr>
        <w:t>можуть бути</w:t>
      </w:r>
      <w:r w:rsidRPr="006A2A67">
        <w:rPr>
          <w:rFonts w:ascii="Times New Roman" w:hAnsi="Times New Roman" w:cs="Times New Roman"/>
          <w:sz w:val="28"/>
          <w:szCs w:val="28"/>
        </w:rPr>
        <w:t xml:space="preserve"> паралічі </w:t>
      </w:r>
      <w:r w:rsidR="000204F9"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парези кінцівок, розлад мови (афазія).</w:t>
      </w:r>
    </w:p>
    <w:p w:rsidR="00F40F5A" w:rsidRPr="006A2A67" w:rsidRDefault="00F40F5A" w:rsidP="00F40F5A">
      <w:pPr>
        <w:spacing w:after="0" w:line="240" w:lineRule="auto"/>
        <w:jc w:val="both"/>
        <w:rPr>
          <w:rFonts w:ascii="Times New Roman" w:hAnsi="Times New Roman" w:cs="Times New Roman"/>
          <w:sz w:val="28"/>
          <w:szCs w:val="28"/>
          <w:lang w:val="uk-UA"/>
        </w:rPr>
      </w:pPr>
    </w:p>
    <w:p w:rsidR="00D54414" w:rsidRPr="006A2A67" w:rsidRDefault="0016655A" w:rsidP="004B28CE">
      <w:pPr>
        <w:spacing w:after="0" w:line="240" w:lineRule="auto"/>
        <w:jc w:val="center"/>
        <w:rPr>
          <w:rFonts w:ascii="Times New Roman" w:hAnsi="Times New Roman" w:cs="Times New Roman"/>
          <w:b/>
          <w:sz w:val="28"/>
          <w:szCs w:val="28"/>
          <w:lang w:val="uk-UA"/>
        </w:rPr>
      </w:pPr>
      <w:r w:rsidRPr="006A2A67">
        <w:rPr>
          <w:rFonts w:ascii="Times New Roman" w:hAnsi="Times New Roman" w:cs="Times New Roman"/>
          <w:b/>
          <w:sz w:val="28"/>
          <w:szCs w:val="28"/>
          <w:lang w:val="uk-UA"/>
        </w:rPr>
        <w:t>Р</w:t>
      </w:r>
      <w:r w:rsidR="004B28CE" w:rsidRPr="006A2A67">
        <w:rPr>
          <w:rFonts w:ascii="Times New Roman" w:hAnsi="Times New Roman" w:cs="Times New Roman"/>
          <w:b/>
          <w:sz w:val="28"/>
          <w:szCs w:val="28"/>
          <w:lang w:val="uk-UA"/>
        </w:rPr>
        <w:t>озділ</w:t>
      </w:r>
      <w:r w:rsidRPr="006A2A67">
        <w:rPr>
          <w:rFonts w:ascii="Times New Roman" w:hAnsi="Times New Roman" w:cs="Times New Roman"/>
          <w:b/>
          <w:sz w:val="28"/>
          <w:szCs w:val="28"/>
          <w:lang w:val="uk-UA"/>
        </w:rPr>
        <w:t xml:space="preserve"> </w:t>
      </w:r>
      <w:r w:rsidR="009574D2" w:rsidRPr="006A2A67">
        <w:rPr>
          <w:rFonts w:ascii="Times New Roman" w:hAnsi="Times New Roman" w:cs="Times New Roman"/>
          <w:b/>
          <w:sz w:val="28"/>
          <w:szCs w:val="28"/>
          <w:lang w:val="uk-UA"/>
        </w:rPr>
        <w:t>3</w:t>
      </w:r>
      <w:r w:rsidRPr="006A2A67">
        <w:rPr>
          <w:rFonts w:ascii="Times New Roman" w:hAnsi="Times New Roman" w:cs="Times New Roman"/>
          <w:b/>
          <w:sz w:val="28"/>
          <w:szCs w:val="28"/>
          <w:lang w:val="uk-UA"/>
        </w:rPr>
        <w:t xml:space="preserve">. </w:t>
      </w:r>
      <w:r w:rsidR="00C14877" w:rsidRPr="006A2A67">
        <w:rPr>
          <w:rFonts w:ascii="Times New Roman" w:hAnsi="Times New Roman" w:cs="Times New Roman"/>
          <w:b/>
          <w:sz w:val="28"/>
          <w:szCs w:val="28"/>
          <w:lang w:val="uk-UA"/>
        </w:rPr>
        <w:t>ПСИХІЧНІ Й ПОВЕДІНКОВІ РОЗЛАДИ ВНАСЛІДОК УЖИВАННЯ ПСИХОАКТИВНИХ РЕЧОВИН</w:t>
      </w:r>
    </w:p>
    <w:p w:rsidR="00F40F5A" w:rsidRPr="006A2A67" w:rsidRDefault="00F40F5A" w:rsidP="00F40F5A">
      <w:pPr>
        <w:spacing w:after="0" w:line="240" w:lineRule="auto"/>
        <w:jc w:val="both"/>
        <w:rPr>
          <w:rFonts w:ascii="Times New Roman" w:hAnsi="Times New Roman" w:cs="Times New Roman"/>
          <w:sz w:val="28"/>
          <w:szCs w:val="28"/>
          <w:lang w:val="uk-UA"/>
        </w:rPr>
      </w:pPr>
    </w:p>
    <w:p w:rsidR="00D54414" w:rsidRPr="006A2A67" w:rsidRDefault="009574D2" w:rsidP="004B28CE">
      <w:pPr>
        <w:spacing w:after="0" w:line="240" w:lineRule="auto"/>
        <w:jc w:val="center"/>
        <w:rPr>
          <w:rFonts w:ascii="Times New Roman" w:hAnsi="Times New Roman" w:cs="Times New Roman"/>
          <w:b/>
          <w:sz w:val="28"/>
          <w:szCs w:val="28"/>
          <w:lang w:val="uk-UA"/>
        </w:rPr>
      </w:pPr>
      <w:r w:rsidRPr="006A2A67">
        <w:rPr>
          <w:rFonts w:ascii="Times New Roman" w:hAnsi="Times New Roman" w:cs="Times New Roman"/>
          <w:b/>
          <w:sz w:val="28"/>
          <w:szCs w:val="28"/>
          <w:lang w:val="uk-UA"/>
        </w:rPr>
        <w:t>3</w:t>
      </w:r>
      <w:r w:rsidR="00D54414" w:rsidRPr="006A2A67">
        <w:rPr>
          <w:rFonts w:ascii="Times New Roman" w:hAnsi="Times New Roman" w:cs="Times New Roman"/>
          <w:b/>
          <w:sz w:val="28"/>
          <w:szCs w:val="28"/>
        </w:rPr>
        <w:t xml:space="preserve">.1. </w:t>
      </w:r>
      <w:r w:rsidR="004B28CE" w:rsidRPr="006A2A67">
        <w:rPr>
          <w:rFonts w:ascii="Times New Roman" w:hAnsi="Times New Roman" w:cs="Times New Roman"/>
          <w:b/>
          <w:sz w:val="28"/>
          <w:szCs w:val="28"/>
          <w:lang w:val="uk-UA"/>
        </w:rPr>
        <w:t>Поняття</w:t>
      </w:r>
      <w:r w:rsidR="00D54414" w:rsidRPr="006A2A67">
        <w:rPr>
          <w:rFonts w:ascii="Times New Roman" w:hAnsi="Times New Roman" w:cs="Times New Roman"/>
          <w:b/>
          <w:sz w:val="28"/>
          <w:szCs w:val="28"/>
        </w:rPr>
        <w:t xml:space="preserve"> </w:t>
      </w:r>
      <w:r w:rsidR="004B28CE" w:rsidRPr="006A2A67">
        <w:rPr>
          <w:rFonts w:ascii="Times New Roman" w:hAnsi="Times New Roman" w:cs="Times New Roman"/>
          <w:b/>
          <w:sz w:val="28"/>
          <w:szCs w:val="28"/>
          <w:lang w:val="uk-UA"/>
        </w:rPr>
        <w:t>«психоактивні</w:t>
      </w:r>
      <w:r w:rsidR="0016655A" w:rsidRPr="006A2A67">
        <w:rPr>
          <w:rFonts w:ascii="Times New Roman" w:hAnsi="Times New Roman" w:cs="Times New Roman"/>
          <w:b/>
          <w:sz w:val="28"/>
          <w:szCs w:val="28"/>
        </w:rPr>
        <w:t xml:space="preserve"> </w:t>
      </w:r>
      <w:r w:rsidR="004B28CE" w:rsidRPr="006A2A67">
        <w:rPr>
          <w:rFonts w:ascii="Times New Roman" w:hAnsi="Times New Roman" w:cs="Times New Roman"/>
          <w:b/>
          <w:sz w:val="28"/>
          <w:szCs w:val="28"/>
          <w:lang w:val="uk-UA"/>
        </w:rPr>
        <w:t>речовини»</w:t>
      </w:r>
      <w:r w:rsidR="00D54414" w:rsidRPr="006A2A67">
        <w:rPr>
          <w:rFonts w:ascii="Times New Roman" w:hAnsi="Times New Roman" w:cs="Times New Roman"/>
          <w:b/>
          <w:sz w:val="28"/>
          <w:szCs w:val="28"/>
        </w:rPr>
        <w:t xml:space="preserve">, </w:t>
      </w:r>
      <w:r w:rsidR="004B28CE" w:rsidRPr="006A2A67">
        <w:rPr>
          <w:rFonts w:ascii="Times New Roman" w:hAnsi="Times New Roman" w:cs="Times New Roman"/>
          <w:b/>
          <w:sz w:val="28"/>
          <w:szCs w:val="28"/>
          <w:lang w:val="uk-UA"/>
        </w:rPr>
        <w:t>«наркотик»</w:t>
      </w:r>
    </w:p>
    <w:p w:rsidR="00F40F5A" w:rsidRPr="006A2A67" w:rsidRDefault="00F40F5A" w:rsidP="00662B28">
      <w:pPr>
        <w:spacing w:after="0" w:line="240" w:lineRule="auto"/>
        <w:ind w:firstLine="709"/>
        <w:jc w:val="both"/>
        <w:rPr>
          <w:rFonts w:ascii="Times New Roman" w:hAnsi="Times New Roman" w:cs="Times New Roman"/>
          <w:sz w:val="28"/>
          <w:szCs w:val="28"/>
          <w:lang w:val="uk-UA"/>
        </w:rPr>
      </w:pP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Людство протягом </w:t>
      </w:r>
      <w:r w:rsidR="00C14877"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сього існування мало досвід </w:t>
      </w:r>
      <w:r w:rsidR="00C14877" w:rsidRPr="006A2A67">
        <w:rPr>
          <w:rFonts w:ascii="Times New Roman" w:hAnsi="Times New Roman" w:cs="Times New Roman"/>
          <w:sz w:val="28"/>
          <w:szCs w:val="28"/>
          <w:lang w:val="uk-UA"/>
        </w:rPr>
        <w:t>у</w:t>
      </w:r>
      <w:r w:rsidRPr="006A2A67">
        <w:rPr>
          <w:rFonts w:ascii="Times New Roman" w:hAnsi="Times New Roman" w:cs="Times New Roman"/>
          <w:sz w:val="28"/>
          <w:szCs w:val="28"/>
        </w:rPr>
        <w:t>живання психоактивних речовин</w:t>
      </w:r>
      <w:r w:rsidR="004B28CE" w:rsidRPr="006A2A67">
        <w:rPr>
          <w:rFonts w:ascii="Times New Roman" w:hAnsi="Times New Roman" w:cs="Times New Roman"/>
          <w:sz w:val="28"/>
          <w:szCs w:val="28"/>
          <w:lang w:val="uk-UA"/>
        </w:rPr>
        <w:t xml:space="preserve"> (ПАР)</w:t>
      </w:r>
      <w:r w:rsidRPr="006A2A67">
        <w:rPr>
          <w:rFonts w:ascii="Times New Roman" w:hAnsi="Times New Roman" w:cs="Times New Roman"/>
          <w:sz w:val="28"/>
          <w:szCs w:val="28"/>
        </w:rPr>
        <w:t xml:space="preserve">. Однак тільки в другій половині </w:t>
      </w:r>
      <w:r w:rsidR="004B28CE" w:rsidRPr="006A2A67">
        <w:rPr>
          <w:rFonts w:ascii="Times New Roman" w:hAnsi="Times New Roman" w:cs="Times New Roman"/>
          <w:sz w:val="28"/>
          <w:szCs w:val="28"/>
          <w:lang w:val="uk-UA"/>
        </w:rPr>
        <w:t>ХХ</w:t>
      </w:r>
      <w:r w:rsidRPr="006A2A67">
        <w:rPr>
          <w:rFonts w:ascii="Times New Roman" w:hAnsi="Times New Roman" w:cs="Times New Roman"/>
          <w:sz w:val="28"/>
          <w:szCs w:val="28"/>
        </w:rPr>
        <w:t xml:space="preserve"> століття проблема залежностей перетворилася на світову медико-соціальну проблему. У </w:t>
      </w:r>
      <w:r w:rsidR="004B28CE" w:rsidRPr="006A2A67">
        <w:rPr>
          <w:rFonts w:ascii="Times New Roman" w:hAnsi="Times New Roman" w:cs="Times New Roman"/>
          <w:sz w:val="28"/>
          <w:szCs w:val="28"/>
          <w:lang w:val="uk-UA"/>
        </w:rPr>
        <w:t>багатьох</w:t>
      </w:r>
      <w:r w:rsidRPr="006A2A67">
        <w:rPr>
          <w:rFonts w:ascii="Times New Roman" w:hAnsi="Times New Roman" w:cs="Times New Roman"/>
          <w:sz w:val="28"/>
          <w:szCs w:val="28"/>
        </w:rPr>
        <w:t xml:space="preserve"> країн</w:t>
      </w:r>
      <w:r w:rsidR="004B28CE" w:rsidRPr="006A2A67">
        <w:rPr>
          <w:rFonts w:ascii="Times New Roman" w:hAnsi="Times New Roman" w:cs="Times New Roman"/>
          <w:sz w:val="28"/>
          <w:szCs w:val="28"/>
          <w:lang w:val="uk-UA"/>
        </w:rPr>
        <w:t>ах</w:t>
      </w:r>
      <w:r w:rsidRPr="006A2A67">
        <w:rPr>
          <w:rFonts w:ascii="Times New Roman" w:hAnsi="Times New Roman" w:cs="Times New Roman"/>
          <w:sz w:val="28"/>
          <w:szCs w:val="28"/>
        </w:rPr>
        <w:t xml:space="preserve"> вона набула масштабів національного лиха. У США</w:t>
      </w:r>
      <w:r w:rsidR="004B28CE" w:rsidRPr="006A2A67">
        <w:rPr>
          <w:rFonts w:ascii="Times New Roman" w:hAnsi="Times New Roman" w:cs="Times New Roman"/>
          <w:sz w:val="28"/>
          <w:szCs w:val="28"/>
          <w:lang w:val="uk-UA"/>
        </w:rPr>
        <w:t>, наприклад,</w:t>
      </w:r>
      <w:r w:rsidRPr="006A2A67">
        <w:rPr>
          <w:rFonts w:ascii="Times New Roman" w:hAnsi="Times New Roman" w:cs="Times New Roman"/>
          <w:sz w:val="28"/>
          <w:szCs w:val="28"/>
        </w:rPr>
        <w:t xml:space="preserve"> наркоманію стали </w:t>
      </w:r>
      <w:r w:rsidR="004B28CE"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менувати ворогом Америки </w:t>
      </w:r>
      <w:r w:rsidR="004B28CE"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1.</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У наркології широко використовуються терміни «психоактивн</w:t>
      </w:r>
      <w:r w:rsidR="0016655A" w:rsidRPr="006A2A67">
        <w:rPr>
          <w:rFonts w:ascii="Times New Roman" w:hAnsi="Times New Roman" w:cs="Times New Roman"/>
          <w:sz w:val="28"/>
          <w:szCs w:val="28"/>
          <w:lang w:val="uk-UA"/>
        </w:rPr>
        <w:t>а</w:t>
      </w:r>
      <w:r w:rsidRPr="006A2A67">
        <w:rPr>
          <w:rFonts w:ascii="Times New Roman" w:hAnsi="Times New Roman" w:cs="Times New Roman"/>
          <w:sz w:val="28"/>
          <w:szCs w:val="28"/>
        </w:rPr>
        <w:t xml:space="preserve"> речовин</w:t>
      </w:r>
      <w:r w:rsidR="004B28CE" w:rsidRPr="006A2A67">
        <w:rPr>
          <w:rFonts w:ascii="Times New Roman" w:hAnsi="Times New Roman" w:cs="Times New Roman"/>
          <w:sz w:val="28"/>
          <w:szCs w:val="28"/>
          <w:lang w:val="uk-UA"/>
        </w:rPr>
        <w:t>а</w:t>
      </w:r>
      <w:r w:rsidRPr="006A2A67">
        <w:rPr>
          <w:rFonts w:ascii="Times New Roman" w:hAnsi="Times New Roman" w:cs="Times New Roman"/>
          <w:sz w:val="28"/>
          <w:szCs w:val="28"/>
        </w:rPr>
        <w:t>», «наркотик</w:t>
      </w:r>
      <w:r w:rsidR="004B28CE"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w:t>
      </w:r>
      <w:r w:rsidR="004B28CE" w:rsidRPr="006A2A67">
        <w:rPr>
          <w:rFonts w:ascii="Times New Roman" w:hAnsi="Times New Roman" w:cs="Times New Roman"/>
          <w:sz w:val="28"/>
          <w:szCs w:val="28"/>
          <w:lang w:val="uk-UA"/>
        </w:rPr>
        <w:t>«</w:t>
      </w:r>
      <w:r w:rsidRPr="006A2A67">
        <w:rPr>
          <w:rFonts w:ascii="Times New Roman" w:hAnsi="Times New Roman" w:cs="Times New Roman"/>
          <w:sz w:val="28"/>
          <w:szCs w:val="28"/>
        </w:rPr>
        <w:t>наркоманія», «залежність», «адикція».</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Психоактивн</w:t>
      </w:r>
      <w:r w:rsidR="0016655A" w:rsidRPr="006A2A67">
        <w:rPr>
          <w:rFonts w:ascii="Times New Roman" w:hAnsi="Times New Roman" w:cs="Times New Roman"/>
          <w:sz w:val="28"/>
          <w:szCs w:val="28"/>
          <w:lang w:val="uk-UA"/>
        </w:rPr>
        <w:t>а</w:t>
      </w:r>
      <w:r w:rsidRPr="006A2A67">
        <w:rPr>
          <w:rFonts w:ascii="Times New Roman" w:hAnsi="Times New Roman" w:cs="Times New Roman"/>
          <w:sz w:val="28"/>
          <w:szCs w:val="28"/>
        </w:rPr>
        <w:t xml:space="preserve"> речовин</w:t>
      </w:r>
      <w:r w:rsidR="0016655A" w:rsidRPr="006A2A67">
        <w:rPr>
          <w:rFonts w:ascii="Times New Roman" w:hAnsi="Times New Roman" w:cs="Times New Roman"/>
          <w:sz w:val="28"/>
          <w:szCs w:val="28"/>
          <w:lang w:val="uk-UA"/>
        </w:rPr>
        <w:t>а</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це речовина натурального або синтетичного походження</w:t>
      </w:r>
      <w:r w:rsidR="00C14877"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здатн</w:t>
      </w:r>
      <w:r w:rsidR="0016655A" w:rsidRPr="006A2A67">
        <w:rPr>
          <w:rFonts w:ascii="Times New Roman" w:hAnsi="Times New Roman" w:cs="Times New Roman"/>
          <w:sz w:val="28"/>
          <w:szCs w:val="28"/>
          <w:lang w:val="uk-UA"/>
        </w:rPr>
        <w:t>а</w:t>
      </w:r>
      <w:r w:rsidRPr="006A2A67">
        <w:rPr>
          <w:rFonts w:ascii="Times New Roman" w:hAnsi="Times New Roman" w:cs="Times New Roman"/>
          <w:sz w:val="28"/>
          <w:szCs w:val="28"/>
        </w:rPr>
        <w:t xml:space="preserve"> при одноразовому прийомі </w:t>
      </w:r>
      <w:r w:rsidR="004B28CE" w:rsidRPr="006A2A67">
        <w:rPr>
          <w:rFonts w:ascii="Times New Roman" w:hAnsi="Times New Roman" w:cs="Times New Roman"/>
          <w:sz w:val="28"/>
          <w:szCs w:val="28"/>
          <w:lang w:val="uk-UA"/>
        </w:rPr>
        <w:t xml:space="preserve">привести до </w:t>
      </w:r>
      <w:r w:rsidRPr="006A2A67">
        <w:rPr>
          <w:rFonts w:ascii="Times New Roman" w:hAnsi="Times New Roman" w:cs="Times New Roman"/>
          <w:sz w:val="28"/>
          <w:szCs w:val="28"/>
        </w:rPr>
        <w:t>бажан</w:t>
      </w:r>
      <w:r w:rsidR="004B28CE" w:rsidRPr="006A2A67">
        <w:rPr>
          <w:rFonts w:ascii="Times New Roman" w:hAnsi="Times New Roman" w:cs="Times New Roman"/>
          <w:sz w:val="28"/>
          <w:szCs w:val="28"/>
          <w:lang w:val="uk-UA"/>
        </w:rPr>
        <w:t>и</w:t>
      </w:r>
      <w:r w:rsidR="00C14877" w:rsidRPr="006A2A67">
        <w:rPr>
          <w:rFonts w:ascii="Times New Roman" w:hAnsi="Times New Roman" w:cs="Times New Roman"/>
          <w:sz w:val="28"/>
          <w:szCs w:val="28"/>
          <w:lang w:val="uk-UA"/>
        </w:rPr>
        <w:t>х</w:t>
      </w:r>
      <w:r w:rsidRPr="006A2A67">
        <w:rPr>
          <w:rFonts w:ascii="Times New Roman" w:hAnsi="Times New Roman" w:cs="Times New Roman"/>
          <w:sz w:val="28"/>
          <w:szCs w:val="28"/>
        </w:rPr>
        <w:t xml:space="preserve"> ефект</w:t>
      </w:r>
      <w:r w:rsidR="00C14877" w:rsidRPr="006A2A67">
        <w:rPr>
          <w:rFonts w:ascii="Times New Roman" w:hAnsi="Times New Roman" w:cs="Times New Roman"/>
          <w:sz w:val="28"/>
          <w:szCs w:val="28"/>
          <w:lang w:val="uk-UA"/>
        </w:rPr>
        <w:t>і</w:t>
      </w:r>
      <w:r w:rsidR="004B28CE" w:rsidRPr="006A2A67">
        <w:rPr>
          <w:rFonts w:ascii="Times New Roman" w:hAnsi="Times New Roman" w:cs="Times New Roman"/>
          <w:sz w:val="28"/>
          <w:szCs w:val="28"/>
          <w:lang w:val="uk-UA"/>
        </w:rPr>
        <w:t>в</w:t>
      </w:r>
      <w:r w:rsidR="00C14877" w:rsidRPr="006A2A67">
        <w:rPr>
          <w:rFonts w:ascii="Times New Roman" w:hAnsi="Times New Roman" w:cs="Times New Roman"/>
          <w:sz w:val="28"/>
          <w:szCs w:val="28"/>
          <w:lang w:val="uk-UA"/>
        </w:rPr>
        <w:t xml:space="preserve"> з боку того, хто споживає</w:t>
      </w:r>
      <w:r w:rsidRPr="006A2A67">
        <w:rPr>
          <w:rFonts w:ascii="Times New Roman" w:hAnsi="Times New Roman" w:cs="Times New Roman"/>
          <w:sz w:val="28"/>
          <w:szCs w:val="28"/>
        </w:rPr>
        <w:t>, а при систематичному</w:t>
      </w:r>
      <w:r w:rsidR="00F72FA0" w:rsidRPr="006A2A67">
        <w:rPr>
          <w:rFonts w:ascii="Times New Roman" w:hAnsi="Times New Roman" w:cs="Times New Roman"/>
          <w:sz w:val="28"/>
          <w:szCs w:val="28"/>
        </w:rPr>
        <w:t xml:space="preserve"> – </w:t>
      </w:r>
      <w:r w:rsidR="004B28CE" w:rsidRPr="006A2A67">
        <w:rPr>
          <w:rFonts w:ascii="Times New Roman" w:hAnsi="Times New Roman" w:cs="Times New Roman"/>
          <w:sz w:val="28"/>
          <w:szCs w:val="28"/>
          <w:lang w:val="uk-UA"/>
        </w:rPr>
        <w:t xml:space="preserve">спричинити </w:t>
      </w:r>
      <w:r w:rsidRPr="006A2A67">
        <w:rPr>
          <w:rFonts w:ascii="Times New Roman" w:hAnsi="Times New Roman" w:cs="Times New Roman"/>
          <w:sz w:val="28"/>
          <w:szCs w:val="28"/>
        </w:rPr>
        <w:t>психічну й фізичну залежність.</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Наркотик</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 xml:space="preserve">це речовина, що </w:t>
      </w:r>
      <w:r w:rsidR="004B28CE" w:rsidRPr="006A2A67">
        <w:rPr>
          <w:rFonts w:ascii="Times New Roman" w:hAnsi="Times New Roman" w:cs="Times New Roman"/>
          <w:sz w:val="28"/>
          <w:szCs w:val="28"/>
          <w:lang w:val="uk-UA"/>
        </w:rPr>
        <w:t>відповідає</w:t>
      </w:r>
      <w:r w:rsidRPr="006A2A67">
        <w:rPr>
          <w:rFonts w:ascii="Times New Roman" w:hAnsi="Times New Roman" w:cs="Times New Roman"/>
          <w:sz w:val="28"/>
          <w:szCs w:val="28"/>
        </w:rPr>
        <w:t xml:space="preserve"> трьом критеріям:</w:t>
      </w:r>
    </w:p>
    <w:p w:rsidR="00D54414" w:rsidRPr="006A2A67" w:rsidRDefault="0016655A"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w:t>
      </w:r>
      <w:r w:rsidR="00D54414" w:rsidRPr="006A2A67">
        <w:rPr>
          <w:rFonts w:ascii="Times New Roman" w:hAnsi="Times New Roman" w:cs="Times New Roman"/>
          <w:sz w:val="28"/>
          <w:szCs w:val="28"/>
        </w:rPr>
        <w:t xml:space="preserve"> </w:t>
      </w:r>
      <w:r w:rsidR="004B28CE" w:rsidRPr="006A2A67">
        <w:rPr>
          <w:rFonts w:ascii="Times New Roman" w:hAnsi="Times New Roman" w:cs="Times New Roman"/>
          <w:sz w:val="28"/>
          <w:szCs w:val="28"/>
          <w:lang w:val="uk-UA"/>
        </w:rPr>
        <w:t>м</w:t>
      </w:r>
      <w:r w:rsidR="00D54414" w:rsidRPr="006A2A67">
        <w:rPr>
          <w:rFonts w:ascii="Times New Roman" w:hAnsi="Times New Roman" w:cs="Times New Roman"/>
          <w:sz w:val="28"/>
          <w:szCs w:val="28"/>
        </w:rPr>
        <w:t>едичному</w:t>
      </w:r>
      <w:r w:rsidR="00F72FA0" w:rsidRPr="006A2A67">
        <w:rPr>
          <w:rFonts w:ascii="Times New Roman" w:hAnsi="Times New Roman" w:cs="Times New Roman"/>
          <w:sz w:val="28"/>
          <w:szCs w:val="28"/>
        </w:rPr>
        <w:t xml:space="preserve"> – </w:t>
      </w:r>
      <w:r w:rsidR="00D54414" w:rsidRPr="006A2A67">
        <w:rPr>
          <w:rFonts w:ascii="Times New Roman" w:hAnsi="Times New Roman" w:cs="Times New Roman"/>
          <w:sz w:val="28"/>
          <w:szCs w:val="28"/>
        </w:rPr>
        <w:t>ц</w:t>
      </w:r>
      <w:r w:rsidR="004B28CE" w:rsidRPr="006A2A67">
        <w:rPr>
          <w:rFonts w:ascii="Times New Roman" w:hAnsi="Times New Roman" w:cs="Times New Roman"/>
          <w:sz w:val="28"/>
          <w:szCs w:val="28"/>
          <w:lang w:val="uk-UA"/>
        </w:rPr>
        <w:t>я</w:t>
      </w:r>
      <w:r w:rsidR="00D54414" w:rsidRPr="006A2A67">
        <w:rPr>
          <w:rFonts w:ascii="Times New Roman" w:hAnsi="Times New Roman" w:cs="Times New Roman"/>
          <w:sz w:val="28"/>
          <w:szCs w:val="28"/>
        </w:rPr>
        <w:t xml:space="preserve"> речовина повинна </w:t>
      </w:r>
      <w:r w:rsidR="004B28CE" w:rsidRPr="006A2A67">
        <w:rPr>
          <w:rFonts w:ascii="Times New Roman" w:hAnsi="Times New Roman" w:cs="Times New Roman"/>
          <w:sz w:val="28"/>
          <w:szCs w:val="28"/>
          <w:lang w:val="uk-UA"/>
        </w:rPr>
        <w:t>мати</w:t>
      </w:r>
      <w:r w:rsidR="00D54414" w:rsidRPr="006A2A67">
        <w:rPr>
          <w:rFonts w:ascii="Times New Roman" w:hAnsi="Times New Roman" w:cs="Times New Roman"/>
          <w:sz w:val="28"/>
          <w:szCs w:val="28"/>
        </w:rPr>
        <w:t xml:space="preserve"> специфічн</w:t>
      </w:r>
      <w:r w:rsidR="004B28CE" w:rsidRPr="006A2A67">
        <w:rPr>
          <w:rFonts w:ascii="Times New Roman" w:hAnsi="Times New Roman" w:cs="Times New Roman"/>
          <w:sz w:val="28"/>
          <w:szCs w:val="28"/>
          <w:lang w:val="uk-UA"/>
        </w:rPr>
        <w:t>у</w:t>
      </w:r>
      <w:r w:rsidR="00D54414" w:rsidRPr="006A2A67">
        <w:rPr>
          <w:rFonts w:ascii="Times New Roman" w:hAnsi="Times New Roman" w:cs="Times New Roman"/>
          <w:sz w:val="28"/>
          <w:szCs w:val="28"/>
        </w:rPr>
        <w:t xml:space="preserve"> ді</w:t>
      </w:r>
      <w:r w:rsidR="004B28CE" w:rsidRPr="006A2A67">
        <w:rPr>
          <w:rFonts w:ascii="Times New Roman" w:hAnsi="Times New Roman" w:cs="Times New Roman"/>
          <w:sz w:val="28"/>
          <w:szCs w:val="28"/>
          <w:lang w:val="uk-UA"/>
        </w:rPr>
        <w:t>ю</w:t>
      </w:r>
      <w:r w:rsidR="00D54414" w:rsidRPr="006A2A67">
        <w:rPr>
          <w:rFonts w:ascii="Times New Roman" w:hAnsi="Times New Roman" w:cs="Times New Roman"/>
          <w:sz w:val="28"/>
          <w:szCs w:val="28"/>
        </w:rPr>
        <w:t xml:space="preserve"> на ЦНС, що є причиною </w:t>
      </w:r>
      <w:r w:rsidR="004B28CE" w:rsidRPr="006A2A67">
        <w:rPr>
          <w:rFonts w:ascii="Times New Roman" w:hAnsi="Times New Roman" w:cs="Times New Roman"/>
          <w:sz w:val="28"/>
          <w:szCs w:val="28"/>
          <w:lang w:val="uk-UA"/>
        </w:rPr>
        <w:t>її</w:t>
      </w:r>
      <w:r w:rsidR="00D54414" w:rsidRPr="006A2A67">
        <w:rPr>
          <w:rFonts w:ascii="Times New Roman" w:hAnsi="Times New Roman" w:cs="Times New Roman"/>
          <w:sz w:val="28"/>
          <w:szCs w:val="28"/>
        </w:rPr>
        <w:t xml:space="preserve"> немедичного споживання</w:t>
      </w:r>
      <w:r w:rsidR="00C14877" w:rsidRPr="006A2A67">
        <w:rPr>
          <w:rFonts w:ascii="Times New Roman" w:hAnsi="Times New Roman" w:cs="Times New Roman"/>
          <w:sz w:val="28"/>
          <w:szCs w:val="28"/>
          <w:lang w:val="uk-UA"/>
        </w:rPr>
        <w:t>;</w:t>
      </w:r>
    </w:p>
    <w:p w:rsidR="00D54414" w:rsidRPr="006A2A67" w:rsidRDefault="0016655A"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w:t>
      </w:r>
      <w:r w:rsidR="00D54414" w:rsidRPr="006A2A67">
        <w:rPr>
          <w:rFonts w:ascii="Times New Roman" w:hAnsi="Times New Roman" w:cs="Times New Roman"/>
          <w:sz w:val="28"/>
          <w:szCs w:val="28"/>
          <w:lang w:val="uk-UA"/>
        </w:rPr>
        <w:t xml:space="preserve"> </w:t>
      </w:r>
      <w:r w:rsidR="004B28CE" w:rsidRPr="006A2A67">
        <w:rPr>
          <w:rFonts w:ascii="Times New Roman" w:hAnsi="Times New Roman" w:cs="Times New Roman"/>
          <w:sz w:val="28"/>
          <w:szCs w:val="28"/>
          <w:lang w:val="uk-UA"/>
        </w:rPr>
        <w:t>с</w:t>
      </w:r>
      <w:r w:rsidR="00D54414" w:rsidRPr="006A2A67">
        <w:rPr>
          <w:rFonts w:ascii="Times New Roman" w:hAnsi="Times New Roman" w:cs="Times New Roman"/>
          <w:sz w:val="28"/>
          <w:szCs w:val="28"/>
          <w:lang w:val="uk-UA"/>
        </w:rPr>
        <w:t>оціальному</w:t>
      </w:r>
      <w:r w:rsidR="00F72FA0" w:rsidRPr="006A2A67">
        <w:rPr>
          <w:rFonts w:ascii="Times New Roman" w:hAnsi="Times New Roman" w:cs="Times New Roman"/>
          <w:sz w:val="28"/>
          <w:szCs w:val="28"/>
          <w:lang w:val="uk-UA"/>
        </w:rPr>
        <w:t xml:space="preserve"> – </w:t>
      </w:r>
      <w:r w:rsidR="00D54414" w:rsidRPr="006A2A67">
        <w:rPr>
          <w:rFonts w:ascii="Times New Roman" w:hAnsi="Times New Roman" w:cs="Times New Roman"/>
          <w:sz w:val="28"/>
          <w:szCs w:val="28"/>
          <w:lang w:val="uk-UA"/>
        </w:rPr>
        <w:t xml:space="preserve">споживання </w:t>
      </w:r>
      <w:r w:rsidR="004B28CE" w:rsidRPr="006A2A67">
        <w:rPr>
          <w:rFonts w:ascii="Times New Roman" w:hAnsi="Times New Roman" w:cs="Times New Roman"/>
          <w:sz w:val="28"/>
          <w:szCs w:val="28"/>
          <w:lang w:val="uk-UA"/>
        </w:rPr>
        <w:t>речовини</w:t>
      </w:r>
      <w:r w:rsidR="00D54414" w:rsidRPr="006A2A67">
        <w:rPr>
          <w:rFonts w:ascii="Times New Roman" w:hAnsi="Times New Roman" w:cs="Times New Roman"/>
          <w:sz w:val="28"/>
          <w:szCs w:val="28"/>
          <w:lang w:val="uk-UA"/>
        </w:rPr>
        <w:t xml:space="preserve"> має великі масштаби, і наслідки цього споживання набувають соціальн</w:t>
      </w:r>
      <w:r w:rsidR="004B28CE" w:rsidRPr="006A2A67">
        <w:rPr>
          <w:rFonts w:ascii="Times New Roman" w:hAnsi="Times New Roman" w:cs="Times New Roman"/>
          <w:sz w:val="28"/>
          <w:szCs w:val="28"/>
          <w:lang w:val="uk-UA"/>
        </w:rPr>
        <w:t>ої</w:t>
      </w:r>
      <w:r w:rsidR="00D54414" w:rsidRPr="006A2A67">
        <w:rPr>
          <w:rFonts w:ascii="Times New Roman" w:hAnsi="Times New Roman" w:cs="Times New Roman"/>
          <w:sz w:val="28"/>
          <w:szCs w:val="28"/>
          <w:lang w:val="uk-UA"/>
        </w:rPr>
        <w:t xml:space="preserve"> </w:t>
      </w:r>
      <w:r w:rsidR="004B28CE" w:rsidRPr="006A2A67">
        <w:rPr>
          <w:rFonts w:ascii="Times New Roman" w:hAnsi="Times New Roman" w:cs="Times New Roman"/>
          <w:sz w:val="28"/>
          <w:szCs w:val="28"/>
          <w:lang w:val="uk-UA"/>
        </w:rPr>
        <w:t>значущості</w:t>
      </w:r>
      <w:r w:rsidR="00C14877" w:rsidRPr="006A2A67">
        <w:rPr>
          <w:rFonts w:ascii="Times New Roman" w:hAnsi="Times New Roman" w:cs="Times New Roman"/>
          <w:sz w:val="28"/>
          <w:szCs w:val="28"/>
          <w:lang w:val="uk-UA"/>
        </w:rPr>
        <w:t>;</w:t>
      </w:r>
    </w:p>
    <w:p w:rsidR="00D54414" w:rsidRPr="006A2A67" w:rsidRDefault="0016655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lang w:val="uk-UA"/>
        </w:rPr>
        <w:t>-</w:t>
      </w:r>
      <w:r w:rsidR="00D54414" w:rsidRPr="006A2A67">
        <w:rPr>
          <w:rFonts w:ascii="Times New Roman" w:hAnsi="Times New Roman" w:cs="Times New Roman"/>
          <w:sz w:val="28"/>
          <w:szCs w:val="28"/>
        </w:rPr>
        <w:t xml:space="preserve"> </w:t>
      </w:r>
      <w:r w:rsidR="004B28CE" w:rsidRPr="006A2A67">
        <w:rPr>
          <w:rFonts w:ascii="Times New Roman" w:hAnsi="Times New Roman" w:cs="Times New Roman"/>
          <w:sz w:val="28"/>
          <w:szCs w:val="28"/>
          <w:lang w:val="uk-UA"/>
        </w:rPr>
        <w:t>ю</w:t>
      </w:r>
      <w:r w:rsidR="00D54414" w:rsidRPr="006A2A67">
        <w:rPr>
          <w:rFonts w:ascii="Times New Roman" w:hAnsi="Times New Roman" w:cs="Times New Roman"/>
          <w:sz w:val="28"/>
          <w:szCs w:val="28"/>
        </w:rPr>
        <w:t>ридичн</w:t>
      </w:r>
      <w:r w:rsidR="004B28CE" w:rsidRPr="006A2A67">
        <w:rPr>
          <w:rFonts w:ascii="Times New Roman" w:hAnsi="Times New Roman" w:cs="Times New Roman"/>
          <w:sz w:val="28"/>
          <w:szCs w:val="28"/>
          <w:lang w:val="uk-UA"/>
        </w:rPr>
        <w:t>ому</w:t>
      </w:r>
      <w:r w:rsidR="00F72FA0" w:rsidRPr="006A2A67">
        <w:rPr>
          <w:rFonts w:ascii="Times New Roman" w:hAnsi="Times New Roman" w:cs="Times New Roman"/>
          <w:sz w:val="28"/>
          <w:szCs w:val="28"/>
        </w:rPr>
        <w:t xml:space="preserve"> – </w:t>
      </w:r>
      <w:r w:rsidR="00D54414" w:rsidRPr="006A2A67">
        <w:rPr>
          <w:rFonts w:ascii="Times New Roman" w:hAnsi="Times New Roman" w:cs="Times New Roman"/>
          <w:sz w:val="28"/>
          <w:szCs w:val="28"/>
        </w:rPr>
        <w:t>речовин</w:t>
      </w:r>
      <w:r w:rsidRPr="006A2A67">
        <w:rPr>
          <w:rFonts w:ascii="Times New Roman" w:hAnsi="Times New Roman" w:cs="Times New Roman"/>
          <w:sz w:val="28"/>
          <w:szCs w:val="28"/>
          <w:lang w:val="uk-UA"/>
        </w:rPr>
        <w:t>у</w:t>
      </w:r>
      <w:r w:rsidR="00D54414" w:rsidRPr="006A2A67">
        <w:rPr>
          <w:rFonts w:ascii="Times New Roman" w:hAnsi="Times New Roman" w:cs="Times New Roman"/>
          <w:sz w:val="28"/>
          <w:szCs w:val="28"/>
        </w:rPr>
        <w:t xml:space="preserve"> включено в офіційний список наркотичних засобів.</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Наркоманія</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 xml:space="preserve">хвороба, </w:t>
      </w:r>
      <w:r w:rsidR="00F522CE" w:rsidRPr="006A2A67">
        <w:rPr>
          <w:rFonts w:ascii="Times New Roman" w:hAnsi="Times New Roman" w:cs="Times New Roman"/>
          <w:sz w:val="28"/>
          <w:szCs w:val="28"/>
          <w:lang w:val="uk-UA"/>
        </w:rPr>
        <w:t>спричинена</w:t>
      </w:r>
      <w:r w:rsidRPr="006A2A67">
        <w:rPr>
          <w:rFonts w:ascii="Times New Roman" w:hAnsi="Times New Roman" w:cs="Times New Roman"/>
          <w:sz w:val="28"/>
          <w:szCs w:val="28"/>
        </w:rPr>
        <w:t xml:space="preserve"> систематичним </w:t>
      </w:r>
      <w:r w:rsidR="00C14877"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живанням наркотиків і </w:t>
      </w:r>
      <w:r w:rsidR="00F522CE" w:rsidRPr="006A2A67">
        <w:rPr>
          <w:rFonts w:ascii="Times New Roman" w:hAnsi="Times New Roman" w:cs="Times New Roman"/>
          <w:sz w:val="28"/>
          <w:szCs w:val="28"/>
          <w:lang w:val="uk-UA"/>
        </w:rPr>
        <w:t>яка</w:t>
      </w:r>
      <w:r w:rsidRPr="006A2A67">
        <w:rPr>
          <w:rFonts w:ascii="Times New Roman" w:hAnsi="Times New Roman" w:cs="Times New Roman"/>
          <w:sz w:val="28"/>
          <w:szCs w:val="28"/>
        </w:rPr>
        <w:t xml:space="preserve"> </w:t>
      </w:r>
      <w:r w:rsidR="00F522CE" w:rsidRPr="006A2A67">
        <w:rPr>
          <w:rFonts w:ascii="Times New Roman" w:hAnsi="Times New Roman" w:cs="Times New Roman"/>
          <w:sz w:val="28"/>
          <w:szCs w:val="28"/>
          <w:lang w:val="uk-UA"/>
        </w:rPr>
        <w:t>ви</w:t>
      </w:r>
      <w:r w:rsidRPr="006A2A67">
        <w:rPr>
          <w:rFonts w:ascii="Times New Roman" w:hAnsi="Times New Roman" w:cs="Times New Roman"/>
          <w:sz w:val="28"/>
          <w:szCs w:val="28"/>
        </w:rPr>
        <w:t>являється психічною та фізичною залежністю від них.</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Токсикоманія</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 xml:space="preserve">залежність, </w:t>
      </w:r>
      <w:r w:rsidR="00F522CE" w:rsidRPr="006A2A67">
        <w:rPr>
          <w:rFonts w:ascii="Times New Roman" w:hAnsi="Times New Roman" w:cs="Times New Roman"/>
          <w:sz w:val="28"/>
          <w:szCs w:val="28"/>
          <w:lang w:val="uk-UA"/>
        </w:rPr>
        <w:t>спричинена</w:t>
      </w:r>
      <w:r w:rsidRPr="006A2A67">
        <w:rPr>
          <w:rFonts w:ascii="Times New Roman" w:hAnsi="Times New Roman" w:cs="Times New Roman"/>
          <w:sz w:val="28"/>
          <w:szCs w:val="28"/>
        </w:rPr>
        <w:t xml:space="preserve"> речовинами, які не включен</w:t>
      </w:r>
      <w:r w:rsidR="00F522CE" w:rsidRPr="006A2A67">
        <w:rPr>
          <w:rFonts w:ascii="Times New Roman" w:hAnsi="Times New Roman" w:cs="Times New Roman"/>
          <w:sz w:val="28"/>
          <w:szCs w:val="28"/>
          <w:lang w:val="uk-UA"/>
        </w:rPr>
        <w:t>о</w:t>
      </w:r>
      <w:r w:rsidRPr="006A2A67">
        <w:rPr>
          <w:rFonts w:ascii="Times New Roman" w:hAnsi="Times New Roman" w:cs="Times New Roman"/>
          <w:sz w:val="28"/>
          <w:szCs w:val="28"/>
        </w:rPr>
        <w:t xml:space="preserve"> в офіційний список наркотиків.</w:t>
      </w:r>
    </w:p>
    <w:p w:rsidR="00D54414" w:rsidRPr="006A2A67" w:rsidRDefault="00D54414"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rPr>
        <w:t>Адикц</w:t>
      </w:r>
      <w:r w:rsidR="0016655A" w:rsidRPr="006A2A67">
        <w:rPr>
          <w:rFonts w:ascii="Times New Roman" w:hAnsi="Times New Roman" w:cs="Times New Roman"/>
          <w:sz w:val="28"/>
          <w:szCs w:val="28"/>
          <w:lang w:val="uk-UA"/>
        </w:rPr>
        <w:t>і</w:t>
      </w:r>
      <w:r w:rsidRPr="006A2A67">
        <w:rPr>
          <w:rFonts w:ascii="Times New Roman" w:hAnsi="Times New Roman" w:cs="Times New Roman"/>
          <w:sz w:val="28"/>
          <w:szCs w:val="28"/>
        </w:rPr>
        <w:t>я</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 xml:space="preserve">схильність до вживання наркотичних </w:t>
      </w:r>
      <w:r w:rsidR="00F522CE" w:rsidRPr="006A2A67">
        <w:rPr>
          <w:rFonts w:ascii="Times New Roman" w:hAnsi="Times New Roman" w:cs="Times New Roman"/>
          <w:sz w:val="28"/>
          <w:szCs w:val="28"/>
          <w:lang w:val="uk-UA"/>
        </w:rPr>
        <w:t>або</w:t>
      </w:r>
      <w:r w:rsidRPr="006A2A67">
        <w:rPr>
          <w:rFonts w:ascii="Times New Roman" w:hAnsi="Times New Roman" w:cs="Times New Roman"/>
          <w:sz w:val="28"/>
          <w:szCs w:val="28"/>
        </w:rPr>
        <w:t xml:space="preserve"> токсичних речовин без залежності</w:t>
      </w:r>
      <w:r w:rsidR="00F522CE" w:rsidRPr="006A2A67">
        <w:rPr>
          <w:rFonts w:ascii="Times New Roman" w:hAnsi="Times New Roman" w:cs="Times New Roman"/>
          <w:sz w:val="28"/>
          <w:szCs w:val="28"/>
          <w:lang w:val="uk-UA"/>
        </w:rPr>
        <w:t xml:space="preserve"> від них.</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lastRenderedPageBreak/>
        <w:t>У сучасній літературі поширени</w:t>
      </w:r>
      <w:r w:rsidR="00F522CE" w:rsidRPr="006A2A67">
        <w:rPr>
          <w:rFonts w:ascii="Times New Roman" w:hAnsi="Times New Roman" w:cs="Times New Roman"/>
          <w:sz w:val="28"/>
          <w:szCs w:val="28"/>
          <w:lang w:val="uk-UA"/>
        </w:rPr>
        <w:t>м є</w:t>
      </w:r>
      <w:r w:rsidRPr="006A2A67">
        <w:rPr>
          <w:rFonts w:ascii="Times New Roman" w:hAnsi="Times New Roman" w:cs="Times New Roman"/>
          <w:sz w:val="28"/>
          <w:szCs w:val="28"/>
        </w:rPr>
        <w:t xml:space="preserve"> термін </w:t>
      </w:r>
      <w:r w:rsidR="00F522CE" w:rsidRPr="006A2A67">
        <w:rPr>
          <w:rFonts w:ascii="Times New Roman" w:hAnsi="Times New Roman" w:cs="Times New Roman"/>
          <w:sz w:val="28"/>
          <w:szCs w:val="28"/>
          <w:lang w:val="uk-UA"/>
        </w:rPr>
        <w:t>«</w:t>
      </w:r>
      <w:r w:rsidRPr="006A2A67">
        <w:rPr>
          <w:rFonts w:ascii="Times New Roman" w:hAnsi="Times New Roman" w:cs="Times New Roman"/>
          <w:sz w:val="28"/>
          <w:szCs w:val="28"/>
        </w:rPr>
        <w:t>залежність</w:t>
      </w:r>
      <w:r w:rsidR="00F522CE"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Крім наркоманії і токсикоманії це поняття </w:t>
      </w:r>
      <w:r w:rsidR="00F522CE" w:rsidRPr="006A2A67">
        <w:rPr>
          <w:rFonts w:ascii="Times New Roman" w:hAnsi="Times New Roman" w:cs="Times New Roman"/>
          <w:sz w:val="28"/>
          <w:szCs w:val="28"/>
          <w:lang w:val="uk-UA"/>
        </w:rPr>
        <w:t>відображає</w:t>
      </w:r>
      <w:r w:rsidRPr="006A2A67">
        <w:rPr>
          <w:rFonts w:ascii="Times New Roman" w:hAnsi="Times New Roman" w:cs="Times New Roman"/>
          <w:sz w:val="28"/>
          <w:szCs w:val="28"/>
        </w:rPr>
        <w:t xml:space="preserve"> такі заняття </w:t>
      </w:r>
      <w:r w:rsidR="00F522CE"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види діяльності</w:t>
      </w:r>
      <w:r w:rsidR="00F522CE"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як азартні ігри (гемблінг), надмірне захоплення переглядом телевізора, комп'ютерними іграми, інтернетом, надмірно активн</w:t>
      </w:r>
      <w:r w:rsidR="0016655A"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харчов</w:t>
      </w:r>
      <w:r w:rsidR="0016655A"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w:t>
      </w:r>
      <w:r w:rsidR="00F522CE"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сексуальну поведінку. Спільним для всіх цих речей є те, що вони </w:t>
      </w:r>
      <w:r w:rsidR="00C14877" w:rsidRPr="006A2A67">
        <w:rPr>
          <w:rFonts w:ascii="Times New Roman" w:hAnsi="Times New Roman" w:cs="Times New Roman"/>
          <w:sz w:val="28"/>
          <w:szCs w:val="28"/>
          <w:lang w:val="uk-UA"/>
        </w:rPr>
        <w:t>є головними</w:t>
      </w:r>
      <w:r w:rsidRPr="006A2A67">
        <w:rPr>
          <w:rFonts w:ascii="Times New Roman" w:hAnsi="Times New Roman" w:cs="Times New Roman"/>
          <w:sz w:val="28"/>
          <w:szCs w:val="28"/>
        </w:rPr>
        <w:t xml:space="preserve"> в системі цінностей людини</w:t>
      </w:r>
      <w:r w:rsidR="00F522CE"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а альтернативні види діяльності </w:t>
      </w:r>
      <w:r w:rsidR="00F522CE" w:rsidRPr="006A2A67">
        <w:rPr>
          <w:rFonts w:ascii="Times New Roman" w:hAnsi="Times New Roman" w:cs="Times New Roman"/>
          <w:sz w:val="28"/>
          <w:szCs w:val="28"/>
          <w:lang w:val="uk-UA"/>
        </w:rPr>
        <w:t>кануть у</w:t>
      </w:r>
      <w:r w:rsidRPr="006A2A67">
        <w:rPr>
          <w:rFonts w:ascii="Times New Roman" w:hAnsi="Times New Roman" w:cs="Times New Roman"/>
          <w:sz w:val="28"/>
          <w:szCs w:val="28"/>
        </w:rPr>
        <w:t xml:space="preserve"> забутт</w:t>
      </w:r>
      <w:r w:rsidR="00F522CE" w:rsidRPr="006A2A67">
        <w:rPr>
          <w:rFonts w:ascii="Times New Roman" w:hAnsi="Times New Roman" w:cs="Times New Roman"/>
          <w:sz w:val="28"/>
          <w:szCs w:val="28"/>
          <w:lang w:val="uk-UA"/>
        </w:rPr>
        <w:t>я</w:t>
      </w:r>
      <w:r w:rsidRPr="006A2A67">
        <w:rPr>
          <w:rFonts w:ascii="Times New Roman" w:hAnsi="Times New Roman" w:cs="Times New Roman"/>
          <w:sz w:val="28"/>
          <w:szCs w:val="28"/>
        </w:rPr>
        <w:t>.</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Досвід </w:t>
      </w:r>
      <w:r w:rsidR="00F522CE"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живання людьми психоактивних речовин обчислюється тисячоліттями. Ще первісні люди знали, що </w:t>
      </w:r>
      <w:r w:rsidR="0016655A" w:rsidRPr="006A2A67">
        <w:rPr>
          <w:rFonts w:ascii="Times New Roman" w:hAnsi="Times New Roman" w:cs="Times New Roman"/>
          <w:sz w:val="28"/>
          <w:szCs w:val="28"/>
          <w:lang w:val="uk-UA"/>
        </w:rPr>
        <w:t xml:space="preserve">в </w:t>
      </w:r>
      <w:r w:rsidRPr="006A2A67">
        <w:rPr>
          <w:rFonts w:ascii="Times New Roman" w:hAnsi="Times New Roman" w:cs="Times New Roman"/>
          <w:sz w:val="28"/>
          <w:szCs w:val="28"/>
        </w:rPr>
        <w:t>природ</w:t>
      </w:r>
      <w:r w:rsidR="0016655A"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w:t>
      </w:r>
      <w:r w:rsidR="0016655A" w:rsidRPr="006A2A67">
        <w:rPr>
          <w:rFonts w:ascii="Times New Roman" w:hAnsi="Times New Roman" w:cs="Times New Roman"/>
          <w:sz w:val="28"/>
          <w:szCs w:val="28"/>
          <w:lang w:val="uk-UA"/>
        </w:rPr>
        <w:t>є</w:t>
      </w:r>
      <w:r w:rsidRPr="006A2A67">
        <w:rPr>
          <w:rFonts w:ascii="Times New Roman" w:hAnsi="Times New Roman" w:cs="Times New Roman"/>
          <w:sz w:val="28"/>
          <w:szCs w:val="28"/>
        </w:rPr>
        <w:t xml:space="preserve"> речовини, здатні підвищувати настрій, заспокоювати, </w:t>
      </w:r>
      <w:r w:rsidR="00F522CE" w:rsidRPr="006A2A67">
        <w:rPr>
          <w:rFonts w:ascii="Times New Roman" w:hAnsi="Times New Roman" w:cs="Times New Roman"/>
          <w:sz w:val="28"/>
          <w:szCs w:val="28"/>
          <w:lang w:val="uk-UA"/>
        </w:rPr>
        <w:t xml:space="preserve">давати змогу </w:t>
      </w:r>
      <w:r w:rsidRPr="006A2A67">
        <w:rPr>
          <w:rFonts w:ascii="Times New Roman" w:hAnsi="Times New Roman" w:cs="Times New Roman"/>
          <w:sz w:val="28"/>
          <w:szCs w:val="28"/>
        </w:rPr>
        <w:t>переживати відчуття спілкування з духами.</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Проте вживати наркотики мали право тільки обрані </w:t>
      </w:r>
      <w:r w:rsidR="00F522CE"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тільки в релігійних цілях. Для простих смертних наркотики були табу. Перш</w:t>
      </w:r>
      <w:r w:rsidR="00F522CE" w:rsidRPr="006A2A67">
        <w:rPr>
          <w:rFonts w:ascii="Times New Roman" w:hAnsi="Times New Roman" w:cs="Times New Roman"/>
          <w:sz w:val="28"/>
          <w:szCs w:val="28"/>
          <w:lang w:val="uk-UA"/>
        </w:rPr>
        <w:t>ою</w:t>
      </w:r>
      <w:r w:rsidRPr="006A2A67">
        <w:rPr>
          <w:rFonts w:ascii="Times New Roman" w:hAnsi="Times New Roman" w:cs="Times New Roman"/>
          <w:sz w:val="28"/>
          <w:szCs w:val="28"/>
        </w:rPr>
        <w:t xml:space="preserve"> згадуван</w:t>
      </w:r>
      <w:r w:rsidR="00F522CE" w:rsidRPr="006A2A67">
        <w:rPr>
          <w:rFonts w:ascii="Times New Roman" w:hAnsi="Times New Roman" w:cs="Times New Roman"/>
          <w:sz w:val="28"/>
          <w:szCs w:val="28"/>
          <w:lang w:val="uk-UA"/>
        </w:rPr>
        <w:t>ою</w:t>
      </w:r>
      <w:r w:rsidRPr="006A2A67">
        <w:rPr>
          <w:rFonts w:ascii="Times New Roman" w:hAnsi="Times New Roman" w:cs="Times New Roman"/>
          <w:sz w:val="28"/>
          <w:szCs w:val="28"/>
        </w:rPr>
        <w:t xml:space="preserve"> в історії рослиною з психоактивними властивостями був мак. Ще 5 тисяч років тому його використовували в медичних цілях шумери, які жили на території сучасного Іраку.</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Ацтеки використовували в релігійних цілях галюциногенні гриби. У країнах Південної Америки поширення набули листя коки</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 xml:space="preserve">основа сучасного кокаїну. Вони застосовувалися шаманами </w:t>
      </w:r>
      <w:r w:rsidR="00F522CE" w:rsidRPr="006A2A67">
        <w:rPr>
          <w:rFonts w:ascii="Times New Roman" w:hAnsi="Times New Roman" w:cs="Times New Roman"/>
          <w:sz w:val="28"/>
          <w:szCs w:val="28"/>
          <w:lang w:val="uk-UA"/>
        </w:rPr>
        <w:t>під час</w:t>
      </w:r>
      <w:r w:rsidRPr="006A2A67">
        <w:rPr>
          <w:rFonts w:ascii="Times New Roman" w:hAnsi="Times New Roman" w:cs="Times New Roman"/>
          <w:sz w:val="28"/>
          <w:szCs w:val="28"/>
        </w:rPr>
        <w:t xml:space="preserve"> релігійних церемоні</w:t>
      </w:r>
      <w:r w:rsidR="00F522CE"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воїнами в походах для ослаблення почуття голоду </w:t>
      </w:r>
      <w:r w:rsidR="00F522CE"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подолання втоми. Сибірські шамани використовували мухомор для входження в стан екстазу. Європа не знала сильних наркотиків до кінця XIII століття, поки хрестоносці не привезли з Близького Сходу опіум. Перший препарат приготував з опіуму Парацельс. Він назвав його лауданум. Поширенню наркоманії сприяв винахід шприца 1853 ро</w:t>
      </w:r>
      <w:r w:rsidR="00F522CE" w:rsidRPr="006A2A67">
        <w:rPr>
          <w:rFonts w:ascii="Times New Roman" w:hAnsi="Times New Roman" w:cs="Times New Roman"/>
          <w:sz w:val="28"/>
          <w:szCs w:val="28"/>
          <w:lang w:val="uk-UA"/>
        </w:rPr>
        <w:t>ку</w:t>
      </w:r>
      <w:r w:rsidRPr="006A2A67">
        <w:rPr>
          <w:rFonts w:ascii="Times New Roman" w:hAnsi="Times New Roman" w:cs="Times New Roman"/>
          <w:sz w:val="28"/>
          <w:szCs w:val="28"/>
        </w:rPr>
        <w:t xml:space="preserve">. </w:t>
      </w:r>
      <w:r w:rsidR="00F522CE" w:rsidRPr="006A2A67">
        <w:rPr>
          <w:rFonts w:ascii="Times New Roman" w:hAnsi="Times New Roman" w:cs="Times New Roman"/>
          <w:sz w:val="28"/>
          <w:szCs w:val="28"/>
          <w:lang w:val="uk-UA"/>
        </w:rPr>
        <w:t>Л</w:t>
      </w:r>
      <w:r w:rsidRPr="006A2A67">
        <w:rPr>
          <w:rFonts w:ascii="Times New Roman" w:hAnsi="Times New Roman" w:cs="Times New Roman"/>
          <w:sz w:val="28"/>
          <w:szCs w:val="28"/>
        </w:rPr>
        <w:t>ізергінов</w:t>
      </w:r>
      <w:r w:rsidR="0016655A"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кислот</w:t>
      </w:r>
      <w:r w:rsidR="0016655A" w:rsidRPr="006A2A67">
        <w:rPr>
          <w:rFonts w:ascii="Times New Roman" w:hAnsi="Times New Roman" w:cs="Times New Roman"/>
          <w:sz w:val="28"/>
          <w:szCs w:val="28"/>
          <w:lang w:val="uk-UA"/>
        </w:rPr>
        <w:t>у</w:t>
      </w:r>
      <w:r w:rsidR="00F522CE" w:rsidRPr="006A2A67">
        <w:rPr>
          <w:rFonts w:ascii="Times New Roman" w:hAnsi="Times New Roman" w:cs="Times New Roman"/>
          <w:sz w:val="28"/>
          <w:szCs w:val="28"/>
        </w:rPr>
        <w:t xml:space="preserve"> бул</w:t>
      </w:r>
      <w:r w:rsidR="00F522CE" w:rsidRPr="006A2A67">
        <w:rPr>
          <w:rFonts w:ascii="Times New Roman" w:hAnsi="Times New Roman" w:cs="Times New Roman"/>
          <w:sz w:val="28"/>
          <w:szCs w:val="28"/>
          <w:lang w:val="uk-UA"/>
        </w:rPr>
        <w:t>о</w:t>
      </w:r>
      <w:r w:rsidR="00F522CE" w:rsidRPr="006A2A67">
        <w:rPr>
          <w:rFonts w:ascii="Times New Roman" w:hAnsi="Times New Roman" w:cs="Times New Roman"/>
          <w:sz w:val="28"/>
          <w:szCs w:val="28"/>
        </w:rPr>
        <w:t xml:space="preserve"> синтезован</w:t>
      </w:r>
      <w:r w:rsidR="00F522CE" w:rsidRPr="006A2A67">
        <w:rPr>
          <w:rFonts w:ascii="Times New Roman" w:hAnsi="Times New Roman" w:cs="Times New Roman"/>
          <w:sz w:val="28"/>
          <w:szCs w:val="28"/>
          <w:lang w:val="uk-UA"/>
        </w:rPr>
        <w:t xml:space="preserve">о </w:t>
      </w:r>
      <w:r w:rsidR="00F522CE" w:rsidRPr="006A2A67">
        <w:rPr>
          <w:rFonts w:ascii="Times New Roman" w:hAnsi="Times New Roman" w:cs="Times New Roman"/>
          <w:sz w:val="28"/>
          <w:szCs w:val="28"/>
        </w:rPr>
        <w:t>1938 ро</w:t>
      </w:r>
      <w:r w:rsidR="00F522CE" w:rsidRPr="006A2A67">
        <w:rPr>
          <w:rFonts w:ascii="Times New Roman" w:hAnsi="Times New Roman" w:cs="Times New Roman"/>
          <w:sz w:val="28"/>
          <w:szCs w:val="28"/>
          <w:lang w:val="uk-UA"/>
        </w:rPr>
        <w:t>ку</w:t>
      </w:r>
      <w:r w:rsidRPr="006A2A67">
        <w:rPr>
          <w:rFonts w:ascii="Times New Roman" w:hAnsi="Times New Roman" w:cs="Times New Roman"/>
          <w:sz w:val="28"/>
          <w:szCs w:val="28"/>
        </w:rPr>
        <w:t xml:space="preserve">, що стало початком </w:t>
      </w:r>
      <w:r w:rsidR="00F522CE"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живання нового класу наркотиків </w:t>
      </w:r>
      <w:r w:rsidR="00F522CE"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широких масштабах. Почалися масові експерименти над свідомістю. У 60-</w:t>
      </w:r>
      <w:r w:rsidR="00F522CE" w:rsidRPr="006A2A67">
        <w:rPr>
          <w:rFonts w:ascii="Times New Roman" w:hAnsi="Times New Roman" w:cs="Times New Roman"/>
          <w:sz w:val="28"/>
          <w:szCs w:val="28"/>
          <w:lang w:val="uk-UA"/>
        </w:rPr>
        <w:t>т</w:t>
      </w:r>
      <w:r w:rsidRPr="006A2A67">
        <w:rPr>
          <w:rFonts w:ascii="Times New Roman" w:hAnsi="Times New Roman" w:cs="Times New Roman"/>
          <w:sz w:val="28"/>
          <w:szCs w:val="28"/>
        </w:rPr>
        <w:t xml:space="preserve">і роки споживання наркотиків серед молоді </w:t>
      </w:r>
      <w:r w:rsidR="00F522CE" w:rsidRPr="006A2A67">
        <w:rPr>
          <w:rFonts w:ascii="Times New Roman" w:hAnsi="Times New Roman" w:cs="Times New Roman"/>
          <w:sz w:val="28"/>
          <w:szCs w:val="28"/>
          <w:lang w:val="uk-UA"/>
        </w:rPr>
        <w:t>набуло</w:t>
      </w:r>
      <w:r w:rsidRPr="006A2A67">
        <w:rPr>
          <w:rFonts w:ascii="Times New Roman" w:hAnsi="Times New Roman" w:cs="Times New Roman"/>
          <w:sz w:val="28"/>
          <w:szCs w:val="28"/>
        </w:rPr>
        <w:t xml:space="preserve"> епідемічн</w:t>
      </w:r>
      <w:r w:rsidR="00F522CE" w:rsidRPr="006A2A67">
        <w:rPr>
          <w:rFonts w:ascii="Times New Roman" w:hAnsi="Times New Roman" w:cs="Times New Roman"/>
          <w:sz w:val="28"/>
          <w:szCs w:val="28"/>
          <w:lang w:val="uk-UA"/>
        </w:rPr>
        <w:t>ого</w:t>
      </w:r>
      <w:r w:rsidRPr="006A2A67">
        <w:rPr>
          <w:rFonts w:ascii="Times New Roman" w:hAnsi="Times New Roman" w:cs="Times New Roman"/>
          <w:sz w:val="28"/>
          <w:szCs w:val="28"/>
        </w:rPr>
        <w:t xml:space="preserve"> характер</w:t>
      </w:r>
      <w:r w:rsidR="00F522CE"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(рух хіпі).</w:t>
      </w:r>
    </w:p>
    <w:p w:rsidR="00D54414" w:rsidRPr="006A2A67" w:rsidRDefault="00D54414"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rPr>
        <w:t>Етапи формування залежностей</w:t>
      </w:r>
      <w:r w:rsidR="00DC7C13" w:rsidRPr="006A2A67">
        <w:rPr>
          <w:rFonts w:ascii="Times New Roman" w:hAnsi="Times New Roman" w:cs="Times New Roman"/>
          <w:sz w:val="28"/>
          <w:szCs w:val="28"/>
          <w:lang w:val="uk-UA"/>
        </w:rPr>
        <w:t>:</w:t>
      </w:r>
    </w:p>
    <w:p w:rsidR="00D54414" w:rsidRPr="006A2A67" w:rsidRDefault="0087373E"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rPr>
        <w:t>–</w:t>
      </w:r>
      <w:r w:rsidR="00D54414" w:rsidRPr="006A2A67">
        <w:rPr>
          <w:rFonts w:ascii="Times New Roman" w:hAnsi="Times New Roman" w:cs="Times New Roman"/>
          <w:sz w:val="28"/>
          <w:szCs w:val="28"/>
        </w:rPr>
        <w:t xml:space="preserve"> </w:t>
      </w:r>
      <w:r w:rsidR="00DC7C13" w:rsidRPr="006A2A67">
        <w:rPr>
          <w:rFonts w:ascii="Times New Roman" w:hAnsi="Times New Roman" w:cs="Times New Roman"/>
          <w:sz w:val="28"/>
          <w:szCs w:val="28"/>
          <w:lang w:val="uk-UA"/>
        </w:rPr>
        <w:t>п</w:t>
      </w:r>
      <w:r w:rsidR="00D54414" w:rsidRPr="006A2A67">
        <w:rPr>
          <w:rFonts w:ascii="Times New Roman" w:hAnsi="Times New Roman" w:cs="Times New Roman"/>
          <w:sz w:val="28"/>
          <w:szCs w:val="28"/>
        </w:rPr>
        <w:t xml:space="preserve">очаток </w:t>
      </w:r>
      <w:r w:rsidR="00DC7C13" w:rsidRPr="006A2A67">
        <w:rPr>
          <w:rFonts w:ascii="Times New Roman" w:hAnsi="Times New Roman" w:cs="Times New Roman"/>
          <w:sz w:val="28"/>
          <w:szCs w:val="28"/>
          <w:lang w:val="uk-UA"/>
        </w:rPr>
        <w:t>у</w:t>
      </w:r>
      <w:r w:rsidR="00D54414" w:rsidRPr="006A2A67">
        <w:rPr>
          <w:rFonts w:ascii="Times New Roman" w:hAnsi="Times New Roman" w:cs="Times New Roman"/>
          <w:sz w:val="28"/>
          <w:szCs w:val="28"/>
        </w:rPr>
        <w:t>живання</w:t>
      </w:r>
      <w:r w:rsidR="00DC7C13" w:rsidRPr="006A2A67">
        <w:rPr>
          <w:rFonts w:ascii="Times New Roman" w:hAnsi="Times New Roman" w:cs="Times New Roman"/>
          <w:sz w:val="28"/>
          <w:szCs w:val="28"/>
          <w:lang w:val="uk-UA"/>
        </w:rPr>
        <w:t>;</w:t>
      </w:r>
    </w:p>
    <w:p w:rsidR="00D54414" w:rsidRPr="006A2A67" w:rsidRDefault="0087373E"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rPr>
        <w:t>–</w:t>
      </w:r>
      <w:r w:rsidR="00D54414" w:rsidRPr="006A2A67">
        <w:rPr>
          <w:rFonts w:ascii="Times New Roman" w:hAnsi="Times New Roman" w:cs="Times New Roman"/>
          <w:sz w:val="28"/>
          <w:szCs w:val="28"/>
        </w:rPr>
        <w:t xml:space="preserve"> </w:t>
      </w:r>
      <w:r w:rsidR="00DC7C13" w:rsidRPr="006A2A67">
        <w:rPr>
          <w:rFonts w:ascii="Times New Roman" w:hAnsi="Times New Roman" w:cs="Times New Roman"/>
          <w:sz w:val="28"/>
          <w:szCs w:val="28"/>
          <w:lang w:val="uk-UA"/>
        </w:rPr>
        <w:t>е</w:t>
      </w:r>
      <w:r w:rsidR="00D54414" w:rsidRPr="006A2A67">
        <w:rPr>
          <w:rFonts w:ascii="Times New Roman" w:hAnsi="Times New Roman" w:cs="Times New Roman"/>
          <w:sz w:val="28"/>
          <w:szCs w:val="28"/>
        </w:rPr>
        <w:t>кспериментування</w:t>
      </w:r>
      <w:r w:rsidR="00DC7C13" w:rsidRPr="006A2A67">
        <w:rPr>
          <w:rFonts w:ascii="Times New Roman" w:hAnsi="Times New Roman" w:cs="Times New Roman"/>
          <w:sz w:val="28"/>
          <w:szCs w:val="28"/>
          <w:lang w:val="uk-UA"/>
        </w:rPr>
        <w:t>;</w:t>
      </w:r>
    </w:p>
    <w:p w:rsidR="00D54414" w:rsidRPr="006A2A67" w:rsidRDefault="0087373E"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rPr>
        <w:t>–</w:t>
      </w:r>
      <w:r w:rsidR="00D54414" w:rsidRPr="006A2A67">
        <w:rPr>
          <w:rFonts w:ascii="Times New Roman" w:hAnsi="Times New Roman" w:cs="Times New Roman"/>
          <w:sz w:val="28"/>
          <w:szCs w:val="28"/>
        </w:rPr>
        <w:t xml:space="preserve"> </w:t>
      </w:r>
      <w:r w:rsidR="00DC7C13" w:rsidRPr="006A2A67">
        <w:rPr>
          <w:rFonts w:ascii="Times New Roman" w:hAnsi="Times New Roman" w:cs="Times New Roman"/>
          <w:sz w:val="28"/>
          <w:szCs w:val="28"/>
          <w:lang w:val="uk-UA"/>
        </w:rPr>
        <w:t>с</w:t>
      </w:r>
      <w:r w:rsidR="00D54414" w:rsidRPr="006A2A67">
        <w:rPr>
          <w:rFonts w:ascii="Times New Roman" w:hAnsi="Times New Roman" w:cs="Times New Roman"/>
          <w:sz w:val="28"/>
          <w:szCs w:val="28"/>
        </w:rPr>
        <w:t>оціальне вживання</w:t>
      </w:r>
      <w:r w:rsidR="00DC7C13" w:rsidRPr="006A2A67">
        <w:rPr>
          <w:rFonts w:ascii="Times New Roman" w:hAnsi="Times New Roman" w:cs="Times New Roman"/>
          <w:sz w:val="28"/>
          <w:szCs w:val="28"/>
          <w:lang w:val="uk-UA"/>
        </w:rPr>
        <w:t>;</w:t>
      </w:r>
    </w:p>
    <w:p w:rsidR="00D54414" w:rsidRPr="006A2A67" w:rsidRDefault="0087373E"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rPr>
        <w:t>–</w:t>
      </w:r>
      <w:r w:rsidR="00D54414" w:rsidRPr="006A2A67">
        <w:rPr>
          <w:rFonts w:ascii="Times New Roman" w:hAnsi="Times New Roman" w:cs="Times New Roman"/>
          <w:sz w:val="28"/>
          <w:szCs w:val="28"/>
        </w:rPr>
        <w:t xml:space="preserve"> </w:t>
      </w:r>
      <w:r w:rsidR="00DC7C13" w:rsidRPr="006A2A67">
        <w:rPr>
          <w:rFonts w:ascii="Times New Roman" w:hAnsi="Times New Roman" w:cs="Times New Roman"/>
          <w:sz w:val="28"/>
          <w:szCs w:val="28"/>
          <w:lang w:val="uk-UA"/>
        </w:rPr>
        <w:t>з</w:t>
      </w:r>
      <w:r w:rsidR="00D54414" w:rsidRPr="006A2A67">
        <w:rPr>
          <w:rFonts w:ascii="Times New Roman" w:hAnsi="Times New Roman" w:cs="Times New Roman"/>
          <w:sz w:val="28"/>
          <w:szCs w:val="28"/>
        </w:rPr>
        <w:t>вичне вживання</w:t>
      </w:r>
      <w:r w:rsidR="00DC7C13" w:rsidRPr="006A2A67">
        <w:rPr>
          <w:rFonts w:ascii="Times New Roman" w:hAnsi="Times New Roman" w:cs="Times New Roman"/>
          <w:sz w:val="28"/>
          <w:szCs w:val="28"/>
          <w:lang w:val="uk-UA"/>
        </w:rPr>
        <w:t>.</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На кожному з цих етапів людина може припинити вживання, стабілізуватися або перейти до наступного етапу. На етапі звичного вживання </w:t>
      </w:r>
      <w:r w:rsidR="00DC7C13" w:rsidRPr="006A2A67">
        <w:rPr>
          <w:rFonts w:ascii="Times New Roman" w:hAnsi="Times New Roman" w:cs="Times New Roman"/>
          <w:sz w:val="28"/>
          <w:szCs w:val="28"/>
          <w:lang w:val="uk-UA"/>
        </w:rPr>
        <w:t>виявляються</w:t>
      </w:r>
      <w:r w:rsidRPr="006A2A67">
        <w:rPr>
          <w:rFonts w:ascii="Times New Roman" w:hAnsi="Times New Roman" w:cs="Times New Roman"/>
          <w:sz w:val="28"/>
          <w:szCs w:val="28"/>
        </w:rPr>
        <w:t xml:space="preserve"> ознаки психічної залежності </w:t>
      </w:r>
      <w:r w:rsidR="00DC7C13"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зростання толерантності (толерантність</w:t>
      </w:r>
      <w:r w:rsidR="00F72FA0" w:rsidRPr="006A2A67">
        <w:rPr>
          <w:rFonts w:ascii="Times New Roman" w:hAnsi="Times New Roman" w:cs="Times New Roman"/>
          <w:sz w:val="28"/>
          <w:szCs w:val="28"/>
        </w:rPr>
        <w:t xml:space="preserve"> </w:t>
      </w:r>
      <w:r w:rsidR="00E932A3" w:rsidRPr="006A2A67">
        <w:rPr>
          <w:rFonts w:ascii="Times New Roman" w:hAnsi="Times New Roman" w:cs="Times New Roman"/>
          <w:sz w:val="28"/>
          <w:szCs w:val="28"/>
          <w:lang w:val="uk-UA"/>
        </w:rPr>
        <w:t>(</w:t>
      </w:r>
      <w:r w:rsidRPr="006A2A67">
        <w:rPr>
          <w:rFonts w:ascii="Times New Roman" w:hAnsi="Times New Roman" w:cs="Times New Roman"/>
          <w:sz w:val="28"/>
          <w:szCs w:val="28"/>
        </w:rPr>
        <w:t>переносимість</w:t>
      </w:r>
      <w:r w:rsidR="00E932A3" w:rsidRPr="006A2A67">
        <w:rPr>
          <w:rFonts w:ascii="Times New Roman" w:hAnsi="Times New Roman" w:cs="Times New Roman"/>
          <w:sz w:val="28"/>
          <w:szCs w:val="28"/>
          <w:lang w:val="uk-UA"/>
        </w:rPr>
        <w:t>)</w:t>
      </w:r>
      <w:r w:rsidR="00F72FA0" w:rsidRPr="006A2A67">
        <w:rPr>
          <w:rFonts w:ascii="Times New Roman" w:hAnsi="Times New Roman" w:cs="Times New Roman"/>
          <w:sz w:val="28"/>
          <w:szCs w:val="28"/>
        </w:rPr>
        <w:t xml:space="preserve"> </w:t>
      </w:r>
      <w:r w:rsidR="00E932A3" w:rsidRPr="006A2A67">
        <w:rPr>
          <w:rFonts w:ascii="Times New Roman" w:hAnsi="Times New Roman" w:cs="Times New Roman"/>
          <w:sz w:val="28"/>
          <w:szCs w:val="28"/>
        </w:rPr>
        <w:t xml:space="preserve">– </w:t>
      </w:r>
      <w:r w:rsidRPr="006A2A67">
        <w:rPr>
          <w:rFonts w:ascii="Times New Roman" w:hAnsi="Times New Roman" w:cs="Times New Roman"/>
          <w:sz w:val="28"/>
          <w:szCs w:val="28"/>
        </w:rPr>
        <w:t xml:space="preserve">кількість речовини, що </w:t>
      </w:r>
      <w:r w:rsidR="00E932A3" w:rsidRPr="006A2A67">
        <w:rPr>
          <w:rFonts w:ascii="Times New Roman" w:hAnsi="Times New Roman" w:cs="Times New Roman"/>
          <w:sz w:val="28"/>
          <w:szCs w:val="28"/>
          <w:lang w:val="uk-UA"/>
        </w:rPr>
        <w:t>спричиняє</w:t>
      </w:r>
      <w:r w:rsidRPr="006A2A67">
        <w:rPr>
          <w:rFonts w:ascii="Times New Roman" w:hAnsi="Times New Roman" w:cs="Times New Roman"/>
          <w:sz w:val="28"/>
          <w:szCs w:val="28"/>
        </w:rPr>
        <w:t xml:space="preserve"> </w:t>
      </w:r>
      <w:r w:rsidR="00E932A3" w:rsidRPr="006A2A67">
        <w:rPr>
          <w:rFonts w:ascii="Times New Roman" w:hAnsi="Times New Roman" w:cs="Times New Roman"/>
          <w:sz w:val="28"/>
          <w:szCs w:val="28"/>
        </w:rPr>
        <w:t xml:space="preserve">бажаний </w:t>
      </w:r>
      <w:r w:rsidRPr="006A2A67">
        <w:rPr>
          <w:rFonts w:ascii="Times New Roman" w:hAnsi="Times New Roman" w:cs="Times New Roman"/>
          <w:sz w:val="28"/>
          <w:szCs w:val="28"/>
        </w:rPr>
        <w:t>ефект). Цей етап може переходити в залежність.</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Лікарі загальної практики </w:t>
      </w:r>
      <w:r w:rsidR="00D6167D" w:rsidRPr="006A2A67">
        <w:rPr>
          <w:rFonts w:ascii="Times New Roman" w:hAnsi="Times New Roman" w:cs="Times New Roman"/>
          <w:sz w:val="28"/>
          <w:szCs w:val="28"/>
          <w:lang w:val="uk-UA"/>
        </w:rPr>
        <w:t>мають</w:t>
      </w:r>
      <w:r w:rsidRPr="006A2A67">
        <w:rPr>
          <w:rFonts w:ascii="Times New Roman" w:hAnsi="Times New Roman" w:cs="Times New Roman"/>
          <w:sz w:val="28"/>
          <w:szCs w:val="28"/>
        </w:rPr>
        <w:t xml:space="preserve"> найкращ</w:t>
      </w:r>
      <w:r w:rsidR="00D6167D"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можливост</w:t>
      </w:r>
      <w:r w:rsidR="00D6167D"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профілактики, діагностики </w:t>
      </w:r>
      <w:r w:rsidR="003A5ACE"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лікування залежностей, </w:t>
      </w:r>
      <w:r w:rsidR="003A5ACE" w:rsidRPr="006A2A67">
        <w:rPr>
          <w:rFonts w:ascii="Times New Roman" w:hAnsi="Times New Roman" w:cs="Times New Roman"/>
          <w:sz w:val="28"/>
          <w:szCs w:val="28"/>
          <w:lang w:val="uk-UA"/>
        </w:rPr>
        <w:t>оскільки</w:t>
      </w:r>
      <w:r w:rsidRPr="006A2A67">
        <w:rPr>
          <w:rFonts w:ascii="Times New Roman" w:hAnsi="Times New Roman" w:cs="Times New Roman"/>
          <w:sz w:val="28"/>
          <w:szCs w:val="28"/>
        </w:rPr>
        <w:t xml:space="preserve"> люди, які зловживають психоактивними речовинами, схильні </w:t>
      </w:r>
      <w:r w:rsidR="003A5ACE" w:rsidRPr="006A2A67">
        <w:rPr>
          <w:rFonts w:ascii="Times New Roman" w:hAnsi="Times New Roman" w:cs="Times New Roman"/>
          <w:sz w:val="28"/>
          <w:szCs w:val="28"/>
          <w:lang w:val="uk-UA"/>
        </w:rPr>
        <w:t>насамперед</w:t>
      </w:r>
      <w:r w:rsidRPr="006A2A67">
        <w:rPr>
          <w:rFonts w:ascii="Times New Roman" w:hAnsi="Times New Roman" w:cs="Times New Roman"/>
          <w:sz w:val="28"/>
          <w:szCs w:val="28"/>
        </w:rPr>
        <w:t xml:space="preserve"> звертатися до своїх дільнични</w:t>
      </w:r>
      <w:r w:rsidR="00D6167D" w:rsidRPr="006A2A67">
        <w:rPr>
          <w:rFonts w:ascii="Times New Roman" w:hAnsi="Times New Roman" w:cs="Times New Roman"/>
          <w:sz w:val="28"/>
          <w:szCs w:val="28"/>
          <w:lang w:val="uk-UA"/>
        </w:rPr>
        <w:t>х</w:t>
      </w:r>
      <w:r w:rsidRPr="006A2A67">
        <w:rPr>
          <w:rFonts w:ascii="Times New Roman" w:hAnsi="Times New Roman" w:cs="Times New Roman"/>
          <w:sz w:val="28"/>
          <w:szCs w:val="28"/>
        </w:rPr>
        <w:t xml:space="preserve"> лікар</w:t>
      </w:r>
      <w:r w:rsidR="00D6167D" w:rsidRPr="006A2A67">
        <w:rPr>
          <w:rFonts w:ascii="Times New Roman" w:hAnsi="Times New Roman" w:cs="Times New Roman"/>
          <w:sz w:val="28"/>
          <w:szCs w:val="28"/>
          <w:lang w:val="uk-UA"/>
        </w:rPr>
        <w:t>ів</w:t>
      </w:r>
      <w:r w:rsidRPr="006A2A67">
        <w:rPr>
          <w:rFonts w:ascii="Times New Roman" w:hAnsi="Times New Roman" w:cs="Times New Roman"/>
          <w:sz w:val="28"/>
          <w:szCs w:val="28"/>
        </w:rPr>
        <w:t xml:space="preserve"> при виникненні проблем зі здоров'ям. Роль лікаря </w:t>
      </w:r>
      <w:r w:rsidR="003A5ACE" w:rsidRPr="006A2A67">
        <w:rPr>
          <w:rFonts w:ascii="Times New Roman" w:hAnsi="Times New Roman" w:cs="Times New Roman"/>
          <w:sz w:val="28"/>
          <w:szCs w:val="28"/>
          <w:lang w:val="uk-UA"/>
        </w:rPr>
        <w:t>складається з таких</w:t>
      </w:r>
      <w:r w:rsidRPr="006A2A67">
        <w:rPr>
          <w:rFonts w:ascii="Times New Roman" w:hAnsi="Times New Roman" w:cs="Times New Roman"/>
          <w:sz w:val="28"/>
          <w:szCs w:val="28"/>
        </w:rPr>
        <w:t xml:space="preserve"> стратегі</w:t>
      </w:r>
      <w:r w:rsidR="003A5ACE"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втручання:</w:t>
      </w:r>
    </w:p>
    <w:p w:rsidR="00D54414" w:rsidRPr="006A2A67" w:rsidRDefault="0087373E"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rPr>
        <w:t>–</w:t>
      </w:r>
      <w:r w:rsidR="00D54414" w:rsidRPr="006A2A67">
        <w:rPr>
          <w:rFonts w:ascii="Times New Roman" w:hAnsi="Times New Roman" w:cs="Times New Roman"/>
          <w:sz w:val="28"/>
          <w:szCs w:val="28"/>
        </w:rPr>
        <w:t xml:space="preserve"> </w:t>
      </w:r>
      <w:r w:rsidR="003A5ACE" w:rsidRPr="006A2A67">
        <w:rPr>
          <w:rFonts w:ascii="Times New Roman" w:hAnsi="Times New Roman" w:cs="Times New Roman"/>
          <w:sz w:val="28"/>
          <w:szCs w:val="28"/>
          <w:lang w:val="uk-UA"/>
        </w:rPr>
        <w:t>п</w:t>
      </w:r>
      <w:r w:rsidR="00D54414" w:rsidRPr="006A2A67">
        <w:rPr>
          <w:rFonts w:ascii="Times New Roman" w:hAnsi="Times New Roman" w:cs="Times New Roman"/>
          <w:sz w:val="28"/>
          <w:szCs w:val="28"/>
        </w:rPr>
        <w:t>ервинна профілактика</w:t>
      </w:r>
      <w:r w:rsidR="003A5ACE" w:rsidRPr="006A2A67">
        <w:rPr>
          <w:rFonts w:ascii="Times New Roman" w:hAnsi="Times New Roman" w:cs="Times New Roman"/>
          <w:sz w:val="28"/>
          <w:szCs w:val="28"/>
          <w:lang w:val="uk-UA"/>
        </w:rPr>
        <w:t>:</w:t>
      </w:r>
      <w:r w:rsidR="00D54414" w:rsidRPr="006A2A67">
        <w:rPr>
          <w:rFonts w:ascii="Times New Roman" w:hAnsi="Times New Roman" w:cs="Times New Roman"/>
          <w:sz w:val="28"/>
          <w:szCs w:val="28"/>
        </w:rPr>
        <w:t xml:space="preserve"> надання інформації тим групам населення, які ще не почали вживати психоактивні речовини</w:t>
      </w:r>
      <w:r w:rsidR="003A5ACE" w:rsidRPr="006A2A67">
        <w:rPr>
          <w:rFonts w:ascii="Times New Roman" w:hAnsi="Times New Roman" w:cs="Times New Roman"/>
          <w:sz w:val="28"/>
          <w:szCs w:val="28"/>
          <w:lang w:val="uk-UA"/>
        </w:rPr>
        <w:t>;</w:t>
      </w:r>
    </w:p>
    <w:p w:rsidR="00D54414" w:rsidRPr="006A2A67" w:rsidRDefault="0087373E"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lastRenderedPageBreak/>
        <w:t>–</w:t>
      </w:r>
      <w:r w:rsidR="00D54414" w:rsidRPr="006A2A67">
        <w:rPr>
          <w:rFonts w:ascii="Times New Roman" w:hAnsi="Times New Roman" w:cs="Times New Roman"/>
          <w:sz w:val="28"/>
          <w:szCs w:val="28"/>
          <w:lang w:val="uk-UA"/>
        </w:rPr>
        <w:t xml:space="preserve"> </w:t>
      </w:r>
      <w:r w:rsidR="003A5ACE" w:rsidRPr="006A2A67">
        <w:rPr>
          <w:rFonts w:ascii="Times New Roman" w:hAnsi="Times New Roman" w:cs="Times New Roman"/>
          <w:sz w:val="28"/>
          <w:szCs w:val="28"/>
          <w:lang w:val="uk-UA"/>
        </w:rPr>
        <w:t>в</w:t>
      </w:r>
      <w:r w:rsidR="00D54414" w:rsidRPr="006A2A67">
        <w:rPr>
          <w:rFonts w:ascii="Times New Roman" w:hAnsi="Times New Roman" w:cs="Times New Roman"/>
          <w:sz w:val="28"/>
          <w:szCs w:val="28"/>
          <w:lang w:val="uk-UA"/>
        </w:rPr>
        <w:t xml:space="preserve">торинна профілактика: надання інформації особам, які мають високий ризик розвитку залежності або вже відчувають складності в цьому зв'язку </w:t>
      </w:r>
      <w:r w:rsidR="003A5ACE" w:rsidRPr="006A2A67">
        <w:rPr>
          <w:rFonts w:ascii="Times New Roman" w:hAnsi="Times New Roman" w:cs="Times New Roman"/>
          <w:sz w:val="28"/>
          <w:szCs w:val="28"/>
          <w:lang w:val="uk-UA"/>
        </w:rPr>
        <w:t>(п</w:t>
      </w:r>
      <w:r w:rsidR="00D54414" w:rsidRPr="006A2A67">
        <w:rPr>
          <w:rFonts w:ascii="Times New Roman" w:hAnsi="Times New Roman" w:cs="Times New Roman"/>
          <w:sz w:val="28"/>
          <w:szCs w:val="28"/>
          <w:lang w:val="uk-UA"/>
        </w:rPr>
        <w:t>рикладом є метод короткочасного втручання</w:t>
      </w:r>
      <w:r w:rsidR="003A5ACE" w:rsidRPr="006A2A67">
        <w:rPr>
          <w:rFonts w:ascii="Times New Roman" w:hAnsi="Times New Roman" w:cs="Times New Roman"/>
          <w:sz w:val="28"/>
          <w:szCs w:val="28"/>
          <w:lang w:val="uk-UA"/>
        </w:rPr>
        <w:t>);</w:t>
      </w:r>
    </w:p>
    <w:p w:rsidR="00D54414" w:rsidRPr="006A2A67" w:rsidRDefault="0087373E"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w:t>
      </w:r>
      <w:r w:rsidR="00D54414" w:rsidRPr="006A2A67">
        <w:rPr>
          <w:rFonts w:ascii="Times New Roman" w:hAnsi="Times New Roman" w:cs="Times New Roman"/>
          <w:sz w:val="28"/>
          <w:szCs w:val="28"/>
        </w:rPr>
        <w:t xml:space="preserve"> </w:t>
      </w:r>
      <w:r w:rsidR="003A5ACE" w:rsidRPr="006A2A67">
        <w:rPr>
          <w:rFonts w:ascii="Times New Roman" w:hAnsi="Times New Roman" w:cs="Times New Roman"/>
          <w:sz w:val="28"/>
          <w:szCs w:val="28"/>
          <w:lang w:val="uk-UA"/>
        </w:rPr>
        <w:t>р</w:t>
      </w:r>
      <w:r w:rsidR="00D54414" w:rsidRPr="006A2A67">
        <w:rPr>
          <w:rFonts w:ascii="Times New Roman" w:hAnsi="Times New Roman" w:cs="Times New Roman"/>
          <w:sz w:val="28"/>
          <w:szCs w:val="28"/>
        </w:rPr>
        <w:t>ання діагностика (рутинний скринінг), лікування або направлення до фахівця.</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Інструменти скринінгу:</w:t>
      </w:r>
    </w:p>
    <w:p w:rsidR="00D54414" w:rsidRPr="006A2A67" w:rsidRDefault="0087373E"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rPr>
        <w:t>–</w:t>
      </w:r>
      <w:r w:rsidR="00D54414" w:rsidRPr="006A2A67">
        <w:rPr>
          <w:rFonts w:ascii="Times New Roman" w:hAnsi="Times New Roman" w:cs="Times New Roman"/>
          <w:sz w:val="28"/>
          <w:szCs w:val="28"/>
        </w:rPr>
        <w:t xml:space="preserve"> </w:t>
      </w:r>
      <w:r w:rsidR="003A5ACE" w:rsidRPr="006A2A67">
        <w:rPr>
          <w:rFonts w:ascii="Times New Roman" w:hAnsi="Times New Roman" w:cs="Times New Roman"/>
          <w:sz w:val="28"/>
          <w:szCs w:val="28"/>
          <w:lang w:val="uk-UA"/>
        </w:rPr>
        <w:t>с</w:t>
      </w:r>
      <w:r w:rsidR="00D54414" w:rsidRPr="006A2A67">
        <w:rPr>
          <w:rFonts w:ascii="Times New Roman" w:hAnsi="Times New Roman" w:cs="Times New Roman"/>
          <w:sz w:val="28"/>
          <w:szCs w:val="28"/>
        </w:rPr>
        <w:t>кринінгове інтерв'ю</w:t>
      </w:r>
      <w:r w:rsidR="00E0281E" w:rsidRPr="006A2A67">
        <w:rPr>
          <w:rFonts w:ascii="Times New Roman" w:hAnsi="Times New Roman" w:cs="Times New Roman"/>
          <w:sz w:val="28"/>
          <w:szCs w:val="28"/>
          <w:lang w:val="uk-UA"/>
        </w:rPr>
        <w:t>, яке</w:t>
      </w:r>
      <w:r w:rsidR="00D54414" w:rsidRPr="006A2A67">
        <w:rPr>
          <w:rFonts w:ascii="Times New Roman" w:hAnsi="Times New Roman" w:cs="Times New Roman"/>
          <w:sz w:val="28"/>
          <w:szCs w:val="28"/>
        </w:rPr>
        <w:t xml:space="preserve"> </w:t>
      </w:r>
      <w:r w:rsidR="00E0281E" w:rsidRPr="006A2A67">
        <w:rPr>
          <w:rFonts w:ascii="Times New Roman" w:hAnsi="Times New Roman" w:cs="Times New Roman"/>
          <w:sz w:val="28"/>
          <w:szCs w:val="28"/>
          <w:lang w:val="uk-UA"/>
        </w:rPr>
        <w:t>п</w:t>
      </w:r>
      <w:r w:rsidR="00D54414" w:rsidRPr="006A2A67">
        <w:rPr>
          <w:rFonts w:ascii="Times New Roman" w:hAnsi="Times New Roman" w:cs="Times New Roman"/>
          <w:sz w:val="28"/>
          <w:szCs w:val="28"/>
        </w:rPr>
        <w:t xml:space="preserve">олягає </w:t>
      </w:r>
      <w:r w:rsidR="00E0281E" w:rsidRPr="006A2A67">
        <w:rPr>
          <w:rFonts w:ascii="Times New Roman" w:hAnsi="Times New Roman" w:cs="Times New Roman"/>
          <w:sz w:val="28"/>
          <w:szCs w:val="28"/>
          <w:lang w:val="uk-UA"/>
        </w:rPr>
        <w:t>в</w:t>
      </w:r>
      <w:r w:rsidR="00D54414" w:rsidRPr="006A2A67">
        <w:rPr>
          <w:rFonts w:ascii="Times New Roman" w:hAnsi="Times New Roman" w:cs="Times New Roman"/>
          <w:sz w:val="28"/>
          <w:szCs w:val="28"/>
        </w:rPr>
        <w:t xml:space="preserve"> з'яс</w:t>
      </w:r>
      <w:r w:rsidR="00E0281E" w:rsidRPr="006A2A67">
        <w:rPr>
          <w:rFonts w:ascii="Times New Roman" w:hAnsi="Times New Roman" w:cs="Times New Roman"/>
          <w:sz w:val="28"/>
          <w:szCs w:val="28"/>
          <w:lang w:val="uk-UA"/>
        </w:rPr>
        <w:t>ов</w:t>
      </w:r>
      <w:r w:rsidR="00D54414" w:rsidRPr="006A2A67">
        <w:rPr>
          <w:rFonts w:ascii="Times New Roman" w:hAnsi="Times New Roman" w:cs="Times New Roman"/>
          <w:sz w:val="28"/>
          <w:szCs w:val="28"/>
        </w:rPr>
        <w:t>уванні у пацієнтів того, як вони вживають ПАР</w:t>
      </w:r>
      <w:r w:rsidR="00E0281E" w:rsidRPr="006A2A67">
        <w:rPr>
          <w:rFonts w:ascii="Times New Roman" w:hAnsi="Times New Roman" w:cs="Times New Roman"/>
          <w:sz w:val="28"/>
          <w:szCs w:val="28"/>
          <w:lang w:val="uk-UA"/>
        </w:rPr>
        <w:t>;</w:t>
      </w:r>
    </w:p>
    <w:p w:rsidR="00D54414" w:rsidRPr="006A2A67" w:rsidRDefault="0087373E"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w:t>
      </w:r>
      <w:r w:rsidR="00D54414" w:rsidRPr="006A2A67">
        <w:rPr>
          <w:rFonts w:ascii="Times New Roman" w:hAnsi="Times New Roman" w:cs="Times New Roman"/>
          <w:sz w:val="28"/>
          <w:szCs w:val="28"/>
          <w:lang w:val="uk-UA"/>
        </w:rPr>
        <w:t xml:space="preserve"> </w:t>
      </w:r>
      <w:r w:rsidR="00E0281E" w:rsidRPr="006A2A67">
        <w:rPr>
          <w:rFonts w:ascii="Times New Roman" w:hAnsi="Times New Roman" w:cs="Times New Roman"/>
          <w:sz w:val="28"/>
          <w:szCs w:val="28"/>
          <w:lang w:val="uk-UA"/>
        </w:rPr>
        <w:t>с</w:t>
      </w:r>
      <w:r w:rsidR="00D54414" w:rsidRPr="006A2A67">
        <w:rPr>
          <w:rFonts w:ascii="Times New Roman" w:hAnsi="Times New Roman" w:cs="Times New Roman"/>
          <w:sz w:val="28"/>
          <w:szCs w:val="28"/>
          <w:lang w:val="uk-UA"/>
        </w:rPr>
        <w:t xml:space="preserve">кринінгові опитувальники </w:t>
      </w:r>
      <w:r w:rsidR="00D54414" w:rsidRPr="006A2A67">
        <w:rPr>
          <w:rFonts w:ascii="Times New Roman" w:hAnsi="Times New Roman" w:cs="Times New Roman"/>
          <w:sz w:val="28"/>
          <w:szCs w:val="28"/>
        </w:rPr>
        <w:t>CAGE</w:t>
      </w:r>
      <w:r w:rsidR="00D54414" w:rsidRPr="006A2A67">
        <w:rPr>
          <w:rFonts w:ascii="Times New Roman" w:hAnsi="Times New Roman" w:cs="Times New Roman"/>
          <w:sz w:val="28"/>
          <w:szCs w:val="28"/>
          <w:lang w:val="uk-UA"/>
        </w:rPr>
        <w:t xml:space="preserve"> (УРВО), </w:t>
      </w:r>
      <w:r w:rsidR="00D54414" w:rsidRPr="006A2A67">
        <w:rPr>
          <w:rFonts w:ascii="Times New Roman" w:hAnsi="Times New Roman" w:cs="Times New Roman"/>
          <w:sz w:val="28"/>
          <w:szCs w:val="28"/>
        </w:rPr>
        <w:t>AUDIT</w:t>
      </w:r>
      <w:r w:rsidR="00E0281E" w:rsidRPr="006A2A67">
        <w:rPr>
          <w:rFonts w:ascii="Times New Roman" w:hAnsi="Times New Roman" w:cs="Times New Roman"/>
          <w:sz w:val="28"/>
          <w:szCs w:val="28"/>
          <w:lang w:val="uk-UA"/>
        </w:rPr>
        <w:t>;</w:t>
      </w:r>
    </w:p>
    <w:p w:rsidR="00D54414" w:rsidRPr="006A2A67" w:rsidRDefault="0087373E"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rPr>
        <w:t>–</w:t>
      </w:r>
      <w:r w:rsidR="00D54414" w:rsidRPr="006A2A67">
        <w:rPr>
          <w:rFonts w:ascii="Times New Roman" w:hAnsi="Times New Roman" w:cs="Times New Roman"/>
          <w:sz w:val="28"/>
          <w:szCs w:val="28"/>
        </w:rPr>
        <w:t xml:space="preserve"> </w:t>
      </w:r>
      <w:r w:rsidR="00E0281E" w:rsidRPr="006A2A67">
        <w:rPr>
          <w:rFonts w:ascii="Times New Roman" w:hAnsi="Times New Roman" w:cs="Times New Roman"/>
          <w:sz w:val="28"/>
          <w:szCs w:val="28"/>
          <w:lang w:val="uk-UA"/>
        </w:rPr>
        <w:t>д</w:t>
      </w:r>
      <w:r w:rsidR="00D54414" w:rsidRPr="006A2A67">
        <w:rPr>
          <w:rFonts w:ascii="Times New Roman" w:hAnsi="Times New Roman" w:cs="Times New Roman"/>
          <w:sz w:val="28"/>
          <w:szCs w:val="28"/>
        </w:rPr>
        <w:t>ослідження фізичного стану</w:t>
      </w:r>
      <w:r w:rsidR="00E0281E" w:rsidRPr="006A2A67">
        <w:rPr>
          <w:rFonts w:ascii="Times New Roman" w:hAnsi="Times New Roman" w:cs="Times New Roman"/>
          <w:sz w:val="28"/>
          <w:szCs w:val="28"/>
          <w:lang w:val="uk-UA"/>
        </w:rPr>
        <w:t>;</w:t>
      </w:r>
    </w:p>
    <w:p w:rsidR="00D54414" w:rsidRPr="006A2A67" w:rsidRDefault="0087373E"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w:t>
      </w:r>
      <w:r w:rsidR="00D54414" w:rsidRPr="006A2A67">
        <w:rPr>
          <w:rFonts w:ascii="Times New Roman" w:hAnsi="Times New Roman" w:cs="Times New Roman"/>
          <w:sz w:val="28"/>
          <w:szCs w:val="28"/>
        </w:rPr>
        <w:t xml:space="preserve"> </w:t>
      </w:r>
      <w:r w:rsidR="00E0281E" w:rsidRPr="006A2A67">
        <w:rPr>
          <w:rFonts w:ascii="Times New Roman" w:hAnsi="Times New Roman" w:cs="Times New Roman"/>
          <w:sz w:val="28"/>
          <w:szCs w:val="28"/>
          <w:lang w:val="uk-UA"/>
        </w:rPr>
        <w:t>л</w:t>
      </w:r>
      <w:r w:rsidR="00D54414" w:rsidRPr="006A2A67">
        <w:rPr>
          <w:rFonts w:ascii="Times New Roman" w:hAnsi="Times New Roman" w:cs="Times New Roman"/>
          <w:sz w:val="28"/>
          <w:szCs w:val="28"/>
        </w:rPr>
        <w:t>абораторні дані.</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i/>
          <w:sz w:val="28"/>
          <w:szCs w:val="28"/>
        </w:rPr>
        <w:t>Біопсихосоціальн</w:t>
      </w:r>
      <w:r w:rsidR="00E0281E" w:rsidRPr="006A2A67">
        <w:rPr>
          <w:rFonts w:ascii="Times New Roman" w:hAnsi="Times New Roman" w:cs="Times New Roman"/>
          <w:i/>
          <w:sz w:val="28"/>
          <w:szCs w:val="28"/>
          <w:lang w:val="uk-UA"/>
        </w:rPr>
        <w:t>а</w:t>
      </w:r>
      <w:r w:rsidRPr="006A2A67">
        <w:rPr>
          <w:rFonts w:ascii="Times New Roman" w:hAnsi="Times New Roman" w:cs="Times New Roman"/>
          <w:i/>
          <w:sz w:val="28"/>
          <w:szCs w:val="28"/>
        </w:rPr>
        <w:t xml:space="preserve"> </w:t>
      </w:r>
      <w:r w:rsidR="00D6167D" w:rsidRPr="006A2A67">
        <w:rPr>
          <w:rFonts w:ascii="Times New Roman" w:hAnsi="Times New Roman" w:cs="Times New Roman"/>
          <w:i/>
          <w:sz w:val="28"/>
          <w:szCs w:val="28"/>
          <w:lang w:val="uk-UA"/>
        </w:rPr>
        <w:t>модель залежностей.</w:t>
      </w:r>
      <w:r w:rsidR="00E0281E"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 xml:space="preserve">На сьогодні складно назвати одну причину, </w:t>
      </w:r>
      <w:r w:rsidR="00E0281E" w:rsidRPr="006A2A67">
        <w:rPr>
          <w:rFonts w:ascii="Times New Roman" w:hAnsi="Times New Roman" w:cs="Times New Roman"/>
          <w:sz w:val="28"/>
          <w:szCs w:val="28"/>
          <w:lang w:val="uk-UA"/>
        </w:rPr>
        <w:t>з</w:t>
      </w:r>
      <w:r w:rsidRPr="006A2A67">
        <w:rPr>
          <w:rFonts w:ascii="Times New Roman" w:hAnsi="Times New Roman" w:cs="Times New Roman"/>
          <w:sz w:val="28"/>
          <w:szCs w:val="28"/>
        </w:rPr>
        <w:t xml:space="preserve"> як</w:t>
      </w:r>
      <w:r w:rsidR="00E0281E" w:rsidRPr="006A2A67">
        <w:rPr>
          <w:rFonts w:ascii="Times New Roman" w:hAnsi="Times New Roman" w:cs="Times New Roman"/>
          <w:sz w:val="28"/>
          <w:szCs w:val="28"/>
          <w:lang w:val="uk-UA"/>
        </w:rPr>
        <w:t>ої</w:t>
      </w:r>
      <w:r w:rsidRPr="006A2A67">
        <w:rPr>
          <w:rFonts w:ascii="Times New Roman" w:hAnsi="Times New Roman" w:cs="Times New Roman"/>
          <w:sz w:val="28"/>
          <w:szCs w:val="28"/>
        </w:rPr>
        <w:t xml:space="preserve"> люди стають алкоголіками </w:t>
      </w:r>
      <w:r w:rsidR="00E0281E"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наркоманами. Одні за інших рівних умов тривалий час зловживають алкоголем, не стаючи при цьому алкоголіками, в інших же залежність формується швидко. Тільки 25</w:t>
      </w:r>
      <w:r w:rsidR="00E0281E"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 xml:space="preserve">% </w:t>
      </w:r>
      <w:r w:rsidR="00E0281E" w:rsidRPr="006A2A67">
        <w:rPr>
          <w:rFonts w:ascii="Times New Roman" w:hAnsi="Times New Roman" w:cs="Times New Roman"/>
          <w:sz w:val="28"/>
          <w:szCs w:val="28"/>
          <w:lang w:val="uk-UA"/>
        </w:rPr>
        <w:t>від</w:t>
      </w:r>
      <w:r w:rsidRPr="006A2A67">
        <w:rPr>
          <w:rFonts w:ascii="Times New Roman" w:hAnsi="Times New Roman" w:cs="Times New Roman"/>
          <w:sz w:val="28"/>
          <w:szCs w:val="28"/>
        </w:rPr>
        <w:t xml:space="preserve"> усіх</w:t>
      </w:r>
      <w:r w:rsidR="00E0281E"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w:t>
      </w:r>
      <w:r w:rsidR="00D6167D" w:rsidRPr="006A2A67">
        <w:rPr>
          <w:rFonts w:ascii="Times New Roman" w:hAnsi="Times New Roman" w:cs="Times New Roman"/>
          <w:sz w:val="28"/>
          <w:szCs w:val="28"/>
          <w:lang w:val="uk-UA"/>
        </w:rPr>
        <w:t xml:space="preserve">які </w:t>
      </w:r>
      <w:r w:rsidRPr="006A2A67">
        <w:rPr>
          <w:rFonts w:ascii="Times New Roman" w:hAnsi="Times New Roman" w:cs="Times New Roman"/>
          <w:sz w:val="28"/>
          <w:szCs w:val="28"/>
        </w:rPr>
        <w:t>пробували наркотики</w:t>
      </w:r>
      <w:r w:rsidR="00E0281E"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стають наркоманами. </w:t>
      </w:r>
      <w:r w:rsidR="00E0281E"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раховуючи складність питання, </w:t>
      </w:r>
      <w:r w:rsidR="00E0281E"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світі прийнят</w:t>
      </w:r>
      <w:r w:rsidR="00E0281E" w:rsidRPr="006A2A67">
        <w:rPr>
          <w:rFonts w:ascii="Times New Roman" w:hAnsi="Times New Roman" w:cs="Times New Roman"/>
          <w:sz w:val="28"/>
          <w:szCs w:val="28"/>
          <w:lang w:val="uk-UA"/>
        </w:rPr>
        <w:t>о</w:t>
      </w:r>
      <w:r w:rsidRPr="006A2A67">
        <w:rPr>
          <w:rFonts w:ascii="Times New Roman" w:hAnsi="Times New Roman" w:cs="Times New Roman"/>
          <w:sz w:val="28"/>
          <w:szCs w:val="28"/>
        </w:rPr>
        <w:t xml:space="preserve"> біопсихосоціальн</w:t>
      </w:r>
      <w:r w:rsidR="00E0281E"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модель етіопатогенезу залежностей. Це означає, що </w:t>
      </w:r>
      <w:r w:rsidR="00E0281E" w:rsidRPr="006A2A67">
        <w:rPr>
          <w:rFonts w:ascii="Times New Roman" w:hAnsi="Times New Roman" w:cs="Times New Roman"/>
          <w:sz w:val="28"/>
          <w:szCs w:val="28"/>
          <w:lang w:val="uk-UA"/>
        </w:rPr>
        <w:t>на</w:t>
      </w:r>
      <w:r w:rsidRPr="006A2A67">
        <w:rPr>
          <w:rFonts w:ascii="Times New Roman" w:hAnsi="Times New Roman" w:cs="Times New Roman"/>
          <w:sz w:val="28"/>
          <w:szCs w:val="28"/>
        </w:rPr>
        <w:t xml:space="preserve"> формуванн</w:t>
      </w:r>
      <w:r w:rsidR="00E0281E" w:rsidRPr="006A2A67">
        <w:rPr>
          <w:rFonts w:ascii="Times New Roman" w:hAnsi="Times New Roman" w:cs="Times New Roman"/>
          <w:sz w:val="28"/>
          <w:szCs w:val="28"/>
          <w:lang w:val="uk-UA"/>
        </w:rPr>
        <w:t>я</w:t>
      </w:r>
      <w:r w:rsidRPr="006A2A67">
        <w:rPr>
          <w:rFonts w:ascii="Times New Roman" w:hAnsi="Times New Roman" w:cs="Times New Roman"/>
          <w:sz w:val="28"/>
          <w:szCs w:val="28"/>
        </w:rPr>
        <w:t xml:space="preserve"> залежності </w:t>
      </w:r>
      <w:r w:rsidR="00E0281E" w:rsidRPr="006A2A67">
        <w:rPr>
          <w:rFonts w:ascii="Times New Roman" w:hAnsi="Times New Roman" w:cs="Times New Roman"/>
          <w:sz w:val="28"/>
          <w:szCs w:val="28"/>
          <w:lang w:val="uk-UA"/>
        </w:rPr>
        <w:t>впливають</w:t>
      </w:r>
      <w:r w:rsidRPr="006A2A67">
        <w:rPr>
          <w:rFonts w:ascii="Times New Roman" w:hAnsi="Times New Roman" w:cs="Times New Roman"/>
          <w:sz w:val="28"/>
          <w:szCs w:val="28"/>
        </w:rPr>
        <w:t xml:space="preserve"> три компоненти: біологічний, психологічний і соціальний. </w:t>
      </w:r>
      <w:r w:rsidR="00E0281E" w:rsidRPr="006A2A67">
        <w:rPr>
          <w:rFonts w:ascii="Times New Roman" w:hAnsi="Times New Roman" w:cs="Times New Roman"/>
          <w:sz w:val="28"/>
          <w:szCs w:val="28"/>
          <w:lang w:val="uk-UA"/>
        </w:rPr>
        <w:t>Значущість</w:t>
      </w:r>
      <w:r w:rsidRPr="006A2A67">
        <w:rPr>
          <w:rFonts w:ascii="Times New Roman" w:hAnsi="Times New Roman" w:cs="Times New Roman"/>
          <w:sz w:val="28"/>
          <w:szCs w:val="28"/>
        </w:rPr>
        <w:t xml:space="preserve"> кожного з цих факторів у кожному конкретному випадку може бути різн</w:t>
      </w:r>
      <w:r w:rsidR="00D6167D" w:rsidRPr="006A2A67">
        <w:rPr>
          <w:rFonts w:ascii="Times New Roman" w:hAnsi="Times New Roman" w:cs="Times New Roman"/>
          <w:sz w:val="28"/>
          <w:szCs w:val="28"/>
          <w:lang w:val="uk-UA"/>
        </w:rPr>
        <w:t>ою</w:t>
      </w:r>
      <w:r w:rsidRPr="006A2A67">
        <w:rPr>
          <w:rFonts w:ascii="Times New Roman" w:hAnsi="Times New Roman" w:cs="Times New Roman"/>
          <w:sz w:val="28"/>
          <w:szCs w:val="28"/>
        </w:rPr>
        <w:t>.</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i/>
          <w:sz w:val="28"/>
          <w:szCs w:val="28"/>
        </w:rPr>
        <w:t>Біологічні фактори</w:t>
      </w:r>
      <w:r w:rsidR="0087373E" w:rsidRPr="006A2A67">
        <w:rPr>
          <w:rFonts w:ascii="Times New Roman" w:hAnsi="Times New Roman" w:cs="Times New Roman"/>
          <w:i/>
          <w:sz w:val="28"/>
          <w:szCs w:val="28"/>
          <w:lang w:val="uk-UA"/>
        </w:rPr>
        <w:t>.</w:t>
      </w:r>
      <w:r w:rsidRPr="006A2A67">
        <w:rPr>
          <w:rFonts w:ascii="Times New Roman" w:hAnsi="Times New Roman" w:cs="Times New Roman"/>
          <w:sz w:val="28"/>
          <w:szCs w:val="28"/>
        </w:rPr>
        <w:t xml:space="preserve"> Експериментальні дані </w:t>
      </w:r>
      <w:r w:rsidR="0087373E" w:rsidRPr="006A2A67">
        <w:rPr>
          <w:rFonts w:ascii="Times New Roman" w:hAnsi="Times New Roman" w:cs="Times New Roman"/>
          <w:sz w:val="28"/>
          <w:szCs w:val="28"/>
          <w:lang w:val="uk-UA"/>
        </w:rPr>
        <w:t>дають змогу</w:t>
      </w:r>
      <w:r w:rsidRPr="006A2A67">
        <w:rPr>
          <w:rFonts w:ascii="Times New Roman" w:hAnsi="Times New Roman" w:cs="Times New Roman"/>
          <w:sz w:val="28"/>
          <w:szCs w:val="28"/>
        </w:rPr>
        <w:t xml:space="preserve"> припустити, що перевага до алкоголю детермінується кількома генами, </w:t>
      </w:r>
      <w:r w:rsidR="0087373E" w:rsidRPr="006A2A67">
        <w:rPr>
          <w:rFonts w:ascii="Times New Roman" w:hAnsi="Times New Roman" w:cs="Times New Roman"/>
          <w:sz w:val="28"/>
          <w:szCs w:val="28"/>
        </w:rPr>
        <w:t>–</w:t>
      </w:r>
      <w:r w:rsidR="0087373E" w:rsidRPr="006A2A67">
        <w:rPr>
          <w:rFonts w:ascii="Times New Roman" w:hAnsi="Times New Roman" w:cs="Times New Roman"/>
          <w:sz w:val="28"/>
          <w:szCs w:val="28"/>
          <w:lang w:val="uk-UA"/>
        </w:rPr>
        <w:t xml:space="preserve"> це </w:t>
      </w:r>
      <w:r w:rsidRPr="006A2A67">
        <w:rPr>
          <w:rFonts w:ascii="Times New Roman" w:hAnsi="Times New Roman" w:cs="Times New Roman"/>
          <w:sz w:val="28"/>
          <w:szCs w:val="28"/>
        </w:rPr>
        <w:t>т</w:t>
      </w:r>
      <w:r w:rsidR="0087373E" w:rsidRPr="006A2A67">
        <w:rPr>
          <w:rFonts w:ascii="Times New Roman" w:hAnsi="Times New Roman" w:cs="Times New Roman"/>
          <w:sz w:val="28"/>
          <w:szCs w:val="28"/>
          <w:lang w:val="uk-UA"/>
        </w:rPr>
        <w:t>ак</w:t>
      </w:r>
      <w:r w:rsidRPr="006A2A67">
        <w:rPr>
          <w:rFonts w:ascii="Times New Roman" w:hAnsi="Times New Roman" w:cs="Times New Roman"/>
          <w:sz w:val="28"/>
          <w:szCs w:val="28"/>
        </w:rPr>
        <w:t xml:space="preserve"> </w:t>
      </w:r>
      <w:r w:rsidR="00D6167D" w:rsidRPr="006A2A67">
        <w:rPr>
          <w:rFonts w:ascii="Times New Roman" w:hAnsi="Times New Roman" w:cs="Times New Roman"/>
          <w:sz w:val="28"/>
          <w:szCs w:val="28"/>
          <w:lang w:val="uk-UA"/>
        </w:rPr>
        <w:t>з</w:t>
      </w:r>
      <w:r w:rsidR="0087373E" w:rsidRPr="006A2A67">
        <w:rPr>
          <w:rFonts w:ascii="Times New Roman" w:hAnsi="Times New Roman" w:cs="Times New Roman"/>
          <w:sz w:val="28"/>
          <w:szCs w:val="28"/>
          <w:lang w:val="uk-UA"/>
        </w:rPr>
        <w:t>ване</w:t>
      </w:r>
      <w:r w:rsidRPr="006A2A67">
        <w:rPr>
          <w:rFonts w:ascii="Times New Roman" w:hAnsi="Times New Roman" w:cs="Times New Roman"/>
          <w:sz w:val="28"/>
          <w:szCs w:val="28"/>
        </w:rPr>
        <w:t xml:space="preserve"> </w:t>
      </w:r>
      <w:r w:rsidR="00D6167D" w:rsidRPr="006A2A67">
        <w:rPr>
          <w:rFonts w:ascii="Times New Roman" w:hAnsi="Times New Roman" w:cs="Times New Roman"/>
          <w:sz w:val="28"/>
          <w:szCs w:val="28"/>
          <w:lang w:val="uk-UA"/>
        </w:rPr>
        <w:t>п</w:t>
      </w:r>
      <w:r w:rsidRPr="006A2A67">
        <w:rPr>
          <w:rFonts w:ascii="Times New Roman" w:hAnsi="Times New Roman" w:cs="Times New Roman"/>
          <w:sz w:val="28"/>
          <w:szCs w:val="28"/>
        </w:rPr>
        <w:t xml:space="preserve">олігенне спадкування. Генетично зумовлюються </w:t>
      </w:r>
      <w:r w:rsidR="0087373E"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особливості обміну речовин людини, що визначають різну чутливість окремих людей до алкоголю, різну психосоматичну реакцію на нього. Про роль генетичних факторів свідчить і </w:t>
      </w:r>
      <w:r w:rsidR="0087373E" w:rsidRPr="006A2A67">
        <w:rPr>
          <w:rFonts w:ascii="Times New Roman" w:hAnsi="Times New Roman" w:cs="Times New Roman"/>
          <w:sz w:val="28"/>
          <w:szCs w:val="28"/>
          <w:lang w:val="uk-UA"/>
        </w:rPr>
        <w:t>те</w:t>
      </w:r>
      <w:r w:rsidRPr="006A2A67">
        <w:rPr>
          <w:rFonts w:ascii="Times New Roman" w:hAnsi="Times New Roman" w:cs="Times New Roman"/>
          <w:sz w:val="28"/>
          <w:szCs w:val="28"/>
        </w:rPr>
        <w:t>, що діти, біологічні батьки яких були алкоголіками, але адаптовані в нормальних сім'ях</w:t>
      </w:r>
      <w:r w:rsidR="0087373E"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мають ризик розвитку залежності</w:t>
      </w:r>
      <w:r w:rsidR="0087373E"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w:t>
      </w:r>
      <w:r w:rsidR="0087373E"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4 рази вищ</w:t>
      </w:r>
      <w:r w:rsidR="0016041F" w:rsidRPr="006A2A67">
        <w:rPr>
          <w:rFonts w:ascii="Times New Roman" w:hAnsi="Times New Roman" w:cs="Times New Roman"/>
          <w:sz w:val="28"/>
          <w:szCs w:val="28"/>
          <w:lang w:val="uk-UA"/>
        </w:rPr>
        <w:t>ий</w:t>
      </w:r>
      <w:r w:rsidRPr="006A2A67">
        <w:rPr>
          <w:rFonts w:ascii="Times New Roman" w:hAnsi="Times New Roman" w:cs="Times New Roman"/>
          <w:sz w:val="28"/>
          <w:szCs w:val="28"/>
        </w:rPr>
        <w:t xml:space="preserve"> порівнян</w:t>
      </w:r>
      <w:r w:rsidR="0016041F" w:rsidRPr="006A2A67">
        <w:rPr>
          <w:rFonts w:ascii="Times New Roman" w:hAnsi="Times New Roman" w:cs="Times New Roman"/>
          <w:sz w:val="28"/>
          <w:szCs w:val="28"/>
          <w:lang w:val="uk-UA"/>
        </w:rPr>
        <w:t>о</w:t>
      </w:r>
      <w:r w:rsidRPr="006A2A67">
        <w:rPr>
          <w:rFonts w:ascii="Times New Roman" w:hAnsi="Times New Roman" w:cs="Times New Roman"/>
          <w:sz w:val="28"/>
          <w:szCs w:val="28"/>
        </w:rPr>
        <w:t xml:space="preserve"> зі звичайними дітьми. </w:t>
      </w:r>
      <w:r w:rsidR="0016041F" w:rsidRPr="006A2A67">
        <w:rPr>
          <w:rFonts w:ascii="Times New Roman" w:hAnsi="Times New Roman" w:cs="Times New Roman"/>
          <w:sz w:val="28"/>
          <w:szCs w:val="28"/>
          <w:lang w:val="uk-UA"/>
        </w:rPr>
        <w:t>К</w:t>
      </w:r>
      <w:r w:rsidRPr="006A2A67">
        <w:rPr>
          <w:rFonts w:ascii="Times New Roman" w:hAnsi="Times New Roman" w:cs="Times New Roman"/>
          <w:sz w:val="28"/>
          <w:szCs w:val="28"/>
        </w:rPr>
        <w:t>онкордантн</w:t>
      </w:r>
      <w:r w:rsidR="00D6167D"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сть </w:t>
      </w:r>
      <w:r w:rsidR="0016041F" w:rsidRPr="006A2A67">
        <w:rPr>
          <w:rFonts w:ascii="Times New Roman" w:hAnsi="Times New Roman" w:cs="Times New Roman"/>
          <w:sz w:val="28"/>
          <w:szCs w:val="28"/>
        </w:rPr>
        <w:t xml:space="preserve">однояйцевих близнюків </w:t>
      </w:r>
      <w:r w:rsidRPr="006A2A67">
        <w:rPr>
          <w:rFonts w:ascii="Times New Roman" w:hAnsi="Times New Roman" w:cs="Times New Roman"/>
          <w:sz w:val="28"/>
          <w:szCs w:val="28"/>
        </w:rPr>
        <w:t>за цією ознакою в 4 рази вищ</w:t>
      </w:r>
      <w:r w:rsidR="0016041F" w:rsidRPr="006A2A67">
        <w:rPr>
          <w:rFonts w:ascii="Times New Roman" w:hAnsi="Times New Roman" w:cs="Times New Roman"/>
          <w:sz w:val="28"/>
          <w:szCs w:val="28"/>
          <w:lang w:val="uk-UA"/>
        </w:rPr>
        <w:t>а</w:t>
      </w:r>
      <w:r w:rsidRPr="006A2A67">
        <w:rPr>
          <w:rFonts w:ascii="Times New Roman" w:hAnsi="Times New Roman" w:cs="Times New Roman"/>
          <w:sz w:val="28"/>
          <w:szCs w:val="28"/>
        </w:rPr>
        <w:t xml:space="preserve"> порівнян</w:t>
      </w:r>
      <w:r w:rsidR="0016041F" w:rsidRPr="006A2A67">
        <w:rPr>
          <w:rFonts w:ascii="Times New Roman" w:hAnsi="Times New Roman" w:cs="Times New Roman"/>
          <w:sz w:val="28"/>
          <w:szCs w:val="28"/>
          <w:lang w:val="uk-UA"/>
        </w:rPr>
        <w:t>о</w:t>
      </w:r>
      <w:r w:rsidRPr="006A2A67">
        <w:rPr>
          <w:rFonts w:ascii="Times New Roman" w:hAnsi="Times New Roman" w:cs="Times New Roman"/>
          <w:sz w:val="28"/>
          <w:szCs w:val="28"/>
        </w:rPr>
        <w:t xml:space="preserve"> з різнояйцевими.</w:t>
      </w:r>
    </w:p>
    <w:p w:rsidR="00D54414" w:rsidRPr="006A2A67" w:rsidRDefault="0016041F"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lang w:val="uk-UA"/>
        </w:rPr>
        <w:t>У</w:t>
      </w:r>
      <w:r w:rsidR="00D54414" w:rsidRPr="006A2A67">
        <w:rPr>
          <w:rFonts w:ascii="Times New Roman" w:hAnsi="Times New Roman" w:cs="Times New Roman"/>
          <w:sz w:val="28"/>
          <w:szCs w:val="28"/>
        </w:rPr>
        <w:t>сі залежності мають спільні патогенетичні механізми. ПАР модулюють активність практично всіх центральних нейротрансмітерних систем: адренерг</w:t>
      </w:r>
      <w:r w:rsidR="00D6167D" w:rsidRPr="006A2A67">
        <w:rPr>
          <w:rFonts w:ascii="Times New Roman" w:hAnsi="Times New Roman" w:cs="Times New Roman"/>
          <w:sz w:val="28"/>
          <w:szCs w:val="28"/>
          <w:lang w:val="uk-UA"/>
        </w:rPr>
        <w:t>і</w:t>
      </w:r>
      <w:r w:rsidR="00D54414" w:rsidRPr="006A2A67">
        <w:rPr>
          <w:rFonts w:ascii="Times New Roman" w:hAnsi="Times New Roman" w:cs="Times New Roman"/>
          <w:sz w:val="28"/>
          <w:szCs w:val="28"/>
        </w:rPr>
        <w:t>ч</w:t>
      </w:r>
      <w:r w:rsidR="00D6167D" w:rsidRPr="006A2A67">
        <w:rPr>
          <w:rFonts w:ascii="Times New Roman" w:hAnsi="Times New Roman" w:cs="Times New Roman"/>
          <w:sz w:val="28"/>
          <w:szCs w:val="28"/>
          <w:lang w:val="uk-UA"/>
        </w:rPr>
        <w:t>ної</w:t>
      </w:r>
      <w:r w:rsidR="00D54414" w:rsidRPr="006A2A67">
        <w:rPr>
          <w:rFonts w:ascii="Times New Roman" w:hAnsi="Times New Roman" w:cs="Times New Roman"/>
          <w:sz w:val="28"/>
          <w:szCs w:val="28"/>
        </w:rPr>
        <w:t>, серотон</w:t>
      </w:r>
      <w:r w:rsidR="00D6167D" w:rsidRPr="006A2A67">
        <w:rPr>
          <w:rFonts w:ascii="Times New Roman" w:hAnsi="Times New Roman" w:cs="Times New Roman"/>
          <w:sz w:val="28"/>
          <w:szCs w:val="28"/>
          <w:lang w:val="uk-UA"/>
        </w:rPr>
        <w:t>і</w:t>
      </w:r>
      <w:r w:rsidR="00D54414" w:rsidRPr="006A2A67">
        <w:rPr>
          <w:rFonts w:ascii="Times New Roman" w:hAnsi="Times New Roman" w:cs="Times New Roman"/>
          <w:sz w:val="28"/>
          <w:szCs w:val="28"/>
        </w:rPr>
        <w:t>нерг</w:t>
      </w:r>
      <w:r w:rsidR="00D6167D" w:rsidRPr="006A2A67">
        <w:rPr>
          <w:rFonts w:ascii="Times New Roman" w:hAnsi="Times New Roman" w:cs="Times New Roman"/>
          <w:sz w:val="28"/>
          <w:szCs w:val="28"/>
          <w:lang w:val="uk-UA"/>
        </w:rPr>
        <w:t>і</w:t>
      </w:r>
      <w:r w:rsidR="00D54414" w:rsidRPr="006A2A67">
        <w:rPr>
          <w:rFonts w:ascii="Times New Roman" w:hAnsi="Times New Roman" w:cs="Times New Roman"/>
          <w:sz w:val="28"/>
          <w:szCs w:val="28"/>
        </w:rPr>
        <w:t>ч</w:t>
      </w:r>
      <w:r w:rsidR="00D6167D" w:rsidRPr="006A2A67">
        <w:rPr>
          <w:rFonts w:ascii="Times New Roman" w:hAnsi="Times New Roman" w:cs="Times New Roman"/>
          <w:sz w:val="28"/>
          <w:szCs w:val="28"/>
          <w:lang w:val="uk-UA"/>
        </w:rPr>
        <w:t>ної</w:t>
      </w:r>
      <w:r w:rsidR="00D54414" w:rsidRPr="006A2A67">
        <w:rPr>
          <w:rFonts w:ascii="Times New Roman" w:hAnsi="Times New Roman" w:cs="Times New Roman"/>
          <w:sz w:val="28"/>
          <w:szCs w:val="28"/>
        </w:rPr>
        <w:t>, дофам</w:t>
      </w:r>
      <w:r w:rsidR="00D6167D" w:rsidRPr="006A2A67">
        <w:rPr>
          <w:rFonts w:ascii="Times New Roman" w:hAnsi="Times New Roman" w:cs="Times New Roman"/>
          <w:sz w:val="28"/>
          <w:szCs w:val="28"/>
          <w:lang w:val="uk-UA"/>
        </w:rPr>
        <w:t>і</w:t>
      </w:r>
      <w:r w:rsidR="00D54414" w:rsidRPr="006A2A67">
        <w:rPr>
          <w:rFonts w:ascii="Times New Roman" w:hAnsi="Times New Roman" w:cs="Times New Roman"/>
          <w:sz w:val="28"/>
          <w:szCs w:val="28"/>
        </w:rPr>
        <w:t>нерг</w:t>
      </w:r>
      <w:r w:rsidR="00D6167D" w:rsidRPr="006A2A67">
        <w:rPr>
          <w:rFonts w:ascii="Times New Roman" w:hAnsi="Times New Roman" w:cs="Times New Roman"/>
          <w:sz w:val="28"/>
          <w:szCs w:val="28"/>
          <w:lang w:val="uk-UA"/>
        </w:rPr>
        <w:t>і</w:t>
      </w:r>
      <w:r w:rsidR="00D54414" w:rsidRPr="006A2A67">
        <w:rPr>
          <w:rFonts w:ascii="Times New Roman" w:hAnsi="Times New Roman" w:cs="Times New Roman"/>
          <w:sz w:val="28"/>
          <w:szCs w:val="28"/>
        </w:rPr>
        <w:t>ч</w:t>
      </w:r>
      <w:r w:rsidR="00D6167D" w:rsidRPr="006A2A67">
        <w:rPr>
          <w:rFonts w:ascii="Times New Roman" w:hAnsi="Times New Roman" w:cs="Times New Roman"/>
          <w:sz w:val="28"/>
          <w:szCs w:val="28"/>
          <w:lang w:val="uk-UA"/>
        </w:rPr>
        <w:t>ної</w:t>
      </w:r>
      <w:r w:rsidR="00D54414" w:rsidRPr="006A2A67">
        <w:rPr>
          <w:rFonts w:ascii="Times New Roman" w:hAnsi="Times New Roman" w:cs="Times New Roman"/>
          <w:sz w:val="28"/>
          <w:szCs w:val="28"/>
        </w:rPr>
        <w:t>, ГАМК-ергіч</w:t>
      </w:r>
      <w:r w:rsidR="00D6167D" w:rsidRPr="006A2A67">
        <w:rPr>
          <w:rFonts w:ascii="Times New Roman" w:hAnsi="Times New Roman" w:cs="Times New Roman"/>
          <w:sz w:val="28"/>
          <w:szCs w:val="28"/>
          <w:lang w:val="uk-UA"/>
        </w:rPr>
        <w:t>ної</w:t>
      </w:r>
      <w:r w:rsidR="00D54414" w:rsidRPr="006A2A67">
        <w:rPr>
          <w:rFonts w:ascii="Times New Roman" w:hAnsi="Times New Roman" w:cs="Times New Roman"/>
          <w:sz w:val="28"/>
          <w:szCs w:val="28"/>
        </w:rPr>
        <w:t>.</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i/>
          <w:sz w:val="28"/>
          <w:szCs w:val="28"/>
        </w:rPr>
        <w:t xml:space="preserve">Психологічні </w:t>
      </w:r>
      <w:r w:rsidR="0016041F" w:rsidRPr="006A2A67">
        <w:rPr>
          <w:rFonts w:ascii="Times New Roman" w:hAnsi="Times New Roman" w:cs="Times New Roman"/>
          <w:i/>
          <w:sz w:val="28"/>
          <w:szCs w:val="28"/>
        </w:rPr>
        <w:t>фактори</w:t>
      </w:r>
      <w:r w:rsidR="0016041F" w:rsidRPr="006A2A67">
        <w:rPr>
          <w:rFonts w:ascii="Times New Roman" w:hAnsi="Times New Roman" w:cs="Times New Roman"/>
          <w:i/>
          <w:sz w:val="28"/>
          <w:szCs w:val="28"/>
          <w:lang w:val="uk-UA"/>
        </w:rPr>
        <w:t>.</w:t>
      </w:r>
      <w:r w:rsidRPr="006A2A67">
        <w:rPr>
          <w:rFonts w:ascii="Times New Roman" w:hAnsi="Times New Roman" w:cs="Times New Roman"/>
          <w:sz w:val="28"/>
          <w:szCs w:val="28"/>
        </w:rPr>
        <w:t xml:space="preserve"> Не можна прогнозувати з великою мірою ймовірності на підставі характерологічних особливостей</w:t>
      </w:r>
      <w:r w:rsidR="0016041F"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w:t>
      </w:r>
      <w:r w:rsidR="00D6167D" w:rsidRPr="006A2A67">
        <w:rPr>
          <w:rFonts w:ascii="Times New Roman" w:hAnsi="Times New Roman" w:cs="Times New Roman"/>
          <w:sz w:val="28"/>
          <w:szCs w:val="28"/>
          <w:lang w:val="uk-UA"/>
        </w:rPr>
        <w:t xml:space="preserve">чи </w:t>
      </w:r>
      <w:r w:rsidRPr="006A2A67">
        <w:rPr>
          <w:rFonts w:ascii="Times New Roman" w:hAnsi="Times New Roman" w:cs="Times New Roman"/>
          <w:sz w:val="28"/>
          <w:szCs w:val="28"/>
        </w:rPr>
        <w:t>стане людина наркоманом.</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Залежність може </w:t>
      </w:r>
      <w:r w:rsidR="0016041F" w:rsidRPr="006A2A67">
        <w:rPr>
          <w:rFonts w:ascii="Times New Roman" w:hAnsi="Times New Roman" w:cs="Times New Roman"/>
          <w:sz w:val="28"/>
          <w:szCs w:val="28"/>
          <w:lang w:val="uk-UA"/>
        </w:rPr>
        <w:t>бути</w:t>
      </w:r>
      <w:r w:rsidRPr="006A2A67">
        <w:rPr>
          <w:rFonts w:ascii="Times New Roman" w:hAnsi="Times New Roman" w:cs="Times New Roman"/>
          <w:sz w:val="28"/>
          <w:szCs w:val="28"/>
        </w:rPr>
        <w:t xml:space="preserve"> серед будь-яких типів особистості. Однак деякі особистісні риси сприяють наркотизації: імпульсивність, прагнення до отримання задоволень, низька переносимість болю і фрустрації, нестійкість інтересів, риси особистісної незрілості (неадекватна самооцінка, слабкий самоконтроль).</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i/>
          <w:sz w:val="28"/>
          <w:szCs w:val="28"/>
        </w:rPr>
        <w:t>Соціально-культуральні фактори.</w:t>
      </w:r>
      <w:r w:rsidRPr="006A2A67">
        <w:rPr>
          <w:rFonts w:ascii="Times New Roman" w:hAnsi="Times New Roman" w:cs="Times New Roman"/>
          <w:sz w:val="28"/>
          <w:szCs w:val="28"/>
        </w:rPr>
        <w:t xml:space="preserve"> Кожна людина знаходиться в унікальному соціальному оточенні, яке впливає на нього. Показано, що в розвитку залежності має значення характер виховання: ризик розвитку залежності </w:t>
      </w:r>
      <w:r w:rsidR="0016041F" w:rsidRPr="006A2A67">
        <w:rPr>
          <w:rFonts w:ascii="Times New Roman" w:hAnsi="Times New Roman" w:cs="Times New Roman"/>
          <w:sz w:val="28"/>
          <w:szCs w:val="28"/>
        </w:rPr>
        <w:t xml:space="preserve">підвищується </w:t>
      </w:r>
      <w:r w:rsidRPr="006A2A67">
        <w:rPr>
          <w:rFonts w:ascii="Times New Roman" w:hAnsi="Times New Roman" w:cs="Times New Roman"/>
          <w:sz w:val="28"/>
          <w:szCs w:val="28"/>
        </w:rPr>
        <w:t>в умовах виховання за типом г</w:t>
      </w:r>
      <w:r w:rsidR="00D6167D" w:rsidRPr="006A2A67">
        <w:rPr>
          <w:rFonts w:ascii="Times New Roman" w:hAnsi="Times New Roman" w:cs="Times New Roman"/>
          <w:sz w:val="28"/>
          <w:szCs w:val="28"/>
          <w:lang w:val="uk-UA"/>
        </w:rPr>
        <w:t>і</w:t>
      </w:r>
      <w:r w:rsidRPr="006A2A67">
        <w:rPr>
          <w:rFonts w:ascii="Times New Roman" w:hAnsi="Times New Roman" w:cs="Times New Roman"/>
          <w:sz w:val="28"/>
          <w:szCs w:val="28"/>
        </w:rPr>
        <w:t>попротекц</w:t>
      </w:r>
      <w:r w:rsidR="00D6167D" w:rsidRPr="006A2A67">
        <w:rPr>
          <w:rFonts w:ascii="Times New Roman" w:hAnsi="Times New Roman" w:cs="Times New Roman"/>
          <w:sz w:val="28"/>
          <w:szCs w:val="28"/>
          <w:lang w:val="uk-UA"/>
        </w:rPr>
        <w:t>ії</w:t>
      </w:r>
      <w:r w:rsidRPr="006A2A67">
        <w:rPr>
          <w:rFonts w:ascii="Times New Roman" w:hAnsi="Times New Roman" w:cs="Times New Roman"/>
          <w:sz w:val="28"/>
          <w:szCs w:val="28"/>
        </w:rPr>
        <w:t xml:space="preserve"> </w:t>
      </w:r>
      <w:r w:rsidR="0016041F"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умовах жорстких взаємин.</w:t>
      </w:r>
    </w:p>
    <w:p w:rsidR="00D54414" w:rsidRPr="006A2A67" w:rsidRDefault="00D54414"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rPr>
        <w:lastRenderedPageBreak/>
        <w:t xml:space="preserve">Несприятливі умови життя </w:t>
      </w:r>
      <w:r w:rsidR="0016041F"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злидні, бездомність, безробіття, неграмотність, рід занять </w:t>
      </w:r>
      <w:r w:rsidR="0016041F"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з високим рівнем </w:t>
      </w:r>
      <w:r w:rsidR="0016041F" w:rsidRPr="006A2A67">
        <w:rPr>
          <w:rFonts w:ascii="Times New Roman" w:hAnsi="Times New Roman" w:cs="Times New Roman"/>
          <w:sz w:val="28"/>
          <w:szCs w:val="28"/>
        </w:rPr>
        <w:t>стресу</w:t>
      </w:r>
      <w:r w:rsidR="0016041F" w:rsidRPr="006A2A67">
        <w:rPr>
          <w:rFonts w:ascii="Times New Roman" w:hAnsi="Times New Roman" w:cs="Times New Roman"/>
          <w:sz w:val="28"/>
          <w:szCs w:val="28"/>
          <w:lang w:val="uk-UA"/>
        </w:rPr>
        <w:t>)</w:t>
      </w:r>
      <w:r w:rsidR="0016041F" w:rsidRPr="006A2A67">
        <w:rPr>
          <w:rFonts w:ascii="Times New Roman" w:hAnsi="Times New Roman" w:cs="Times New Roman"/>
          <w:sz w:val="28"/>
          <w:szCs w:val="28"/>
        </w:rPr>
        <w:t xml:space="preserve"> підвищують ризик розвитку залежності</w:t>
      </w:r>
      <w:r w:rsidR="0016041F" w:rsidRPr="006A2A67">
        <w:rPr>
          <w:rFonts w:ascii="Times New Roman" w:hAnsi="Times New Roman" w:cs="Times New Roman"/>
          <w:sz w:val="28"/>
          <w:szCs w:val="28"/>
          <w:lang w:val="uk-UA"/>
        </w:rPr>
        <w:t>.</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Велик</w:t>
      </w:r>
      <w:r w:rsidR="0016041F" w:rsidRPr="006A2A67">
        <w:rPr>
          <w:rFonts w:ascii="Times New Roman" w:hAnsi="Times New Roman" w:cs="Times New Roman"/>
          <w:sz w:val="28"/>
          <w:szCs w:val="28"/>
          <w:lang w:val="uk-UA"/>
        </w:rPr>
        <w:t>е</w:t>
      </w:r>
      <w:r w:rsidRPr="006A2A67">
        <w:rPr>
          <w:rFonts w:ascii="Times New Roman" w:hAnsi="Times New Roman" w:cs="Times New Roman"/>
          <w:sz w:val="28"/>
          <w:szCs w:val="28"/>
        </w:rPr>
        <w:t xml:space="preserve"> </w:t>
      </w:r>
      <w:r w:rsidR="0016041F" w:rsidRPr="006A2A67">
        <w:rPr>
          <w:rFonts w:ascii="Times New Roman" w:hAnsi="Times New Roman" w:cs="Times New Roman"/>
          <w:sz w:val="28"/>
          <w:szCs w:val="28"/>
          <w:lang w:val="uk-UA"/>
        </w:rPr>
        <w:t>значення має</w:t>
      </w:r>
      <w:r w:rsidRPr="006A2A67">
        <w:rPr>
          <w:rFonts w:ascii="Times New Roman" w:hAnsi="Times New Roman" w:cs="Times New Roman"/>
          <w:sz w:val="28"/>
          <w:szCs w:val="28"/>
        </w:rPr>
        <w:t xml:space="preserve"> фактор доступності наркотиків (медпрацівники, бармени).</w:t>
      </w:r>
    </w:p>
    <w:p w:rsidR="00D54414" w:rsidRPr="006A2A67" w:rsidRDefault="00D54414"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rPr>
        <w:t>Психотравм</w:t>
      </w:r>
      <w:r w:rsidR="00E932A3" w:rsidRPr="006A2A67">
        <w:rPr>
          <w:rFonts w:ascii="Times New Roman" w:hAnsi="Times New Roman" w:cs="Times New Roman"/>
          <w:sz w:val="28"/>
          <w:szCs w:val="28"/>
          <w:lang w:val="uk-UA"/>
        </w:rPr>
        <w:t>атичні</w:t>
      </w:r>
      <w:r w:rsidRPr="006A2A67">
        <w:rPr>
          <w:rFonts w:ascii="Times New Roman" w:hAnsi="Times New Roman" w:cs="Times New Roman"/>
          <w:sz w:val="28"/>
          <w:szCs w:val="28"/>
        </w:rPr>
        <w:t xml:space="preserve"> життєві обставини: смерть </w:t>
      </w:r>
      <w:r w:rsidR="00D6167D" w:rsidRPr="006A2A67">
        <w:rPr>
          <w:rFonts w:ascii="Times New Roman" w:hAnsi="Times New Roman" w:cs="Times New Roman"/>
          <w:sz w:val="28"/>
          <w:szCs w:val="28"/>
          <w:lang w:val="uk-UA"/>
        </w:rPr>
        <w:t>людини</w:t>
      </w:r>
      <w:r w:rsidRPr="006A2A67">
        <w:rPr>
          <w:rFonts w:ascii="Times New Roman" w:hAnsi="Times New Roman" w:cs="Times New Roman"/>
          <w:sz w:val="28"/>
          <w:szCs w:val="28"/>
        </w:rPr>
        <w:t xml:space="preserve">, розлучення, втрата роботи. Соціальні катаклізми: швидкі зміни в соціальній дійсності ведуть до того, що </w:t>
      </w:r>
      <w:r w:rsidR="0016041F" w:rsidRPr="006A2A67">
        <w:rPr>
          <w:rFonts w:ascii="Times New Roman" w:hAnsi="Times New Roman" w:cs="Times New Roman"/>
          <w:sz w:val="28"/>
          <w:szCs w:val="28"/>
          <w:lang w:val="uk-UA"/>
        </w:rPr>
        <w:t>набуті</w:t>
      </w:r>
      <w:r w:rsidRPr="006A2A67">
        <w:rPr>
          <w:rFonts w:ascii="Times New Roman" w:hAnsi="Times New Roman" w:cs="Times New Roman"/>
          <w:sz w:val="28"/>
          <w:szCs w:val="28"/>
        </w:rPr>
        <w:t xml:space="preserve"> раніше навички діяльності </w:t>
      </w:r>
      <w:r w:rsidR="0016041F" w:rsidRPr="006A2A67">
        <w:rPr>
          <w:rFonts w:ascii="Times New Roman" w:hAnsi="Times New Roman" w:cs="Times New Roman"/>
          <w:sz w:val="28"/>
          <w:szCs w:val="28"/>
          <w:lang w:val="uk-UA"/>
        </w:rPr>
        <w:t>стають</w:t>
      </w:r>
      <w:r w:rsidRPr="006A2A67">
        <w:rPr>
          <w:rFonts w:ascii="Times New Roman" w:hAnsi="Times New Roman" w:cs="Times New Roman"/>
          <w:sz w:val="28"/>
          <w:szCs w:val="28"/>
        </w:rPr>
        <w:t xml:space="preserve"> </w:t>
      </w:r>
      <w:r w:rsidR="0016041F" w:rsidRPr="006A2A67">
        <w:rPr>
          <w:rFonts w:ascii="Times New Roman" w:hAnsi="Times New Roman" w:cs="Times New Roman"/>
          <w:sz w:val="28"/>
          <w:szCs w:val="28"/>
          <w:lang w:val="uk-UA"/>
        </w:rPr>
        <w:t>не</w:t>
      </w:r>
      <w:r w:rsidRPr="006A2A67">
        <w:rPr>
          <w:rFonts w:ascii="Times New Roman" w:hAnsi="Times New Roman" w:cs="Times New Roman"/>
          <w:sz w:val="28"/>
          <w:szCs w:val="28"/>
        </w:rPr>
        <w:t>ефективн</w:t>
      </w:r>
      <w:r w:rsidR="0016041F" w:rsidRPr="006A2A67">
        <w:rPr>
          <w:rFonts w:ascii="Times New Roman" w:hAnsi="Times New Roman" w:cs="Times New Roman"/>
          <w:sz w:val="28"/>
          <w:szCs w:val="28"/>
          <w:lang w:val="uk-UA"/>
        </w:rPr>
        <w:t>ими</w:t>
      </w:r>
      <w:r w:rsidRPr="006A2A67">
        <w:rPr>
          <w:rFonts w:ascii="Times New Roman" w:hAnsi="Times New Roman" w:cs="Times New Roman"/>
          <w:sz w:val="28"/>
          <w:szCs w:val="28"/>
        </w:rPr>
        <w:t>. Вплив, опосередкован</w:t>
      </w:r>
      <w:r w:rsidR="00D6167D" w:rsidRPr="006A2A67">
        <w:rPr>
          <w:rFonts w:ascii="Times New Roman" w:hAnsi="Times New Roman" w:cs="Times New Roman"/>
          <w:sz w:val="28"/>
          <w:szCs w:val="28"/>
          <w:lang w:val="uk-UA"/>
        </w:rPr>
        <w:t>ий</w:t>
      </w:r>
      <w:r w:rsidRPr="006A2A67">
        <w:rPr>
          <w:rFonts w:ascii="Times New Roman" w:hAnsi="Times New Roman" w:cs="Times New Roman"/>
          <w:sz w:val="28"/>
          <w:szCs w:val="28"/>
        </w:rPr>
        <w:t xml:space="preserve"> через релігію, традиції</w:t>
      </w:r>
      <w:r w:rsidR="0016041F"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визначає малу поширеність алкоголізму в мусульманських країнах. На Сході опіум і канабіс виконують </w:t>
      </w:r>
      <w:r w:rsidR="0016041F" w:rsidRPr="006A2A67">
        <w:rPr>
          <w:rFonts w:ascii="Times New Roman" w:hAnsi="Times New Roman" w:cs="Times New Roman"/>
          <w:sz w:val="28"/>
          <w:szCs w:val="28"/>
          <w:lang w:val="uk-UA"/>
        </w:rPr>
        <w:t>функції</w:t>
      </w:r>
      <w:r w:rsidRPr="006A2A67">
        <w:rPr>
          <w:rFonts w:ascii="Times New Roman" w:hAnsi="Times New Roman" w:cs="Times New Roman"/>
          <w:sz w:val="28"/>
          <w:szCs w:val="28"/>
        </w:rPr>
        <w:t>, аналогічн</w:t>
      </w:r>
      <w:r w:rsidR="0016041F"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алкоголю в Європі. Що стосується статі </w:t>
      </w:r>
      <w:r w:rsidR="0016041F"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віку, то більшість серед залежних осіб становлять чоловіки молодого </w:t>
      </w:r>
      <w:r w:rsidR="0016041F"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середнього віку.</w:t>
      </w:r>
    </w:p>
    <w:p w:rsidR="0016041F" w:rsidRPr="006A2A67" w:rsidRDefault="0016041F" w:rsidP="0016041F">
      <w:pPr>
        <w:spacing w:after="0" w:line="240" w:lineRule="auto"/>
        <w:jc w:val="both"/>
        <w:rPr>
          <w:rFonts w:ascii="Times New Roman" w:hAnsi="Times New Roman" w:cs="Times New Roman"/>
          <w:sz w:val="28"/>
          <w:szCs w:val="28"/>
          <w:lang w:val="uk-UA"/>
        </w:rPr>
      </w:pPr>
    </w:p>
    <w:p w:rsidR="00D54414" w:rsidRPr="006A2A67" w:rsidRDefault="009574D2" w:rsidP="0016041F">
      <w:pPr>
        <w:spacing w:after="0" w:line="240" w:lineRule="auto"/>
        <w:jc w:val="center"/>
        <w:rPr>
          <w:rFonts w:ascii="Times New Roman" w:hAnsi="Times New Roman" w:cs="Times New Roman"/>
          <w:b/>
          <w:sz w:val="28"/>
          <w:szCs w:val="28"/>
          <w:lang w:val="uk-UA"/>
        </w:rPr>
      </w:pPr>
      <w:r w:rsidRPr="006A2A67">
        <w:rPr>
          <w:rFonts w:ascii="Times New Roman" w:hAnsi="Times New Roman" w:cs="Times New Roman"/>
          <w:b/>
          <w:sz w:val="28"/>
          <w:szCs w:val="28"/>
          <w:lang w:val="uk-UA"/>
        </w:rPr>
        <w:t>3</w:t>
      </w:r>
      <w:r w:rsidR="00D54414" w:rsidRPr="006A2A67">
        <w:rPr>
          <w:rFonts w:ascii="Times New Roman" w:hAnsi="Times New Roman" w:cs="Times New Roman"/>
          <w:b/>
          <w:sz w:val="28"/>
          <w:szCs w:val="28"/>
          <w:lang w:val="uk-UA"/>
        </w:rPr>
        <w:t xml:space="preserve">.2. </w:t>
      </w:r>
      <w:r w:rsidR="0016041F" w:rsidRPr="006A2A67">
        <w:rPr>
          <w:rFonts w:ascii="Times New Roman" w:hAnsi="Times New Roman" w:cs="Times New Roman"/>
          <w:b/>
          <w:sz w:val="28"/>
          <w:szCs w:val="28"/>
          <w:lang w:val="uk-UA"/>
        </w:rPr>
        <w:t>Клініко</w:t>
      </w:r>
      <w:r w:rsidR="00D54414" w:rsidRPr="006A2A67">
        <w:rPr>
          <w:rFonts w:ascii="Times New Roman" w:hAnsi="Times New Roman" w:cs="Times New Roman"/>
          <w:b/>
          <w:sz w:val="28"/>
          <w:szCs w:val="28"/>
          <w:lang w:val="uk-UA"/>
        </w:rPr>
        <w:t>-</w:t>
      </w:r>
      <w:r w:rsidR="0016041F" w:rsidRPr="006A2A67">
        <w:rPr>
          <w:rFonts w:ascii="Times New Roman" w:hAnsi="Times New Roman" w:cs="Times New Roman"/>
          <w:b/>
          <w:sz w:val="28"/>
          <w:szCs w:val="28"/>
          <w:lang w:val="uk-UA"/>
        </w:rPr>
        <w:t>діагностичні</w:t>
      </w:r>
      <w:r w:rsidR="00D54414" w:rsidRPr="006A2A67">
        <w:rPr>
          <w:rFonts w:ascii="Times New Roman" w:hAnsi="Times New Roman" w:cs="Times New Roman"/>
          <w:b/>
          <w:sz w:val="28"/>
          <w:szCs w:val="28"/>
          <w:lang w:val="uk-UA"/>
        </w:rPr>
        <w:t xml:space="preserve"> </w:t>
      </w:r>
      <w:r w:rsidR="0016041F" w:rsidRPr="006A2A67">
        <w:rPr>
          <w:rFonts w:ascii="Times New Roman" w:hAnsi="Times New Roman" w:cs="Times New Roman"/>
          <w:b/>
          <w:sz w:val="28"/>
          <w:szCs w:val="28"/>
          <w:lang w:val="uk-UA"/>
        </w:rPr>
        <w:t>критерії</w:t>
      </w:r>
      <w:r w:rsidR="00D54414" w:rsidRPr="006A2A67">
        <w:rPr>
          <w:rFonts w:ascii="Times New Roman" w:hAnsi="Times New Roman" w:cs="Times New Roman"/>
          <w:b/>
          <w:sz w:val="28"/>
          <w:szCs w:val="28"/>
          <w:lang w:val="uk-UA"/>
        </w:rPr>
        <w:t xml:space="preserve"> </w:t>
      </w:r>
      <w:r w:rsidR="0016041F" w:rsidRPr="006A2A67">
        <w:rPr>
          <w:rFonts w:ascii="Times New Roman" w:hAnsi="Times New Roman" w:cs="Times New Roman"/>
          <w:b/>
          <w:sz w:val="28"/>
          <w:szCs w:val="28"/>
          <w:lang w:val="uk-UA"/>
        </w:rPr>
        <w:t>психічних</w:t>
      </w:r>
      <w:r w:rsidR="00D6167D" w:rsidRPr="006A2A67">
        <w:rPr>
          <w:rFonts w:ascii="Times New Roman" w:hAnsi="Times New Roman" w:cs="Times New Roman"/>
          <w:b/>
          <w:sz w:val="28"/>
          <w:szCs w:val="28"/>
          <w:lang w:val="uk-UA"/>
        </w:rPr>
        <w:t xml:space="preserve"> </w:t>
      </w:r>
      <w:r w:rsidR="0016041F" w:rsidRPr="006A2A67">
        <w:rPr>
          <w:rFonts w:ascii="Times New Roman" w:hAnsi="Times New Roman" w:cs="Times New Roman"/>
          <w:b/>
          <w:sz w:val="28"/>
          <w:szCs w:val="28"/>
          <w:lang w:val="uk-UA"/>
        </w:rPr>
        <w:t>і</w:t>
      </w:r>
      <w:r w:rsidR="00D6167D" w:rsidRPr="006A2A67">
        <w:rPr>
          <w:rFonts w:ascii="Times New Roman" w:hAnsi="Times New Roman" w:cs="Times New Roman"/>
          <w:b/>
          <w:sz w:val="28"/>
          <w:szCs w:val="28"/>
          <w:lang w:val="uk-UA"/>
        </w:rPr>
        <w:t xml:space="preserve"> </w:t>
      </w:r>
      <w:r w:rsidR="0016041F" w:rsidRPr="006A2A67">
        <w:rPr>
          <w:rFonts w:ascii="Times New Roman" w:hAnsi="Times New Roman" w:cs="Times New Roman"/>
          <w:b/>
          <w:sz w:val="28"/>
          <w:szCs w:val="28"/>
          <w:lang w:val="uk-UA"/>
        </w:rPr>
        <w:t>поведінкових</w:t>
      </w:r>
      <w:r w:rsidR="00D6167D" w:rsidRPr="006A2A67">
        <w:rPr>
          <w:rFonts w:ascii="Times New Roman" w:hAnsi="Times New Roman" w:cs="Times New Roman"/>
          <w:b/>
          <w:sz w:val="28"/>
          <w:szCs w:val="28"/>
          <w:lang w:val="uk-UA"/>
        </w:rPr>
        <w:t xml:space="preserve"> </w:t>
      </w:r>
      <w:r w:rsidR="0016041F" w:rsidRPr="006A2A67">
        <w:rPr>
          <w:rFonts w:ascii="Times New Roman" w:hAnsi="Times New Roman" w:cs="Times New Roman"/>
          <w:b/>
          <w:sz w:val="28"/>
          <w:szCs w:val="28"/>
          <w:lang w:val="uk-UA"/>
        </w:rPr>
        <w:t>розладів</w:t>
      </w:r>
      <w:r w:rsidR="00D6167D" w:rsidRPr="006A2A67">
        <w:rPr>
          <w:rFonts w:ascii="Times New Roman" w:hAnsi="Times New Roman" w:cs="Times New Roman"/>
          <w:b/>
          <w:sz w:val="28"/>
          <w:szCs w:val="28"/>
          <w:lang w:val="uk-UA"/>
        </w:rPr>
        <w:t xml:space="preserve"> </w:t>
      </w:r>
      <w:r w:rsidR="00E932A3" w:rsidRPr="006A2A67">
        <w:rPr>
          <w:rFonts w:ascii="Times New Roman" w:hAnsi="Times New Roman" w:cs="Times New Roman"/>
          <w:b/>
          <w:sz w:val="28"/>
          <w:szCs w:val="28"/>
          <w:lang w:val="uk-UA"/>
        </w:rPr>
        <w:t>у</w:t>
      </w:r>
      <w:r w:rsidR="0016041F" w:rsidRPr="006A2A67">
        <w:rPr>
          <w:rFonts w:ascii="Times New Roman" w:hAnsi="Times New Roman" w:cs="Times New Roman"/>
          <w:b/>
          <w:sz w:val="28"/>
          <w:szCs w:val="28"/>
          <w:lang w:val="uk-UA"/>
        </w:rPr>
        <w:t>наслідок</w:t>
      </w:r>
      <w:r w:rsidR="00D6167D" w:rsidRPr="006A2A67">
        <w:rPr>
          <w:rFonts w:ascii="Times New Roman" w:hAnsi="Times New Roman" w:cs="Times New Roman"/>
          <w:b/>
          <w:sz w:val="28"/>
          <w:szCs w:val="28"/>
          <w:lang w:val="uk-UA"/>
        </w:rPr>
        <w:t xml:space="preserve"> </w:t>
      </w:r>
      <w:r w:rsidR="00E932A3" w:rsidRPr="006A2A67">
        <w:rPr>
          <w:rFonts w:ascii="Times New Roman" w:hAnsi="Times New Roman" w:cs="Times New Roman"/>
          <w:b/>
          <w:sz w:val="28"/>
          <w:szCs w:val="28"/>
          <w:lang w:val="uk-UA"/>
        </w:rPr>
        <w:t>у</w:t>
      </w:r>
      <w:r w:rsidR="0016041F" w:rsidRPr="006A2A67">
        <w:rPr>
          <w:rFonts w:ascii="Times New Roman" w:hAnsi="Times New Roman" w:cs="Times New Roman"/>
          <w:b/>
          <w:sz w:val="28"/>
          <w:szCs w:val="28"/>
          <w:lang w:val="uk-UA"/>
        </w:rPr>
        <w:t>живання</w:t>
      </w:r>
      <w:r w:rsidR="00D6167D" w:rsidRPr="006A2A67">
        <w:rPr>
          <w:rFonts w:ascii="Times New Roman" w:hAnsi="Times New Roman" w:cs="Times New Roman"/>
          <w:b/>
          <w:sz w:val="28"/>
          <w:szCs w:val="28"/>
          <w:lang w:val="uk-UA"/>
        </w:rPr>
        <w:t xml:space="preserve"> </w:t>
      </w:r>
      <w:r w:rsidR="0016041F" w:rsidRPr="006A2A67">
        <w:rPr>
          <w:rFonts w:ascii="Times New Roman" w:hAnsi="Times New Roman" w:cs="Times New Roman"/>
          <w:b/>
          <w:sz w:val="28"/>
          <w:szCs w:val="28"/>
          <w:lang w:val="uk-UA"/>
        </w:rPr>
        <w:t>психоактивних</w:t>
      </w:r>
      <w:r w:rsidR="00D6167D" w:rsidRPr="006A2A67">
        <w:rPr>
          <w:rFonts w:ascii="Times New Roman" w:hAnsi="Times New Roman" w:cs="Times New Roman"/>
          <w:b/>
          <w:sz w:val="28"/>
          <w:szCs w:val="28"/>
          <w:lang w:val="uk-UA"/>
        </w:rPr>
        <w:t xml:space="preserve"> </w:t>
      </w:r>
      <w:r w:rsidR="0016041F" w:rsidRPr="006A2A67">
        <w:rPr>
          <w:rFonts w:ascii="Times New Roman" w:hAnsi="Times New Roman" w:cs="Times New Roman"/>
          <w:b/>
          <w:sz w:val="28"/>
          <w:szCs w:val="28"/>
          <w:lang w:val="uk-UA"/>
        </w:rPr>
        <w:t>речовин</w:t>
      </w:r>
    </w:p>
    <w:p w:rsidR="0016041F" w:rsidRPr="006A2A67" w:rsidRDefault="0016041F" w:rsidP="00662B28">
      <w:pPr>
        <w:spacing w:after="0" w:line="240" w:lineRule="auto"/>
        <w:ind w:firstLine="709"/>
        <w:jc w:val="both"/>
        <w:rPr>
          <w:rFonts w:ascii="Times New Roman" w:hAnsi="Times New Roman" w:cs="Times New Roman"/>
          <w:sz w:val="28"/>
          <w:szCs w:val="28"/>
          <w:lang w:val="uk-UA"/>
        </w:rPr>
      </w:pPr>
    </w:p>
    <w:p w:rsidR="00D54414" w:rsidRPr="006A2A67" w:rsidRDefault="00D54414"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Основні синдроми, що розвиваються при залежностях</w:t>
      </w:r>
      <w:r w:rsidR="00974072" w:rsidRPr="006A2A67">
        <w:rPr>
          <w:rFonts w:ascii="Times New Roman" w:hAnsi="Times New Roman" w:cs="Times New Roman"/>
          <w:sz w:val="28"/>
          <w:szCs w:val="28"/>
          <w:lang w:val="uk-UA"/>
        </w:rPr>
        <w:t>, є</w:t>
      </w:r>
      <w:r w:rsidRPr="006A2A67">
        <w:rPr>
          <w:rFonts w:ascii="Times New Roman" w:hAnsi="Times New Roman" w:cs="Times New Roman"/>
          <w:sz w:val="28"/>
          <w:szCs w:val="28"/>
          <w:lang w:val="uk-UA"/>
        </w:rPr>
        <w:t xml:space="preserve"> універсальн</w:t>
      </w:r>
      <w:r w:rsidR="00974072" w:rsidRPr="006A2A67">
        <w:rPr>
          <w:rFonts w:ascii="Times New Roman" w:hAnsi="Times New Roman" w:cs="Times New Roman"/>
          <w:sz w:val="28"/>
          <w:szCs w:val="28"/>
          <w:lang w:val="uk-UA"/>
        </w:rPr>
        <w:t>ими</w:t>
      </w:r>
      <w:r w:rsidRPr="006A2A67">
        <w:rPr>
          <w:rFonts w:ascii="Times New Roman" w:hAnsi="Times New Roman" w:cs="Times New Roman"/>
          <w:sz w:val="28"/>
          <w:szCs w:val="28"/>
          <w:lang w:val="uk-UA"/>
        </w:rPr>
        <w:t>: синдром психічної залежності, си</w:t>
      </w:r>
      <w:r w:rsidR="00974072" w:rsidRPr="006A2A67">
        <w:rPr>
          <w:rFonts w:ascii="Times New Roman" w:hAnsi="Times New Roman" w:cs="Times New Roman"/>
          <w:sz w:val="28"/>
          <w:szCs w:val="28"/>
          <w:lang w:val="uk-UA"/>
        </w:rPr>
        <w:t>н</w:t>
      </w:r>
      <w:r w:rsidRPr="006A2A67">
        <w:rPr>
          <w:rFonts w:ascii="Times New Roman" w:hAnsi="Times New Roman" w:cs="Times New Roman"/>
          <w:sz w:val="28"/>
          <w:szCs w:val="28"/>
          <w:lang w:val="uk-UA"/>
        </w:rPr>
        <w:t xml:space="preserve">дром зміненої реактивності </w:t>
      </w:r>
      <w:r w:rsidR="00974072" w:rsidRPr="006A2A67">
        <w:rPr>
          <w:rFonts w:ascii="Times New Roman" w:hAnsi="Times New Roman" w:cs="Times New Roman"/>
          <w:sz w:val="28"/>
          <w:szCs w:val="28"/>
          <w:lang w:val="uk-UA"/>
        </w:rPr>
        <w:t>й</w:t>
      </w:r>
      <w:r w:rsidRPr="006A2A67">
        <w:rPr>
          <w:rFonts w:ascii="Times New Roman" w:hAnsi="Times New Roman" w:cs="Times New Roman"/>
          <w:sz w:val="28"/>
          <w:szCs w:val="28"/>
          <w:lang w:val="uk-UA"/>
        </w:rPr>
        <w:t xml:space="preserve"> синдром фізичної залежності.</w:t>
      </w:r>
    </w:p>
    <w:p w:rsidR="00D54414" w:rsidRPr="006A2A67" w:rsidRDefault="00D54414"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i/>
          <w:sz w:val="28"/>
          <w:szCs w:val="28"/>
          <w:lang w:val="uk-UA"/>
        </w:rPr>
        <w:t>Синдром психічної залежності</w:t>
      </w:r>
      <w:r w:rsidRPr="006A2A67">
        <w:rPr>
          <w:rFonts w:ascii="Times New Roman" w:hAnsi="Times New Roman" w:cs="Times New Roman"/>
          <w:sz w:val="28"/>
          <w:szCs w:val="28"/>
          <w:lang w:val="uk-UA"/>
        </w:rPr>
        <w:t xml:space="preserve"> характеризується постійним </w:t>
      </w:r>
      <w:r w:rsidR="00974072" w:rsidRPr="006A2A67">
        <w:rPr>
          <w:rFonts w:ascii="Times New Roman" w:hAnsi="Times New Roman" w:cs="Times New Roman"/>
          <w:sz w:val="28"/>
          <w:szCs w:val="28"/>
          <w:lang w:val="uk-UA"/>
        </w:rPr>
        <w:t xml:space="preserve">нав'язливим (обсесивним) потягом до наркотика </w:t>
      </w:r>
      <w:r w:rsidRPr="006A2A67">
        <w:rPr>
          <w:rFonts w:ascii="Times New Roman" w:hAnsi="Times New Roman" w:cs="Times New Roman"/>
          <w:sz w:val="28"/>
          <w:szCs w:val="28"/>
          <w:lang w:val="uk-UA"/>
        </w:rPr>
        <w:t xml:space="preserve">або </w:t>
      </w:r>
      <w:r w:rsidR="00974072" w:rsidRPr="006A2A67">
        <w:rPr>
          <w:rFonts w:ascii="Times New Roman" w:hAnsi="Times New Roman" w:cs="Times New Roman"/>
          <w:sz w:val="28"/>
          <w:szCs w:val="28"/>
          <w:lang w:val="uk-UA"/>
        </w:rPr>
        <w:t xml:space="preserve">таким, що </w:t>
      </w:r>
      <w:r w:rsidRPr="006A2A67">
        <w:rPr>
          <w:rFonts w:ascii="Times New Roman" w:hAnsi="Times New Roman" w:cs="Times New Roman"/>
          <w:sz w:val="28"/>
          <w:szCs w:val="28"/>
          <w:lang w:val="uk-UA"/>
        </w:rPr>
        <w:t>періодично виника</w:t>
      </w:r>
      <w:r w:rsidR="00974072" w:rsidRPr="006A2A67">
        <w:rPr>
          <w:rFonts w:ascii="Times New Roman" w:hAnsi="Times New Roman" w:cs="Times New Roman"/>
          <w:sz w:val="28"/>
          <w:szCs w:val="28"/>
          <w:lang w:val="uk-UA"/>
        </w:rPr>
        <w:t>є</w:t>
      </w:r>
      <w:r w:rsidRPr="006A2A67">
        <w:rPr>
          <w:rFonts w:ascii="Times New Roman" w:hAnsi="Times New Roman" w:cs="Times New Roman"/>
          <w:sz w:val="28"/>
          <w:szCs w:val="28"/>
          <w:lang w:val="uk-UA"/>
        </w:rPr>
        <w:t xml:space="preserve">. Психічний комфорт </w:t>
      </w:r>
      <w:r w:rsidR="00974072" w:rsidRPr="006A2A67">
        <w:rPr>
          <w:rFonts w:ascii="Times New Roman" w:hAnsi="Times New Roman" w:cs="Times New Roman"/>
          <w:sz w:val="28"/>
          <w:szCs w:val="28"/>
          <w:lang w:val="uk-UA"/>
        </w:rPr>
        <w:t xml:space="preserve">є </w:t>
      </w:r>
      <w:r w:rsidRPr="006A2A67">
        <w:rPr>
          <w:rFonts w:ascii="Times New Roman" w:hAnsi="Times New Roman" w:cs="Times New Roman"/>
          <w:sz w:val="28"/>
          <w:szCs w:val="28"/>
          <w:lang w:val="uk-UA"/>
        </w:rPr>
        <w:t>можливи</w:t>
      </w:r>
      <w:r w:rsidR="00974072" w:rsidRPr="006A2A67">
        <w:rPr>
          <w:rFonts w:ascii="Times New Roman" w:hAnsi="Times New Roman" w:cs="Times New Roman"/>
          <w:sz w:val="28"/>
          <w:szCs w:val="28"/>
          <w:lang w:val="uk-UA"/>
        </w:rPr>
        <w:t>м</w:t>
      </w:r>
      <w:r w:rsidRPr="006A2A67">
        <w:rPr>
          <w:rFonts w:ascii="Times New Roman" w:hAnsi="Times New Roman" w:cs="Times New Roman"/>
          <w:sz w:val="28"/>
          <w:szCs w:val="28"/>
          <w:lang w:val="uk-UA"/>
        </w:rPr>
        <w:t xml:space="preserve"> тільки в стані інтоксикації.</w:t>
      </w:r>
    </w:p>
    <w:p w:rsidR="00D54414" w:rsidRPr="006A2A67" w:rsidRDefault="00D54414"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i/>
          <w:sz w:val="28"/>
          <w:szCs w:val="28"/>
          <w:lang w:val="uk-UA"/>
        </w:rPr>
        <w:t>Синдром зміненої реактивності</w:t>
      </w:r>
      <w:r w:rsidRPr="006A2A67">
        <w:rPr>
          <w:rFonts w:ascii="Times New Roman" w:hAnsi="Times New Roman" w:cs="Times New Roman"/>
          <w:sz w:val="28"/>
          <w:szCs w:val="28"/>
          <w:lang w:val="uk-UA"/>
        </w:rPr>
        <w:t xml:space="preserve"> </w:t>
      </w:r>
      <w:r w:rsidR="00974072" w:rsidRPr="006A2A67">
        <w:rPr>
          <w:rFonts w:ascii="Times New Roman" w:hAnsi="Times New Roman" w:cs="Times New Roman"/>
          <w:sz w:val="28"/>
          <w:szCs w:val="28"/>
          <w:lang w:val="uk-UA"/>
        </w:rPr>
        <w:t>– це</w:t>
      </w:r>
      <w:r w:rsidR="00785AF1" w:rsidRPr="006A2A67">
        <w:rPr>
          <w:rFonts w:ascii="Times New Roman" w:hAnsi="Times New Roman" w:cs="Times New Roman"/>
          <w:sz w:val="28"/>
          <w:szCs w:val="28"/>
          <w:lang w:val="uk-UA"/>
        </w:rPr>
        <w:t xml:space="preserve"> змін</w:t>
      </w:r>
      <w:r w:rsidR="00974072" w:rsidRPr="006A2A67">
        <w:rPr>
          <w:rFonts w:ascii="Times New Roman" w:hAnsi="Times New Roman" w:cs="Times New Roman"/>
          <w:sz w:val="28"/>
          <w:szCs w:val="28"/>
          <w:lang w:val="uk-UA"/>
        </w:rPr>
        <w:t>а</w:t>
      </w:r>
      <w:r w:rsidR="00785AF1" w:rsidRPr="006A2A67">
        <w:rPr>
          <w:rFonts w:ascii="Times New Roman" w:hAnsi="Times New Roman" w:cs="Times New Roman"/>
          <w:sz w:val="28"/>
          <w:szCs w:val="28"/>
          <w:lang w:val="uk-UA"/>
        </w:rPr>
        <w:t xml:space="preserve"> толерантності, змін</w:t>
      </w:r>
      <w:r w:rsidR="00974072" w:rsidRPr="006A2A67">
        <w:rPr>
          <w:rFonts w:ascii="Times New Roman" w:hAnsi="Times New Roman" w:cs="Times New Roman"/>
          <w:sz w:val="28"/>
          <w:szCs w:val="28"/>
          <w:lang w:val="uk-UA"/>
        </w:rPr>
        <w:t>а</w:t>
      </w:r>
      <w:r w:rsidRPr="006A2A67">
        <w:rPr>
          <w:rFonts w:ascii="Times New Roman" w:hAnsi="Times New Roman" w:cs="Times New Roman"/>
          <w:sz w:val="28"/>
          <w:szCs w:val="28"/>
          <w:lang w:val="uk-UA"/>
        </w:rPr>
        <w:t xml:space="preserve"> картини сп'яніння </w:t>
      </w:r>
      <w:r w:rsidR="00974072" w:rsidRPr="006A2A67">
        <w:rPr>
          <w:rFonts w:ascii="Times New Roman" w:hAnsi="Times New Roman" w:cs="Times New Roman"/>
          <w:sz w:val="28"/>
          <w:szCs w:val="28"/>
          <w:lang w:val="uk-UA"/>
        </w:rPr>
        <w:t>й</w:t>
      </w:r>
      <w:r w:rsidRPr="006A2A67">
        <w:rPr>
          <w:rFonts w:ascii="Times New Roman" w:hAnsi="Times New Roman" w:cs="Times New Roman"/>
          <w:sz w:val="28"/>
          <w:szCs w:val="28"/>
          <w:lang w:val="uk-UA"/>
        </w:rPr>
        <w:t xml:space="preserve"> втрат</w:t>
      </w:r>
      <w:r w:rsidR="00974072" w:rsidRPr="006A2A67">
        <w:rPr>
          <w:rFonts w:ascii="Times New Roman" w:hAnsi="Times New Roman" w:cs="Times New Roman"/>
          <w:sz w:val="28"/>
          <w:szCs w:val="28"/>
          <w:lang w:val="uk-UA"/>
        </w:rPr>
        <w:t>а</w:t>
      </w:r>
      <w:r w:rsidRPr="006A2A67">
        <w:rPr>
          <w:rFonts w:ascii="Times New Roman" w:hAnsi="Times New Roman" w:cs="Times New Roman"/>
          <w:sz w:val="28"/>
          <w:szCs w:val="28"/>
          <w:lang w:val="uk-UA"/>
        </w:rPr>
        <w:t xml:space="preserve"> захисних реакцій.</w:t>
      </w:r>
      <w:r w:rsidR="00974072"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lang w:val="uk-UA"/>
        </w:rPr>
        <w:t xml:space="preserve">Толерантність (переносимість) визначається як мінімальна доза, </w:t>
      </w:r>
      <w:r w:rsidR="00974072" w:rsidRPr="006A2A67">
        <w:rPr>
          <w:rFonts w:ascii="Times New Roman" w:hAnsi="Times New Roman" w:cs="Times New Roman"/>
          <w:sz w:val="28"/>
          <w:szCs w:val="28"/>
          <w:lang w:val="uk-UA"/>
        </w:rPr>
        <w:t>що спричиняє</w:t>
      </w:r>
      <w:r w:rsidRPr="006A2A67">
        <w:rPr>
          <w:rFonts w:ascii="Times New Roman" w:hAnsi="Times New Roman" w:cs="Times New Roman"/>
          <w:sz w:val="28"/>
          <w:szCs w:val="28"/>
          <w:lang w:val="uk-UA"/>
        </w:rPr>
        <w:t xml:space="preserve"> сп'яніння. Зростання толерантності виявляється в тому, що для досягнення колишнього бажаного ефекту необхідн</w:t>
      </w:r>
      <w:r w:rsidR="00974072" w:rsidRPr="006A2A67">
        <w:rPr>
          <w:rFonts w:ascii="Times New Roman" w:hAnsi="Times New Roman" w:cs="Times New Roman"/>
          <w:sz w:val="28"/>
          <w:szCs w:val="28"/>
          <w:lang w:val="uk-UA"/>
        </w:rPr>
        <w:t xml:space="preserve">ою є </w:t>
      </w:r>
      <w:r w:rsidRPr="006A2A67">
        <w:rPr>
          <w:rFonts w:ascii="Times New Roman" w:hAnsi="Times New Roman" w:cs="Times New Roman"/>
          <w:sz w:val="28"/>
          <w:szCs w:val="28"/>
          <w:lang w:val="uk-UA"/>
        </w:rPr>
        <w:t xml:space="preserve">все </w:t>
      </w:r>
      <w:r w:rsidR="00974072" w:rsidRPr="006A2A67">
        <w:rPr>
          <w:rFonts w:ascii="Times New Roman" w:hAnsi="Times New Roman" w:cs="Times New Roman"/>
          <w:sz w:val="28"/>
          <w:szCs w:val="28"/>
          <w:lang w:val="uk-UA"/>
        </w:rPr>
        <w:t>більша</w:t>
      </w:r>
      <w:r w:rsidRPr="006A2A67">
        <w:rPr>
          <w:rFonts w:ascii="Times New Roman" w:hAnsi="Times New Roman" w:cs="Times New Roman"/>
          <w:sz w:val="28"/>
          <w:szCs w:val="28"/>
          <w:lang w:val="uk-UA"/>
        </w:rPr>
        <w:t xml:space="preserve"> доза наркотику.</w:t>
      </w:r>
    </w:p>
    <w:p w:rsidR="00D54414" w:rsidRPr="006A2A67" w:rsidRDefault="00D54414"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rPr>
        <w:t>Фізична залежність є станом, при якому наркотик стає необхідним для нормального перебігу фізіологічних процесів в організмі.</w:t>
      </w:r>
      <w:r w:rsidR="00974072"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lang w:val="uk-UA"/>
        </w:rPr>
        <w:t xml:space="preserve">Фізичний комфорт </w:t>
      </w:r>
      <w:r w:rsidR="00974072" w:rsidRPr="006A2A67">
        <w:rPr>
          <w:rFonts w:ascii="Times New Roman" w:hAnsi="Times New Roman" w:cs="Times New Roman"/>
          <w:sz w:val="28"/>
          <w:szCs w:val="28"/>
          <w:lang w:val="uk-UA"/>
        </w:rPr>
        <w:t xml:space="preserve">є </w:t>
      </w:r>
      <w:r w:rsidRPr="006A2A67">
        <w:rPr>
          <w:rFonts w:ascii="Times New Roman" w:hAnsi="Times New Roman" w:cs="Times New Roman"/>
          <w:sz w:val="28"/>
          <w:szCs w:val="28"/>
          <w:lang w:val="uk-UA"/>
        </w:rPr>
        <w:t>можливи</w:t>
      </w:r>
      <w:r w:rsidR="00974072" w:rsidRPr="006A2A67">
        <w:rPr>
          <w:rFonts w:ascii="Times New Roman" w:hAnsi="Times New Roman" w:cs="Times New Roman"/>
          <w:sz w:val="28"/>
          <w:szCs w:val="28"/>
          <w:lang w:val="uk-UA"/>
        </w:rPr>
        <w:t>м</w:t>
      </w:r>
      <w:r w:rsidRPr="006A2A67">
        <w:rPr>
          <w:rFonts w:ascii="Times New Roman" w:hAnsi="Times New Roman" w:cs="Times New Roman"/>
          <w:sz w:val="28"/>
          <w:szCs w:val="28"/>
          <w:lang w:val="uk-UA"/>
        </w:rPr>
        <w:t xml:space="preserve"> тільки в стані інтоксикації.</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i/>
          <w:sz w:val="28"/>
          <w:szCs w:val="28"/>
          <w:lang w:val="uk-UA"/>
        </w:rPr>
        <w:t>Абстинентний синдром (синдром відміни)</w:t>
      </w:r>
      <w:r w:rsidRPr="006A2A67">
        <w:rPr>
          <w:rFonts w:ascii="Times New Roman" w:hAnsi="Times New Roman" w:cs="Times New Roman"/>
          <w:sz w:val="28"/>
          <w:szCs w:val="28"/>
          <w:lang w:val="uk-UA"/>
        </w:rPr>
        <w:t xml:space="preserve"> є проявом синдрому фізичної залежності і являє собою комплекс психопатологічних, соматовегетативних і неврологічних розладів</w:t>
      </w:r>
      <w:r w:rsidR="00974072" w:rsidRPr="006A2A67">
        <w:rPr>
          <w:rFonts w:ascii="Times New Roman" w:hAnsi="Times New Roman" w:cs="Times New Roman"/>
          <w:sz w:val="28"/>
          <w:szCs w:val="28"/>
          <w:lang w:val="uk-UA"/>
        </w:rPr>
        <w:t>,</w:t>
      </w:r>
      <w:r w:rsidRPr="006A2A67">
        <w:rPr>
          <w:rFonts w:ascii="Times New Roman" w:hAnsi="Times New Roman" w:cs="Times New Roman"/>
          <w:sz w:val="28"/>
          <w:szCs w:val="28"/>
          <w:lang w:val="uk-UA"/>
        </w:rPr>
        <w:t xml:space="preserve"> </w:t>
      </w:r>
      <w:r w:rsidR="00785AF1" w:rsidRPr="006A2A67">
        <w:rPr>
          <w:rFonts w:ascii="Times New Roman" w:hAnsi="Times New Roman" w:cs="Times New Roman"/>
          <w:sz w:val="28"/>
          <w:szCs w:val="28"/>
          <w:lang w:val="uk-UA"/>
        </w:rPr>
        <w:t xml:space="preserve">які </w:t>
      </w:r>
      <w:r w:rsidRPr="006A2A67">
        <w:rPr>
          <w:rFonts w:ascii="Times New Roman" w:hAnsi="Times New Roman" w:cs="Times New Roman"/>
          <w:sz w:val="28"/>
          <w:szCs w:val="28"/>
          <w:lang w:val="uk-UA"/>
        </w:rPr>
        <w:t xml:space="preserve">виникають </w:t>
      </w:r>
      <w:r w:rsidR="00974072" w:rsidRPr="006A2A67">
        <w:rPr>
          <w:rFonts w:ascii="Times New Roman" w:hAnsi="Times New Roman" w:cs="Times New Roman"/>
          <w:sz w:val="28"/>
          <w:szCs w:val="28"/>
          <w:lang w:val="uk-UA"/>
        </w:rPr>
        <w:t>після</w:t>
      </w:r>
      <w:r w:rsidRPr="006A2A67">
        <w:rPr>
          <w:rFonts w:ascii="Times New Roman" w:hAnsi="Times New Roman" w:cs="Times New Roman"/>
          <w:sz w:val="28"/>
          <w:szCs w:val="28"/>
          <w:lang w:val="uk-UA"/>
        </w:rPr>
        <w:t xml:space="preserve"> припинення прийому наркотику. </w:t>
      </w:r>
      <w:r w:rsidRPr="006A2A67">
        <w:rPr>
          <w:rFonts w:ascii="Times New Roman" w:hAnsi="Times New Roman" w:cs="Times New Roman"/>
          <w:sz w:val="28"/>
          <w:szCs w:val="28"/>
        </w:rPr>
        <w:t xml:space="preserve">Прийом </w:t>
      </w:r>
      <w:r w:rsidR="00974072" w:rsidRPr="006A2A67">
        <w:rPr>
          <w:rFonts w:ascii="Times New Roman" w:hAnsi="Times New Roman" w:cs="Times New Roman"/>
          <w:sz w:val="28"/>
          <w:szCs w:val="28"/>
          <w:lang w:val="uk-UA"/>
        </w:rPr>
        <w:t xml:space="preserve">нової дози </w:t>
      </w:r>
      <w:r w:rsidRPr="006A2A67">
        <w:rPr>
          <w:rFonts w:ascii="Times New Roman" w:hAnsi="Times New Roman" w:cs="Times New Roman"/>
          <w:sz w:val="28"/>
          <w:szCs w:val="28"/>
        </w:rPr>
        <w:t xml:space="preserve">наркотику або повністю усуває </w:t>
      </w:r>
      <w:r w:rsidR="00974072" w:rsidRPr="006A2A67">
        <w:rPr>
          <w:rFonts w:ascii="Times New Roman" w:hAnsi="Times New Roman" w:cs="Times New Roman"/>
          <w:sz w:val="28"/>
          <w:szCs w:val="28"/>
          <w:lang w:val="uk-UA"/>
        </w:rPr>
        <w:t>ці</w:t>
      </w:r>
      <w:r w:rsidRPr="006A2A67">
        <w:rPr>
          <w:rFonts w:ascii="Times New Roman" w:hAnsi="Times New Roman" w:cs="Times New Roman"/>
          <w:sz w:val="28"/>
          <w:szCs w:val="28"/>
        </w:rPr>
        <w:t xml:space="preserve"> розлади, або значно їх пом'якшує. Абстинентний синдром є відносно специфічним, тобто купірувати його може тільки наркотик</w:t>
      </w:r>
      <w:r w:rsidR="00974072" w:rsidRPr="006A2A67">
        <w:rPr>
          <w:rFonts w:ascii="Times New Roman" w:hAnsi="Times New Roman" w:cs="Times New Roman"/>
          <w:sz w:val="28"/>
          <w:szCs w:val="28"/>
          <w:lang w:val="uk-UA"/>
        </w:rPr>
        <w:t>, що використовувався</w:t>
      </w:r>
      <w:r w:rsidRPr="006A2A67">
        <w:rPr>
          <w:rFonts w:ascii="Times New Roman" w:hAnsi="Times New Roman" w:cs="Times New Roman"/>
          <w:sz w:val="28"/>
          <w:szCs w:val="28"/>
        </w:rPr>
        <w:t>.</w:t>
      </w:r>
      <w:r w:rsidR="00974072" w:rsidRPr="006A2A67">
        <w:rPr>
          <w:rFonts w:ascii="Times New Roman" w:hAnsi="Times New Roman" w:cs="Times New Roman"/>
          <w:sz w:val="28"/>
          <w:szCs w:val="28"/>
          <w:lang w:val="uk-UA"/>
        </w:rPr>
        <w:t xml:space="preserve"> Ч</w:t>
      </w:r>
      <w:r w:rsidRPr="006A2A67">
        <w:rPr>
          <w:rFonts w:ascii="Times New Roman" w:hAnsi="Times New Roman" w:cs="Times New Roman"/>
          <w:sz w:val="28"/>
          <w:szCs w:val="28"/>
        </w:rPr>
        <w:t xml:space="preserve">астково його можуть купірувати </w:t>
      </w:r>
      <w:r w:rsidR="00974072"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інші препарати, до яких виробляється перехресна толерантність.</w:t>
      </w:r>
    </w:p>
    <w:p w:rsidR="00D54414" w:rsidRPr="006A2A67" w:rsidRDefault="00D54414"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i/>
          <w:sz w:val="28"/>
          <w:szCs w:val="28"/>
          <w:lang w:val="uk-UA"/>
        </w:rPr>
        <w:t>Гостра інтоксикація</w:t>
      </w:r>
      <w:r w:rsidR="004F543F" w:rsidRPr="006A2A67">
        <w:rPr>
          <w:rFonts w:ascii="Times New Roman" w:hAnsi="Times New Roman" w:cs="Times New Roman"/>
          <w:sz w:val="28"/>
          <w:szCs w:val="28"/>
          <w:lang w:val="uk-UA"/>
        </w:rPr>
        <w:t xml:space="preserve"> – м</w:t>
      </w:r>
      <w:r w:rsidRPr="006A2A67">
        <w:rPr>
          <w:rFonts w:ascii="Times New Roman" w:hAnsi="Times New Roman" w:cs="Times New Roman"/>
          <w:sz w:val="28"/>
          <w:szCs w:val="28"/>
          <w:lang w:val="uk-UA"/>
        </w:rPr>
        <w:t>инущ</w:t>
      </w:r>
      <w:r w:rsidR="00785AF1" w:rsidRPr="006A2A67">
        <w:rPr>
          <w:rFonts w:ascii="Times New Roman" w:hAnsi="Times New Roman" w:cs="Times New Roman"/>
          <w:sz w:val="28"/>
          <w:szCs w:val="28"/>
          <w:lang w:val="uk-UA"/>
        </w:rPr>
        <w:t>ий</w:t>
      </w:r>
      <w:r w:rsidRPr="006A2A67">
        <w:rPr>
          <w:rFonts w:ascii="Times New Roman" w:hAnsi="Times New Roman" w:cs="Times New Roman"/>
          <w:sz w:val="28"/>
          <w:szCs w:val="28"/>
          <w:lang w:val="uk-UA"/>
        </w:rPr>
        <w:t xml:space="preserve"> стан </w:t>
      </w:r>
      <w:r w:rsidR="004F543F" w:rsidRPr="006A2A67">
        <w:rPr>
          <w:rFonts w:ascii="Times New Roman" w:hAnsi="Times New Roman" w:cs="Times New Roman"/>
          <w:sz w:val="28"/>
          <w:szCs w:val="28"/>
          <w:lang w:val="uk-UA"/>
        </w:rPr>
        <w:t>після</w:t>
      </w:r>
      <w:r w:rsidRPr="006A2A67">
        <w:rPr>
          <w:rFonts w:ascii="Times New Roman" w:hAnsi="Times New Roman" w:cs="Times New Roman"/>
          <w:sz w:val="28"/>
          <w:szCs w:val="28"/>
          <w:lang w:val="uk-UA"/>
        </w:rPr>
        <w:t xml:space="preserve"> прийом</w:t>
      </w:r>
      <w:r w:rsidR="004F543F" w:rsidRPr="006A2A67">
        <w:rPr>
          <w:rFonts w:ascii="Times New Roman" w:hAnsi="Times New Roman" w:cs="Times New Roman"/>
          <w:sz w:val="28"/>
          <w:szCs w:val="28"/>
          <w:lang w:val="uk-UA"/>
        </w:rPr>
        <w:t>у</w:t>
      </w:r>
      <w:r w:rsidRPr="006A2A67">
        <w:rPr>
          <w:rFonts w:ascii="Times New Roman" w:hAnsi="Times New Roman" w:cs="Times New Roman"/>
          <w:sz w:val="28"/>
          <w:szCs w:val="28"/>
          <w:lang w:val="uk-UA"/>
        </w:rPr>
        <w:t xml:space="preserve"> алкоголю або іншо</w:t>
      </w:r>
      <w:r w:rsidR="00785AF1" w:rsidRPr="006A2A67">
        <w:rPr>
          <w:rFonts w:ascii="Times New Roman" w:hAnsi="Times New Roman" w:cs="Times New Roman"/>
          <w:sz w:val="28"/>
          <w:szCs w:val="28"/>
          <w:lang w:val="uk-UA"/>
        </w:rPr>
        <w:t>ї</w:t>
      </w:r>
      <w:r w:rsidRPr="006A2A67">
        <w:rPr>
          <w:rFonts w:ascii="Times New Roman" w:hAnsi="Times New Roman" w:cs="Times New Roman"/>
          <w:sz w:val="28"/>
          <w:szCs w:val="28"/>
          <w:lang w:val="uk-UA"/>
        </w:rPr>
        <w:t xml:space="preserve"> психоактивної речовини, що при</w:t>
      </w:r>
      <w:r w:rsidR="004F543F" w:rsidRPr="006A2A67">
        <w:rPr>
          <w:rFonts w:ascii="Times New Roman" w:hAnsi="Times New Roman" w:cs="Times New Roman"/>
          <w:sz w:val="28"/>
          <w:szCs w:val="28"/>
          <w:lang w:val="uk-UA"/>
        </w:rPr>
        <w:t>з</w:t>
      </w:r>
      <w:r w:rsidRPr="006A2A67">
        <w:rPr>
          <w:rFonts w:ascii="Times New Roman" w:hAnsi="Times New Roman" w:cs="Times New Roman"/>
          <w:sz w:val="28"/>
          <w:szCs w:val="28"/>
          <w:lang w:val="uk-UA"/>
        </w:rPr>
        <w:t>водить до розладів свідомості, когнітивних функцій, сприйняття, емоцій, поведінки або інших психофізіологічних функцій і реакцій.</w:t>
      </w:r>
    </w:p>
    <w:p w:rsidR="00D54414" w:rsidRPr="006A2A67" w:rsidRDefault="004F543F"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lang w:val="uk-UA"/>
        </w:rPr>
        <w:t>Перебіг г</w:t>
      </w:r>
      <w:r w:rsidR="00D54414" w:rsidRPr="006A2A67">
        <w:rPr>
          <w:rFonts w:ascii="Times New Roman" w:hAnsi="Times New Roman" w:cs="Times New Roman"/>
          <w:sz w:val="28"/>
          <w:szCs w:val="28"/>
        </w:rPr>
        <w:t>остр</w:t>
      </w:r>
      <w:r w:rsidRPr="006A2A67">
        <w:rPr>
          <w:rFonts w:ascii="Times New Roman" w:hAnsi="Times New Roman" w:cs="Times New Roman"/>
          <w:sz w:val="28"/>
          <w:szCs w:val="28"/>
          <w:lang w:val="uk-UA"/>
        </w:rPr>
        <w:t>ої</w:t>
      </w:r>
      <w:r w:rsidR="00D54414" w:rsidRPr="006A2A67">
        <w:rPr>
          <w:rFonts w:ascii="Times New Roman" w:hAnsi="Times New Roman" w:cs="Times New Roman"/>
          <w:sz w:val="28"/>
          <w:szCs w:val="28"/>
        </w:rPr>
        <w:t xml:space="preserve"> інтоксикаці</w:t>
      </w:r>
      <w:r w:rsidRPr="006A2A67">
        <w:rPr>
          <w:rFonts w:ascii="Times New Roman" w:hAnsi="Times New Roman" w:cs="Times New Roman"/>
          <w:sz w:val="28"/>
          <w:szCs w:val="28"/>
          <w:lang w:val="uk-UA"/>
        </w:rPr>
        <w:t>ї</w:t>
      </w:r>
      <w:r w:rsidR="00D54414" w:rsidRPr="006A2A67">
        <w:rPr>
          <w:rFonts w:ascii="Times New Roman" w:hAnsi="Times New Roman" w:cs="Times New Roman"/>
          <w:sz w:val="28"/>
          <w:szCs w:val="28"/>
        </w:rPr>
        <w:t xml:space="preserve"> </w:t>
      </w:r>
      <w:r w:rsidRPr="006A2A67">
        <w:rPr>
          <w:rFonts w:ascii="Times New Roman" w:hAnsi="Times New Roman" w:cs="Times New Roman"/>
          <w:sz w:val="28"/>
          <w:szCs w:val="28"/>
          <w:lang w:val="uk-UA"/>
        </w:rPr>
        <w:t>залежить від</w:t>
      </w:r>
      <w:r w:rsidR="00D54414" w:rsidRPr="006A2A67">
        <w:rPr>
          <w:rFonts w:ascii="Times New Roman" w:hAnsi="Times New Roman" w:cs="Times New Roman"/>
          <w:sz w:val="28"/>
          <w:szCs w:val="28"/>
        </w:rPr>
        <w:t xml:space="preserve"> рівня доз</w:t>
      </w:r>
      <w:r w:rsidRPr="006A2A67">
        <w:rPr>
          <w:rFonts w:ascii="Times New Roman" w:hAnsi="Times New Roman" w:cs="Times New Roman"/>
          <w:sz w:val="28"/>
          <w:szCs w:val="28"/>
          <w:lang w:val="uk-UA"/>
        </w:rPr>
        <w:t>и</w:t>
      </w:r>
      <w:r w:rsidR="00D54414" w:rsidRPr="006A2A67">
        <w:rPr>
          <w:rFonts w:ascii="Times New Roman" w:hAnsi="Times New Roman" w:cs="Times New Roman"/>
          <w:sz w:val="28"/>
          <w:szCs w:val="28"/>
        </w:rPr>
        <w:t>.</w:t>
      </w:r>
      <w:r w:rsidRPr="006A2A67">
        <w:rPr>
          <w:rFonts w:ascii="Times New Roman" w:hAnsi="Times New Roman" w:cs="Times New Roman"/>
          <w:sz w:val="28"/>
          <w:szCs w:val="28"/>
          <w:lang w:val="uk-UA"/>
        </w:rPr>
        <w:t xml:space="preserve"> </w:t>
      </w:r>
      <w:r w:rsidR="00D54414" w:rsidRPr="006A2A67">
        <w:rPr>
          <w:rFonts w:ascii="Times New Roman" w:hAnsi="Times New Roman" w:cs="Times New Roman"/>
          <w:sz w:val="28"/>
          <w:szCs w:val="28"/>
          <w:lang w:val="uk-UA"/>
        </w:rPr>
        <w:t xml:space="preserve">Винятками можуть бути </w:t>
      </w:r>
      <w:r w:rsidRPr="006A2A67">
        <w:rPr>
          <w:rFonts w:ascii="Times New Roman" w:hAnsi="Times New Roman" w:cs="Times New Roman"/>
          <w:sz w:val="28"/>
          <w:szCs w:val="28"/>
          <w:lang w:val="uk-UA"/>
        </w:rPr>
        <w:t xml:space="preserve">випадки, коли </w:t>
      </w:r>
      <w:r w:rsidR="00D54414" w:rsidRPr="006A2A67">
        <w:rPr>
          <w:rFonts w:ascii="Times New Roman" w:hAnsi="Times New Roman" w:cs="Times New Roman"/>
          <w:sz w:val="28"/>
          <w:szCs w:val="28"/>
          <w:lang w:val="uk-UA"/>
        </w:rPr>
        <w:t xml:space="preserve">пацієнти </w:t>
      </w:r>
      <w:r w:rsidRPr="006A2A67">
        <w:rPr>
          <w:rFonts w:ascii="Times New Roman" w:hAnsi="Times New Roman" w:cs="Times New Roman"/>
          <w:sz w:val="28"/>
          <w:szCs w:val="28"/>
          <w:lang w:val="uk-UA"/>
        </w:rPr>
        <w:t>мають</w:t>
      </w:r>
      <w:r w:rsidR="00D54414" w:rsidRPr="006A2A67">
        <w:rPr>
          <w:rFonts w:ascii="Times New Roman" w:hAnsi="Times New Roman" w:cs="Times New Roman"/>
          <w:sz w:val="28"/>
          <w:szCs w:val="28"/>
          <w:lang w:val="uk-UA"/>
        </w:rPr>
        <w:t xml:space="preserve"> як</w:t>
      </w:r>
      <w:r w:rsidRPr="006A2A67">
        <w:rPr>
          <w:rFonts w:ascii="Times New Roman" w:hAnsi="Times New Roman" w:cs="Times New Roman"/>
          <w:sz w:val="28"/>
          <w:szCs w:val="28"/>
          <w:lang w:val="uk-UA"/>
        </w:rPr>
        <w:t>і</w:t>
      </w:r>
      <w:r w:rsidR="00D54414" w:rsidRPr="006A2A67">
        <w:rPr>
          <w:rFonts w:ascii="Times New Roman" w:hAnsi="Times New Roman" w:cs="Times New Roman"/>
          <w:sz w:val="28"/>
          <w:szCs w:val="28"/>
          <w:lang w:val="uk-UA"/>
        </w:rPr>
        <w:t>-небудь органічн</w:t>
      </w:r>
      <w:r w:rsidRPr="006A2A67">
        <w:rPr>
          <w:rFonts w:ascii="Times New Roman" w:hAnsi="Times New Roman" w:cs="Times New Roman"/>
          <w:sz w:val="28"/>
          <w:szCs w:val="28"/>
          <w:lang w:val="uk-UA"/>
        </w:rPr>
        <w:t>і</w:t>
      </w:r>
      <w:r w:rsidR="00D54414" w:rsidRPr="006A2A67">
        <w:rPr>
          <w:rFonts w:ascii="Times New Roman" w:hAnsi="Times New Roman" w:cs="Times New Roman"/>
          <w:sz w:val="28"/>
          <w:szCs w:val="28"/>
          <w:lang w:val="uk-UA"/>
        </w:rPr>
        <w:t xml:space="preserve"> захворювання (наприклад, нирков</w:t>
      </w:r>
      <w:r w:rsidRPr="006A2A67">
        <w:rPr>
          <w:rFonts w:ascii="Times New Roman" w:hAnsi="Times New Roman" w:cs="Times New Roman"/>
          <w:sz w:val="28"/>
          <w:szCs w:val="28"/>
          <w:lang w:val="uk-UA"/>
        </w:rPr>
        <w:t>у</w:t>
      </w:r>
      <w:r w:rsidR="00D54414" w:rsidRPr="006A2A67">
        <w:rPr>
          <w:rFonts w:ascii="Times New Roman" w:hAnsi="Times New Roman" w:cs="Times New Roman"/>
          <w:sz w:val="28"/>
          <w:szCs w:val="28"/>
          <w:lang w:val="uk-UA"/>
        </w:rPr>
        <w:t xml:space="preserve"> або печінков</w:t>
      </w:r>
      <w:r w:rsidRPr="006A2A67">
        <w:rPr>
          <w:rFonts w:ascii="Times New Roman" w:hAnsi="Times New Roman" w:cs="Times New Roman"/>
          <w:sz w:val="28"/>
          <w:szCs w:val="28"/>
          <w:lang w:val="uk-UA"/>
        </w:rPr>
        <w:t>у</w:t>
      </w:r>
      <w:r w:rsidR="00D54414" w:rsidRPr="006A2A67">
        <w:rPr>
          <w:rFonts w:ascii="Times New Roman" w:hAnsi="Times New Roman" w:cs="Times New Roman"/>
          <w:sz w:val="28"/>
          <w:szCs w:val="28"/>
          <w:lang w:val="uk-UA"/>
        </w:rPr>
        <w:t xml:space="preserve"> недостатніст</w:t>
      </w:r>
      <w:r w:rsidRPr="006A2A67">
        <w:rPr>
          <w:rFonts w:ascii="Times New Roman" w:hAnsi="Times New Roman" w:cs="Times New Roman"/>
          <w:sz w:val="28"/>
          <w:szCs w:val="28"/>
          <w:lang w:val="uk-UA"/>
        </w:rPr>
        <w:t>ь</w:t>
      </w:r>
      <w:r w:rsidR="00D54414"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lang w:val="uk-UA"/>
        </w:rPr>
        <w:t>тоді</w:t>
      </w:r>
      <w:r w:rsidR="00D54414" w:rsidRPr="006A2A67">
        <w:rPr>
          <w:rFonts w:ascii="Times New Roman" w:hAnsi="Times New Roman" w:cs="Times New Roman"/>
          <w:sz w:val="28"/>
          <w:szCs w:val="28"/>
          <w:lang w:val="uk-UA"/>
        </w:rPr>
        <w:t xml:space="preserve"> малі дози речовини можуть </w:t>
      </w:r>
      <w:r w:rsidRPr="006A2A67">
        <w:rPr>
          <w:rFonts w:ascii="Times New Roman" w:hAnsi="Times New Roman" w:cs="Times New Roman"/>
          <w:sz w:val="28"/>
          <w:szCs w:val="28"/>
          <w:lang w:val="uk-UA"/>
        </w:rPr>
        <w:t>спричинити</w:t>
      </w:r>
      <w:r w:rsidR="00D54414" w:rsidRPr="006A2A67">
        <w:rPr>
          <w:rFonts w:ascii="Times New Roman" w:hAnsi="Times New Roman" w:cs="Times New Roman"/>
          <w:sz w:val="28"/>
          <w:szCs w:val="28"/>
          <w:lang w:val="uk-UA"/>
        </w:rPr>
        <w:t xml:space="preserve"> непропорційно гострий інтоксикаційний ефект. </w:t>
      </w:r>
      <w:r w:rsidR="00785AF1" w:rsidRPr="006A2A67">
        <w:rPr>
          <w:rFonts w:ascii="Times New Roman" w:hAnsi="Times New Roman" w:cs="Times New Roman"/>
          <w:sz w:val="28"/>
          <w:szCs w:val="28"/>
          <w:lang w:val="uk-UA"/>
        </w:rPr>
        <w:t>Його</w:t>
      </w:r>
      <w:r w:rsidR="00D54414" w:rsidRPr="006A2A67">
        <w:rPr>
          <w:rFonts w:ascii="Times New Roman" w:hAnsi="Times New Roman" w:cs="Times New Roman"/>
          <w:sz w:val="28"/>
          <w:szCs w:val="28"/>
          <w:lang w:val="uk-UA"/>
        </w:rPr>
        <w:t xml:space="preserve"> </w:t>
      </w:r>
      <w:r w:rsidR="00D54414" w:rsidRPr="006A2A67">
        <w:rPr>
          <w:rFonts w:ascii="Times New Roman" w:hAnsi="Times New Roman" w:cs="Times New Roman"/>
          <w:sz w:val="28"/>
          <w:szCs w:val="28"/>
          <w:lang w:val="uk-UA"/>
        </w:rPr>
        <w:lastRenderedPageBreak/>
        <w:t xml:space="preserve">інтенсивність з часом зменшується, і </w:t>
      </w:r>
      <w:r w:rsidRPr="006A2A67">
        <w:rPr>
          <w:rFonts w:ascii="Times New Roman" w:hAnsi="Times New Roman" w:cs="Times New Roman"/>
          <w:sz w:val="28"/>
          <w:szCs w:val="28"/>
          <w:lang w:val="uk-UA"/>
        </w:rPr>
        <w:t>після припинення</w:t>
      </w:r>
      <w:r w:rsidR="00D54414" w:rsidRPr="006A2A67">
        <w:rPr>
          <w:rFonts w:ascii="Times New Roman" w:hAnsi="Times New Roman" w:cs="Times New Roman"/>
          <w:sz w:val="28"/>
          <w:szCs w:val="28"/>
          <w:lang w:val="uk-UA"/>
        </w:rPr>
        <w:t xml:space="preserve"> вживання речовини </w:t>
      </w:r>
      <w:r w:rsidRPr="006A2A67">
        <w:rPr>
          <w:rFonts w:ascii="Times New Roman" w:hAnsi="Times New Roman" w:cs="Times New Roman"/>
          <w:sz w:val="28"/>
          <w:szCs w:val="28"/>
          <w:lang w:val="uk-UA"/>
        </w:rPr>
        <w:t>ефект зникає</w:t>
      </w:r>
      <w:r w:rsidR="00D54414" w:rsidRPr="006A2A67">
        <w:rPr>
          <w:rFonts w:ascii="Times New Roman" w:hAnsi="Times New Roman" w:cs="Times New Roman"/>
          <w:sz w:val="28"/>
          <w:szCs w:val="28"/>
          <w:lang w:val="uk-UA"/>
        </w:rPr>
        <w:t xml:space="preserve">. </w:t>
      </w:r>
      <w:r w:rsidR="00D54414" w:rsidRPr="006A2A67">
        <w:rPr>
          <w:rFonts w:ascii="Times New Roman" w:hAnsi="Times New Roman" w:cs="Times New Roman"/>
          <w:sz w:val="28"/>
          <w:szCs w:val="28"/>
        </w:rPr>
        <w:t xml:space="preserve">Одужання тому є повним, за винятком випадків, </w:t>
      </w:r>
      <w:r w:rsidRPr="006A2A67">
        <w:rPr>
          <w:rFonts w:ascii="Times New Roman" w:hAnsi="Times New Roman" w:cs="Times New Roman"/>
          <w:sz w:val="28"/>
          <w:szCs w:val="28"/>
          <w:lang w:val="uk-UA"/>
        </w:rPr>
        <w:t>коли</w:t>
      </w:r>
      <w:r w:rsidR="00D54414" w:rsidRPr="006A2A67">
        <w:rPr>
          <w:rFonts w:ascii="Times New Roman" w:hAnsi="Times New Roman" w:cs="Times New Roman"/>
          <w:sz w:val="28"/>
          <w:szCs w:val="28"/>
        </w:rPr>
        <w:t xml:space="preserve"> є пошкодження </w:t>
      </w:r>
      <w:r w:rsidRPr="006A2A67">
        <w:rPr>
          <w:rFonts w:ascii="Times New Roman" w:hAnsi="Times New Roman" w:cs="Times New Roman"/>
          <w:sz w:val="28"/>
          <w:szCs w:val="28"/>
        </w:rPr>
        <w:t>тканин</w:t>
      </w:r>
      <w:r w:rsidRPr="006A2A67">
        <w:rPr>
          <w:rFonts w:ascii="Times New Roman" w:hAnsi="Times New Roman" w:cs="Times New Roman"/>
          <w:sz w:val="28"/>
          <w:szCs w:val="28"/>
          <w:lang w:val="uk-UA"/>
        </w:rPr>
        <w:t>и</w:t>
      </w:r>
      <w:r w:rsidRPr="006A2A67">
        <w:rPr>
          <w:rFonts w:ascii="Times New Roman" w:hAnsi="Times New Roman" w:cs="Times New Roman"/>
          <w:sz w:val="28"/>
          <w:szCs w:val="28"/>
        </w:rPr>
        <w:t xml:space="preserve"> </w:t>
      </w:r>
      <w:r w:rsidR="00D54414" w:rsidRPr="006A2A67">
        <w:rPr>
          <w:rFonts w:ascii="Times New Roman" w:hAnsi="Times New Roman" w:cs="Times New Roman"/>
          <w:sz w:val="28"/>
          <w:szCs w:val="28"/>
        </w:rPr>
        <w:t>або інше ускладнення.</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Симптоми інтоксикації не завжди відображають первинну дію речовини, наприклад, депресанти можуть </w:t>
      </w:r>
      <w:r w:rsidR="004F543F" w:rsidRPr="006A2A67">
        <w:rPr>
          <w:rFonts w:ascii="Times New Roman" w:hAnsi="Times New Roman" w:cs="Times New Roman"/>
          <w:sz w:val="28"/>
          <w:szCs w:val="28"/>
          <w:lang w:val="uk-UA"/>
        </w:rPr>
        <w:t>спричиняти</w:t>
      </w:r>
      <w:r w:rsidRPr="006A2A67">
        <w:rPr>
          <w:rFonts w:ascii="Times New Roman" w:hAnsi="Times New Roman" w:cs="Times New Roman"/>
          <w:sz w:val="28"/>
          <w:szCs w:val="28"/>
        </w:rPr>
        <w:t xml:space="preserve"> пожвавлення або гіперактивн</w:t>
      </w:r>
      <w:r w:rsidR="004F543F" w:rsidRPr="006A2A67">
        <w:rPr>
          <w:rFonts w:ascii="Times New Roman" w:hAnsi="Times New Roman" w:cs="Times New Roman"/>
          <w:sz w:val="28"/>
          <w:szCs w:val="28"/>
          <w:lang w:val="uk-UA"/>
        </w:rPr>
        <w:t>і</w:t>
      </w:r>
      <w:r w:rsidRPr="006A2A67">
        <w:rPr>
          <w:rFonts w:ascii="Times New Roman" w:hAnsi="Times New Roman" w:cs="Times New Roman"/>
          <w:sz w:val="28"/>
          <w:szCs w:val="28"/>
        </w:rPr>
        <w:t>ст</w:t>
      </w:r>
      <w:r w:rsidR="004F543F" w:rsidRPr="006A2A67">
        <w:rPr>
          <w:rFonts w:ascii="Times New Roman" w:hAnsi="Times New Roman" w:cs="Times New Roman"/>
          <w:sz w:val="28"/>
          <w:szCs w:val="28"/>
          <w:lang w:val="uk-UA"/>
        </w:rPr>
        <w:t>ь</w:t>
      </w:r>
      <w:r w:rsidRPr="006A2A67">
        <w:rPr>
          <w:rFonts w:ascii="Times New Roman" w:hAnsi="Times New Roman" w:cs="Times New Roman"/>
          <w:sz w:val="28"/>
          <w:szCs w:val="28"/>
        </w:rPr>
        <w:t>, а стимулятори</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 xml:space="preserve">заглиблення в себе </w:t>
      </w:r>
      <w:r w:rsidR="004F543F"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інтравертн</w:t>
      </w:r>
      <w:r w:rsidR="00785AF1"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поведінку. Дія таких речовин, як канабіс і галюциногени, </w:t>
      </w:r>
      <w:r w:rsidR="004F543F" w:rsidRPr="006A2A67">
        <w:rPr>
          <w:rFonts w:ascii="Times New Roman" w:hAnsi="Times New Roman" w:cs="Times New Roman"/>
          <w:sz w:val="28"/>
          <w:szCs w:val="28"/>
          <w:lang w:val="uk-UA"/>
        </w:rPr>
        <w:t xml:space="preserve">є </w:t>
      </w:r>
      <w:r w:rsidRPr="006A2A67">
        <w:rPr>
          <w:rFonts w:ascii="Times New Roman" w:hAnsi="Times New Roman" w:cs="Times New Roman"/>
          <w:sz w:val="28"/>
          <w:szCs w:val="28"/>
        </w:rPr>
        <w:t>практично непередбачуван</w:t>
      </w:r>
      <w:r w:rsidR="004F543F" w:rsidRPr="006A2A67">
        <w:rPr>
          <w:rFonts w:ascii="Times New Roman" w:hAnsi="Times New Roman" w:cs="Times New Roman"/>
          <w:sz w:val="28"/>
          <w:szCs w:val="28"/>
          <w:lang w:val="uk-UA"/>
        </w:rPr>
        <w:t>ою</w:t>
      </w:r>
      <w:r w:rsidRPr="006A2A67">
        <w:rPr>
          <w:rFonts w:ascii="Times New Roman" w:hAnsi="Times New Roman" w:cs="Times New Roman"/>
          <w:sz w:val="28"/>
          <w:szCs w:val="28"/>
        </w:rPr>
        <w:t>. Більш того, багато психоактивн</w:t>
      </w:r>
      <w:r w:rsidR="00785AF1" w:rsidRPr="006A2A67">
        <w:rPr>
          <w:rFonts w:ascii="Times New Roman" w:hAnsi="Times New Roman" w:cs="Times New Roman"/>
          <w:sz w:val="28"/>
          <w:szCs w:val="28"/>
          <w:lang w:val="uk-UA"/>
        </w:rPr>
        <w:t>их</w:t>
      </w:r>
      <w:r w:rsidRPr="006A2A67">
        <w:rPr>
          <w:rFonts w:ascii="Times New Roman" w:hAnsi="Times New Roman" w:cs="Times New Roman"/>
          <w:sz w:val="28"/>
          <w:szCs w:val="28"/>
        </w:rPr>
        <w:t xml:space="preserve"> речовин </w:t>
      </w:r>
      <w:r w:rsidR="004F543F" w:rsidRPr="006A2A67">
        <w:rPr>
          <w:rFonts w:ascii="Times New Roman" w:hAnsi="Times New Roman" w:cs="Times New Roman"/>
          <w:sz w:val="28"/>
          <w:szCs w:val="28"/>
          <w:lang w:val="uk-UA"/>
        </w:rPr>
        <w:t>по-різному</w:t>
      </w:r>
      <w:r w:rsidRPr="006A2A67">
        <w:rPr>
          <w:rFonts w:ascii="Times New Roman" w:hAnsi="Times New Roman" w:cs="Times New Roman"/>
          <w:sz w:val="28"/>
          <w:szCs w:val="28"/>
        </w:rPr>
        <w:t xml:space="preserve"> дію</w:t>
      </w:r>
      <w:r w:rsidR="004F543F" w:rsidRPr="006A2A67">
        <w:rPr>
          <w:rFonts w:ascii="Times New Roman" w:hAnsi="Times New Roman" w:cs="Times New Roman"/>
          <w:sz w:val="28"/>
          <w:szCs w:val="28"/>
          <w:lang w:val="uk-UA"/>
        </w:rPr>
        <w:t>ть</w:t>
      </w:r>
      <w:r w:rsidRPr="006A2A67">
        <w:rPr>
          <w:rFonts w:ascii="Times New Roman" w:hAnsi="Times New Roman" w:cs="Times New Roman"/>
          <w:sz w:val="28"/>
          <w:szCs w:val="28"/>
        </w:rPr>
        <w:t xml:space="preserve"> залежно від рівнів доз. Наприклад, алкоголь </w:t>
      </w:r>
      <w:r w:rsidR="004F543F"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w:t>
      </w:r>
      <w:r w:rsidR="00E932A3" w:rsidRPr="006A2A67">
        <w:rPr>
          <w:rFonts w:ascii="Times New Roman" w:hAnsi="Times New Roman" w:cs="Times New Roman"/>
          <w:sz w:val="28"/>
          <w:szCs w:val="28"/>
          <w:lang w:val="uk-UA"/>
        </w:rPr>
        <w:t>малих</w:t>
      </w:r>
      <w:r w:rsidRPr="006A2A67">
        <w:rPr>
          <w:rFonts w:ascii="Times New Roman" w:hAnsi="Times New Roman" w:cs="Times New Roman"/>
          <w:sz w:val="28"/>
          <w:szCs w:val="28"/>
        </w:rPr>
        <w:t xml:space="preserve"> дозах має стимулюючи</w:t>
      </w:r>
      <w:r w:rsidR="00785AF1"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ефект, зі збільшенням дози </w:t>
      </w:r>
      <w:r w:rsidR="004F543F" w:rsidRPr="006A2A67">
        <w:rPr>
          <w:rFonts w:ascii="Times New Roman" w:hAnsi="Times New Roman" w:cs="Times New Roman"/>
          <w:sz w:val="28"/>
          <w:szCs w:val="28"/>
          <w:lang w:val="uk-UA"/>
        </w:rPr>
        <w:t>спричиняє</w:t>
      </w:r>
      <w:r w:rsidRPr="006A2A67">
        <w:rPr>
          <w:rFonts w:ascii="Times New Roman" w:hAnsi="Times New Roman" w:cs="Times New Roman"/>
          <w:sz w:val="28"/>
          <w:szCs w:val="28"/>
        </w:rPr>
        <w:t xml:space="preserve"> ажитацію </w:t>
      </w:r>
      <w:r w:rsidR="004F543F"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гіперактивність, а в дуже великих дозах </w:t>
      </w:r>
      <w:r w:rsidR="00B319FA" w:rsidRPr="006A2A67">
        <w:rPr>
          <w:rFonts w:ascii="Times New Roman" w:hAnsi="Times New Roman" w:cs="Times New Roman"/>
          <w:sz w:val="28"/>
          <w:szCs w:val="28"/>
          <w:lang w:val="uk-UA"/>
        </w:rPr>
        <w:t>має</w:t>
      </w:r>
      <w:r w:rsidRPr="006A2A67">
        <w:rPr>
          <w:rFonts w:ascii="Times New Roman" w:hAnsi="Times New Roman" w:cs="Times New Roman"/>
          <w:sz w:val="28"/>
          <w:szCs w:val="28"/>
        </w:rPr>
        <w:t xml:space="preserve"> чисто седативний ефект.</w:t>
      </w:r>
    </w:p>
    <w:p w:rsidR="00D54414" w:rsidRPr="006A2A67" w:rsidRDefault="00E932A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lang w:val="uk-UA"/>
        </w:rPr>
        <w:t>У</w:t>
      </w:r>
      <w:r w:rsidR="00D54414" w:rsidRPr="006A2A67">
        <w:rPr>
          <w:rFonts w:ascii="Times New Roman" w:hAnsi="Times New Roman" w:cs="Times New Roman"/>
          <w:sz w:val="28"/>
          <w:szCs w:val="28"/>
        </w:rPr>
        <w:t>живання психоактивної речовини</w:t>
      </w:r>
      <w:r w:rsidRPr="006A2A67">
        <w:rPr>
          <w:rFonts w:ascii="Times New Roman" w:hAnsi="Times New Roman" w:cs="Times New Roman"/>
          <w:sz w:val="28"/>
          <w:szCs w:val="28"/>
          <w:lang w:val="uk-UA"/>
        </w:rPr>
        <w:t>,</w:t>
      </w:r>
      <w:r w:rsidR="00D54414" w:rsidRPr="006A2A67">
        <w:rPr>
          <w:rFonts w:ascii="Times New Roman" w:hAnsi="Times New Roman" w:cs="Times New Roman"/>
          <w:sz w:val="28"/>
          <w:szCs w:val="28"/>
        </w:rPr>
        <w:t xml:space="preserve"> може </w:t>
      </w:r>
      <w:r w:rsidRPr="006A2A67">
        <w:rPr>
          <w:rFonts w:ascii="Times New Roman" w:hAnsi="Times New Roman" w:cs="Times New Roman"/>
          <w:sz w:val="28"/>
          <w:szCs w:val="28"/>
          <w:lang w:val="uk-UA"/>
        </w:rPr>
        <w:t>завдати</w:t>
      </w:r>
      <w:r w:rsidR="00D54414" w:rsidRPr="006A2A67">
        <w:rPr>
          <w:rFonts w:ascii="Times New Roman" w:hAnsi="Times New Roman" w:cs="Times New Roman"/>
          <w:sz w:val="28"/>
          <w:szCs w:val="28"/>
        </w:rPr>
        <w:t xml:space="preserve"> фізичн</w:t>
      </w:r>
      <w:r w:rsidR="00785AF1" w:rsidRPr="006A2A67">
        <w:rPr>
          <w:rFonts w:ascii="Times New Roman" w:hAnsi="Times New Roman" w:cs="Times New Roman"/>
          <w:sz w:val="28"/>
          <w:szCs w:val="28"/>
          <w:lang w:val="uk-UA"/>
        </w:rPr>
        <w:t>о</w:t>
      </w:r>
      <w:r w:rsidRPr="006A2A67">
        <w:rPr>
          <w:rFonts w:ascii="Times New Roman" w:hAnsi="Times New Roman" w:cs="Times New Roman"/>
          <w:sz w:val="28"/>
          <w:szCs w:val="28"/>
          <w:lang w:val="uk-UA"/>
        </w:rPr>
        <w:t>ї</w:t>
      </w:r>
      <w:r w:rsidR="00D54414" w:rsidRPr="006A2A67">
        <w:rPr>
          <w:rFonts w:ascii="Times New Roman" w:hAnsi="Times New Roman" w:cs="Times New Roman"/>
          <w:sz w:val="28"/>
          <w:szCs w:val="28"/>
        </w:rPr>
        <w:t xml:space="preserve"> (наприклад, у разі виникнення гепатиту </w:t>
      </w:r>
      <w:r w:rsidR="00F67DC1" w:rsidRPr="006A2A67">
        <w:rPr>
          <w:rFonts w:ascii="Times New Roman" w:hAnsi="Times New Roman" w:cs="Times New Roman"/>
          <w:sz w:val="28"/>
          <w:szCs w:val="28"/>
          <w:lang w:val="uk-UA"/>
        </w:rPr>
        <w:t xml:space="preserve">внаслідок </w:t>
      </w:r>
      <w:r w:rsidR="00D54414" w:rsidRPr="006A2A67">
        <w:rPr>
          <w:rFonts w:ascii="Times New Roman" w:hAnsi="Times New Roman" w:cs="Times New Roman"/>
          <w:sz w:val="28"/>
          <w:szCs w:val="28"/>
        </w:rPr>
        <w:t>самовведення ін'єкційних наркотиків) або психічн</w:t>
      </w:r>
      <w:r w:rsidR="00785AF1" w:rsidRPr="006A2A67">
        <w:rPr>
          <w:rFonts w:ascii="Times New Roman" w:hAnsi="Times New Roman" w:cs="Times New Roman"/>
          <w:sz w:val="28"/>
          <w:szCs w:val="28"/>
          <w:lang w:val="uk-UA"/>
        </w:rPr>
        <w:t>о</w:t>
      </w:r>
      <w:r w:rsidRPr="006A2A67">
        <w:rPr>
          <w:rFonts w:ascii="Times New Roman" w:hAnsi="Times New Roman" w:cs="Times New Roman"/>
          <w:sz w:val="28"/>
          <w:szCs w:val="28"/>
          <w:lang w:val="uk-UA"/>
        </w:rPr>
        <w:t>ї</w:t>
      </w:r>
      <w:r w:rsidR="00D54414" w:rsidRPr="006A2A67">
        <w:rPr>
          <w:rFonts w:ascii="Times New Roman" w:hAnsi="Times New Roman" w:cs="Times New Roman"/>
          <w:sz w:val="28"/>
          <w:szCs w:val="28"/>
        </w:rPr>
        <w:t xml:space="preserve"> (випадки виникнення вторинних депресивних розладів після важкої алкоголізації)</w:t>
      </w:r>
      <w:r w:rsidRPr="006A2A67">
        <w:rPr>
          <w:rFonts w:ascii="Times New Roman" w:hAnsi="Times New Roman" w:cs="Times New Roman"/>
          <w:sz w:val="28"/>
          <w:szCs w:val="28"/>
          <w:lang w:val="uk-UA"/>
        </w:rPr>
        <w:t xml:space="preserve"> шкоди</w:t>
      </w:r>
      <w:r w:rsidR="00D54414" w:rsidRPr="006A2A67">
        <w:rPr>
          <w:rFonts w:ascii="Times New Roman" w:hAnsi="Times New Roman" w:cs="Times New Roman"/>
          <w:sz w:val="28"/>
          <w:szCs w:val="28"/>
        </w:rPr>
        <w:t>.</w:t>
      </w:r>
    </w:p>
    <w:p w:rsidR="00D54414" w:rsidRPr="006A2A67" w:rsidRDefault="00110293"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Для</w:t>
      </w:r>
      <w:r w:rsidR="00D54414" w:rsidRPr="006A2A67">
        <w:rPr>
          <w:rFonts w:ascii="Times New Roman" w:hAnsi="Times New Roman" w:cs="Times New Roman"/>
          <w:sz w:val="28"/>
          <w:szCs w:val="28"/>
        </w:rPr>
        <w:t xml:space="preserve"> постанов</w:t>
      </w:r>
      <w:r w:rsidRPr="006A2A67">
        <w:rPr>
          <w:rFonts w:ascii="Times New Roman" w:hAnsi="Times New Roman" w:cs="Times New Roman"/>
          <w:sz w:val="28"/>
          <w:szCs w:val="28"/>
          <w:lang w:val="uk-UA"/>
        </w:rPr>
        <w:t>ки</w:t>
      </w:r>
      <w:r w:rsidR="00D54414" w:rsidRPr="006A2A67">
        <w:rPr>
          <w:rFonts w:ascii="Times New Roman" w:hAnsi="Times New Roman" w:cs="Times New Roman"/>
          <w:sz w:val="28"/>
          <w:szCs w:val="28"/>
        </w:rPr>
        <w:t xml:space="preserve"> діагнозу необхідн</w:t>
      </w:r>
      <w:r w:rsidRPr="006A2A67">
        <w:rPr>
          <w:rFonts w:ascii="Times New Roman" w:hAnsi="Times New Roman" w:cs="Times New Roman"/>
          <w:sz w:val="28"/>
          <w:szCs w:val="28"/>
          <w:lang w:val="uk-UA"/>
        </w:rPr>
        <w:t>ою є</w:t>
      </w:r>
      <w:r w:rsidR="00D54414" w:rsidRPr="006A2A67">
        <w:rPr>
          <w:rFonts w:ascii="Times New Roman" w:hAnsi="Times New Roman" w:cs="Times New Roman"/>
          <w:sz w:val="28"/>
          <w:szCs w:val="28"/>
        </w:rPr>
        <w:t xml:space="preserve"> наявність безпосередньо</w:t>
      </w:r>
      <w:r w:rsidRPr="006A2A67">
        <w:rPr>
          <w:rFonts w:ascii="Times New Roman" w:hAnsi="Times New Roman" w:cs="Times New Roman"/>
          <w:sz w:val="28"/>
          <w:szCs w:val="28"/>
          <w:lang w:val="uk-UA"/>
        </w:rPr>
        <w:t>ї</w:t>
      </w:r>
      <w:r w:rsidR="00D54414" w:rsidRPr="006A2A67">
        <w:rPr>
          <w:rFonts w:ascii="Times New Roman" w:hAnsi="Times New Roman" w:cs="Times New Roman"/>
          <w:sz w:val="28"/>
          <w:szCs w:val="28"/>
        </w:rPr>
        <w:t xml:space="preserve"> </w:t>
      </w:r>
      <w:r w:rsidRPr="006A2A67">
        <w:rPr>
          <w:rFonts w:ascii="Times New Roman" w:hAnsi="Times New Roman" w:cs="Times New Roman"/>
          <w:sz w:val="28"/>
          <w:szCs w:val="28"/>
          <w:lang w:val="uk-UA"/>
        </w:rPr>
        <w:t>шкоди</w:t>
      </w:r>
      <w:r w:rsidR="00D54414" w:rsidRPr="006A2A67">
        <w:rPr>
          <w:rFonts w:ascii="Times New Roman" w:hAnsi="Times New Roman" w:cs="Times New Roman"/>
          <w:sz w:val="28"/>
          <w:szCs w:val="28"/>
        </w:rPr>
        <w:t xml:space="preserve">, </w:t>
      </w:r>
      <w:r w:rsidRPr="006A2A67">
        <w:rPr>
          <w:rFonts w:ascii="Times New Roman" w:hAnsi="Times New Roman" w:cs="Times New Roman"/>
          <w:sz w:val="28"/>
          <w:szCs w:val="28"/>
          <w:lang w:val="uk-UA"/>
        </w:rPr>
        <w:t>завданої</w:t>
      </w:r>
      <w:r w:rsidR="00D54414" w:rsidRPr="006A2A67">
        <w:rPr>
          <w:rFonts w:ascii="Times New Roman" w:hAnsi="Times New Roman" w:cs="Times New Roman"/>
          <w:sz w:val="28"/>
          <w:szCs w:val="28"/>
        </w:rPr>
        <w:t xml:space="preserve"> психіці або фізичному стану </w:t>
      </w:r>
      <w:r w:rsidRPr="006A2A67">
        <w:rPr>
          <w:rFonts w:ascii="Times New Roman" w:hAnsi="Times New Roman" w:cs="Times New Roman"/>
          <w:sz w:val="28"/>
          <w:szCs w:val="28"/>
          <w:lang w:val="uk-UA"/>
        </w:rPr>
        <w:t>людини, що вживає ПАР</w:t>
      </w:r>
      <w:r w:rsidRPr="006A2A67">
        <w:rPr>
          <w:rFonts w:ascii="Times New Roman" w:hAnsi="Times New Roman" w:cs="Times New Roman"/>
          <w:sz w:val="28"/>
          <w:szCs w:val="28"/>
        </w:rPr>
        <w:t>.</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i/>
          <w:sz w:val="28"/>
          <w:szCs w:val="28"/>
          <w:lang w:val="uk-UA"/>
        </w:rPr>
        <w:t>Синдром залежності</w:t>
      </w:r>
      <w:r w:rsidR="00785AF1" w:rsidRPr="006A2A67">
        <w:rPr>
          <w:rFonts w:ascii="Times New Roman" w:hAnsi="Times New Roman" w:cs="Times New Roman"/>
          <w:i/>
          <w:sz w:val="28"/>
          <w:szCs w:val="28"/>
          <w:lang w:val="uk-UA"/>
        </w:rPr>
        <w:t>.</w:t>
      </w:r>
      <w:r w:rsidR="00110293"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lang w:val="uk-UA"/>
        </w:rPr>
        <w:t xml:space="preserve">Поєднання фізіологічних, поведінкових і когнітивних явищ, при яких </w:t>
      </w:r>
      <w:r w:rsidR="00110293" w:rsidRPr="006A2A67">
        <w:rPr>
          <w:rFonts w:ascii="Times New Roman" w:hAnsi="Times New Roman" w:cs="Times New Roman"/>
          <w:sz w:val="28"/>
          <w:szCs w:val="28"/>
          <w:lang w:val="uk-UA"/>
        </w:rPr>
        <w:t>у</w:t>
      </w:r>
      <w:r w:rsidRPr="006A2A67">
        <w:rPr>
          <w:rFonts w:ascii="Times New Roman" w:hAnsi="Times New Roman" w:cs="Times New Roman"/>
          <w:sz w:val="28"/>
          <w:szCs w:val="28"/>
          <w:lang w:val="uk-UA"/>
        </w:rPr>
        <w:t xml:space="preserve">живання </w:t>
      </w:r>
      <w:r w:rsidR="00110293" w:rsidRPr="006A2A67">
        <w:rPr>
          <w:rFonts w:ascii="Times New Roman" w:hAnsi="Times New Roman" w:cs="Times New Roman"/>
          <w:sz w:val="28"/>
          <w:szCs w:val="28"/>
          <w:lang w:val="uk-UA"/>
        </w:rPr>
        <w:t xml:space="preserve">психоактивної </w:t>
      </w:r>
      <w:r w:rsidRPr="006A2A67">
        <w:rPr>
          <w:rFonts w:ascii="Times New Roman" w:hAnsi="Times New Roman" w:cs="Times New Roman"/>
          <w:sz w:val="28"/>
          <w:szCs w:val="28"/>
          <w:lang w:val="uk-UA"/>
        </w:rPr>
        <w:t xml:space="preserve">речовини </w:t>
      </w:r>
      <w:r w:rsidR="00E932A3" w:rsidRPr="006A2A67">
        <w:rPr>
          <w:rFonts w:ascii="Times New Roman" w:hAnsi="Times New Roman" w:cs="Times New Roman"/>
          <w:sz w:val="28"/>
          <w:szCs w:val="28"/>
          <w:lang w:val="uk-UA"/>
        </w:rPr>
        <w:t>стає головним</w:t>
      </w:r>
      <w:r w:rsidRPr="006A2A67">
        <w:rPr>
          <w:rFonts w:ascii="Times New Roman" w:hAnsi="Times New Roman" w:cs="Times New Roman"/>
          <w:sz w:val="28"/>
          <w:szCs w:val="28"/>
          <w:lang w:val="uk-UA"/>
        </w:rPr>
        <w:t xml:space="preserve"> </w:t>
      </w:r>
      <w:r w:rsidR="00E932A3" w:rsidRPr="006A2A67">
        <w:rPr>
          <w:rFonts w:ascii="Times New Roman" w:hAnsi="Times New Roman" w:cs="Times New Roman"/>
          <w:sz w:val="28"/>
          <w:szCs w:val="28"/>
          <w:lang w:val="uk-UA"/>
        </w:rPr>
        <w:t>у</w:t>
      </w:r>
      <w:r w:rsidRPr="006A2A67">
        <w:rPr>
          <w:rFonts w:ascii="Times New Roman" w:hAnsi="Times New Roman" w:cs="Times New Roman"/>
          <w:sz w:val="28"/>
          <w:szCs w:val="28"/>
          <w:lang w:val="uk-UA"/>
        </w:rPr>
        <w:t xml:space="preserve"> системі цінностей індивідуума. </w:t>
      </w:r>
      <w:r w:rsidRPr="006A2A67">
        <w:rPr>
          <w:rFonts w:ascii="Times New Roman" w:hAnsi="Times New Roman" w:cs="Times New Roman"/>
          <w:sz w:val="28"/>
          <w:szCs w:val="28"/>
        </w:rPr>
        <w:t>Основною характеристикою синдрому залежності є потреба (часто сильна, іноді непереборна)</w:t>
      </w:r>
      <w:r w:rsidR="00785AF1" w:rsidRPr="006A2A67">
        <w:rPr>
          <w:rFonts w:ascii="Times New Roman" w:hAnsi="Times New Roman" w:cs="Times New Roman"/>
          <w:sz w:val="28"/>
          <w:szCs w:val="28"/>
        </w:rPr>
        <w:t xml:space="preserve"> прийняти психоактивну речовину</w:t>
      </w:r>
      <w:r w:rsidRPr="006A2A67">
        <w:rPr>
          <w:rFonts w:ascii="Times New Roman" w:hAnsi="Times New Roman" w:cs="Times New Roman"/>
          <w:sz w:val="28"/>
          <w:szCs w:val="28"/>
        </w:rPr>
        <w:t xml:space="preserve">, алкоголь або тютюн. </w:t>
      </w:r>
      <w:r w:rsidR="00110293" w:rsidRPr="006A2A67">
        <w:rPr>
          <w:rFonts w:ascii="Times New Roman" w:hAnsi="Times New Roman" w:cs="Times New Roman"/>
          <w:sz w:val="28"/>
          <w:szCs w:val="28"/>
          <w:lang w:val="uk-UA"/>
        </w:rPr>
        <w:t>Існують</w:t>
      </w:r>
      <w:r w:rsidRPr="006A2A67">
        <w:rPr>
          <w:rFonts w:ascii="Times New Roman" w:hAnsi="Times New Roman" w:cs="Times New Roman"/>
          <w:sz w:val="28"/>
          <w:szCs w:val="28"/>
        </w:rPr>
        <w:t xml:space="preserve"> докази того, що повернення до вживання психоактивних засобів після періоду утримання </w:t>
      </w:r>
      <w:r w:rsidR="00110293" w:rsidRPr="006A2A67">
        <w:rPr>
          <w:rFonts w:ascii="Times New Roman" w:hAnsi="Times New Roman" w:cs="Times New Roman"/>
          <w:sz w:val="28"/>
          <w:szCs w:val="28"/>
          <w:lang w:val="uk-UA"/>
        </w:rPr>
        <w:t xml:space="preserve">від них </w:t>
      </w:r>
      <w:r w:rsidRPr="006A2A67">
        <w:rPr>
          <w:rFonts w:ascii="Times New Roman" w:hAnsi="Times New Roman" w:cs="Times New Roman"/>
          <w:sz w:val="28"/>
          <w:szCs w:val="28"/>
        </w:rPr>
        <w:t>призводить до більш швидко</w:t>
      </w:r>
      <w:r w:rsidR="00110293" w:rsidRPr="006A2A67">
        <w:rPr>
          <w:rFonts w:ascii="Times New Roman" w:hAnsi="Times New Roman" w:cs="Times New Roman"/>
          <w:sz w:val="28"/>
          <w:szCs w:val="28"/>
          <w:lang w:val="uk-UA"/>
        </w:rPr>
        <w:t>го</w:t>
      </w:r>
      <w:r w:rsidRPr="006A2A67">
        <w:rPr>
          <w:rFonts w:ascii="Times New Roman" w:hAnsi="Times New Roman" w:cs="Times New Roman"/>
          <w:sz w:val="28"/>
          <w:szCs w:val="28"/>
        </w:rPr>
        <w:t xml:space="preserve"> </w:t>
      </w:r>
      <w:r w:rsidR="00110293" w:rsidRPr="006A2A67">
        <w:rPr>
          <w:rFonts w:ascii="Times New Roman" w:hAnsi="Times New Roman" w:cs="Times New Roman"/>
          <w:sz w:val="28"/>
          <w:szCs w:val="28"/>
          <w:lang w:val="uk-UA"/>
        </w:rPr>
        <w:t>виявлення</w:t>
      </w:r>
      <w:r w:rsidRPr="006A2A67">
        <w:rPr>
          <w:rFonts w:ascii="Times New Roman" w:hAnsi="Times New Roman" w:cs="Times New Roman"/>
          <w:sz w:val="28"/>
          <w:szCs w:val="28"/>
        </w:rPr>
        <w:t xml:space="preserve"> ознак цього синдрому, ніж в осіб, які раніше не мали синдром</w:t>
      </w:r>
      <w:r w:rsidR="00110293"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залежності.</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Діагноз залежності може бути поставлений тільки при наявності </w:t>
      </w:r>
      <w:r w:rsidR="00110293" w:rsidRPr="006A2A67">
        <w:rPr>
          <w:rFonts w:ascii="Times New Roman" w:hAnsi="Times New Roman" w:cs="Times New Roman"/>
          <w:sz w:val="28"/>
          <w:szCs w:val="28"/>
          <w:lang w:val="uk-UA"/>
        </w:rPr>
        <w:t xml:space="preserve">трьох </w:t>
      </w:r>
      <w:r w:rsidRPr="006A2A67">
        <w:rPr>
          <w:rFonts w:ascii="Times New Roman" w:hAnsi="Times New Roman" w:cs="Times New Roman"/>
          <w:sz w:val="28"/>
          <w:szCs w:val="28"/>
        </w:rPr>
        <w:t>або більше ознак, що виникали протягом певного часу минуло</w:t>
      </w:r>
      <w:r w:rsidR="00110293" w:rsidRPr="006A2A67">
        <w:rPr>
          <w:rFonts w:ascii="Times New Roman" w:hAnsi="Times New Roman" w:cs="Times New Roman"/>
          <w:sz w:val="28"/>
          <w:szCs w:val="28"/>
          <w:lang w:val="uk-UA"/>
        </w:rPr>
        <w:t>го</w:t>
      </w:r>
      <w:r w:rsidRPr="006A2A67">
        <w:rPr>
          <w:rFonts w:ascii="Times New Roman" w:hAnsi="Times New Roman" w:cs="Times New Roman"/>
          <w:sz w:val="28"/>
          <w:szCs w:val="28"/>
        </w:rPr>
        <w:t xml:space="preserve"> ро</w:t>
      </w:r>
      <w:r w:rsidR="00110293" w:rsidRPr="006A2A67">
        <w:rPr>
          <w:rFonts w:ascii="Times New Roman" w:hAnsi="Times New Roman" w:cs="Times New Roman"/>
          <w:sz w:val="28"/>
          <w:szCs w:val="28"/>
          <w:lang w:val="uk-UA"/>
        </w:rPr>
        <w:t>ку</w:t>
      </w:r>
      <w:r w:rsidRPr="006A2A67">
        <w:rPr>
          <w:rFonts w:ascii="Times New Roman" w:hAnsi="Times New Roman" w:cs="Times New Roman"/>
          <w:sz w:val="28"/>
          <w:szCs w:val="28"/>
        </w:rPr>
        <w:t>:</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а) </w:t>
      </w:r>
      <w:r w:rsidR="00110293" w:rsidRPr="006A2A67">
        <w:rPr>
          <w:rFonts w:ascii="Times New Roman" w:hAnsi="Times New Roman" w:cs="Times New Roman"/>
          <w:sz w:val="28"/>
          <w:szCs w:val="28"/>
          <w:lang w:val="uk-UA"/>
        </w:rPr>
        <w:t>с</w:t>
      </w:r>
      <w:r w:rsidRPr="006A2A67">
        <w:rPr>
          <w:rFonts w:ascii="Times New Roman" w:hAnsi="Times New Roman" w:cs="Times New Roman"/>
          <w:sz w:val="28"/>
          <w:szCs w:val="28"/>
        </w:rPr>
        <w:t>ильна потреба або необхідність прийняти речовин</w:t>
      </w:r>
      <w:r w:rsidR="00E932A3" w:rsidRPr="006A2A67">
        <w:rPr>
          <w:rFonts w:ascii="Times New Roman" w:hAnsi="Times New Roman" w:cs="Times New Roman"/>
          <w:sz w:val="28"/>
          <w:szCs w:val="28"/>
          <w:lang w:val="uk-UA"/>
        </w:rPr>
        <w:t>у</w:t>
      </w:r>
      <w:r w:rsidR="00110293" w:rsidRPr="006A2A67">
        <w:rPr>
          <w:rFonts w:ascii="Times New Roman" w:hAnsi="Times New Roman" w:cs="Times New Roman"/>
          <w:sz w:val="28"/>
          <w:szCs w:val="28"/>
          <w:lang w:val="uk-UA"/>
        </w:rPr>
        <w:t>;</w:t>
      </w:r>
    </w:p>
    <w:p w:rsidR="00D54414" w:rsidRPr="006A2A67" w:rsidRDefault="00D54414"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rPr>
        <w:t xml:space="preserve">б) </w:t>
      </w:r>
      <w:r w:rsidR="00110293" w:rsidRPr="006A2A67">
        <w:rPr>
          <w:rFonts w:ascii="Times New Roman" w:hAnsi="Times New Roman" w:cs="Times New Roman"/>
          <w:sz w:val="28"/>
          <w:szCs w:val="28"/>
          <w:lang w:val="uk-UA"/>
        </w:rPr>
        <w:t>п</w:t>
      </w:r>
      <w:r w:rsidRPr="006A2A67">
        <w:rPr>
          <w:rFonts w:ascii="Times New Roman" w:hAnsi="Times New Roman" w:cs="Times New Roman"/>
          <w:sz w:val="28"/>
          <w:szCs w:val="28"/>
        </w:rPr>
        <w:t xml:space="preserve">орушення здатності контролювати прийом речовини, тобто початок </w:t>
      </w:r>
      <w:r w:rsidR="00110293" w:rsidRPr="006A2A67">
        <w:rPr>
          <w:rFonts w:ascii="Times New Roman" w:hAnsi="Times New Roman" w:cs="Times New Roman"/>
          <w:sz w:val="28"/>
          <w:szCs w:val="28"/>
          <w:lang w:val="uk-UA"/>
        </w:rPr>
        <w:t>у</w:t>
      </w:r>
      <w:r w:rsidRPr="006A2A67">
        <w:rPr>
          <w:rFonts w:ascii="Times New Roman" w:hAnsi="Times New Roman" w:cs="Times New Roman"/>
          <w:sz w:val="28"/>
          <w:szCs w:val="28"/>
        </w:rPr>
        <w:t>живання, закінчення або дозування вживаних речовин</w:t>
      </w:r>
      <w:r w:rsidR="00110293" w:rsidRPr="006A2A67">
        <w:rPr>
          <w:rFonts w:ascii="Times New Roman" w:hAnsi="Times New Roman" w:cs="Times New Roman"/>
          <w:sz w:val="28"/>
          <w:szCs w:val="28"/>
          <w:lang w:val="uk-UA"/>
        </w:rPr>
        <w:t>;</w:t>
      </w:r>
    </w:p>
    <w:p w:rsidR="00D54414" w:rsidRPr="006A2A67" w:rsidRDefault="00D54414"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 xml:space="preserve">в) </w:t>
      </w:r>
      <w:r w:rsidR="00110293" w:rsidRPr="006A2A67">
        <w:rPr>
          <w:rFonts w:ascii="Times New Roman" w:hAnsi="Times New Roman" w:cs="Times New Roman"/>
          <w:sz w:val="28"/>
          <w:szCs w:val="28"/>
          <w:lang w:val="uk-UA"/>
        </w:rPr>
        <w:t>ф</w:t>
      </w:r>
      <w:r w:rsidRPr="006A2A67">
        <w:rPr>
          <w:rFonts w:ascii="Times New Roman" w:hAnsi="Times New Roman" w:cs="Times New Roman"/>
          <w:sz w:val="28"/>
          <w:szCs w:val="28"/>
          <w:lang w:val="uk-UA"/>
        </w:rPr>
        <w:t xml:space="preserve">ізіологічний стан відміни, </w:t>
      </w:r>
      <w:r w:rsidR="00D675A4" w:rsidRPr="006A2A67">
        <w:rPr>
          <w:rFonts w:ascii="Times New Roman" w:hAnsi="Times New Roman" w:cs="Times New Roman"/>
          <w:sz w:val="28"/>
          <w:szCs w:val="28"/>
          <w:lang w:val="uk-UA"/>
        </w:rPr>
        <w:t xml:space="preserve">обумовлений необхідністю використання тієї </w:t>
      </w:r>
      <w:r w:rsidR="00E932A3" w:rsidRPr="006A2A67">
        <w:rPr>
          <w:rFonts w:ascii="Times New Roman" w:hAnsi="Times New Roman" w:cs="Times New Roman"/>
          <w:sz w:val="28"/>
          <w:szCs w:val="28"/>
          <w:lang w:val="uk-UA"/>
        </w:rPr>
        <w:t>самої</w:t>
      </w:r>
      <w:r w:rsidR="00D675A4" w:rsidRPr="006A2A67">
        <w:rPr>
          <w:rFonts w:ascii="Times New Roman" w:hAnsi="Times New Roman" w:cs="Times New Roman"/>
          <w:sz w:val="28"/>
          <w:szCs w:val="28"/>
          <w:lang w:val="uk-UA"/>
        </w:rPr>
        <w:t xml:space="preserve"> або подібної речовини для полегшення </w:t>
      </w:r>
      <w:r w:rsidR="00E932A3" w:rsidRPr="006A2A67">
        <w:rPr>
          <w:rFonts w:ascii="Times New Roman" w:hAnsi="Times New Roman" w:cs="Times New Roman"/>
          <w:sz w:val="28"/>
          <w:szCs w:val="28"/>
          <w:lang w:val="uk-UA"/>
        </w:rPr>
        <w:t xml:space="preserve">симптомів </w:t>
      </w:r>
      <w:r w:rsidR="00D675A4" w:rsidRPr="006A2A67">
        <w:rPr>
          <w:rFonts w:ascii="Times New Roman" w:hAnsi="Times New Roman" w:cs="Times New Roman"/>
          <w:sz w:val="28"/>
          <w:szCs w:val="28"/>
          <w:lang w:val="uk-UA"/>
        </w:rPr>
        <w:t>або запобігання</w:t>
      </w:r>
      <w:r w:rsidR="00E932A3" w:rsidRPr="006A2A67">
        <w:rPr>
          <w:rFonts w:ascii="Times New Roman" w:hAnsi="Times New Roman" w:cs="Times New Roman"/>
          <w:sz w:val="28"/>
          <w:szCs w:val="28"/>
          <w:lang w:val="uk-UA"/>
        </w:rPr>
        <w:t xml:space="preserve"> їм</w:t>
      </w:r>
      <w:r w:rsidR="00D675A4" w:rsidRPr="006A2A67">
        <w:rPr>
          <w:rFonts w:ascii="Times New Roman" w:hAnsi="Times New Roman" w:cs="Times New Roman"/>
          <w:sz w:val="28"/>
          <w:szCs w:val="28"/>
          <w:lang w:val="uk-UA"/>
        </w:rPr>
        <w:t xml:space="preserve">, якщо </w:t>
      </w:r>
      <w:r w:rsidRPr="006A2A67">
        <w:rPr>
          <w:rFonts w:ascii="Times New Roman" w:hAnsi="Times New Roman" w:cs="Times New Roman"/>
          <w:sz w:val="28"/>
          <w:szCs w:val="28"/>
          <w:lang w:val="uk-UA"/>
        </w:rPr>
        <w:t>прийом припиняється або зменшується</w:t>
      </w:r>
      <w:r w:rsidR="00E932A3" w:rsidRPr="006A2A67">
        <w:rPr>
          <w:rFonts w:ascii="Times New Roman" w:hAnsi="Times New Roman" w:cs="Times New Roman"/>
          <w:sz w:val="28"/>
          <w:szCs w:val="28"/>
          <w:lang w:val="uk-UA"/>
        </w:rPr>
        <w:t xml:space="preserve"> доза</w:t>
      </w:r>
      <w:r w:rsidR="00D675A4" w:rsidRPr="006A2A67">
        <w:rPr>
          <w:rFonts w:ascii="Times New Roman" w:hAnsi="Times New Roman" w:cs="Times New Roman"/>
          <w:sz w:val="28"/>
          <w:szCs w:val="28"/>
          <w:lang w:val="uk-UA"/>
        </w:rPr>
        <w:t>;</w:t>
      </w:r>
    </w:p>
    <w:p w:rsidR="00D54414" w:rsidRPr="006A2A67" w:rsidRDefault="00D54414"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 xml:space="preserve">г) </w:t>
      </w:r>
      <w:r w:rsidR="00D675A4" w:rsidRPr="006A2A67">
        <w:rPr>
          <w:rFonts w:ascii="Times New Roman" w:hAnsi="Times New Roman" w:cs="Times New Roman"/>
          <w:sz w:val="28"/>
          <w:szCs w:val="28"/>
          <w:lang w:val="uk-UA"/>
        </w:rPr>
        <w:t>о</w:t>
      </w:r>
      <w:r w:rsidRPr="006A2A67">
        <w:rPr>
          <w:rFonts w:ascii="Times New Roman" w:hAnsi="Times New Roman" w:cs="Times New Roman"/>
          <w:sz w:val="28"/>
          <w:szCs w:val="28"/>
          <w:lang w:val="uk-UA"/>
        </w:rPr>
        <w:t xml:space="preserve">знаки </w:t>
      </w:r>
      <w:r w:rsidR="00D675A4" w:rsidRPr="006A2A67">
        <w:rPr>
          <w:rFonts w:ascii="Times New Roman" w:hAnsi="Times New Roman" w:cs="Times New Roman"/>
          <w:sz w:val="28"/>
          <w:szCs w:val="28"/>
          <w:lang w:val="uk-UA"/>
        </w:rPr>
        <w:t xml:space="preserve">підвищення </w:t>
      </w:r>
      <w:r w:rsidRPr="006A2A67">
        <w:rPr>
          <w:rFonts w:ascii="Times New Roman" w:hAnsi="Times New Roman" w:cs="Times New Roman"/>
          <w:sz w:val="28"/>
          <w:szCs w:val="28"/>
          <w:lang w:val="uk-UA"/>
        </w:rPr>
        <w:t xml:space="preserve">толерантності, </w:t>
      </w:r>
      <w:r w:rsidR="00D675A4" w:rsidRPr="006A2A67">
        <w:rPr>
          <w:rFonts w:ascii="Times New Roman" w:hAnsi="Times New Roman" w:cs="Times New Roman"/>
          <w:sz w:val="28"/>
          <w:szCs w:val="28"/>
          <w:lang w:val="uk-UA"/>
        </w:rPr>
        <w:t xml:space="preserve">що характеризується </w:t>
      </w:r>
      <w:r w:rsidRPr="006A2A67">
        <w:rPr>
          <w:rFonts w:ascii="Times New Roman" w:hAnsi="Times New Roman" w:cs="Times New Roman"/>
          <w:sz w:val="28"/>
          <w:szCs w:val="28"/>
          <w:lang w:val="uk-UA"/>
        </w:rPr>
        <w:t>збільшення</w:t>
      </w:r>
      <w:r w:rsidR="00123E91" w:rsidRPr="006A2A67">
        <w:rPr>
          <w:rFonts w:ascii="Times New Roman" w:hAnsi="Times New Roman" w:cs="Times New Roman"/>
          <w:sz w:val="28"/>
          <w:szCs w:val="28"/>
          <w:lang w:val="uk-UA"/>
        </w:rPr>
        <w:t>м</w:t>
      </w:r>
      <w:r w:rsidRPr="006A2A67">
        <w:rPr>
          <w:rFonts w:ascii="Times New Roman" w:hAnsi="Times New Roman" w:cs="Times New Roman"/>
          <w:sz w:val="28"/>
          <w:szCs w:val="28"/>
          <w:lang w:val="uk-UA"/>
        </w:rPr>
        <w:t xml:space="preserve"> дози речовини, необхідної для досягнення ефекту, </w:t>
      </w:r>
      <w:r w:rsidR="00785AF1" w:rsidRPr="006A2A67">
        <w:rPr>
          <w:rFonts w:ascii="Times New Roman" w:hAnsi="Times New Roman" w:cs="Times New Roman"/>
          <w:sz w:val="28"/>
          <w:szCs w:val="28"/>
          <w:lang w:val="uk-UA"/>
        </w:rPr>
        <w:t xml:space="preserve">який </w:t>
      </w:r>
      <w:r w:rsidRPr="006A2A67">
        <w:rPr>
          <w:rFonts w:ascii="Times New Roman" w:hAnsi="Times New Roman" w:cs="Times New Roman"/>
          <w:sz w:val="28"/>
          <w:szCs w:val="28"/>
          <w:lang w:val="uk-UA"/>
        </w:rPr>
        <w:t xml:space="preserve">раніше </w:t>
      </w:r>
      <w:r w:rsidR="00785AF1" w:rsidRPr="006A2A67">
        <w:rPr>
          <w:rFonts w:ascii="Times New Roman" w:hAnsi="Times New Roman" w:cs="Times New Roman"/>
          <w:sz w:val="28"/>
          <w:szCs w:val="28"/>
          <w:lang w:val="uk-UA"/>
        </w:rPr>
        <w:t>досягався</w:t>
      </w:r>
      <w:r w:rsidRPr="006A2A67">
        <w:rPr>
          <w:rFonts w:ascii="Times New Roman" w:hAnsi="Times New Roman" w:cs="Times New Roman"/>
          <w:sz w:val="28"/>
          <w:szCs w:val="28"/>
          <w:lang w:val="uk-UA"/>
        </w:rPr>
        <w:t xml:space="preserve"> </w:t>
      </w:r>
      <w:r w:rsidR="00123E91" w:rsidRPr="006A2A67">
        <w:rPr>
          <w:rFonts w:ascii="Times New Roman" w:hAnsi="Times New Roman" w:cs="Times New Roman"/>
          <w:sz w:val="28"/>
          <w:szCs w:val="28"/>
          <w:lang w:val="uk-UA"/>
        </w:rPr>
        <w:t>меншими</w:t>
      </w:r>
      <w:r w:rsidRPr="006A2A67">
        <w:rPr>
          <w:rFonts w:ascii="Times New Roman" w:hAnsi="Times New Roman" w:cs="Times New Roman"/>
          <w:sz w:val="28"/>
          <w:szCs w:val="28"/>
          <w:lang w:val="uk-UA"/>
        </w:rPr>
        <w:t xml:space="preserve"> дозами</w:t>
      </w:r>
      <w:r w:rsidR="00D675A4" w:rsidRPr="006A2A67">
        <w:rPr>
          <w:rFonts w:ascii="Times New Roman" w:hAnsi="Times New Roman" w:cs="Times New Roman"/>
          <w:sz w:val="28"/>
          <w:szCs w:val="28"/>
          <w:lang w:val="uk-UA"/>
        </w:rPr>
        <w:t>;</w:t>
      </w:r>
    </w:p>
    <w:p w:rsidR="00D54414" w:rsidRPr="006A2A67" w:rsidRDefault="00D54414"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rPr>
        <w:t xml:space="preserve">д) </w:t>
      </w:r>
      <w:r w:rsidR="00D675A4" w:rsidRPr="006A2A67">
        <w:rPr>
          <w:rFonts w:ascii="Times New Roman" w:hAnsi="Times New Roman" w:cs="Times New Roman"/>
          <w:sz w:val="28"/>
          <w:szCs w:val="28"/>
          <w:lang w:val="uk-UA"/>
        </w:rPr>
        <w:t>п</w:t>
      </w:r>
      <w:r w:rsidRPr="006A2A67">
        <w:rPr>
          <w:rFonts w:ascii="Times New Roman" w:hAnsi="Times New Roman" w:cs="Times New Roman"/>
          <w:sz w:val="28"/>
          <w:szCs w:val="28"/>
        </w:rPr>
        <w:t>рогресуюче забу</w:t>
      </w:r>
      <w:r w:rsidR="00D675A4" w:rsidRPr="006A2A67">
        <w:rPr>
          <w:rFonts w:ascii="Times New Roman" w:hAnsi="Times New Roman" w:cs="Times New Roman"/>
          <w:sz w:val="28"/>
          <w:szCs w:val="28"/>
          <w:lang w:val="uk-UA"/>
        </w:rPr>
        <w:t>вання</w:t>
      </w:r>
      <w:r w:rsidRPr="006A2A67">
        <w:rPr>
          <w:rFonts w:ascii="Times New Roman" w:hAnsi="Times New Roman" w:cs="Times New Roman"/>
          <w:sz w:val="28"/>
          <w:szCs w:val="28"/>
        </w:rPr>
        <w:t xml:space="preserve"> альтернативних інтересів на користь </w:t>
      </w:r>
      <w:r w:rsidR="00D675A4" w:rsidRPr="006A2A67">
        <w:rPr>
          <w:rFonts w:ascii="Times New Roman" w:hAnsi="Times New Roman" w:cs="Times New Roman"/>
          <w:sz w:val="28"/>
          <w:szCs w:val="28"/>
          <w:lang w:val="uk-UA"/>
        </w:rPr>
        <w:t>у</w:t>
      </w:r>
      <w:r w:rsidRPr="006A2A67">
        <w:rPr>
          <w:rFonts w:ascii="Times New Roman" w:hAnsi="Times New Roman" w:cs="Times New Roman"/>
          <w:sz w:val="28"/>
          <w:szCs w:val="28"/>
        </w:rPr>
        <w:t>живання речовини</w:t>
      </w:r>
      <w:r w:rsidR="00D675A4" w:rsidRPr="006A2A67">
        <w:rPr>
          <w:rFonts w:ascii="Times New Roman" w:hAnsi="Times New Roman" w:cs="Times New Roman"/>
          <w:sz w:val="28"/>
          <w:szCs w:val="28"/>
          <w:lang w:val="uk-UA"/>
        </w:rPr>
        <w:t>;</w:t>
      </w:r>
    </w:p>
    <w:p w:rsidR="00D54414" w:rsidRPr="006A2A67" w:rsidRDefault="00D54414"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 xml:space="preserve">е) </w:t>
      </w:r>
      <w:r w:rsidR="00D675A4" w:rsidRPr="006A2A67">
        <w:rPr>
          <w:rFonts w:ascii="Times New Roman" w:hAnsi="Times New Roman" w:cs="Times New Roman"/>
          <w:sz w:val="28"/>
          <w:szCs w:val="28"/>
          <w:lang w:val="uk-UA"/>
        </w:rPr>
        <w:t>п</w:t>
      </w:r>
      <w:r w:rsidRPr="006A2A67">
        <w:rPr>
          <w:rFonts w:ascii="Times New Roman" w:hAnsi="Times New Roman" w:cs="Times New Roman"/>
          <w:sz w:val="28"/>
          <w:szCs w:val="28"/>
          <w:lang w:val="uk-UA"/>
        </w:rPr>
        <w:t xml:space="preserve">родовження вживання речовини, незважаючи на очевидні </w:t>
      </w:r>
      <w:r w:rsidR="00D675A4" w:rsidRPr="006A2A67">
        <w:rPr>
          <w:rFonts w:ascii="Times New Roman" w:hAnsi="Times New Roman" w:cs="Times New Roman"/>
          <w:sz w:val="28"/>
          <w:szCs w:val="28"/>
          <w:lang w:val="uk-UA"/>
        </w:rPr>
        <w:t>негативні</w:t>
      </w:r>
      <w:r w:rsidRPr="006A2A67">
        <w:rPr>
          <w:rFonts w:ascii="Times New Roman" w:hAnsi="Times New Roman" w:cs="Times New Roman"/>
          <w:sz w:val="28"/>
          <w:szCs w:val="28"/>
          <w:lang w:val="uk-UA"/>
        </w:rPr>
        <w:t xml:space="preserve"> наслідки.</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i/>
          <w:sz w:val="28"/>
          <w:szCs w:val="28"/>
          <w:lang w:val="uk-UA"/>
        </w:rPr>
        <w:t>Стан відміни</w:t>
      </w:r>
      <w:r w:rsidR="00F56234" w:rsidRPr="006A2A67">
        <w:rPr>
          <w:rFonts w:ascii="Times New Roman" w:hAnsi="Times New Roman" w:cs="Times New Roman"/>
          <w:i/>
          <w:sz w:val="28"/>
          <w:szCs w:val="28"/>
          <w:lang w:val="uk-UA"/>
        </w:rPr>
        <w:t>.</w:t>
      </w:r>
      <w:r w:rsidR="00D675A4"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lang w:val="uk-UA"/>
        </w:rPr>
        <w:t xml:space="preserve">Група симптомів різного поєднання </w:t>
      </w:r>
      <w:r w:rsidR="00D675A4" w:rsidRPr="006A2A67">
        <w:rPr>
          <w:rFonts w:ascii="Times New Roman" w:hAnsi="Times New Roman" w:cs="Times New Roman"/>
          <w:sz w:val="28"/>
          <w:szCs w:val="28"/>
          <w:lang w:val="uk-UA"/>
        </w:rPr>
        <w:t>й</w:t>
      </w:r>
      <w:r w:rsidRPr="006A2A67">
        <w:rPr>
          <w:rFonts w:ascii="Times New Roman" w:hAnsi="Times New Roman" w:cs="Times New Roman"/>
          <w:sz w:val="28"/>
          <w:szCs w:val="28"/>
          <w:lang w:val="uk-UA"/>
        </w:rPr>
        <w:t xml:space="preserve"> ступеня тяжкості, що виявляється при повному або частковому припиненні прийому речовини після неодноразового, зазвичай тривалого і/або у </w:t>
      </w:r>
      <w:r w:rsidR="00123E91" w:rsidRPr="006A2A67">
        <w:rPr>
          <w:rFonts w:ascii="Times New Roman" w:hAnsi="Times New Roman" w:cs="Times New Roman"/>
          <w:sz w:val="28"/>
          <w:szCs w:val="28"/>
          <w:lang w:val="uk-UA"/>
        </w:rPr>
        <w:t>великих</w:t>
      </w:r>
      <w:r w:rsidRPr="006A2A67">
        <w:rPr>
          <w:rFonts w:ascii="Times New Roman" w:hAnsi="Times New Roman" w:cs="Times New Roman"/>
          <w:sz w:val="28"/>
          <w:szCs w:val="28"/>
          <w:lang w:val="uk-UA"/>
        </w:rPr>
        <w:t xml:space="preserve"> дозах </w:t>
      </w:r>
      <w:r w:rsidR="00D675A4" w:rsidRPr="006A2A67">
        <w:rPr>
          <w:rFonts w:ascii="Times New Roman" w:hAnsi="Times New Roman" w:cs="Times New Roman"/>
          <w:sz w:val="28"/>
          <w:szCs w:val="28"/>
          <w:lang w:val="uk-UA"/>
        </w:rPr>
        <w:t>у</w:t>
      </w:r>
      <w:r w:rsidRPr="006A2A67">
        <w:rPr>
          <w:rFonts w:ascii="Times New Roman" w:hAnsi="Times New Roman" w:cs="Times New Roman"/>
          <w:sz w:val="28"/>
          <w:szCs w:val="28"/>
          <w:lang w:val="uk-UA"/>
        </w:rPr>
        <w:t xml:space="preserve">живання </w:t>
      </w:r>
      <w:r w:rsidR="00123E91" w:rsidRPr="006A2A67">
        <w:rPr>
          <w:rFonts w:ascii="Times New Roman" w:hAnsi="Times New Roman" w:cs="Times New Roman"/>
          <w:sz w:val="28"/>
          <w:szCs w:val="28"/>
          <w:lang w:val="uk-UA"/>
        </w:rPr>
        <w:t>цієї</w:t>
      </w:r>
      <w:r w:rsidRPr="006A2A67">
        <w:rPr>
          <w:rFonts w:ascii="Times New Roman" w:hAnsi="Times New Roman" w:cs="Times New Roman"/>
          <w:sz w:val="28"/>
          <w:szCs w:val="28"/>
          <w:lang w:val="uk-UA"/>
        </w:rPr>
        <w:t xml:space="preserve"> речовини. Початок і перебіг синдрому відміни обмежені в часі </w:t>
      </w:r>
      <w:r w:rsidR="00D675A4" w:rsidRPr="006A2A67">
        <w:rPr>
          <w:rFonts w:ascii="Times New Roman" w:hAnsi="Times New Roman" w:cs="Times New Roman"/>
          <w:sz w:val="28"/>
          <w:szCs w:val="28"/>
          <w:lang w:val="uk-UA"/>
        </w:rPr>
        <w:t>й</w:t>
      </w:r>
      <w:r w:rsidRPr="006A2A67">
        <w:rPr>
          <w:rFonts w:ascii="Times New Roman" w:hAnsi="Times New Roman" w:cs="Times New Roman"/>
          <w:sz w:val="28"/>
          <w:szCs w:val="28"/>
          <w:lang w:val="uk-UA"/>
        </w:rPr>
        <w:t xml:space="preserve"> відповідають типу речовини </w:t>
      </w:r>
      <w:r w:rsidR="00123E91" w:rsidRPr="006A2A67">
        <w:rPr>
          <w:rFonts w:ascii="Times New Roman" w:hAnsi="Times New Roman" w:cs="Times New Roman"/>
          <w:sz w:val="28"/>
          <w:szCs w:val="28"/>
          <w:lang w:val="uk-UA"/>
        </w:rPr>
        <w:t>й</w:t>
      </w:r>
      <w:r w:rsidRPr="006A2A67">
        <w:rPr>
          <w:rFonts w:ascii="Times New Roman" w:hAnsi="Times New Roman" w:cs="Times New Roman"/>
          <w:sz w:val="28"/>
          <w:szCs w:val="28"/>
          <w:lang w:val="uk-UA"/>
        </w:rPr>
        <w:t xml:space="preserve"> дозі. </w:t>
      </w:r>
      <w:r w:rsidRPr="006A2A67">
        <w:rPr>
          <w:rFonts w:ascii="Times New Roman" w:hAnsi="Times New Roman" w:cs="Times New Roman"/>
          <w:sz w:val="28"/>
          <w:szCs w:val="28"/>
        </w:rPr>
        <w:t>Синдром відміни може бути ускладнений судомами.</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lastRenderedPageBreak/>
        <w:t xml:space="preserve">Синдром відміни є одним </w:t>
      </w:r>
      <w:r w:rsidR="00D675A4" w:rsidRPr="006A2A67">
        <w:rPr>
          <w:rFonts w:ascii="Times New Roman" w:hAnsi="Times New Roman" w:cs="Times New Roman"/>
          <w:sz w:val="28"/>
          <w:szCs w:val="28"/>
          <w:lang w:val="uk-UA"/>
        </w:rPr>
        <w:t>і</w:t>
      </w:r>
      <w:r w:rsidRPr="006A2A67">
        <w:rPr>
          <w:rFonts w:ascii="Times New Roman" w:hAnsi="Times New Roman" w:cs="Times New Roman"/>
          <w:sz w:val="28"/>
          <w:szCs w:val="28"/>
        </w:rPr>
        <w:t>з проявів синдрому залежності, і цей останній діагноз теж треба мати на увазі.</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Фізичні порушення можуть варіювати</w:t>
      </w:r>
      <w:r w:rsidR="00D675A4" w:rsidRPr="006A2A67">
        <w:rPr>
          <w:rFonts w:ascii="Times New Roman" w:hAnsi="Times New Roman" w:cs="Times New Roman"/>
          <w:sz w:val="28"/>
          <w:szCs w:val="28"/>
          <w:lang w:val="uk-UA"/>
        </w:rPr>
        <w:t>ся</w:t>
      </w:r>
      <w:r w:rsidRPr="006A2A67">
        <w:rPr>
          <w:rFonts w:ascii="Times New Roman" w:hAnsi="Times New Roman" w:cs="Times New Roman"/>
          <w:sz w:val="28"/>
          <w:szCs w:val="28"/>
        </w:rPr>
        <w:t xml:space="preserve"> залежно від </w:t>
      </w:r>
      <w:r w:rsidR="00D675A4"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живаної речовини. </w:t>
      </w:r>
      <w:r w:rsidR="00415D7E" w:rsidRPr="006A2A67">
        <w:rPr>
          <w:rFonts w:ascii="Times New Roman" w:hAnsi="Times New Roman" w:cs="Times New Roman"/>
          <w:sz w:val="28"/>
          <w:szCs w:val="28"/>
          <w:lang w:val="uk-UA"/>
        </w:rPr>
        <w:t>Д</w:t>
      </w:r>
      <w:r w:rsidRPr="006A2A67">
        <w:rPr>
          <w:rFonts w:ascii="Times New Roman" w:hAnsi="Times New Roman" w:cs="Times New Roman"/>
          <w:sz w:val="28"/>
          <w:szCs w:val="28"/>
        </w:rPr>
        <w:t xml:space="preserve">ля синдрому відміни </w:t>
      </w:r>
      <w:r w:rsidR="00415D7E" w:rsidRPr="006A2A67">
        <w:rPr>
          <w:rFonts w:ascii="Times New Roman" w:hAnsi="Times New Roman" w:cs="Times New Roman"/>
          <w:sz w:val="28"/>
          <w:szCs w:val="28"/>
          <w:lang w:val="uk-UA"/>
        </w:rPr>
        <w:t>т</w:t>
      </w:r>
      <w:r w:rsidR="00415D7E" w:rsidRPr="006A2A67">
        <w:rPr>
          <w:rFonts w:ascii="Times New Roman" w:hAnsi="Times New Roman" w:cs="Times New Roman"/>
          <w:sz w:val="28"/>
          <w:szCs w:val="28"/>
        </w:rPr>
        <w:t xml:space="preserve">акож </w:t>
      </w:r>
      <w:r w:rsidR="00415D7E" w:rsidRPr="006A2A67">
        <w:rPr>
          <w:rFonts w:ascii="Times New Roman" w:hAnsi="Times New Roman" w:cs="Times New Roman"/>
          <w:sz w:val="28"/>
          <w:szCs w:val="28"/>
          <w:lang w:val="uk-UA"/>
        </w:rPr>
        <w:t xml:space="preserve">є </w:t>
      </w:r>
      <w:r w:rsidR="00415D7E" w:rsidRPr="006A2A67">
        <w:rPr>
          <w:rFonts w:ascii="Times New Roman" w:hAnsi="Times New Roman" w:cs="Times New Roman"/>
          <w:sz w:val="28"/>
          <w:szCs w:val="28"/>
        </w:rPr>
        <w:t>характерн</w:t>
      </w:r>
      <w:r w:rsidR="00415D7E" w:rsidRPr="006A2A67">
        <w:rPr>
          <w:rFonts w:ascii="Times New Roman" w:hAnsi="Times New Roman" w:cs="Times New Roman"/>
          <w:sz w:val="28"/>
          <w:szCs w:val="28"/>
          <w:lang w:val="uk-UA"/>
        </w:rPr>
        <w:t>ими</w:t>
      </w:r>
      <w:r w:rsidR="00415D7E" w:rsidRPr="006A2A67">
        <w:rPr>
          <w:rFonts w:ascii="Times New Roman" w:hAnsi="Times New Roman" w:cs="Times New Roman"/>
          <w:sz w:val="28"/>
          <w:szCs w:val="28"/>
        </w:rPr>
        <w:t xml:space="preserve"> </w:t>
      </w:r>
      <w:r w:rsidRPr="006A2A67">
        <w:rPr>
          <w:rFonts w:ascii="Times New Roman" w:hAnsi="Times New Roman" w:cs="Times New Roman"/>
          <w:sz w:val="28"/>
          <w:szCs w:val="28"/>
        </w:rPr>
        <w:t>психічні розлади (наприклад, занепокоєння, депресія, розлади сну). Зазвичай пацієнт</w:t>
      </w:r>
      <w:r w:rsidR="00415D7E" w:rsidRPr="006A2A67">
        <w:rPr>
          <w:rFonts w:ascii="Times New Roman" w:hAnsi="Times New Roman" w:cs="Times New Roman"/>
          <w:sz w:val="28"/>
          <w:szCs w:val="28"/>
          <w:lang w:val="uk-UA"/>
        </w:rPr>
        <w:t>и</w:t>
      </w:r>
      <w:r w:rsidRPr="006A2A67">
        <w:rPr>
          <w:rFonts w:ascii="Times New Roman" w:hAnsi="Times New Roman" w:cs="Times New Roman"/>
          <w:sz w:val="28"/>
          <w:szCs w:val="28"/>
        </w:rPr>
        <w:t xml:space="preserve"> </w:t>
      </w:r>
      <w:r w:rsidR="00415D7E" w:rsidRPr="006A2A67">
        <w:rPr>
          <w:rFonts w:ascii="Times New Roman" w:hAnsi="Times New Roman" w:cs="Times New Roman"/>
          <w:sz w:val="28"/>
          <w:szCs w:val="28"/>
          <w:lang w:val="uk-UA"/>
        </w:rPr>
        <w:t>зазначають</w:t>
      </w:r>
      <w:r w:rsidRPr="006A2A67">
        <w:rPr>
          <w:rFonts w:ascii="Times New Roman" w:hAnsi="Times New Roman" w:cs="Times New Roman"/>
          <w:sz w:val="28"/>
          <w:szCs w:val="28"/>
        </w:rPr>
        <w:t xml:space="preserve">, що синдром відміни полегшується </w:t>
      </w:r>
      <w:r w:rsidR="00415D7E" w:rsidRPr="006A2A67">
        <w:rPr>
          <w:rFonts w:ascii="Times New Roman" w:hAnsi="Times New Roman" w:cs="Times New Roman"/>
          <w:sz w:val="28"/>
          <w:szCs w:val="28"/>
          <w:lang w:val="uk-UA"/>
        </w:rPr>
        <w:t xml:space="preserve">під час </w:t>
      </w:r>
      <w:r w:rsidRPr="006A2A67">
        <w:rPr>
          <w:rFonts w:ascii="Times New Roman" w:hAnsi="Times New Roman" w:cs="Times New Roman"/>
          <w:sz w:val="28"/>
          <w:szCs w:val="28"/>
        </w:rPr>
        <w:t>наступн</w:t>
      </w:r>
      <w:r w:rsidR="00415D7E" w:rsidRPr="006A2A67">
        <w:rPr>
          <w:rFonts w:ascii="Times New Roman" w:hAnsi="Times New Roman" w:cs="Times New Roman"/>
          <w:sz w:val="28"/>
          <w:szCs w:val="28"/>
          <w:lang w:val="uk-UA"/>
        </w:rPr>
        <w:t>ого</w:t>
      </w:r>
      <w:r w:rsidRPr="006A2A67">
        <w:rPr>
          <w:rFonts w:ascii="Times New Roman" w:hAnsi="Times New Roman" w:cs="Times New Roman"/>
          <w:sz w:val="28"/>
          <w:szCs w:val="28"/>
        </w:rPr>
        <w:t xml:space="preserve"> вживання речовини.</w:t>
      </w:r>
    </w:p>
    <w:p w:rsidR="00D54414" w:rsidRPr="006A2A67" w:rsidRDefault="00D54414"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i/>
          <w:sz w:val="28"/>
          <w:szCs w:val="28"/>
        </w:rPr>
        <w:t>Стан відміни з делірієм</w:t>
      </w:r>
      <w:r w:rsidR="00F56234" w:rsidRPr="006A2A67">
        <w:rPr>
          <w:rFonts w:ascii="Times New Roman" w:hAnsi="Times New Roman" w:cs="Times New Roman"/>
          <w:i/>
          <w:sz w:val="28"/>
          <w:szCs w:val="28"/>
          <w:lang w:val="uk-UA"/>
        </w:rPr>
        <w:t>.</w:t>
      </w:r>
      <w:r w:rsidR="00415D7E"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Тут мається на увазі</w:t>
      </w:r>
      <w:r w:rsidR="00F72FA0" w:rsidRPr="006A2A67">
        <w:rPr>
          <w:rFonts w:ascii="Times New Roman" w:hAnsi="Times New Roman" w:cs="Times New Roman"/>
          <w:sz w:val="28"/>
          <w:szCs w:val="28"/>
        </w:rPr>
        <w:t xml:space="preserve"> </w:t>
      </w:r>
      <w:r w:rsidRPr="006A2A67">
        <w:rPr>
          <w:rFonts w:ascii="Times New Roman" w:hAnsi="Times New Roman" w:cs="Times New Roman"/>
          <w:sz w:val="28"/>
          <w:szCs w:val="28"/>
        </w:rPr>
        <w:t>«деліріум тременс»</w:t>
      </w:r>
      <w:r w:rsidR="00F72FA0" w:rsidRPr="006A2A67">
        <w:rPr>
          <w:rFonts w:ascii="Times New Roman" w:hAnsi="Times New Roman" w:cs="Times New Roman"/>
          <w:sz w:val="28"/>
          <w:szCs w:val="28"/>
        </w:rPr>
        <w:t xml:space="preserve"> –</w:t>
      </w:r>
      <w:r w:rsidRPr="006A2A67">
        <w:rPr>
          <w:rFonts w:ascii="Times New Roman" w:hAnsi="Times New Roman" w:cs="Times New Roman"/>
          <w:sz w:val="28"/>
          <w:szCs w:val="28"/>
        </w:rPr>
        <w:t>короткочасн</w:t>
      </w:r>
      <w:r w:rsidR="00F56234" w:rsidRPr="006A2A67">
        <w:rPr>
          <w:rFonts w:ascii="Times New Roman" w:hAnsi="Times New Roman" w:cs="Times New Roman"/>
          <w:sz w:val="28"/>
          <w:szCs w:val="28"/>
          <w:lang w:val="uk-UA"/>
        </w:rPr>
        <w:t>ий</w:t>
      </w:r>
      <w:r w:rsidRPr="006A2A67">
        <w:rPr>
          <w:rFonts w:ascii="Times New Roman" w:hAnsi="Times New Roman" w:cs="Times New Roman"/>
          <w:sz w:val="28"/>
          <w:szCs w:val="28"/>
        </w:rPr>
        <w:t xml:space="preserve"> стан сплутаності з супутніми соматичними розладами</w:t>
      </w:r>
      <w:r w:rsidR="00123E91" w:rsidRPr="006A2A67">
        <w:rPr>
          <w:rFonts w:ascii="Times New Roman" w:hAnsi="Times New Roman" w:cs="Times New Roman"/>
          <w:sz w:val="28"/>
          <w:szCs w:val="28"/>
          <w:lang w:val="uk-UA"/>
        </w:rPr>
        <w:t>,</w:t>
      </w:r>
      <w:r w:rsidR="00415D7E" w:rsidRPr="006A2A67">
        <w:rPr>
          <w:rFonts w:ascii="Times New Roman" w:hAnsi="Times New Roman" w:cs="Times New Roman"/>
          <w:sz w:val="28"/>
          <w:szCs w:val="28"/>
        </w:rPr>
        <w:t xml:space="preserve"> </w:t>
      </w:r>
      <w:r w:rsidR="00415D7E" w:rsidRPr="006A2A67">
        <w:rPr>
          <w:rFonts w:ascii="Times New Roman" w:hAnsi="Times New Roman" w:cs="Times New Roman"/>
          <w:sz w:val="28"/>
          <w:szCs w:val="28"/>
          <w:lang w:val="uk-UA"/>
        </w:rPr>
        <w:t>спричинений</w:t>
      </w:r>
      <w:r w:rsidR="00415D7E" w:rsidRPr="006A2A67">
        <w:rPr>
          <w:rFonts w:ascii="Times New Roman" w:hAnsi="Times New Roman" w:cs="Times New Roman"/>
          <w:sz w:val="28"/>
          <w:szCs w:val="28"/>
        </w:rPr>
        <w:t xml:space="preserve"> алкоголем </w:t>
      </w:r>
      <w:r w:rsidR="00123E91" w:rsidRPr="006A2A67">
        <w:rPr>
          <w:rFonts w:ascii="Times New Roman" w:hAnsi="Times New Roman" w:cs="Times New Roman"/>
          <w:sz w:val="28"/>
          <w:szCs w:val="28"/>
          <w:lang w:val="uk-UA"/>
        </w:rPr>
        <w:t>та</w:t>
      </w:r>
      <w:r w:rsidR="00415D7E" w:rsidRPr="006A2A67">
        <w:rPr>
          <w:rFonts w:ascii="Times New Roman" w:hAnsi="Times New Roman" w:cs="Times New Roman"/>
          <w:sz w:val="28"/>
          <w:szCs w:val="28"/>
        </w:rPr>
        <w:t xml:space="preserve"> іноді небезпечний для життя</w:t>
      </w:r>
      <w:r w:rsidRPr="006A2A67">
        <w:rPr>
          <w:rFonts w:ascii="Times New Roman" w:hAnsi="Times New Roman" w:cs="Times New Roman"/>
          <w:sz w:val="28"/>
          <w:szCs w:val="28"/>
        </w:rPr>
        <w:t xml:space="preserve">. Виникає зазвичай </w:t>
      </w:r>
      <w:r w:rsidR="00415D7E" w:rsidRPr="006A2A67">
        <w:rPr>
          <w:rFonts w:ascii="Times New Roman" w:hAnsi="Times New Roman" w:cs="Times New Roman"/>
          <w:sz w:val="28"/>
          <w:szCs w:val="28"/>
          <w:lang w:val="uk-UA"/>
        </w:rPr>
        <w:t>у</w:t>
      </w:r>
      <w:r w:rsidRPr="006A2A67">
        <w:rPr>
          <w:rFonts w:ascii="Times New Roman" w:hAnsi="Times New Roman" w:cs="Times New Roman"/>
          <w:sz w:val="28"/>
          <w:szCs w:val="28"/>
        </w:rPr>
        <w:t>наслідок повного або часткового припинення прийому алкоголю у сильно залежних осіб, що вжива</w:t>
      </w:r>
      <w:r w:rsidR="00415D7E" w:rsidRPr="006A2A67">
        <w:rPr>
          <w:rFonts w:ascii="Times New Roman" w:hAnsi="Times New Roman" w:cs="Times New Roman"/>
          <w:sz w:val="28"/>
          <w:szCs w:val="28"/>
        </w:rPr>
        <w:t>ють його протягом довгого часу.</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Продромальн</w:t>
      </w:r>
      <w:r w:rsidR="00415D7E" w:rsidRPr="006A2A67">
        <w:rPr>
          <w:rFonts w:ascii="Times New Roman" w:hAnsi="Times New Roman" w:cs="Times New Roman"/>
          <w:sz w:val="28"/>
          <w:szCs w:val="28"/>
          <w:lang w:val="uk-UA"/>
        </w:rPr>
        <w:t>ими</w:t>
      </w:r>
      <w:r w:rsidRPr="006A2A67">
        <w:rPr>
          <w:rFonts w:ascii="Times New Roman" w:hAnsi="Times New Roman" w:cs="Times New Roman"/>
          <w:sz w:val="28"/>
          <w:szCs w:val="28"/>
        </w:rPr>
        <w:t xml:space="preserve"> симптом</w:t>
      </w:r>
      <w:r w:rsidR="00415D7E" w:rsidRPr="006A2A67">
        <w:rPr>
          <w:rFonts w:ascii="Times New Roman" w:hAnsi="Times New Roman" w:cs="Times New Roman"/>
          <w:sz w:val="28"/>
          <w:szCs w:val="28"/>
          <w:lang w:val="uk-UA"/>
        </w:rPr>
        <w:t>ами</w:t>
      </w:r>
      <w:r w:rsidRPr="006A2A67">
        <w:rPr>
          <w:rFonts w:ascii="Times New Roman" w:hAnsi="Times New Roman" w:cs="Times New Roman"/>
          <w:sz w:val="28"/>
          <w:szCs w:val="28"/>
        </w:rPr>
        <w:t xml:space="preserve"> зазвичай </w:t>
      </w:r>
      <w:r w:rsidR="00415D7E" w:rsidRPr="006A2A67">
        <w:rPr>
          <w:rFonts w:ascii="Times New Roman" w:hAnsi="Times New Roman" w:cs="Times New Roman"/>
          <w:sz w:val="28"/>
          <w:szCs w:val="28"/>
          <w:lang w:val="uk-UA"/>
        </w:rPr>
        <w:t>є</w:t>
      </w:r>
      <w:r w:rsidRPr="006A2A67">
        <w:rPr>
          <w:rFonts w:ascii="Times New Roman" w:hAnsi="Times New Roman" w:cs="Times New Roman"/>
          <w:sz w:val="28"/>
          <w:szCs w:val="28"/>
        </w:rPr>
        <w:t xml:space="preserve"> безсоння, тремтіння і страх. Перед початком можуть виникати судоми. Класична тріада симптомів </w:t>
      </w:r>
      <w:r w:rsidR="00415D7E" w:rsidRPr="006A2A67">
        <w:rPr>
          <w:rFonts w:ascii="Times New Roman" w:hAnsi="Times New Roman" w:cs="Times New Roman"/>
          <w:sz w:val="28"/>
          <w:szCs w:val="28"/>
        </w:rPr>
        <w:t>–</w:t>
      </w:r>
      <w:r w:rsidRPr="006A2A67">
        <w:rPr>
          <w:rFonts w:ascii="Times New Roman" w:hAnsi="Times New Roman" w:cs="Times New Roman"/>
          <w:sz w:val="28"/>
          <w:szCs w:val="28"/>
        </w:rPr>
        <w:t xml:space="preserve"> затьмарення і сплутаність свідомості, яскраві галюцинації </w:t>
      </w:r>
      <w:r w:rsidR="00415D7E" w:rsidRPr="006A2A67">
        <w:rPr>
          <w:rFonts w:ascii="Times New Roman" w:hAnsi="Times New Roman" w:cs="Times New Roman"/>
          <w:sz w:val="28"/>
          <w:szCs w:val="28"/>
          <w:lang w:val="uk-UA"/>
        </w:rPr>
        <w:t>та</w:t>
      </w:r>
      <w:r w:rsidRPr="006A2A67">
        <w:rPr>
          <w:rFonts w:ascii="Times New Roman" w:hAnsi="Times New Roman" w:cs="Times New Roman"/>
          <w:sz w:val="28"/>
          <w:szCs w:val="28"/>
        </w:rPr>
        <w:t xml:space="preserve"> ілюзії, що </w:t>
      </w:r>
      <w:r w:rsidR="00415D7E" w:rsidRPr="006A2A67">
        <w:rPr>
          <w:rFonts w:ascii="Times New Roman" w:hAnsi="Times New Roman" w:cs="Times New Roman"/>
          <w:sz w:val="28"/>
          <w:szCs w:val="28"/>
          <w:lang w:val="uk-UA"/>
        </w:rPr>
        <w:t>можуть бути пов’язані із</w:t>
      </w:r>
      <w:r w:rsidRPr="006A2A67">
        <w:rPr>
          <w:rFonts w:ascii="Times New Roman" w:hAnsi="Times New Roman" w:cs="Times New Roman"/>
          <w:sz w:val="28"/>
          <w:szCs w:val="28"/>
        </w:rPr>
        <w:t xml:space="preserve"> будь-як</w:t>
      </w:r>
      <w:r w:rsidR="00415D7E" w:rsidRPr="006A2A67">
        <w:rPr>
          <w:rFonts w:ascii="Times New Roman" w:hAnsi="Times New Roman" w:cs="Times New Roman"/>
          <w:sz w:val="28"/>
          <w:szCs w:val="28"/>
          <w:lang w:val="uk-UA"/>
        </w:rPr>
        <w:t>ою</w:t>
      </w:r>
      <w:r w:rsidRPr="006A2A67">
        <w:rPr>
          <w:rFonts w:ascii="Times New Roman" w:hAnsi="Times New Roman" w:cs="Times New Roman"/>
          <w:sz w:val="28"/>
          <w:szCs w:val="28"/>
        </w:rPr>
        <w:t xml:space="preserve"> сфер</w:t>
      </w:r>
      <w:r w:rsidR="00415D7E" w:rsidRPr="006A2A67">
        <w:rPr>
          <w:rFonts w:ascii="Times New Roman" w:hAnsi="Times New Roman" w:cs="Times New Roman"/>
          <w:sz w:val="28"/>
          <w:szCs w:val="28"/>
          <w:lang w:val="uk-UA"/>
        </w:rPr>
        <w:t>ою</w:t>
      </w:r>
      <w:r w:rsidRPr="006A2A67">
        <w:rPr>
          <w:rFonts w:ascii="Times New Roman" w:hAnsi="Times New Roman" w:cs="Times New Roman"/>
          <w:sz w:val="28"/>
          <w:szCs w:val="28"/>
        </w:rPr>
        <w:t xml:space="preserve"> почуттів, і виражений тремор. Також </w:t>
      </w:r>
      <w:r w:rsidR="00415D7E" w:rsidRPr="006A2A67">
        <w:rPr>
          <w:rFonts w:ascii="Times New Roman" w:hAnsi="Times New Roman" w:cs="Times New Roman"/>
          <w:sz w:val="28"/>
          <w:szCs w:val="28"/>
          <w:lang w:val="uk-UA"/>
        </w:rPr>
        <w:t xml:space="preserve">наявними є </w:t>
      </w:r>
      <w:r w:rsidRPr="006A2A67">
        <w:rPr>
          <w:rFonts w:ascii="Times New Roman" w:hAnsi="Times New Roman" w:cs="Times New Roman"/>
          <w:sz w:val="28"/>
          <w:szCs w:val="28"/>
        </w:rPr>
        <w:t xml:space="preserve">марення, ажитація, безсоння або інверсія циклу сну </w:t>
      </w:r>
      <w:r w:rsidR="00123E91"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підвищена активність вегетативної нервової системи.</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i/>
          <w:sz w:val="28"/>
          <w:szCs w:val="28"/>
        </w:rPr>
        <w:t>Психотичний розлад</w:t>
      </w:r>
      <w:r w:rsidR="00415D7E" w:rsidRPr="006A2A67">
        <w:rPr>
          <w:rFonts w:ascii="Times New Roman" w:hAnsi="Times New Roman" w:cs="Times New Roman"/>
          <w:sz w:val="28"/>
          <w:szCs w:val="28"/>
          <w:lang w:val="uk-UA"/>
        </w:rPr>
        <w:t xml:space="preserve"> </w:t>
      </w:r>
      <w:r w:rsidR="00415D7E" w:rsidRPr="006A2A67">
        <w:rPr>
          <w:rFonts w:ascii="Times New Roman" w:hAnsi="Times New Roman" w:cs="Times New Roman"/>
          <w:sz w:val="28"/>
          <w:szCs w:val="28"/>
        </w:rPr>
        <w:t>–</w:t>
      </w:r>
      <w:r w:rsidR="00415D7E" w:rsidRPr="006A2A67">
        <w:rPr>
          <w:rFonts w:ascii="Times New Roman" w:hAnsi="Times New Roman" w:cs="Times New Roman"/>
          <w:sz w:val="28"/>
          <w:szCs w:val="28"/>
          <w:lang w:val="uk-UA"/>
        </w:rPr>
        <w:t xml:space="preserve"> р</w:t>
      </w:r>
      <w:r w:rsidRPr="006A2A67">
        <w:rPr>
          <w:rFonts w:ascii="Times New Roman" w:hAnsi="Times New Roman" w:cs="Times New Roman"/>
          <w:sz w:val="28"/>
          <w:szCs w:val="28"/>
        </w:rPr>
        <w:t xml:space="preserve">озлад, що виникає під час або безпосередньо після вживання </w:t>
      </w:r>
      <w:r w:rsidR="00415D7E" w:rsidRPr="006A2A67">
        <w:rPr>
          <w:rFonts w:ascii="Times New Roman" w:hAnsi="Times New Roman" w:cs="Times New Roman"/>
          <w:sz w:val="28"/>
          <w:szCs w:val="28"/>
          <w:lang w:val="uk-UA"/>
        </w:rPr>
        <w:t>ПАР</w:t>
      </w:r>
      <w:r w:rsidRPr="006A2A67">
        <w:rPr>
          <w:rFonts w:ascii="Times New Roman" w:hAnsi="Times New Roman" w:cs="Times New Roman"/>
          <w:sz w:val="28"/>
          <w:szCs w:val="28"/>
        </w:rPr>
        <w:t xml:space="preserve"> </w:t>
      </w:r>
      <w:r w:rsidR="00415D7E"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характеризується яскравими галюцинаціями (</w:t>
      </w:r>
      <w:r w:rsidR="00415D7E" w:rsidRPr="006A2A67">
        <w:rPr>
          <w:rFonts w:ascii="Times New Roman" w:hAnsi="Times New Roman" w:cs="Times New Roman"/>
          <w:sz w:val="28"/>
          <w:szCs w:val="28"/>
          <w:lang w:val="uk-UA"/>
        </w:rPr>
        <w:t>зазвичай</w:t>
      </w:r>
      <w:r w:rsidRPr="006A2A67">
        <w:rPr>
          <w:rFonts w:ascii="Times New Roman" w:hAnsi="Times New Roman" w:cs="Times New Roman"/>
          <w:sz w:val="28"/>
          <w:szCs w:val="28"/>
        </w:rPr>
        <w:t xml:space="preserve"> слуховими, </w:t>
      </w:r>
      <w:r w:rsidR="00822A14" w:rsidRPr="006A2A67">
        <w:rPr>
          <w:rFonts w:ascii="Times New Roman" w:hAnsi="Times New Roman" w:cs="Times New Roman"/>
          <w:sz w:val="28"/>
          <w:szCs w:val="28"/>
          <w:lang w:val="uk-UA"/>
        </w:rPr>
        <w:t>які</w:t>
      </w:r>
      <w:r w:rsidRPr="006A2A67">
        <w:rPr>
          <w:rFonts w:ascii="Times New Roman" w:hAnsi="Times New Roman" w:cs="Times New Roman"/>
          <w:sz w:val="28"/>
          <w:szCs w:val="28"/>
        </w:rPr>
        <w:t xml:space="preserve"> часто </w:t>
      </w:r>
      <w:r w:rsidR="00822A14" w:rsidRPr="006A2A67">
        <w:rPr>
          <w:rFonts w:ascii="Times New Roman" w:hAnsi="Times New Roman" w:cs="Times New Roman"/>
          <w:sz w:val="28"/>
          <w:szCs w:val="28"/>
          <w:lang w:val="uk-UA"/>
        </w:rPr>
        <w:t>охоплюють</w:t>
      </w:r>
      <w:r w:rsidRPr="006A2A67">
        <w:rPr>
          <w:rFonts w:ascii="Times New Roman" w:hAnsi="Times New Roman" w:cs="Times New Roman"/>
          <w:sz w:val="28"/>
          <w:szCs w:val="28"/>
        </w:rPr>
        <w:t xml:space="preserve"> більше </w:t>
      </w:r>
      <w:r w:rsidR="00123E91" w:rsidRPr="006A2A67">
        <w:rPr>
          <w:rFonts w:ascii="Times New Roman" w:hAnsi="Times New Roman" w:cs="Times New Roman"/>
          <w:sz w:val="28"/>
          <w:szCs w:val="28"/>
          <w:lang w:val="uk-UA"/>
        </w:rPr>
        <w:t>однієї</w:t>
      </w:r>
      <w:r w:rsidRPr="006A2A67">
        <w:rPr>
          <w:rFonts w:ascii="Times New Roman" w:hAnsi="Times New Roman" w:cs="Times New Roman"/>
          <w:sz w:val="28"/>
          <w:szCs w:val="28"/>
        </w:rPr>
        <w:t xml:space="preserve"> сфери почуттів), помилковим </w:t>
      </w:r>
      <w:r w:rsidR="00822A14" w:rsidRPr="006A2A67">
        <w:rPr>
          <w:rFonts w:ascii="Times New Roman" w:hAnsi="Times New Roman" w:cs="Times New Roman"/>
          <w:sz w:val="28"/>
          <w:szCs w:val="28"/>
          <w:lang w:val="uk-UA"/>
        </w:rPr>
        <w:t>уявленням</w:t>
      </w:r>
      <w:r w:rsidRPr="006A2A67">
        <w:rPr>
          <w:rFonts w:ascii="Times New Roman" w:hAnsi="Times New Roman" w:cs="Times New Roman"/>
          <w:sz w:val="28"/>
          <w:szCs w:val="28"/>
        </w:rPr>
        <w:t>, маренням і/або ідеями відно</w:t>
      </w:r>
      <w:r w:rsidR="00123E91" w:rsidRPr="006A2A67">
        <w:rPr>
          <w:rFonts w:ascii="Times New Roman" w:hAnsi="Times New Roman" w:cs="Times New Roman"/>
          <w:sz w:val="28"/>
          <w:szCs w:val="28"/>
          <w:lang w:val="uk-UA"/>
        </w:rPr>
        <w:t>син</w:t>
      </w:r>
      <w:r w:rsidRPr="006A2A67">
        <w:rPr>
          <w:rFonts w:ascii="Times New Roman" w:hAnsi="Times New Roman" w:cs="Times New Roman"/>
          <w:sz w:val="28"/>
          <w:szCs w:val="28"/>
        </w:rPr>
        <w:t xml:space="preserve"> (часто параноїдного або персекуторного характеру), психомоторними розладами (збудження</w:t>
      </w:r>
      <w:r w:rsidR="00822A14" w:rsidRPr="006A2A67">
        <w:rPr>
          <w:rFonts w:ascii="Times New Roman" w:hAnsi="Times New Roman" w:cs="Times New Roman"/>
          <w:sz w:val="28"/>
          <w:szCs w:val="28"/>
          <w:lang w:val="uk-UA"/>
        </w:rPr>
        <w:t>м</w:t>
      </w:r>
      <w:r w:rsidRPr="006A2A67">
        <w:rPr>
          <w:rFonts w:ascii="Times New Roman" w:hAnsi="Times New Roman" w:cs="Times New Roman"/>
          <w:sz w:val="28"/>
          <w:szCs w:val="28"/>
        </w:rPr>
        <w:t xml:space="preserve"> або ступор</w:t>
      </w:r>
      <w:r w:rsidR="00822A14" w:rsidRPr="006A2A67">
        <w:rPr>
          <w:rFonts w:ascii="Times New Roman" w:hAnsi="Times New Roman" w:cs="Times New Roman"/>
          <w:sz w:val="28"/>
          <w:szCs w:val="28"/>
          <w:lang w:val="uk-UA"/>
        </w:rPr>
        <w:t>ом</w:t>
      </w:r>
      <w:r w:rsidRPr="006A2A67">
        <w:rPr>
          <w:rFonts w:ascii="Times New Roman" w:hAnsi="Times New Roman" w:cs="Times New Roman"/>
          <w:sz w:val="28"/>
          <w:szCs w:val="28"/>
        </w:rPr>
        <w:t xml:space="preserve">), анормальним афектом від сильного страху до екстазу. Свідомість </w:t>
      </w:r>
      <w:r w:rsidR="00822A14" w:rsidRPr="006A2A67">
        <w:rPr>
          <w:rFonts w:ascii="Times New Roman" w:hAnsi="Times New Roman" w:cs="Times New Roman"/>
          <w:sz w:val="28"/>
          <w:szCs w:val="28"/>
        </w:rPr>
        <w:t>–</w:t>
      </w:r>
      <w:r w:rsidR="00822A14" w:rsidRPr="006A2A67">
        <w:rPr>
          <w:rFonts w:ascii="Times New Roman" w:hAnsi="Times New Roman" w:cs="Times New Roman"/>
          <w:sz w:val="28"/>
          <w:szCs w:val="28"/>
          <w:lang w:val="uk-UA"/>
        </w:rPr>
        <w:t xml:space="preserve"> зазвичай</w:t>
      </w:r>
      <w:r w:rsidRPr="006A2A67">
        <w:rPr>
          <w:rFonts w:ascii="Times New Roman" w:hAnsi="Times New Roman" w:cs="Times New Roman"/>
          <w:sz w:val="28"/>
          <w:szCs w:val="28"/>
        </w:rPr>
        <w:t xml:space="preserve"> ясн</w:t>
      </w:r>
      <w:r w:rsidR="00F56234" w:rsidRPr="006A2A67">
        <w:rPr>
          <w:rFonts w:ascii="Times New Roman" w:hAnsi="Times New Roman" w:cs="Times New Roman"/>
          <w:sz w:val="28"/>
          <w:szCs w:val="28"/>
          <w:lang w:val="uk-UA"/>
        </w:rPr>
        <w:t>а</w:t>
      </w:r>
      <w:r w:rsidRPr="006A2A67">
        <w:rPr>
          <w:rFonts w:ascii="Times New Roman" w:hAnsi="Times New Roman" w:cs="Times New Roman"/>
          <w:sz w:val="28"/>
          <w:szCs w:val="28"/>
        </w:rPr>
        <w:t>, хоча можлив</w:t>
      </w:r>
      <w:r w:rsidR="00822A14" w:rsidRPr="006A2A67">
        <w:rPr>
          <w:rFonts w:ascii="Times New Roman" w:hAnsi="Times New Roman" w:cs="Times New Roman"/>
          <w:sz w:val="28"/>
          <w:szCs w:val="28"/>
          <w:lang w:val="uk-UA"/>
        </w:rPr>
        <w:t>им є</w:t>
      </w:r>
      <w:r w:rsidRPr="006A2A67">
        <w:rPr>
          <w:rFonts w:ascii="Times New Roman" w:hAnsi="Times New Roman" w:cs="Times New Roman"/>
          <w:sz w:val="28"/>
          <w:szCs w:val="28"/>
        </w:rPr>
        <w:t xml:space="preserve"> деяк</w:t>
      </w:r>
      <w:r w:rsidR="00822A14" w:rsidRPr="006A2A67">
        <w:rPr>
          <w:rFonts w:ascii="Times New Roman" w:hAnsi="Times New Roman" w:cs="Times New Roman"/>
          <w:sz w:val="28"/>
          <w:szCs w:val="28"/>
          <w:lang w:val="uk-UA"/>
        </w:rPr>
        <w:t>е</w:t>
      </w:r>
      <w:r w:rsidRPr="006A2A67">
        <w:rPr>
          <w:rFonts w:ascii="Times New Roman" w:hAnsi="Times New Roman" w:cs="Times New Roman"/>
          <w:sz w:val="28"/>
          <w:szCs w:val="28"/>
        </w:rPr>
        <w:t xml:space="preserve"> </w:t>
      </w:r>
      <w:r w:rsidR="00822A14" w:rsidRPr="006A2A67">
        <w:rPr>
          <w:rFonts w:ascii="Times New Roman" w:hAnsi="Times New Roman" w:cs="Times New Roman"/>
          <w:sz w:val="28"/>
          <w:szCs w:val="28"/>
          <w:lang w:val="uk-UA"/>
        </w:rPr>
        <w:t>її</w:t>
      </w:r>
      <w:r w:rsidRPr="006A2A67">
        <w:rPr>
          <w:rFonts w:ascii="Times New Roman" w:hAnsi="Times New Roman" w:cs="Times New Roman"/>
          <w:sz w:val="28"/>
          <w:szCs w:val="28"/>
        </w:rPr>
        <w:t xml:space="preserve"> потьмарення, що не переходить у </w:t>
      </w:r>
      <w:r w:rsidR="00822A14" w:rsidRPr="006A2A67">
        <w:rPr>
          <w:rFonts w:ascii="Times New Roman" w:hAnsi="Times New Roman" w:cs="Times New Roman"/>
          <w:sz w:val="28"/>
          <w:szCs w:val="28"/>
          <w:lang w:val="uk-UA"/>
        </w:rPr>
        <w:t>тяжку</w:t>
      </w:r>
      <w:r w:rsidRPr="006A2A67">
        <w:rPr>
          <w:rFonts w:ascii="Times New Roman" w:hAnsi="Times New Roman" w:cs="Times New Roman"/>
          <w:sz w:val="28"/>
          <w:szCs w:val="28"/>
        </w:rPr>
        <w:t xml:space="preserve"> сплутаність. Розлад </w:t>
      </w:r>
      <w:r w:rsidR="00822A14" w:rsidRPr="006A2A67">
        <w:rPr>
          <w:rFonts w:ascii="Times New Roman" w:hAnsi="Times New Roman" w:cs="Times New Roman"/>
          <w:sz w:val="28"/>
          <w:szCs w:val="28"/>
          <w:lang w:val="uk-UA"/>
        </w:rPr>
        <w:t>здебільшого</w:t>
      </w:r>
      <w:r w:rsidRPr="006A2A67">
        <w:rPr>
          <w:rFonts w:ascii="Times New Roman" w:hAnsi="Times New Roman" w:cs="Times New Roman"/>
          <w:sz w:val="28"/>
          <w:szCs w:val="28"/>
        </w:rPr>
        <w:t xml:space="preserve"> проходить, принаймні, частково протягом </w:t>
      </w:r>
      <w:r w:rsidR="00822A14" w:rsidRPr="006A2A67">
        <w:rPr>
          <w:rFonts w:ascii="Times New Roman" w:hAnsi="Times New Roman" w:cs="Times New Roman"/>
          <w:sz w:val="28"/>
          <w:szCs w:val="28"/>
          <w:lang w:val="uk-UA"/>
        </w:rPr>
        <w:t>одного</w:t>
      </w:r>
      <w:r w:rsidRPr="006A2A67">
        <w:rPr>
          <w:rFonts w:ascii="Times New Roman" w:hAnsi="Times New Roman" w:cs="Times New Roman"/>
          <w:sz w:val="28"/>
          <w:szCs w:val="28"/>
        </w:rPr>
        <w:t xml:space="preserve"> місяця </w:t>
      </w:r>
      <w:r w:rsidR="00822A14"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повністю протягом </w:t>
      </w:r>
      <w:r w:rsidR="00822A14" w:rsidRPr="006A2A67">
        <w:rPr>
          <w:rFonts w:ascii="Times New Roman" w:hAnsi="Times New Roman" w:cs="Times New Roman"/>
          <w:sz w:val="28"/>
          <w:szCs w:val="28"/>
          <w:lang w:val="uk-UA"/>
        </w:rPr>
        <w:t>шести</w:t>
      </w:r>
      <w:r w:rsidRPr="006A2A67">
        <w:rPr>
          <w:rFonts w:ascii="Times New Roman" w:hAnsi="Times New Roman" w:cs="Times New Roman"/>
          <w:sz w:val="28"/>
          <w:szCs w:val="28"/>
        </w:rPr>
        <w:t xml:space="preserve"> місяців.</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i/>
          <w:sz w:val="28"/>
          <w:szCs w:val="28"/>
        </w:rPr>
        <w:t>Амнестичний синдром</w:t>
      </w:r>
      <w:r w:rsidR="00822A14" w:rsidRPr="006A2A67">
        <w:rPr>
          <w:rFonts w:ascii="Times New Roman" w:hAnsi="Times New Roman" w:cs="Times New Roman"/>
          <w:sz w:val="28"/>
          <w:szCs w:val="28"/>
          <w:lang w:val="uk-UA"/>
        </w:rPr>
        <w:t xml:space="preserve"> </w:t>
      </w:r>
      <w:r w:rsidR="00822A14" w:rsidRPr="006A2A67">
        <w:rPr>
          <w:rFonts w:ascii="Times New Roman" w:hAnsi="Times New Roman" w:cs="Times New Roman"/>
          <w:sz w:val="28"/>
          <w:szCs w:val="28"/>
        </w:rPr>
        <w:t>–</w:t>
      </w:r>
      <w:r w:rsidR="00822A14" w:rsidRPr="006A2A67">
        <w:rPr>
          <w:rFonts w:ascii="Times New Roman" w:hAnsi="Times New Roman" w:cs="Times New Roman"/>
          <w:sz w:val="28"/>
          <w:szCs w:val="28"/>
          <w:lang w:val="uk-UA"/>
        </w:rPr>
        <w:t xml:space="preserve"> с</w:t>
      </w:r>
      <w:r w:rsidRPr="006A2A67">
        <w:rPr>
          <w:rFonts w:ascii="Times New Roman" w:hAnsi="Times New Roman" w:cs="Times New Roman"/>
          <w:sz w:val="28"/>
          <w:szCs w:val="28"/>
        </w:rPr>
        <w:t xml:space="preserve">индром, пов'язаний </w:t>
      </w:r>
      <w:r w:rsidR="00822A14"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з хронічним вираженим порушенням пам'яті на недавні події; пам'ять на віддалені події іноді порушується, </w:t>
      </w:r>
      <w:r w:rsidR="00822A14"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той час як безпосереднє відтворення зберігається. Зазвичай </w:t>
      </w:r>
      <w:r w:rsidR="00822A14" w:rsidRPr="006A2A67">
        <w:rPr>
          <w:rFonts w:ascii="Times New Roman" w:hAnsi="Times New Roman" w:cs="Times New Roman"/>
          <w:sz w:val="28"/>
          <w:szCs w:val="28"/>
          <w:lang w:val="uk-UA"/>
        </w:rPr>
        <w:t>має місце</w:t>
      </w:r>
      <w:r w:rsidRPr="006A2A67">
        <w:rPr>
          <w:rFonts w:ascii="Times New Roman" w:hAnsi="Times New Roman" w:cs="Times New Roman"/>
          <w:sz w:val="28"/>
          <w:szCs w:val="28"/>
        </w:rPr>
        <w:t xml:space="preserve"> порушення відчуття часу </w:t>
      </w:r>
      <w:r w:rsidR="00822A14"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порядку подій, а також здатності до засвоєння нового матеріалу.</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Конфабуляції </w:t>
      </w:r>
      <w:r w:rsidR="00822A14" w:rsidRPr="006A2A67">
        <w:rPr>
          <w:rFonts w:ascii="Times New Roman" w:hAnsi="Times New Roman" w:cs="Times New Roman"/>
          <w:sz w:val="28"/>
          <w:szCs w:val="28"/>
        </w:rPr>
        <w:t>–</w:t>
      </w:r>
      <w:r w:rsidR="00822A14"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можливі, але не обов'язкові. Інші пізнавальні функції зазвичай добре збер</w:t>
      </w:r>
      <w:r w:rsidR="00822A14" w:rsidRPr="006A2A67">
        <w:rPr>
          <w:rFonts w:ascii="Times New Roman" w:hAnsi="Times New Roman" w:cs="Times New Roman"/>
          <w:sz w:val="28"/>
          <w:szCs w:val="28"/>
          <w:lang w:val="uk-UA"/>
        </w:rPr>
        <w:t>ігаються</w:t>
      </w:r>
      <w:r w:rsidRPr="006A2A67">
        <w:rPr>
          <w:rFonts w:ascii="Times New Roman" w:hAnsi="Times New Roman" w:cs="Times New Roman"/>
          <w:sz w:val="28"/>
          <w:szCs w:val="28"/>
        </w:rPr>
        <w:t xml:space="preserve">, а дефекти пам'яті </w:t>
      </w:r>
      <w:r w:rsidR="00822A14" w:rsidRPr="006A2A67">
        <w:rPr>
          <w:rFonts w:ascii="Times New Roman" w:hAnsi="Times New Roman" w:cs="Times New Roman"/>
          <w:sz w:val="28"/>
          <w:szCs w:val="28"/>
          <w:lang w:val="uk-UA"/>
        </w:rPr>
        <w:t xml:space="preserve">є </w:t>
      </w:r>
      <w:r w:rsidRPr="006A2A67">
        <w:rPr>
          <w:rFonts w:ascii="Times New Roman" w:hAnsi="Times New Roman" w:cs="Times New Roman"/>
          <w:sz w:val="28"/>
          <w:szCs w:val="28"/>
        </w:rPr>
        <w:t>непропорційно велик</w:t>
      </w:r>
      <w:r w:rsidR="00822A14" w:rsidRPr="006A2A67">
        <w:rPr>
          <w:rFonts w:ascii="Times New Roman" w:hAnsi="Times New Roman" w:cs="Times New Roman"/>
          <w:sz w:val="28"/>
          <w:szCs w:val="28"/>
          <w:lang w:val="uk-UA"/>
        </w:rPr>
        <w:t>ими</w:t>
      </w:r>
      <w:r w:rsidRPr="006A2A67">
        <w:rPr>
          <w:rFonts w:ascii="Times New Roman" w:hAnsi="Times New Roman" w:cs="Times New Roman"/>
          <w:sz w:val="28"/>
          <w:szCs w:val="28"/>
        </w:rPr>
        <w:t xml:space="preserve"> </w:t>
      </w:r>
      <w:r w:rsidR="00822A14" w:rsidRPr="006A2A67">
        <w:rPr>
          <w:rFonts w:ascii="Times New Roman" w:hAnsi="Times New Roman" w:cs="Times New Roman"/>
          <w:sz w:val="28"/>
          <w:szCs w:val="28"/>
          <w:lang w:val="uk-UA"/>
        </w:rPr>
        <w:t>порівняно з</w:t>
      </w:r>
      <w:r w:rsidRPr="006A2A67">
        <w:rPr>
          <w:rFonts w:ascii="Times New Roman" w:hAnsi="Times New Roman" w:cs="Times New Roman"/>
          <w:sz w:val="28"/>
          <w:szCs w:val="28"/>
        </w:rPr>
        <w:t xml:space="preserve"> інши</w:t>
      </w:r>
      <w:r w:rsidR="00822A14" w:rsidRPr="006A2A67">
        <w:rPr>
          <w:rFonts w:ascii="Times New Roman" w:hAnsi="Times New Roman" w:cs="Times New Roman"/>
          <w:sz w:val="28"/>
          <w:szCs w:val="28"/>
          <w:lang w:val="uk-UA"/>
        </w:rPr>
        <w:t>ми</w:t>
      </w:r>
      <w:r w:rsidRPr="006A2A67">
        <w:rPr>
          <w:rFonts w:ascii="Times New Roman" w:hAnsi="Times New Roman" w:cs="Times New Roman"/>
          <w:sz w:val="28"/>
          <w:szCs w:val="28"/>
        </w:rPr>
        <w:t xml:space="preserve"> порушен</w:t>
      </w:r>
      <w:r w:rsidR="00822A14" w:rsidRPr="006A2A67">
        <w:rPr>
          <w:rFonts w:ascii="Times New Roman" w:hAnsi="Times New Roman" w:cs="Times New Roman"/>
          <w:sz w:val="28"/>
          <w:szCs w:val="28"/>
          <w:lang w:val="uk-UA"/>
        </w:rPr>
        <w:t>нями</w:t>
      </w:r>
      <w:r w:rsidRPr="006A2A67">
        <w:rPr>
          <w:rFonts w:ascii="Times New Roman" w:hAnsi="Times New Roman" w:cs="Times New Roman"/>
          <w:sz w:val="28"/>
          <w:szCs w:val="28"/>
        </w:rPr>
        <w:t>.</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Амнестичний синдром, </w:t>
      </w:r>
      <w:r w:rsidR="00822A14" w:rsidRPr="006A2A67">
        <w:rPr>
          <w:rFonts w:ascii="Times New Roman" w:hAnsi="Times New Roman" w:cs="Times New Roman"/>
          <w:sz w:val="28"/>
          <w:szCs w:val="28"/>
          <w:lang w:val="uk-UA"/>
        </w:rPr>
        <w:t>спричинений</w:t>
      </w:r>
      <w:r w:rsidRPr="006A2A67">
        <w:rPr>
          <w:rFonts w:ascii="Times New Roman" w:hAnsi="Times New Roman" w:cs="Times New Roman"/>
          <w:sz w:val="28"/>
          <w:szCs w:val="28"/>
        </w:rPr>
        <w:t xml:space="preserve"> </w:t>
      </w:r>
      <w:r w:rsidR="00822A14" w:rsidRPr="006A2A67">
        <w:rPr>
          <w:rFonts w:ascii="Times New Roman" w:hAnsi="Times New Roman" w:cs="Times New Roman"/>
          <w:sz w:val="28"/>
          <w:szCs w:val="28"/>
          <w:lang w:val="uk-UA"/>
        </w:rPr>
        <w:t>у</w:t>
      </w:r>
      <w:r w:rsidRPr="006A2A67">
        <w:rPr>
          <w:rFonts w:ascii="Times New Roman" w:hAnsi="Times New Roman" w:cs="Times New Roman"/>
          <w:sz w:val="28"/>
          <w:szCs w:val="28"/>
        </w:rPr>
        <w:t>живанням алкоголю або інших психоактивних речовин, повинен відповідати загальним критеріям органічного амнестич</w:t>
      </w:r>
      <w:r w:rsidR="00822A14" w:rsidRPr="006A2A67">
        <w:rPr>
          <w:rFonts w:ascii="Times New Roman" w:hAnsi="Times New Roman" w:cs="Times New Roman"/>
          <w:sz w:val="28"/>
          <w:szCs w:val="28"/>
          <w:lang w:val="uk-UA"/>
        </w:rPr>
        <w:t>н</w:t>
      </w:r>
      <w:r w:rsidRPr="006A2A67">
        <w:rPr>
          <w:rFonts w:ascii="Times New Roman" w:hAnsi="Times New Roman" w:cs="Times New Roman"/>
          <w:sz w:val="28"/>
          <w:szCs w:val="28"/>
        </w:rPr>
        <w:t xml:space="preserve">ого синдрому. Первинні вимоги до діагнозу </w:t>
      </w:r>
      <w:r w:rsidR="00822A14" w:rsidRPr="006A2A67">
        <w:rPr>
          <w:rFonts w:ascii="Times New Roman" w:hAnsi="Times New Roman" w:cs="Times New Roman"/>
          <w:sz w:val="28"/>
          <w:szCs w:val="28"/>
          <w:lang w:val="uk-UA"/>
        </w:rPr>
        <w:t xml:space="preserve">є </w:t>
      </w:r>
      <w:r w:rsidRPr="006A2A67">
        <w:rPr>
          <w:rFonts w:ascii="Times New Roman" w:hAnsi="Times New Roman" w:cs="Times New Roman"/>
          <w:sz w:val="28"/>
          <w:szCs w:val="28"/>
        </w:rPr>
        <w:t>так</w:t>
      </w:r>
      <w:r w:rsidR="00822A14" w:rsidRPr="006A2A67">
        <w:rPr>
          <w:rFonts w:ascii="Times New Roman" w:hAnsi="Times New Roman" w:cs="Times New Roman"/>
          <w:sz w:val="28"/>
          <w:szCs w:val="28"/>
          <w:lang w:val="uk-UA"/>
        </w:rPr>
        <w:t>ими</w:t>
      </w:r>
      <w:r w:rsidRPr="006A2A67">
        <w:rPr>
          <w:rFonts w:ascii="Times New Roman" w:hAnsi="Times New Roman" w:cs="Times New Roman"/>
          <w:sz w:val="28"/>
          <w:szCs w:val="28"/>
        </w:rPr>
        <w:t>:</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а) порушення пам'яті на недавні події (запам'ятовування нового матеріалу); порушення відчуття часу (перерозподіл хронологічної послідовності, змішування</w:t>
      </w:r>
      <w:r w:rsidR="00F56234" w:rsidRPr="006A2A67">
        <w:rPr>
          <w:rFonts w:ascii="Times New Roman" w:hAnsi="Times New Roman" w:cs="Times New Roman"/>
          <w:sz w:val="28"/>
          <w:szCs w:val="28"/>
        </w:rPr>
        <w:t xml:space="preserve"> подій</w:t>
      </w:r>
      <w:r w:rsidR="00F56234" w:rsidRPr="006A2A67">
        <w:rPr>
          <w:rFonts w:ascii="Times New Roman" w:hAnsi="Times New Roman" w:cs="Times New Roman"/>
          <w:sz w:val="28"/>
          <w:szCs w:val="28"/>
          <w:lang w:val="uk-UA"/>
        </w:rPr>
        <w:t>, що</w:t>
      </w:r>
      <w:r w:rsidRPr="006A2A67">
        <w:rPr>
          <w:rFonts w:ascii="Times New Roman" w:hAnsi="Times New Roman" w:cs="Times New Roman"/>
          <w:sz w:val="28"/>
          <w:szCs w:val="28"/>
        </w:rPr>
        <w:t xml:space="preserve"> </w:t>
      </w:r>
      <w:r w:rsidR="00F56234" w:rsidRPr="006A2A67">
        <w:rPr>
          <w:rFonts w:ascii="Times New Roman" w:hAnsi="Times New Roman" w:cs="Times New Roman"/>
          <w:sz w:val="28"/>
          <w:szCs w:val="28"/>
          <w:lang w:val="uk-UA"/>
        </w:rPr>
        <w:t>повторюються</w:t>
      </w:r>
      <w:r w:rsidR="00822A14" w:rsidRPr="006A2A67">
        <w:rPr>
          <w:rFonts w:ascii="Times New Roman" w:hAnsi="Times New Roman" w:cs="Times New Roman"/>
          <w:sz w:val="28"/>
          <w:szCs w:val="28"/>
          <w:lang w:val="uk-UA"/>
        </w:rPr>
        <w:t>,</w:t>
      </w:r>
      <w:r w:rsidR="00F56234"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в од</w:t>
      </w:r>
      <w:r w:rsidR="00F56234" w:rsidRPr="006A2A67">
        <w:rPr>
          <w:rFonts w:ascii="Times New Roman" w:hAnsi="Times New Roman" w:cs="Times New Roman"/>
          <w:sz w:val="28"/>
          <w:szCs w:val="28"/>
          <w:lang w:val="uk-UA"/>
        </w:rPr>
        <w:t>ну</w:t>
      </w:r>
      <w:r w:rsidRPr="006A2A67">
        <w:rPr>
          <w:rFonts w:ascii="Times New Roman" w:hAnsi="Times New Roman" w:cs="Times New Roman"/>
          <w:sz w:val="28"/>
          <w:szCs w:val="28"/>
        </w:rPr>
        <w:t xml:space="preserve"> і т.д.);</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б) </w:t>
      </w:r>
      <w:r w:rsidR="00822A14" w:rsidRPr="006A2A67">
        <w:rPr>
          <w:rFonts w:ascii="Times New Roman" w:hAnsi="Times New Roman" w:cs="Times New Roman"/>
          <w:sz w:val="28"/>
          <w:szCs w:val="28"/>
          <w:lang w:val="uk-UA"/>
        </w:rPr>
        <w:t>немає</w:t>
      </w:r>
      <w:r w:rsidRPr="006A2A67">
        <w:rPr>
          <w:rFonts w:ascii="Times New Roman" w:hAnsi="Times New Roman" w:cs="Times New Roman"/>
          <w:sz w:val="28"/>
          <w:szCs w:val="28"/>
        </w:rPr>
        <w:t xml:space="preserve"> порушення безпосереднього відтворення, порушення свідомості </w:t>
      </w:r>
      <w:r w:rsidR="00822A14"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загального порушення пізнавальних функцій;</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в) анамнез або об'єктивні докази хронічного (особливо у </w:t>
      </w:r>
      <w:r w:rsidR="00123E91" w:rsidRPr="006A2A67">
        <w:rPr>
          <w:rFonts w:ascii="Times New Roman" w:hAnsi="Times New Roman" w:cs="Times New Roman"/>
          <w:sz w:val="28"/>
          <w:szCs w:val="28"/>
          <w:lang w:val="uk-UA"/>
        </w:rPr>
        <w:t>великих</w:t>
      </w:r>
      <w:r w:rsidRPr="006A2A67">
        <w:rPr>
          <w:rFonts w:ascii="Times New Roman" w:hAnsi="Times New Roman" w:cs="Times New Roman"/>
          <w:sz w:val="28"/>
          <w:szCs w:val="28"/>
        </w:rPr>
        <w:t xml:space="preserve"> дозах) </w:t>
      </w:r>
      <w:r w:rsidR="003A71DF" w:rsidRPr="006A2A67">
        <w:rPr>
          <w:rFonts w:ascii="Times New Roman" w:hAnsi="Times New Roman" w:cs="Times New Roman"/>
          <w:sz w:val="28"/>
          <w:szCs w:val="28"/>
          <w:lang w:val="uk-UA"/>
        </w:rPr>
        <w:t>у</w:t>
      </w:r>
      <w:r w:rsidRPr="006A2A67">
        <w:rPr>
          <w:rFonts w:ascii="Times New Roman" w:hAnsi="Times New Roman" w:cs="Times New Roman"/>
          <w:sz w:val="28"/>
          <w:szCs w:val="28"/>
        </w:rPr>
        <w:t>живання алкоголю або наркотиків.</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lastRenderedPageBreak/>
        <w:t xml:space="preserve">Можуть бути </w:t>
      </w:r>
      <w:r w:rsidR="003A71DF" w:rsidRPr="006A2A67">
        <w:rPr>
          <w:rFonts w:ascii="Times New Roman" w:hAnsi="Times New Roman" w:cs="Times New Roman"/>
          <w:sz w:val="28"/>
          <w:szCs w:val="28"/>
          <w:lang w:val="uk-UA"/>
        </w:rPr>
        <w:t>наявними</w:t>
      </w:r>
      <w:r w:rsidRPr="006A2A67">
        <w:rPr>
          <w:rFonts w:ascii="Times New Roman" w:hAnsi="Times New Roman" w:cs="Times New Roman"/>
          <w:sz w:val="28"/>
          <w:szCs w:val="28"/>
        </w:rPr>
        <w:t xml:space="preserve"> також особистісні змін</w:t>
      </w:r>
      <w:r w:rsidR="003A71DF" w:rsidRPr="006A2A67">
        <w:rPr>
          <w:rFonts w:ascii="Times New Roman" w:hAnsi="Times New Roman" w:cs="Times New Roman"/>
          <w:sz w:val="28"/>
          <w:szCs w:val="28"/>
          <w:lang w:val="uk-UA"/>
        </w:rPr>
        <w:t>ення</w:t>
      </w:r>
      <w:r w:rsidRPr="006A2A67">
        <w:rPr>
          <w:rFonts w:ascii="Times New Roman" w:hAnsi="Times New Roman" w:cs="Times New Roman"/>
          <w:sz w:val="28"/>
          <w:szCs w:val="28"/>
        </w:rPr>
        <w:t>, часто з апаті</w:t>
      </w:r>
      <w:r w:rsidR="003A71DF" w:rsidRPr="006A2A67">
        <w:rPr>
          <w:rFonts w:ascii="Times New Roman" w:hAnsi="Times New Roman" w:cs="Times New Roman"/>
          <w:sz w:val="28"/>
          <w:szCs w:val="28"/>
          <w:lang w:val="uk-UA"/>
        </w:rPr>
        <w:t>єю,</w:t>
      </w:r>
      <w:r w:rsidRPr="006A2A67">
        <w:rPr>
          <w:rFonts w:ascii="Times New Roman" w:hAnsi="Times New Roman" w:cs="Times New Roman"/>
          <w:sz w:val="28"/>
          <w:szCs w:val="28"/>
        </w:rPr>
        <w:t xml:space="preserve"> втрат</w:t>
      </w:r>
      <w:r w:rsidR="003A71DF" w:rsidRPr="006A2A67">
        <w:rPr>
          <w:rFonts w:ascii="Times New Roman" w:hAnsi="Times New Roman" w:cs="Times New Roman"/>
          <w:sz w:val="28"/>
          <w:szCs w:val="28"/>
          <w:lang w:val="uk-UA"/>
        </w:rPr>
        <w:t>ою</w:t>
      </w:r>
      <w:r w:rsidRPr="006A2A67">
        <w:rPr>
          <w:rFonts w:ascii="Times New Roman" w:hAnsi="Times New Roman" w:cs="Times New Roman"/>
          <w:sz w:val="28"/>
          <w:szCs w:val="28"/>
        </w:rPr>
        <w:t xml:space="preserve"> ініціативи</w:t>
      </w:r>
      <w:r w:rsidR="003A71DF"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тенденці</w:t>
      </w:r>
      <w:r w:rsidR="003A71DF" w:rsidRPr="006A2A67">
        <w:rPr>
          <w:rFonts w:ascii="Times New Roman" w:hAnsi="Times New Roman" w:cs="Times New Roman"/>
          <w:sz w:val="28"/>
          <w:szCs w:val="28"/>
          <w:lang w:val="uk-UA"/>
        </w:rPr>
        <w:t>єю</w:t>
      </w:r>
      <w:r w:rsidRPr="006A2A67">
        <w:rPr>
          <w:rFonts w:ascii="Times New Roman" w:hAnsi="Times New Roman" w:cs="Times New Roman"/>
          <w:sz w:val="28"/>
          <w:szCs w:val="28"/>
        </w:rPr>
        <w:t xml:space="preserve"> не піклуватися про себе, але </w:t>
      </w:r>
      <w:r w:rsidR="003A71DF" w:rsidRPr="006A2A67">
        <w:rPr>
          <w:rFonts w:ascii="Times New Roman" w:hAnsi="Times New Roman" w:cs="Times New Roman"/>
          <w:sz w:val="28"/>
          <w:szCs w:val="28"/>
          <w:lang w:val="uk-UA"/>
        </w:rPr>
        <w:t>їх не можна</w:t>
      </w:r>
      <w:r w:rsidRPr="006A2A67">
        <w:rPr>
          <w:rFonts w:ascii="Times New Roman" w:hAnsi="Times New Roman" w:cs="Times New Roman"/>
          <w:sz w:val="28"/>
          <w:szCs w:val="28"/>
        </w:rPr>
        <w:t xml:space="preserve"> </w:t>
      </w:r>
      <w:r w:rsidR="003A71DF" w:rsidRPr="006A2A67">
        <w:rPr>
          <w:rFonts w:ascii="Times New Roman" w:hAnsi="Times New Roman" w:cs="Times New Roman"/>
          <w:sz w:val="28"/>
          <w:szCs w:val="28"/>
          <w:lang w:val="uk-UA"/>
        </w:rPr>
        <w:t>вважати</w:t>
      </w:r>
      <w:r w:rsidRPr="006A2A67">
        <w:rPr>
          <w:rFonts w:ascii="Times New Roman" w:hAnsi="Times New Roman" w:cs="Times New Roman"/>
          <w:sz w:val="28"/>
          <w:szCs w:val="28"/>
        </w:rPr>
        <w:t xml:space="preserve"> обов'язков</w:t>
      </w:r>
      <w:r w:rsidR="003A71DF" w:rsidRPr="006A2A67">
        <w:rPr>
          <w:rFonts w:ascii="Times New Roman" w:hAnsi="Times New Roman" w:cs="Times New Roman"/>
          <w:sz w:val="28"/>
          <w:szCs w:val="28"/>
          <w:lang w:val="uk-UA"/>
        </w:rPr>
        <w:t>ими</w:t>
      </w:r>
      <w:r w:rsidRPr="006A2A67">
        <w:rPr>
          <w:rFonts w:ascii="Times New Roman" w:hAnsi="Times New Roman" w:cs="Times New Roman"/>
          <w:sz w:val="28"/>
          <w:szCs w:val="28"/>
        </w:rPr>
        <w:t xml:space="preserve"> для постановки діагнозу.</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Хоча конфабуляц</w:t>
      </w:r>
      <w:r w:rsidR="00123E91" w:rsidRPr="006A2A67">
        <w:rPr>
          <w:rFonts w:ascii="Times New Roman" w:hAnsi="Times New Roman" w:cs="Times New Roman"/>
          <w:sz w:val="28"/>
          <w:szCs w:val="28"/>
          <w:lang w:val="uk-UA"/>
        </w:rPr>
        <w:t>ії</w:t>
      </w:r>
      <w:r w:rsidRPr="006A2A67">
        <w:rPr>
          <w:rFonts w:ascii="Times New Roman" w:hAnsi="Times New Roman" w:cs="Times New Roman"/>
          <w:sz w:val="28"/>
          <w:szCs w:val="28"/>
        </w:rPr>
        <w:t xml:space="preserve"> можуть бути вираженими, вони не повинні розглядатися як необхідна передумова для діагнозу.</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Резидуальн</w:t>
      </w:r>
      <w:r w:rsidR="00F56234" w:rsidRPr="006A2A67">
        <w:rPr>
          <w:rFonts w:ascii="Times New Roman" w:hAnsi="Times New Roman" w:cs="Times New Roman"/>
          <w:sz w:val="28"/>
          <w:szCs w:val="28"/>
          <w:lang w:val="uk-UA"/>
        </w:rPr>
        <w:t>ий</w:t>
      </w:r>
      <w:r w:rsidRPr="006A2A67">
        <w:rPr>
          <w:rFonts w:ascii="Times New Roman" w:hAnsi="Times New Roman" w:cs="Times New Roman"/>
          <w:sz w:val="28"/>
          <w:szCs w:val="28"/>
        </w:rPr>
        <w:t xml:space="preserve"> психотичний розлад і психотичний розлад </w:t>
      </w:r>
      <w:r w:rsidR="003A71DF" w:rsidRPr="006A2A67">
        <w:rPr>
          <w:rFonts w:ascii="Times New Roman" w:hAnsi="Times New Roman" w:cs="Times New Roman"/>
          <w:sz w:val="28"/>
          <w:szCs w:val="28"/>
          <w:lang w:val="uk-UA"/>
        </w:rPr>
        <w:t>і</w:t>
      </w:r>
      <w:r w:rsidRPr="006A2A67">
        <w:rPr>
          <w:rFonts w:ascii="Times New Roman" w:hAnsi="Times New Roman" w:cs="Times New Roman"/>
          <w:sz w:val="28"/>
          <w:szCs w:val="28"/>
        </w:rPr>
        <w:t>з пізнім (відст</w:t>
      </w:r>
      <w:r w:rsidR="003A71DF" w:rsidRPr="006A2A67">
        <w:rPr>
          <w:rFonts w:ascii="Times New Roman" w:hAnsi="Times New Roman" w:cs="Times New Roman"/>
          <w:sz w:val="28"/>
          <w:szCs w:val="28"/>
          <w:lang w:val="uk-UA"/>
        </w:rPr>
        <w:t>роченим</w:t>
      </w:r>
      <w:r w:rsidRPr="006A2A67">
        <w:rPr>
          <w:rFonts w:ascii="Times New Roman" w:hAnsi="Times New Roman" w:cs="Times New Roman"/>
          <w:sz w:val="28"/>
          <w:szCs w:val="28"/>
        </w:rPr>
        <w:t>) дебютом</w:t>
      </w:r>
      <w:r w:rsidR="003A71DF" w:rsidRPr="006A2A67">
        <w:rPr>
          <w:rFonts w:ascii="Times New Roman" w:hAnsi="Times New Roman" w:cs="Times New Roman"/>
          <w:sz w:val="28"/>
          <w:szCs w:val="28"/>
          <w:lang w:val="uk-UA"/>
        </w:rPr>
        <w:t xml:space="preserve"> </w:t>
      </w:r>
      <w:r w:rsidR="003A71DF" w:rsidRPr="006A2A67">
        <w:rPr>
          <w:rFonts w:ascii="Times New Roman" w:hAnsi="Times New Roman" w:cs="Times New Roman"/>
          <w:sz w:val="28"/>
          <w:szCs w:val="28"/>
        </w:rPr>
        <w:t>–</w:t>
      </w:r>
      <w:r w:rsidR="003A71DF" w:rsidRPr="006A2A67">
        <w:rPr>
          <w:rFonts w:ascii="Times New Roman" w:hAnsi="Times New Roman" w:cs="Times New Roman"/>
          <w:sz w:val="28"/>
          <w:szCs w:val="28"/>
          <w:lang w:val="uk-UA"/>
        </w:rPr>
        <w:t xml:space="preserve"> спричинені</w:t>
      </w:r>
      <w:r w:rsidRPr="006A2A67">
        <w:rPr>
          <w:rFonts w:ascii="Times New Roman" w:hAnsi="Times New Roman" w:cs="Times New Roman"/>
          <w:sz w:val="28"/>
          <w:szCs w:val="28"/>
        </w:rPr>
        <w:t xml:space="preserve"> алкоголем або наркотиками</w:t>
      </w:r>
      <w:r w:rsidR="003A71DF" w:rsidRPr="006A2A67">
        <w:rPr>
          <w:rFonts w:ascii="Times New Roman" w:hAnsi="Times New Roman" w:cs="Times New Roman"/>
          <w:sz w:val="28"/>
          <w:szCs w:val="28"/>
          <w:lang w:val="uk-UA"/>
        </w:rPr>
        <w:t xml:space="preserve"> розлади</w:t>
      </w:r>
      <w:r w:rsidRPr="006A2A67">
        <w:rPr>
          <w:rFonts w:ascii="Times New Roman" w:hAnsi="Times New Roman" w:cs="Times New Roman"/>
          <w:sz w:val="28"/>
          <w:szCs w:val="28"/>
        </w:rPr>
        <w:t>, які характеризуються змін</w:t>
      </w:r>
      <w:r w:rsidR="003A71DF" w:rsidRPr="006A2A67">
        <w:rPr>
          <w:rFonts w:ascii="Times New Roman" w:hAnsi="Times New Roman" w:cs="Times New Roman"/>
          <w:sz w:val="28"/>
          <w:szCs w:val="28"/>
          <w:lang w:val="uk-UA"/>
        </w:rPr>
        <w:t>енням</w:t>
      </w:r>
      <w:r w:rsidRPr="006A2A67">
        <w:rPr>
          <w:rFonts w:ascii="Times New Roman" w:hAnsi="Times New Roman" w:cs="Times New Roman"/>
          <w:sz w:val="28"/>
          <w:szCs w:val="28"/>
        </w:rPr>
        <w:t xml:space="preserve"> пізнавальних функцій, особистості або поведінки </w:t>
      </w:r>
      <w:r w:rsidR="003A71DF" w:rsidRPr="006A2A67">
        <w:rPr>
          <w:rFonts w:ascii="Times New Roman" w:hAnsi="Times New Roman" w:cs="Times New Roman"/>
          <w:sz w:val="28"/>
          <w:szCs w:val="28"/>
          <w:lang w:val="uk-UA"/>
        </w:rPr>
        <w:t>й відбуваються</w:t>
      </w:r>
      <w:r w:rsidRPr="006A2A67">
        <w:rPr>
          <w:rFonts w:ascii="Times New Roman" w:hAnsi="Times New Roman" w:cs="Times New Roman"/>
          <w:sz w:val="28"/>
          <w:szCs w:val="28"/>
        </w:rPr>
        <w:t xml:space="preserve"> за межами періоду безпосередньої дії психоактивної речовини.</w:t>
      </w:r>
    </w:p>
    <w:p w:rsidR="0018024D" w:rsidRPr="006A2A67" w:rsidRDefault="0018024D" w:rsidP="00662B28">
      <w:pPr>
        <w:spacing w:after="0" w:line="240" w:lineRule="auto"/>
        <w:ind w:firstLine="709"/>
        <w:jc w:val="both"/>
        <w:rPr>
          <w:rFonts w:ascii="Times New Roman" w:hAnsi="Times New Roman" w:cs="Times New Roman"/>
          <w:sz w:val="28"/>
          <w:szCs w:val="28"/>
          <w:lang w:val="uk-UA"/>
        </w:rPr>
      </w:pPr>
    </w:p>
    <w:p w:rsidR="00123E91" w:rsidRPr="006A2A67" w:rsidRDefault="00123E91" w:rsidP="00662B28">
      <w:pPr>
        <w:spacing w:after="0" w:line="240" w:lineRule="auto"/>
        <w:ind w:firstLine="709"/>
        <w:jc w:val="both"/>
        <w:rPr>
          <w:rFonts w:ascii="Times New Roman" w:hAnsi="Times New Roman" w:cs="Times New Roman"/>
          <w:sz w:val="28"/>
          <w:szCs w:val="28"/>
          <w:lang w:val="uk-UA"/>
        </w:rPr>
      </w:pPr>
    </w:p>
    <w:p w:rsidR="00123E91" w:rsidRPr="006A2A67" w:rsidRDefault="00123E91" w:rsidP="00662B28">
      <w:pPr>
        <w:spacing w:after="0" w:line="240" w:lineRule="auto"/>
        <w:ind w:firstLine="709"/>
        <w:jc w:val="both"/>
        <w:rPr>
          <w:rFonts w:ascii="Times New Roman" w:hAnsi="Times New Roman" w:cs="Times New Roman"/>
          <w:sz w:val="28"/>
          <w:szCs w:val="28"/>
          <w:lang w:val="uk-UA"/>
        </w:rPr>
      </w:pPr>
    </w:p>
    <w:p w:rsidR="00123E91" w:rsidRPr="006A2A67" w:rsidRDefault="00123E91" w:rsidP="00662B28">
      <w:pPr>
        <w:spacing w:after="0" w:line="240" w:lineRule="auto"/>
        <w:ind w:firstLine="709"/>
        <w:jc w:val="both"/>
        <w:rPr>
          <w:rFonts w:ascii="Times New Roman" w:hAnsi="Times New Roman" w:cs="Times New Roman"/>
          <w:sz w:val="28"/>
          <w:szCs w:val="28"/>
          <w:lang w:val="uk-UA"/>
        </w:rPr>
      </w:pPr>
    </w:p>
    <w:p w:rsidR="00123E91" w:rsidRPr="006A2A67" w:rsidRDefault="00123E91" w:rsidP="00662B28">
      <w:pPr>
        <w:spacing w:after="0" w:line="240" w:lineRule="auto"/>
        <w:ind w:firstLine="709"/>
        <w:jc w:val="both"/>
        <w:rPr>
          <w:rFonts w:ascii="Times New Roman" w:hAnsi="Times New Roman" w:cs="Times New Roman"/>
          <w:sz w:val="28"/>
          <w:szCs w:val="28"/>
          <w:lang w:val="uk-UA"/>
        </w:rPr>
      </w:pPr>
    </w:p>
    <w:p w:rsidR="00D54414" w:rsidRPr="006A2A67" w:rsidRDefault="006F0604" w:rsidP="00A94AEA">
      <w:pPr>
        <w:spacing w:after="0" w:line="240" w:lineRule="auto"/>
        <w:jc w:val="center"/>
        <w:rPr>
          <w:rFonts w:ascii="Times New Roman" w:hAnsi="Times New Roman" w:cs="Times New Roman"/>
          <w:b/>
          <w:sz w:val="28"/>
          <w:szCs w:val="28"/>
          <w:lang w:val="uk-UA"/>
        </w:rPr>
      </w:pPr>
      <w:r w:rsidRPr="006A2A67">
        <w:rPr>
          <w:rFonts w:ascii="Times New Roman" w:hAnsi="Times New Roman" w:cs="Times New Roman"/>
          <w:b/>
          <w:sz w:val="28"/>
          <w:szCs w:val="28"/>
        </w:rPr>
        <w:t>Р</w:t>
      </w:r>
      <w:r w:rsidR="00A94AEA" w:rsidRPr="006A2A67">
        <w:rPr>
          <w:rFonts w:ascii="Times New Roman" w:hAnsi="Times New Roman" w:cs="Times New Roman"/>
          <w:b/>
          <w:sz w:val="28"/>
          <w:szCs w:val="28"/>
          <w:lang w:val="uk-UA"/>
        </w:rPr>
        <w:t>озділ</w:t>
      </w:r>
      <w:r w:rsidRPr="006A2A67">
        <w:rPr>
          <w:rFonts w:ascii="Times New Roman" w:hAnsi="Times New Roman" w:cs="Times New Roman"/>
          <w:b/>
          <w:sz w:val="28"/>
          <w:szCs w:val="28"/>
        </w:rPr>
        <w:t xml:space="preserve"> </w:t>
      </w:r>
      <w:r w:rsidR="009574D2" w:rsidRPr="006A2A67">
        <w:rPr>
          <w:rFonts w:ascii="Times New Roman" w:hAnsi="Times New Roman" w:cs="Times New Roman"/>
          <w:b/>
          <w:sz w:val="28"/>
          <w:szCs w:val="28"/>
          <w:lang w:val="uk-UA"/>
        </w:rPr>
        <w:t>4</w:t>
      </w:r>
      <w:r w:rsidRPr="006A2A67">
        <w:rPr>
          <w:rFonts w:ascii="Times New Roman" w:hAnsi="Times New Roman" w:cs="Times New Roman"/>
          <w:b/>
          <w:sz w:val="28"/>
          <w:szCs w:val="28"/>
        </w:rPr>
        <w:t xml:space="preserve">. </w:t>
      </w:r>
      <w:r w:rsidR="00123E91" w:rsidRPr="006A2A67">
        <w:rPr>
          <w:rFonts w:ascii="Times New Roman" w:hAnsi="Times New Roman" w:cs="Times New Roman"/>
          <w:b/>
          <w:sz w:val="28"/>
          <w:szCs w:val="28"/>
        </w:rPr>
        <w:t>А</w:t>
      </w:r>
      <w:r w:rsidR="00123E91" w:rsidRPr="006A2A67">
        <w:rPr>
          <w:rFonts w:ascii="Times New Roman" w:hAnsi="Times New Roman" w:cs="Times New Roman"/>
          <w:b/>
          <w:sz w:val="28"/>
          <w:szCs w:val="28"/>
          <w:lang w:val="uk-UA"/>
        </w:rPr>
        <w:t>ЛКОГОЛЬНА</w:t>
      </w:r>
      <w:r w:rsidR="00123E91" w:rsidRPr="006A2A67">
        <w:rPr>
          <w:rFonts w:ascii="Times New Roman" w:hAnsi="Times New Roman" w:cs="Times New Roman"/>
          <w:b/>
          <w:sz w:val="28"/>
          <w:szCs w:val="28"/>
        </w:rPr>
        <w:t xml:space="preserve"> </w:t>
      </w:r>
      <w:r w:rsidR="00123E91" w:rsidRPr="006A2A67">
        <w:rPr>
          <w:rFonts w:ascii="Times New Roman" w:hAnsi="Times New Roman" w:cs="Times New Roman"/>
          <w:b/>
          <w:sz w:val="28"/>
          <w:szCs w:val="28"/>
          <w:lang w:val="uk-UA"/>
        </w:rPr>
        <w:t>ЗАЛЕЖНІСТЬ</w:t>
      </w:r>
    </w:p>
    <w:p w:rsidR="00A94AEA" w:rsidRPr="006A2A67" w:rsidRDefault="00A94AEA" w:rsidP="00A94AEA">
      <w:pPr>
        <w:spacing w:after="0" w:line="240" w:lineRule="auto"/>
        <w:jc w:val="center"/>
        <w:rPr>
          <w:rFonts w:ascii="Times New Roman" w:hAnsi="Times New Roman" w:cs="Times New Roman"/>
          <w:b/>
          <w:sz w:val="28"/>
          <w:szCs w:val="28"/>
          <w:lang w:val="uk-UA"/>
        </w:rPr>
      </w:pPr>
    </w:p>
    <w:p w:rsidR="00D54414" w:rsidRPr="006A2A67" w:rsidRDefault="009574D2" w:rsidP="00A94AEA">
      <w:pPr>
        <w:spacing w:after="0" w:line="240" w:lineRule="auto"/>
        <w:jc w:val="center"/>
        <w:rPr>
          <w:rFonts w:ascii="Times New Roman" w:hAnsi="Times New Roman" w:cs="Times New Roman"/>
          <w:b/>
          <w:sz w:val="28"/>
          <w:szCs w:val="28"/>
          <w:lang w:val="uk-UA"/>
        </w:rPr>
      </w:pPr>
      <w:r w:rsidRPr="006A2A67">
        <w:rPr>
          <w:rFonts w:ascii="Times New Roman" w:hAnsi="Times New Roman" w:cs="Times New Roman"/>
          <w:b/>
          <w:sz w:val="28"/>
          <w:szCs w:val="28"/>
          <w:lang w:val="uk-UA"/>
        </w:rPr>
        <w:t>4</w:t>
      </w:r>
      <w:r w:rsidR="00D54414" w:rsidRPr="006A2A67">
        <w:rPr>
          <w:rFonts w:ascii="Times New Roman" w:hAnsi="Times New Roman" w:cs="Times New Roman"/>
          <w:b/>
          <w:sz w:val="28"/>
          <w:szCs w:val="28"/>
          <w:lang w:val="uk-UA"/>
        </w:rPr>
        <w:t>.1. А</w:t>
      </w:r>
      <w:r w:rsidR="00A94AEA" w:rsidRPr="006A2A67">
        <w:rPr>
          <w:rFonts w:ascii="Times New Roman" w:hAnsi="Times New Roman" w:cs="Times New Roman"/>
          <w:b/>
          <w:sz w:val="28"/>
          <w:szCs w:val="28"/>
          <w:lang w:val="uk-UA"/>
        </w:rPr>
        <w:t>лкоголізм</w:t>
      </w:r>
      <w:r w:rsidR="00D54414" w:rsidRPr="006A2A67">
        <w:rPr>
          <w:rFonts w:ascii="Times New Roman" w:hAnsi="Times New Roman" w:cs="Times New Roman"/>
          <w:b/>
          <w:sz w:val="28"/>
          <w:szCs w:val="28"/>
          <w:lang w:val="uk-UA"/>
        </w:rPr>
        <w:t xml:space="preserve"> </w:t>
      </w:r>
      <w:r w:rsidR="00A94AEA" w:rsidRPr="006A2A67">
        <w:rPr>
          <w:rFonts w:ascii="Times New Roman" w:hAnsi="Times New Roman" w:cs="Times New Roman"/>
          <w:b/>
          <w:sz w:val="28"/>
          <w:szCs w:val="28"/>
          <w:lang w:val="uk-UA"/>
        </w:rPr>
        <w:t>як</w:t>
      </w:r>
      <w:r w:rsidR="00D54414" w:rsidRPr="006A2A67">
        <w:rPr>
          <w:rFonts w:ascii="Times New Roman" w:hAnsi="Times New Roman" w:cs="Times New Roman"/>
          <w:b/>
          <w:sz w:val="28"/>
          <w:szCs w:val="28"/>
          <w:lang w:val="uk-UA"/>
        </w:rPr>
        <w:t xml:space="preserve"> </w:t>
      </w:r>
      <w:r w:rsidR="00A94AEA" w:rsidRPr="006A2A67">
        <w:rPr>
          <w:rFonts w:ascii="Times New Roman" w:hAnsi="Times New Roman" w:cs="Times New Roman"/>
          <w:b/>
          <w:sz w:val="28"/>
          <w:szCs w:val="28"/>
          <w:lang w:val="uk-UA"/>
        </w:rPr>
        <w:t>медико-соціальна</w:t>
      </w:r>
      <w:r w:rsidR="00D54414" w:rsidRPr="006A2A67">
        <w:rPr>
          <w:rFonts w:ascii="Times New Roman" w:hAnsi="Times New Roman" w:cs="Times New Roman"/>
          <w:b/>
          <w:sz w:val="28"/>
          <w:szCs w:val="28"/>
          <w:lang w:val="uk-UA"/>
        </w:rPr>
        <w:t xml:space="preserve"> </w:t>
      </w:r>
      <w:r w:rsidR="00A94AEA" w:rsidRPr="006A2A67">
        <w:rPr>
          <w:rFonts w:ascii="Times New Roman" w:hAnsi="Times New Roman" w:cs="Times New Roman"/>
          <w:b/>
          <w:sz w:val="28"/>
          <w:szCs w:val="28"/>
          <w:lang w:val="uk-UA"/>
        </w:rPr>
        <w:t>проблема</w:t>
      </w:r>
    </w:p>
    <w:p w:rsidR="00A94AEA" w:rsidRPr="006A2A67" w:rsidRDefault="00A94AEA" w:rsidP="00662B28">
      <w:pPr>
        <w:spacing w:after="0" w:line="240" w:lineRule="auto"/>
        <w:ind w:firstLine="709"/>
        <w:jc w:val="both"/>
        <w:rPr>
          <w:rFonts w:ascii="Times New Roman" w:hAnsi="Times New Roman" w:cs="Times New Roman"/>
          <w:sz w:val="28"/>
          <w:szCs w:val="28"/>
          <w:lang w:val="uk-UA"/>
        </w:rPr>
      </w:pPr>
    </w:p>
    <w:p w:rsidR="00D54414" w:rsidRPr="006A2A67" w:rsidRDefault="00D54414"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Алкогольна залежність</w:t>
      </w:r>
      <w:r w:rsidR="00F72FA0" w:rsidRPr="006A2A67">
        <w:rPr>
          <w:rFonts w:ascii="Times New Roman" w:hAnsi="Times New Roman" w:cs="Times New Roman"/>
          <w:sz w:val="28"/>
          <w:szCs w:val="28"/>
          <w:lang w:val="uk-UA"/>
        </w:rPr>
        <w:t xml:space="preserve"> – </w:t>
      </w:r>
      <w:r w:rsidRPr="006A2A67">
        <w:rPr>
          <w:rFonts w:ascii="Times New Roman" w:hAnsi="Times New Roman" w:cs="Times New Roman"/>
          <w:sz w:val="28"/>
          <w:szCs w:val="28"/>
          <w:lang w:val="uk-UA"/>
        </w:rPr>
        <w:t>хронічна хвороба, що розвивається внаслідок тривалого зловживання спиртними напоями</w:t>
      </w:r>
      <w:r w:rsidR="00A94AEA" w:rsidRPr="006A2A67">
        <w:rPr>
          <w:rFonts w:ascii="Times New Roman" w:hAnsi="Times New Roman" w:cs="Times New Roman"/>
          <w:sz w:val="28"/>
          <w:szCs w:val="28"/>
          <w:lang w:val="uk-UA"/>
        </w:rPr>
        <w:t>,</w:t>
      </w:r>
      <w:r w:rsidRPr="006A2A67">
        <w:rPr>
          <w:rFonts w:ascii="Times New Roman" w:hAnsi="Times New Roman" w:cs="Times New Roman"/>
          <w:sz w:val="28"/>
          <w:szCs w:val="28"/>
          <w:lang w:val="uk-UA"/>
        </w:rPr>
        <w:t xml:space="preserve"> характеризується психічною </w:t>
      </w:r>
      <w:r w:rsidR="00A94AEA" w:rsidRPr="006A2A67">
        <w:rPr>
          <w:rFonts w:ascii="Times New Roman" w:hAnsi="Times New Roman" w:cs="Times New Roman"/>
          <w:sz w:val="28"/>
          <w:szCs w:val="28"/>
          <w:lang w:val="uk-UA"/>
        </w:rPr>
        <w:t>й</w:t>
      </w:r>
      <w:r w:rsidRPr="006A2A67">
        <w:rPr>
          <w:rFonts w:ascii="Times New Roman" w:hAnsi="Times New Roman" w:cs="Times New Roman"/>
          <w:sz w:val="28"/>
          <w:szCs w:val="28"/>
          <w:lang w:val="uk-UA"/>
        </w:rPr>
        <w:t xml:space="preserve"> фізичною залежністю від алкоголю </w:t>
      </w:r>
      <w:r w:rsidR="00A94AEA" w:rsidRPr="006A2A67">
        <w:rPr>
          <w:rFonts w:ascii="Times New Roman" w:hAnsi="Times New Roman" w:cs="Times New Roman"/>
          <w:sz w:val="28"/>
          <w:szCs w:val="28"/>
          <w:lang w:val="uk-UA"/>
        </w:rPr>
        <w:t>й призводить</w:t>
      </w:r>
      <w:r w:rsidRPr="006A2A67">
        <w:rPr>
          <w:rFonts w:ascii="Times New Roman" w:hAnsi="Times New Roman" w:cs="Times New Roman"/>
          <w:sz w:val="28"/>
          <w:szCs w:val="28"/>
          <w:lang w:val="uk-UA"/>
        </w:rPr>
        <w:t xml:space="preserve"> до порушення психічного </w:t>
      </w:r>
      <w:r w:rsidR="00A94AEA" w:rsidRPr="006A2A67">
        <w:rPr>
          <w:rFonts w:ascii="Times New Roman" w:hAnsi="Times New Roman" w:cs="Times New Roman"/>
          <w:sz w:val="28"/>
          <w:szCs w:val="28"/>
          <w:lang w:val="uk-UA"/>
        </w:rPr>
        <w:t>й</w:t>
      </w:r>
      <w:r w:rsidRPr="006A2A67">
        <w:rPr>
          <w:rFonts w:ascii="Times New Roman" w:hAnsi="Times New Roman" w:cs="Times New Roman"/>
          <w:sz w:val="28"/>
          <w:szCs w:val="28"/>
          <w:lang w:val="uk-UA"/>
        </w:rPr>
        <w:t xml:space="preserve"> фізичного здоров'я, а також до соціальної дезадаптації.</w:t>
      </w:r>
    </w:p>
    <w:p w:rsidR="00D54414" w:rsidRPr="006A2A67" w:rsidRDefault="00D54414"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rPr>
        <w:t>Форми вживання алкоголю (донозологічний етап)</w:t>
      </w:r>
      <w:r w:rsidR="00A94AEA" w:rsidRPr="006A2A67">
        <w:rPr>
          <w:rFonts w:ascii="Times New Roman" w:hAnsi="Times New Roman" w:cs="Times New Roman"/>
          <w:sz w:val="28"/>
          <w:szCs w:val="28"/>
          <w:lang w:val="uk-UA"/>
        </w:rPr>
        <w:t>:</w:t>
      </w:r>
    </w:p>
    <w:p w:rsidR="00D54414" w:rsidRPr="006A2A67" w:rsidRDefault="00A94AEA"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rPr>
        <w:t>–</w:t>
      </w:r>
      <w:r w:rsidR="00D54414" w:rsidRPr="006A2A67">
        <w:rPr>
          <w:rFonts w:ascii="Times New Roman" w:hAnsi="Times New Roman" w:cs="Times New Roman"/>
          <w:sz w:val="28"/>
          <w:szCs w:val="28"/>
        </w:rPr>
        <w:t xml:space="preserve"> </w:t>
      </w:r>
      <w:r w:rsidRPr="006A2A67">
        <w:rPr>
          <w:rFonts w:ascii="Times New Roman" w:hAnsi="Times New Roman" w:cs="Times New Roman"/>
          <w:sz w:val="28"/>
          <w:szCs w:val="28"/>
          <w:lang w:val="uk-UA"/>
        </w:rPr>
        <w:t>а</w:t>
      </w:r>
      <w:r w:rsidR="00D54414" w:rsidRPr="006A2A67">
        <w:rPr>
          <w:rFonts w:ascii="Times New Roman" w:hAnsi="Times New Roman" w:cs="Times New Roman"/>
          <w:sz w:val="28"/>
          <w:szCs w:val="28"/>
        </w:rPr>
        <w:t>бстинент</w:t>
      </w:r>
      <w:r w:rsidR="006F0604" w:rsidRPr="006A2A67">
        <w:rPr>
          <w:rFonts w:ascii="Times New Roman" w:hAnsi="Times New Roman" w:cs="Times New Roman"/>
          <w:sz w:val="28"/>
          <w:szCs w:val="28"/>
          <w:lang w:val="uk-UA"/>
        </w:rPr>
        <w:t>и</w:t>
      </w:r>
      <w:r w:rsidR="00D54414" w:rsidRPr="006A2A67">
        <w:rPr>
          <w:rFonts w:ascii="Times New Roman" w:hAnsi="Times New Roman" w:cs="Times New Roman"/>
          <w:sz w:val="28"/>
          <w:szCs w:val="28"/>
        </w:rPr>
        <w:t xml:space="preserve"> (люди, що повністю виключають </w:t>
      </w:r>
      <w:r w:rsidR="00123E91" w:rsidRPr="006A2A67">
        <w:rPr>
          <w:rFonts w:ascii="Times New Roman" w:hAnsi="Times New Roman" w:cs="Times New Roman"/>
          <w:sz w:val="28"/>
          <w:szCs w:val="28"/>
          <w:lang w:val="uk-UA"/>
        </w:rPr>
        <w:t>у</w:t>
      </w:r>
      <w:r w:rsidR="00D54414" w:rsidRPr="006A2A67">
        <w:rPr>
          <w:rFonts w:ascii="Times New Roman" w:hAnsi="Times New Roman" w:cs="Times New Roman"/>
          <w:sz w:val="28"/>
          <w:szCs w:val="28"/>
        </w:rPr>
        <w:t>живання алкоголю)</w:t>
      </w:r>
      <w:r w:rsidRPr="006A2A67">
        <w:rPr>
          <w:rFonts w:ascii="Times New Roman" w:hAnsi="Times New Roman" w:cs="Times New Roman"/>
          <w:sz w:val="28"/>
          <w:szCs w:val="28"/>
          <w:lang w:val="uk-UA"/>
        </w:rPr>
        <w:t>;</w:t>
      </w:r>
    </w:p>
    <w:p w:rsidR="00D54414" w:rsidRPr="006A2A67" w:rsidRDefault="00A94AEA"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rPr>
        <w:t>–</w:t>
      </w:r>
      <w:r w:rsidR="00D54414" w:rsidRPr="006A2A67">
        <w:rPr>
          <w:rFonts w:ascii="Times New Roman" w:hAnsi="Times New Roman" w:cs="Times New Roman"/>
          <w:sz w:val="28"/>
          <w:szCs w:val="28"/>
        </w:rPr>
        <w:t xml:space="preserve"> </w:t>
      </w:r>
      <w:r w:rsidRPr="006A2A67">
        <w:rPr>
          <w:rFonts w:ascii="Times New Roman" w:hAnsi="Times New Roman" w:cs="Times New Roman"/>
          <w:sz w:val="28"/>
          <w:szCs w:val="28"/>
          <w:lang w:val="uk-UA"/>
        </w:rPr>
        <w:t>в</w:t>
      </w:r>
      <w:r w:rsidR="00D54414" w:rsidRPr="006A2A67">
        <w:rPr>
          <w:rFonts w:ascii="Times New Roman" w:hAnsi="Times New Roman" w:cs="Times New Roman"/>
          <w:sz w:val="28"/>
          <w:szCs w:val="28"/>
        </w:rPr>
        <w:t>ипадкове пияцтво (епізодичне)</w:t>
      </w:r>
      <w:r w:rsidRPr="006A2A67">
        <w:rPr>
          <w:rFonts w:ascii="Times New Roman" w:hAnsi="Times New Roman" w:cs="Times New Roman"/>
          <w:sz w:val="28"/>
          <w:szCs w:val="28"/>
          <w:lang w:val="uk-UA"/>
        </w:rPr>
        <w:t>;</w:t>
      </w:r>
    </w:p>
    <w:p w:rsidR="00D54414" w:rsidRPr="006A2A67" w:rsidRDefault="00A94AEA"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rPr>
        <w:t>–</w:t>
      </w:r>
      <w:r w:rsidR="00D54414" w:rsidRPr="006A2A67">
        <w:rPr>
          <w:rFonts w:ascii="Times New Roman" w:hAnsi="Times New Roman" w:cs="Times New Roman"/>
          <w:sz w:val="28"/>
          <w:szCs w:val="28"/>
        </w:rPr>
        <w:t xml:space="preserve"> </w:t>
      </w:r>
      <w:r w:rsidRPr="006A2A67">
        <w:rPr>
          <w:rFonts w:ascii="Times New Roman" w:hAnsi="Times New Roman" w:cs="Times New Roman"/>
          <w:sz w:val="28"/>
          <w:szCs w:val="28"/>
          <w:lang w:val="uk-UA"/>
        </w:rPr>
        <w:t>с</w:t>
      </w:r>
      <w:r w:rsidR="00D54414" w:rsidRPr="006A2A67">
        <w:rPr>
          <w:rFonts w:ascii="Times New Roman" w:hAnsi="Times New Roman" w:cs="Times New Roman"/>
          <w:sz w:val="28"/>
          <w:szCs w:val="28"/>
        </w:rPr>
        <w:t>оціальне пияцтво</w:t>
      </w:r>
      <w:r w:rsidRPr="006A2A67">
        <w:rPr>
          <w:rFonts w:ascii="Times New Roman" w:hAnsi="Times New Roman" w:cs="Times New Roman"/>
          <w:sz w:val="28"/>
          <w:szCs w:val="28"/>
          <w:lang w:val="uk-UA"/>
        </w:rPr>
        <w:t>;</w:t>
      </w:r>
    </w:p>
    <w:p w:rsidR="00D54414" w:rsidRPr="006A2A67" w:rsidRDefault="00A94AE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w:t>
      </w:r>
      <w:r w:rsidRPr="006A2A67">
        <w:rPr>
          <w:rFonts w:ascii="Times New Roman" w:hAnsi="Times New Roman" w:cs="Times New Roman"/>
          <w:sz w:val="28"/>
          <w:szCs w:val="28"/>
          <w:lang w:val="uk-UA"/>
        </w:rPr>
        <w:t xml:space="preserve"> з</w:t>
      </w:r>
      <w:r w:rsidR="00D54414" w:rsidRPr="006A2A67">
        <w:rPr>
          <w:rFonts w:ascii="Times New Roman" w:hAnsi="Times New Roman" w:cs="Times New Roman"/>
          <w:sz w:val="28"/>
          <w:szCs w:val="28"/>
        </w:rPr>
        <w:t>вичне пияцтво.</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Кожна наступна форма побутового пияцтва утворюється з попередньої, однак стабілізація </w:t>
      </w:r>
      <w:r w:rsidR="00A94AEA" w:rsidRPr="006A2A67">
        <w:rPr>
          <w:rFonts w:ascii="Times New Roman" w:hAnsi="Times New Roman" w:cs="Times New Roman"/>
          <w:sz w:val="28"/>
          <w:szCs w:val="28"/>
          <w:lang w:val="uk-UA"/>
        </w:rPr>
        <w:t xml:space="preserve">є </w:t>
      </w:r>
      <w:r w:rsidR="00A94AEA" w:rsidRPr="006A2A67">
        <w:rPr>
          <w:rFonts w:ascii="Times New Roman" w:hAnsi="Times New Roman" w:cs="Times New Roman"/>
          <w:sz w:val="28"/>
          <w:szCs w:val="28"/>
        </w:rPr>
        <w:t>можлив</w:t>
      </w:r>
      <w:r w:rsidR="00A94AEA" w:rsidRPr="006A2A67">
        <w:rPr>
          <w:rFonts w:ascii="Times New Roman" w:hAnsi="Times New Roman" w:cs="Times New Roman"/>
          <w:sz w:val="28"/>
          <w:szCs w:val="28"/>
          <w:lang w:val="uk-UA"/>
        </w:rPr>
        <w:t>ою</w:t>
      </w:r>
      <w:r w:rsidR="00A94AEA" w:rsidRPr="006A2A67">
        <w:rPr>
          <w:rFonts w:ascii="Times New Roman" w:hAnsi="Times New Roman" w:cs="Times New Roman"/>
          <w:sz w:val="28"/>
          <w:szCs w:val="28"/>
        </w:rPr>
        <w:t xml:space="preserve"> </w:t>
      </w:r>
      <w:r w:rsidRPr="006A2A67">
        <w:rPr>
          <w:rFonts w:ascii="Times New Roman" w:hAnsi="Times New Roman" w:cs="Times New Roman"/>
          <w:sz w:val="28"/>
          <w:szCs w:val="28"/>
        </w:rPr>
        <w:t xml:space="preserve">на будь-якому з цих етапів. На етапі звичного пияцтва </w:t>
      </w:r>
      <w:r w:rsidR="00A94AEA" w:rsidRPr="006A2A67">
        <w:rPr>
          <w:rFonts w:ascii="Times New Roman" w:hAnsi="Times New Roman" w:cs="Times New Roman"/>
          <w:sz w:val="28"/>
          <w:szCs w:val="28"/>
          <w:lang w:val="uk-UA"/>
        </w:rPr>
        <w:t>наявними є</w:t>
      </w:r>
      <w:r w:rsidRPr="006A2A67">
        <w:rPr>
          <w:rFonts w:ascii="Times New Roman" w:hAnsi="Times New Roman" w:cs="Times New Roman"/>
          <w:sz w:val="28"/>
          <w:szCs w:val="28"/>
        </w:rPr>
        <w:t xml:space="preserve"> ознаки психічної залежності </w:t>
      </w:r>
      <w:r w:rsidR="00A94AEA"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w:t>
      </w:r>
      <w:r w:rsidR="00123E91" w:rsidRPr="006A2A67">
        <w:rPr>
          <w:rFonts w:ascii="Times New Roman" w:hAnsi="Times New Roman" w:cs="Times New Roman"/>
          <w:sz w:val="28"/>
          <w:szCs w:val="28"/>
          <w:lang w:val="uk-UA"/>
        </w:rPr>
        <w:t>підвищення</w:t>
      </w:r>
      <w:r w:rsidRPr="006A2A67">
        <w:rPr>
          <w:rFonts w:ascii="Times New Roman" w:hAnsi="Times New Roman" w:cs="Times New Roman"/>
          <w:sz w:val="28"/>
          <w:szCs w:val="28"/>
        </w:rPr>
        <w:t xml:space="preserve"> толерантності. Він безпосередньо може переходити в першу стадію алкоголізму.</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У динаміці алкогольної залежності виділя</w:t>
      </w:r>
      <w:r w:rsidR="00A94AEA" w:rsidRPr="006A2A67">
        <w:rPr>
          <w:rFonts w:ascii="Times New Roman" w:hAnsi="Times New Roman" w:cs="Times New Roman"/>
          <w:sz w:val="28"/>
          <w:szCs w:val="28"/>
          <w:lang w:val="uk-UA"/>
        </w:rPr>
        <w:t>ють</w:t>
      </w:r>
      <w:r w:rsidRPr="006A2A67">
        <w:rPr>
          <w:rFonts w:ascii="Times New Roman" w:hAnsi="Times New Roman" w:cs="Times New Roman"/>
          <w:sz w:val="28"/>
          <w:szCs w:val="28"/>
        </w:rPr>
        <w:t xml:space="preserve"> </w:t>
      </w:r>
      <w:r w:rsidR="00A94AEA" w:rsidRPr="006A2A67">
        <w:rPr>
          <w:rFonts w:ascii="Times New Roman" w:hAnsi="Times New Roman" w:cs="Times New Roman"/>
          <w:sz w:val="28"/>
          <w:szCs w:val="28"/>
          <w:lang w:val="uk-UA"/>
        </w:rPr>
        <w:t>три</w:t>
      </w:r>
      <w:r w:rsidRPr="006A2A67">
        <w:rPr>
          <w:rFonts w:ascii="Times New Roman" w:hAnsi="Times New Roman" w:cs="Times New Roman"/>
          <w:sz w:val="28"/>
          <w:szCs w:val="28"/>
        </w:rPr>
        <w:t xml:space="preserve"> стадії:</w:t>
      </w:r>
    </w:p>
    <w:p w:rsidR="00D54414" w:rsidRPr="006A2A67" w:rsidRDefault="00D54414"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rPr>
        <w:t>1</w:t>
      </w:r>
      <w:r w:rsidR="00A94AEA"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w:t>
      </w:r>
      <w:r w:rsidR="00A94AEA" w:rsidRPr="006A2A67">
        <w:rPr>
          <w:rFonts w:ascii="Times New Roman" w:hAnsi="Times New Roman" w:cs="Times New Roman"/>
          <w:sz w:val="28"/>
          <w:szCs w:val="28"/>
          <w:lang w:val="uk-UA"/>
        </w:rPr>
        <w:t>с</w:t>
      </w:r>
      <w:r w:rsidRPr="006A2A67">
        <w:rPr>
          <w:rFonts w:ascii="Times New Roman" w:hAnsi="Times New Roman" w:cs="Times New Roman"/>
          <w:sz w:val="28"/>
          <w:szCs w:val="28"/>
        </w:rPr>
        <w:t>тадія психічної залежності</w:t>
      </w:r>
      <w:r w:rsidR="00A94AEA" w:rsidRPr="006A2A67">
        <w:rPr>
          <w:rFonts w:ascii="Times New Roman" w:hAnsi="Times New Roman" w:cs="Times New Roman"/>
          <w:sz w:val="28"/>
          <w:szCs w:val="28"/>
          <w:lang w:val="uk-UA"/>
        </w:rPr>
        <w:t>;</w:t>
      </w:r>
    </w:p>
    <w:p w:rsidR="00D54414" w:rsidRPr="006A2A67" w:rsidRDefault="00D54414"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rPr>
        <w:t>2</w:t>
      </w:r>
      <w:r w:rsidR="00A94AEA"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w:t>
      </w:r>
      <w:r w:rsidR="00A94AEA" w:rsidRPr="006A2A67">
        <w:rPr>
          <w:rFonts w:ascii="Times New Roman" w:hAnsi="Times New Roman" w:cs="Times New Roman"/>
          <w:sz w:val="28"/>
          <w:szCs w:val="28"/>
          <w:lang w:val="uk-UA"/>
        </w:rPr>
        <w:t>с</w:t>
      </w:r>
      <w:r w:rsidRPr="006A2A67">
        <w:rPr>
          <w:rFonts w:ascii="Times New Roman" w:hAnsi="Times New Roman" w:cs="Times New Roman"/>
          <w:sz w:val="28"/>
          <w:szCs w:val="28"/>
        </w:rPr>
        <w:t>тадія фізичної залежності</w:t>
      </w:r>
      <w:r w:rsidR="00A94AEA" w:rsidRPr="006A2A67">
        <w:rPr>
          <w:rFonts w:ascii="Times New Roman" w:hAnsi="Times New Roman" w:cs="Times New Roman"/>
          <w:sz w:val="28"/>
          <w:szCs w:val="28"/>
          <w:lang w:val="uk-UA"/>
        </w:rPr>
        <w:t>;</w:t>
      </w:r>
    </w:p>
    <w:p w:rsidR="00D54414" w:rsidRPr="006A2A67" w:rsidRDefault="006F0604"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3</w:t>
      </w:r>
      <w:r w:rsidR="00A94AEA" w:rsidRPr="006A2A67">
        <w:rPr>
          <w:rFonts w:ascii="Times New Roman" w:hAnsi="Times New Roman" w:cs="Times New Roman"/>
          <w:sz w:val="28"/>
          <w:szCs w:val="28"/>
          <w:lang w:val="uk-UA"/>
        </w:rPr>
        <w:t>)</w:t>
      </w:r>
      <w:r w:rsidRPr="006A2A67">
        <w:rPr>
          <w:rFonts w:ascii="Times New Roman" w:hAnsi="Times New Roman" w:cs="Times New Roman"/>
          <w:sz w:val="28"/>
          <w:szCs w:val="28"/>
          <w:lang w:val="uk-UA"/>
        </w:rPr>
        <w:t xml:space="preserve"> </w:t>
      </w:r>
      <w:r w:rsidR="00A94AEA" w:rsidRPr="006A2A67">
        <w:rPr>
          <w:rFonts w:ascii="Times New Roman" w:hAnsi="Times New Roman" w:cs="Times New Roman"/>
          <w:sz w:val="28"/>
          <w:szCs w:val="28"/>
          <w:lang w:val="uk-UA"/>
        </w:rPr>
        <w:t>е</w:t>
      </w:r>
      <w:r w:rsidR="00D54414" w:rsidRPr="006A2A67">
        <w:rPr>
          <w:rFonts w:ascii="Times New Roman" w:hAnsi="Times New Roman" w:cs="Times New Roman"/>
          <w:sz w:val="28"/>
          <w:szCs w:val="28"/>
          <w:lang w:val="uk-UA"/>
        </w:rPr>
        <w:t>нцефалопат</w:t>
      </w:r>
      <w:r w:rsidRPr="006A2A67">
        <w:rPr>
          <w:rFonts w:ascii="Times New Roman" w:hAnsi="Times New Roman" w:cs="Times New Roman"/>
          <w:sz w:val="28"/>
          <w:szCs w:val="28"/>
          <w:lang w:val="uk-UA"/>
        </w:rPr>
        <w:t>и</w:t>
      </w:r>
      <w:r w:rsidR="00D54414" w:rsidRPr="006A2A67">
        <w:rPr>
          <w:rFonts w:ascii="Times New Roman" w:hAnsi="Times New Roman" w:cs="Times New Roman"/>
          <w:sz w:val="28"/>
          <w:szCs w:val="28"/>
          <w:lang w:val="uk-UA"/>
        </w:rPr>
        <w:t>ч</w:t>
      </w:r>
      <w:r w:rsidRPr="006A2A67">
        <w:rPr>
          <w:rFonts w:ascii="Times New Roman" w:hAnsi="Times New Roman" w:cs="Times New Roman"/>
          <w:sz w:val="28"/>
          <w:szCs w:val="28"/>
          <w:lang w:val="uk-UA"/>
        </w:rPr>
        <w:t>на</w:t>
      </w:r>
      <w:r w:rsidR="00A94AEA" w:rsidRPr="006A2A67">
        <w:rPr>
          <w:rFonts w:ascii="Times New Roman" w:hAnsi="Times New Roman" w:cs="Times New Roman"/>
          <w:sz w:val="28"/>
          <w:szCs w:val="28"/>
          <w:lang w:val="uk-UA"/>
        </w:rPr>
        <w:t xml:space="preserve"> стаді</w:t>
      </w:r>
      <w:r w:rsidR="00123E91" w:rsidRPr="006A2A67">
        <w:rPr>
          <w:rFonts w:ascii="Times New Roman" w:hAnsi="Times New Roman" w:cs="Times New Roman"/>
          <w:sz w:val="28"/>
          <w:szCs w:val="28"/>
          <w:lang w:val="uk-UA"/>
        </w:rPr>
        <w:t>я</w:t>
      </w:r>
      <w:r w:rsidR="00D54414" w:rsidRPr="006A2A67">
        <w:rPr>
          <w:rFonts w:ascii="Times New Roman" w:hAnsi="Times New Roman" w:cs="Times New Roman"/>
          <w:sz w:val="28"/>
          <w:szCs w:val="28"/>
          <w:lang w:val="uk-UA"/>
        </w:rPr>
        <w:t>.</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lang w:val="uk-UA"/>
        </w:rPr>
        <w:t>Базовим синдромом перш</w:t>
      </w:r>
      <w:r w:rsidR="006F0604" w:rsidRPr="006A2A67">
        <w:rPr>
          <w:rFonts w:ascii="Times New Roman" w:hAnsi="Times New Roman" w:cs="Times New Roman"/>
          <w:sz w:val="28"/>
          <w:szCs w:val="28"/>
          <w:lang w:val="uk-UA"/>
        </w:rPr>
        <w:t>ої</w:t>
      </w:r>
      <w:r w:rsidRPr="006A2A67">
        <w:rPr>
          <w:rFonts w:ascii="Times New Roman" w:hAnsi="Times New Roman" w:cs="Times New Roman"/>
          <w:sz w:val="28"/>
          <w:szCs w:val="28"/>
          <w:lang w:val="uk-UA"/>
        </w:rPr>
        <w:t xml:space="preserve"> стадії є психічна залежність. </w:t>
      </w:r>
      <w:r w:rsidRPr="006A2A67">
        <w:rPr>
          <w:rFonts w:ascii="Times New Roman" w:hAnsi="Times New Roman" w:cs="Times New Roman"/>
          <w:sz w:val="28"/>
          <w:szCs w:val="28"/>
        </w:rPr>
        <w:t xml:space="preserve">Це означає, що алкоголь стає необхідним для підтримки нормального психічного тонусу. </w:t>
      </w:r>
      <w:r w:rsidR="00693BA4"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сі думки людини спрямовані на пошук можливості випити. Діагностувати психічну залежність досить складно, </w:t>
      </w:r>
      <w:r w:rsidR="00693BA4" w:rsidRPr="006A2A67">
        <w:rPr>
          <w:rFonts w:ascii="Times New Roman" w:hAnsi="Times New Roman" w:cs="Times New Roman"/>
          <w:sz w:val="28"/>
          <w:szCs w:val="28"/>
          <w:lang w:val="uk-UA"/>
        </w:rPr>
        <w:t>оскільки</w:t>
      </w:r>
      <w:r w:rsidRPr="006A2A67">
        <w:rPr>
          <w:rFonts w:ascii="Times New Roman" w:hAnsi="Times New Roman" w:cs="Times New Roman"/>
          <w:sz w:val="28"/>
          <w:szCs w:val="28"/>
        </w:rPr>
        <w:t xml:space="preserve"> хворі внаслідок алкогольної анозогноз</w:t>
      </w:r>
      <w:r w:rsidR="006F0604" w:rsidRPr="006A2A67">
        <w:rPr>
          <w:rFonts w:ascii="Times New Roman" w:hAnsi="Times New Roman" w:cs="Times New Roman"/>
          <w:sz w:val="28"/>
          <w:szCs w:val="28"/>
          <w:lang w:val="uk-UA"/>
        </w:rPr>
        <w:t>ії</w:t>
      </w:r>
      <w:r w:rsidRPr="006A2A67">
        <w:rPr>
          <w:rFonts w:ascii="Times New Roman" w:hAnsi="Times New Roman" w:cs="Times New Roman"/>
          <w:sz w:val="28"/>
          <w:szCs w:val="28"/>
        </w:rPr>
        <w:t xml:space="preserve"> заперечують потяг до алкоголю.</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Крім синдрому психічної залежності для першої стадії </w:t>
      </w:r>
      <w:r w:rsidR="00693BA4" w:rsidRPr="006A2A67">
        <w:rPr>
          <w:rFonts w:ascii="Times New Roman" w:hAnsi="Times New Roman" w:cs="Times New Roman"/>
          <w:sz w:val="28"/>
          <w:szCs w:val="28"/>
          <w:lang w:val="uk-UA"/>
        </w:rPr>
        <w:t xml:space="preserve">є </w:t>
      </w:r>
      <w:r w:rsidRPr="006A2A67">
        <w:rPr>
          <w:rFonts w:ascii="Times New Roman" w:hAnsi="Times New Roman" w:cs="Times New Roman"/>
          <w:sz w:val="28"/>
          <w:szCs w:val="28"/>
        </w:rPr>
        <w:t>характерн</w:t>
      </w:r>
      <w:r w:rsidR="00693BA4" w:rsidRPr="006A2A67">
        <w:rPr>
          <w:rFonts w:ascii="Times New Roman" w:hAnsi="Times New Roman" w:cs="Times New Roman"/>
          <w:sz w:val="28"/>
          <w:szCs w:val="28"/>
          <w:lang w:val="uk-UA"/>
        </w:rPr>
        <w:t>им</w:t>
      </w:r>
      <w:r w:rsidRPr="006A2A67">
        <w:rPr>
          <w:rFonts w:ascii="Times New Roman" w:hAnsi="Times New Roman" w:cs="Times New Roman"/>
          <w:sz w:val="28"/>
          <w:szCs w:val="28"/>
        </w:rPr>
        <w:t xml:space="preserve"> підвищення толерантності, втрата ситуаційного </w:t>
      </w:r>
      <w:r w:rsidR="00693BA4"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кількісного контролю, зникнення блювотного рефлексу, палімпсести.</w:t>
      </w:r>
      <w:r w:rsidR="00693BA4" w:rsidRPr="006A2A67">
        <w:rPr>
          <w:rFonts w:ascii="Times New Roman" w:hAnsi="Times New Roman" w:cs="Times New Roman"/>
          <w:sz w:val="28"/>
          <w:szCs w:val="28"/>
          <w:lang w:val="uk-UA"/>
        </w:rPr>
        <w:t xml:space="preserve"> Також мають</w:t>
      </w:r>
      <w:r w:rsidR="00123E91" w:rsidRPr="006A2A67">
        <w:rPr>
          <w:rFonts w:ascii="Times New Roman" w:hAnsi="Times New Roman" w:cs="Times New Roman"/>
          <w:sz w:val="28"/>
          <w:szCs w:val="28"/>
          <w:lang w:val="uk-UA"/>
        </w:rPr>
        <w:t xml:space="preserve"> </w:t>
      </w:r>
      <w:r w:rsidR="00693BA4" w:rsidRPr="006A2A67">
        <w:rPr>
          <w:rFonts w:ascii="Times New Roman" w:hAnsi="Times New Roman" w:cs="Times New Roman"/>
          <w:sz w:val="28"/>
          <w:szCs w:val="28"/>
          <w:lang w:val="uk-UA"/>
        </w:rPr>
        <w:t xml:space="preserve">місце </w:t>
      </w:r>
      <w:r w:rsidRPr="006A2A67">
        <w:rPr>
          <w:rFonts w:ascii="Times New Roman" w:hAnsi="Times New Roman" w:cs="Times New Roman"/>
          <w:sz w:val="28"/>
          <w:szCs w:val="28"/>
        </w:rPr>
        <w:t xml:space="preserve">часті </w:t>
      </w:r>
      <w:r w:rsidRPr="006A2A67">
        <w:rPr>
          <w:rFonts w:ascii="Times New Roman" w:hAnsi="Times New Roman" w:cs="Times New Roman"/>
          <w:sz w:val="28"/>
          <w:szCs w:val="28"/>
        </w:rPr>
        <w:lastRenderedPageBreak/>
        <w:t>одноразові випивки, однак можлив</w:t>
      </w:r>
      <w:r w:rsidR="00693BA4" w:rsidRPr="006A2A67">
        <w:rPr>
          <w:rFonts w:ascii="Times New Roman" w:hAnsi="Times New Roman" w:cs="Times New Roman"/>
          <w:sz w:val="28"/>
          <w:szCs w:val="28"/>
          <w:lang w:val="uk-UA"/>
        </w:rPr>
        <w:t>ими є й</w:t>
      </w:r>
      <w:r w:rsidRPr="006A2A67">
        <w:rPr>
          <w:rFonts w:ascii="Times New Roman" w:hAnsi="Times New Roman" w:cs="Times New Roman"/>
          <w:sz w:val="28"/>
          <w:szCs w:val="28"/>
        </w:rPr>
        <w:t xml:space="preserve"> алкогольні ексцеси з пияцтвом по кілька днів.</w:t>
      </w:r>
    </w:p>
    <w:p w:rsidR="00D54414" w:rsidRPr="006A2A67" w:rsidRDefault="00693BA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lang w:val="uk-UA"/>
        </w:rPr>
        <w:t xml:space="preserve">Симптоми </w:t>
      </w:r>
      <w:r w:rsidR="00D54414" w:rsidRPr="006A2A67">
        <w:rPr>
          <w:rFonts w:ascii="Times New Roman" w:hAnsi="Times New Roman" w:cs="Times New Roman"/>
          <w:sz w:val="28"/>
          <w:szCs w:val="28"/>
        </w:rPr>
        <w:t>друг</w:t>
      </w:r>
      <w:r w:rsidRPr="006A2A67">
        <w:rPr>
          <w:rFonts w:ascii="Times New Roman" w:hAnsi="Times New Roman" w:cs="Times New Roman"/>
          <w:sz w:val="28"/>
          <w:szCs w:val="28"/>
          <w:lang w:val="uk-UA"/>
        </w:rPr>
        <w:t>ої</w:t>
      </w:r>
      <w:r w:rsidR="00D54414" w:rsidRPr="006A2A67">
        <w:rPr>
          <w:rFonts w:ascii="Times New Roman" w:hAnsi="Times New Roman" w:cs="Times New Roman"/>
          <w:sz w:val="28"/>
          <w:szCs w:val="28"/>
        </w:rPr>
        <w:t xml:space="preserve"> стадії </w:t>
      </w:r>
      <w:r w:rsidRPr="006A2A67">
        <w:rPr>
          <w:rFonts w:ascii="Times New Roman" w:hAnsi="Times New Roman" w:cs="Times New Roman"/>
          <w:sz w:val="28"/>
          <w:szCs w:val="28"/>
          <w:lang w:val="uk-UA"/>
        </w:rPr>
        <w:t xml:space="preserve">на початку такі самі, що й </w:t>
      </w:r>
      <w:r w:rsidR="00D54414" w:rsidRPr="006A2A67">
        <w:rPr>
          <w:rFonts w:ascii="Times New Roman" w:hAnsi="Times New Roman" w:cs="Times New Roman"/>
          <w:sz w:val="28"/>
          <w:szCs w:val="28"/>
        </w:rPr>
        <w:t>першої стадії. Базовим синдромом</w:t>
      </w:r>
      <w:r w:rsidRPr="006A2A67">
        <w:rPr>
          <w:rFonts w:ascii="Times New Roman" w:hAnsi="Times New Roman" w:cs="Times New Roman"/>
          <w:sz w:val="28"/>
          <w:szCs w:val="28"/>
          <w:lang w:val="uk-UA"/>
        </w:rPr>
        <w:t xml:space="preserve"> для цієї стадії</w:t>
      </w:r>
      <w:r w:rsidR="00D54414" w:rsidRPr="006A2A67">
        <w:rPr>
          <w:rFonts w:ascii="Times New Roman" w:hAnsi="Times New Roman" w:cs="Times New Roman"/>
          <w:sz w:val="28"/>
          <w:szCs w:val="28"/>
        </w:rPr>
        <w:t>, на якому будується діагностика, є синдром фізичної залежності.</w:t>
      </w:r>
      <w:r w:rsidRPr="006A2A67">
        <w:rPr>
          <w:rFonts w:ascii="Times New Roman" w:hAnsi="Times New Roman" w:cs="Times New Roman"/>
          <w:sz w:val="28"/>
          <w:szCs w:val="28"/>
          <w:lang w:val="uk-UA"/>
        </w:rPr>
        <w:t xml:space="preserve"> Ви</w:t>
      </w:r>
      <w:r w:rsidR="00D54414" w:rsidRPr="006A2A67">
        <w:rPr>
          <w:rFonts w:ascii="Times New Roman" w:hAnsi="Times New Roman" w:cs="Times New Roman"/>
          <w:sz w:val="28"/>
          <w:szCs w:val="28"/>
          <w:lang w:val="uk-UA"/>
        </w:rPr>
        <w:t>являється фізична залежність абстинентним (похмільним</w:t>
      </w:r>
      <w:r w:rsidRPr="006A2A67">
        <w:rPr>
          <w:rFonts w:ascii="Times New Roman" w:hAnsi="Times New Roman" w:cs="Times New Roman"/>
          <w:sz w:val="28"/>
          <w:szCs w:val="28"/>
          <w:lang w:val="uk-UA"/>
        </w:rPr>
        <w:t>)</w:t>
      </w:r>
      <w:r w:rsidR="00D54414" w:rsidRPr="006A2A67">
        <w:rPr>
          <w:rFonts w:ascii="Times New Roman" w:hAnsi="Times New Roman" w:cs="Times New Roman"/>
          <w:sz w:val="28"/>
          <w:szCs w:val="28"/>
          <w:lang w:val="uk-UA"/>
        </w:rPr>
        <w:t xml:space="preserve"> синдромом. У класичному вигляді алкогольний абстинентний синдром </w:t>
      </w:r>
      <w:r w:rsidR="00123E91" w:rsidRPr="006A2A67">
        <w:rPr>
          <w:rFonts w:ascii="Times New Roman" w:hAnsi="Times New Roman" w:cs="Times New Roman"/>
          <w:sz w:val="28"/>
          <w:szCs w:val="28"/>
          <w:lang w:val="uk-UA"/>
        </w:rPr>
        <w:t>виникає</w:t>
      </w:r>
      <w:r w:rsidR="00D54414" w:rsidRPr="006A2A67">
        <w:rPr>
          <w:rFonts w:ascii="Times New Roman" w:hAnsi="Times New Roman" w:cs="Times New Roman"/>
          <w:sz w:val="28"/>
          <w:szCs w:val="28"/>
          <w:lang w:val="uk-UA"/>
        </w:rPr>
        <w:t xml:space="preserve"> після запоїв через 12</w:t>
      </w:r>
      <w:r w:rsidRPr="006A2A67">
        <w:rPr>
          <w:rFonts w:ascii="Times New Roman" w:hAnsi="Times New Roman" w:cs="Times New Roman"/>
          <w:sz w:val="28"/>
          <w:szCs w:val="28"/>
          <w:lang w:val="uk-UA"/>
        </w:rPr>
        <w:t xml:space="preserve"> – </w:t>
      </w:r>
      <w:r w:rsidR="00D54414" w:rsidRPr="006A2A67">
        <w:rPr>
          <w:rFonts w:ascii="Times New Roman" w:hAnsi="Times New Roman" w:cs="Times New Roman"/>
          <w:sz w:val="28"/>
          <w:szCs w:val="28"/>
          <w:lang w:val="uk-UA"/>
        </w:rPr>
        <w:t>24 години після припинення прийому алкоголю.</w:t>
      </w:r>
      <w:r w:rsidRPr="006A2A67">
        <w:rPr>
          <w:rFonts w:ascii="Times New Roman" w:hAnsi="Times New Roman" w:cs="Times New Roman"/>
          <w:sz w:val="28"/>
          <w:szCs w:val="28"/>
          <w:lang w:val="uk-UA"/>
        </w:rPr>
        <w:t xml:space="preserve"> </w:t>
      </w:r>
      <w:r w:rsidR="00D54414" w:rsidRPr="006A2A67">
        <w:rPr>
          <w:rFonts w:ascii="Times New Roman" w:hAnsi="Times New Roman" w:cs="Times New Roman"/>
          <w:sz w:val="28"/>
          <w:szCs w:val="28"/>
        </w:rPr>
        <w:t xml:space="preserve">Протягом </w:t>
      </w:r>
      <w:r w:rsidRPr="006A2A67">
        <w:rPr>
          <w:rFonts w:ascii="Times New Roman" w:hAnsi="Times New Roman" w:cs="Times New Roman"/>
          <w:sz w:val="28"/>
          <w:szCs w:val="28"/>
          <w:lang w:val="uk-UA"/>
        </w:rPr>
        <w:t>у</w:t>
      </w:r>
      <w:r w:rsidR="00D54414" w:rsidRPr="006A2A67">
        <w:rPr>
          <w:rFonts w:ascii="Times New Roman" w:hAnsi="Times New Roman" w:cs="Times New Roman"/>
          <w:sz w:val="28"/>
          <w:szCs w:val="28"/>
        </w:rPr>
        <w:t xml:space="preserve">сієї стадії </w:t>
      </w:r>
      <w:r w:rsidRPr="006A2A67">
        <w:rPr>
          <w:rFonts w:ascii="Times New Roman" w:hAnsi="Times New Roman" w:cs="Times New Roman"/>
          <w:sz w:val="28"/>
          <w:szCs w:val="28"/>
          <w:lang w:val="uk-UA"/>
        </w:rPr>
        <w:t xml:space="preserve">помітна </w:t>
      </w:r>
      <w:r w:rsidR="00D54414" w:rsidRPr="006A2A67">
        <w:rPr>
          <w:rFonts w:ascii="Times New Roman" w:hAnsi="Times New Roman" w:cs="Times New Roman"/>
          <w:sz w:val="28"/>
          <w:szCs w:val="28"/>
        </w:rPr>
        <w:t xml:space="preserve">максимальна толерантність </w:t>
      </w:r>
      <w:r w:rsidRPr="006A2A67">
        <w:rPr>
          <w:rFonts w:ascii="Times New Roman" w:hAnsi="Times New Roman" w:cs="Times New Roman"/>
          <w:sz w:val="28"/>
          <w:szCs w:val="28"/>
        </w:rPr>
        <w:t xml:space="preserve">– </w:t>
      </w:r>
      <w:r w:rsidR="00D54414" w:rsidRPr="006A2A67">
        <w:rPr>
          <w:rFonts w:ascii="Times New Roman" w:hAnsi="Times New Roman" w:cs="Times New Roman"/>
          <w:sz w:val="28"/>
          <w:szCs w:val="28"/>
        </w:rPr>
        <w:t>«плато толерантності». Для цієї стадії характерні псевдозапо</w:t>
      </w:r>
      <w:r w:rsidR="006F0604" w:rsidRPr="006A2A67">
        <w:rPr>
          <w:rFonts w:ascii="Times New Roman" w:hAnsi="Times New Roman" w:cs="Times New Roman"/>
          <w:sz w:val="28"/>
          <w:szCs w:val="28"/>
          <w:lang w:val="uk-UA"/>
        </w:rPr>
        <w:t>ї</w:t>
      </w:r>
      <w:r w:rsidR="00D54414" w:rsidRPr="006A2A67">
        <w:rPr>
          <w:rFonts w:ascii="Times New Roman" w:hAnsi="Times New Roman" w:cs="Times New Roman"/>
          <w:sz w:val="28"/>
          <w:szCs w:val="28"/>
        </w:rPr>
        <w:t xml:space="preserve">. Початок і закінчення ексцесу </w:t>
      </w:r>
      <w:r w:rsidRPr="006A2A67">
        <w:rPr>
          <w:rFonts w:ascii="Times New Roman" w:hAnsi="Times New Roman" w:cs="Times New Roman"/>
          <w:sz w:val="28"/>
          <w:szCs w:val="28"/>
          <w:lang w:val="uk-UA"/>
        </w:rPr>
        <w:t>з</w:t>
      </w:r>
      <w:r w:rsidR="00D54414" w:rsidRPr="006A2A67">
        <w:rPr>
          <w:rFonts w:ascii="Times New Roman" w:hAnsi="Times New Roman" w:cs="Times New Roman"/>
          <w:sz w:val="28"/>
          <w:szCs w:val="28"/>
        </w:rPr>
        <w:t>умовлен</w:t>
      </w:r>
      <w:r w:rsidRPr="006A2A67">
        <w:rPr>
          <w:rFonts w:ascii="Times New Roman" w:hAnsi="Times New Roman" w:cs="Times New Roman"/>
          <w:sz w:val="28"/>
          <w:szCs w:val="28"/>
          <w:lang w:val="uk-UA"/>
        </w:rPr>
        <w:t>і</w:t>
      </w:r>
      <w:r w:rsidR="00D54414" w:rsidRPr="006A2A67">
        <w:rPr>
          <w:rFonts w:ascii="Times New Roman" w:hAnsi="Times New Roman" w:cs="Times New Roman"/>
          <w:sz w:val="28"/>
          <w:szCs w:val="28"/>
        </w:rPr>
        <w:t xml:space="preserve"> зовнішніми </w:t>
      </w:r>
      <w:r w:rsidR="00123E91" w:rsidRPr="006A2A67">
        <w:rPr>
          <w:rFonts w:ascii="Times New Roman" w:hAnsi="Times New Roman" w:cs="Times New Roman"/>
          <w:sz w:val="28"/>
          <w:szCs w:val="28"/>
          <w:lang w:val="uk-UA"/>
        </w:rPr>
        <w:t>факторами</w:t>
      </w:r>
      <w:r w:rsidR="00D54414" w:rsidRPr="006A2A67">
        <w:rPr>
          <w:rFonts w:ascii="Times New Roman" w:hAnsi="Times New Roman" w:cs="Times New Roman"/>
          <w:sz w:val="28"/>
          <w:szCs w:val="28"/>
        </w:rPr>
        <w:t xml:space="preserve">. У їх виникненні немає циклічності. Протягом усього ексцесу толерантність </w:t>
      </w:r>
      <w:r w:rsidRPr="006A2A67">
        <w:rPr>
          <w:rFonts w:ascii="Times New Roman" w:hAnsi="Times New Roman" w:cs="Times New Roman"/>
          <w:sz w:val="28"/>
          <w:szCs w:val="28"/>
          <w:lang w:val="uk-UA"/>
        </w:rPr>
        <w:t xml:space="preserve">є </w:t>
      </w:r>
      <w:r w:rsidR="00D54414" w:rsidRPr="006A2A67">
        <w:rPr>
          <w:rFonts w:ascii="Times New Roman" w:hAnsi="Times New Roman" w:cs="Times New Roman"/>
          <w:sz w:val="28"/>
          <w:szCs w:val="28"/>
        </w:rPr>
        <w:t>максимальн</w:t>
      </w:r>
      <w:r w:rsidRPr="006A2A67">
        <w:rPr>
          <w:rFonts w:ascii="Times New Roman" w:hAnsi="Times New Roman" w:cs="Times New Roman"/>
          <w:sz w:val="28"/>
          <w:szCs w:val="28"/>
          <w:lang w:val="uk-UA"/>
        </w:rPr>
        <w:t>ою</w:t>
      </w:r>
      <w:r w:rsidR="00D54414" w:rsidRPr="006A2A67">
        <w:rPr>
          <w:rFonts w:ascii="Times New Roman" w:hAnsi="Times New Roman" w:cs="Times New Roman"/>
          <w:sz w:val="28"/>
          <w:szCs w:val="28"/>
        </w:rPr>
        <w:t>. На цій стадії ще більш</w:t>
      </w:r>
      <w:r w:rsidRPr="006A2A67">
        <w:rPr>
          <w:rFonts w:ascii="Times New Roman" w:hAnsi="Times New Roman" w:cs="Times New Roman"/>
          <w:sz w:val="28"/>
          <w:szCs w:val="28"/>
          <w:lang w:val="uk-UA"/>
        </w:rPr>
        <w:t>е,</w:t>
      </w:r>
      <w:r w:rsidR="00D54414" w:rsidRPr="006A2A67">
        <w:rPr>
          <w:rFonts w:ascii="Times New Roman" w:hAnsi="Times New Roman" w:cs="Times New Roman"/>
          <w:sz w:val="28"/>
          <w:szCs w:val="28"/>
        </w:rPr>
        <w:t xml:space="preserve"> ніж на попередніх, </w:t>
      </w:r>
      <w:r w:rsidRPr="006A2A67">
        <w:rPr>
          <w:rFonts w:ascii="Times New Roman" w:hAnsi="Times New Roman" w:cs="Times New Roman"/>
          <w:sz w:val="28"/>
          <w:szCs w:val="28"/>
          <w:lang w:val="uk-UA"/>
        </w:rPr>
        <w:t>виявляються</w:t>
      </w:r>
      <w:r w:rsidR="00D54414" w:rsidRPr="006A2A67">
        <w:rPr>
          <w:rFonts w:ascii="Times New Roman" w:hAnsi="Times New Roman" w:cs="Times New Roman"/>
          <w:sz w:val="28"/>
          <w:szCs w:val="28"/>
        </w:rPr>
        <w:t xml:space="preserve"> проблеми, пов'язані з алкоголізмом: медичні, соціальні, правові.</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Для третьої стадії характерн</w:t>
      </w:r>
      <w:r w:rsidR="00693BA4" w:rsidRPr="006A2A67">
        <w:rPr>
          <w:rFonts w:ascii="Times New Roman" w:hAnsi="Times New Roman" w:cs="Times New Roman"/>
          <w:sz w:val="28"/>
          <w:szCs w:val="28"/>
          <w:lang w:val="uk-UA"/>
        </w:rPr>
        <w:t>ими є</w:t>
      </w:r>
      <w:r w:rsidRPr="006A2A67">
        <w:rPr>
          <w:rFonts w:ascii="Times New Roman" w:hAnsi="Times New Roman" w:cs="Times New Roman"/>
          <w:sz w:val="28"/>
          <w:szCs w:val="28"/>
        </w:rPr>
        <w:t xml:space="preserve"> основні симптоми попередніх стадій, </w:t>
      </w:r>
      <w:r w:rsidR="00136D2C" w:rsidRPr="006A2A67">
        <w:rPr>
          <w:rFonts w:ascii="Times New Roman" w:hAnsi="Times New Roman" w:cs="Times New Roman"/>
          <w:sz w:val="28"/>
          <w:szCs w:val="28"/>
          <w:lang w:val="uk-UA"/>
        </w:rPr>
        <w:t>але</w:t>
      </w:r>
      <w:r w:rsidRPr="006A2A67">
        <w:rPr>
          <w:rFonts w:ascii="Times New Roman" w:hAnsi="Times New Roman" w:cs="Times New Roman"/>
          <w:sz w:val="28"/>
          <w:szCs w:val="28"/>
        </w:rPr>
        <w:t xml:space="preserve"> у вигляді найбільш </w:t>
      </w:r>
      <w:r w:rsidR="00136D2C" w:rsidRPr="006A2A67">
        <w:rPr>
          <w:rFonts w:ascii="Times New Roman" w:hAnsi="Times New Roman" w:cs="Times New Roman"/>
          <w:sz w:val="28"/>
          <w:szCs w:val="28"/>
          <w:lang w:val="uk-UA"/>
        </w:rPr>
        <w:t>тяжких</w:t>
      </w:r>
      <w:r w:rsidRPr="006A2A67">
        <w:rPr>
          <w:rFonts w:ascii="Times New Roman" w:hAnsi="Times New Roman" w:cs="Times New Roman"/>
          <w:sz w:val="28"/>
          <w:szCs w:val="28"/>
        </w:rPr>
        <w:t xml:space="preserve"> клінічних варіантів. Головним критерієм розмежування </w:t>
      </w:r>
      <w:r w:rsidR="00136D2C" w:rsidRPr="006A2A67">
        <w:rPr>
          <w:rFonts w:ascii="Times New Roman" w:hAnsi="Times New Roman" w:cs="Times New Roman"/>
          <w:sz w:val="28"/>
          <w:szCs w:val="28"/>
          <w:lang w:val="uk-UA"/>
        </w:rPr>
        <w:t>другої</w:t>
      </w:r>
      <w:r w:rsidRPr="006A2A67">
        <w:rPr>
          <w:rFonts w:ascii="Times New Roman" w:hAnsi="Times New Roman" w:cs="Times New Roman"/>
          <w:sz w:val="28"/>
          <w:szCs w:val="28"/>
        </w:rPr>
        <w:t xml:space="preserve"> і </w:t>
      </w:r>
      <w:r w:rsidR="00136D2C" w:rsidRPr="006A2A67">
        <w:rPr>
          <w:rFonts w:ascii="Times New Roman" w:hAnsi="Times New Roman" w:cs="Times New Roman"/>
          <w:sz w:val="28"/>
          <w:szCs w:val="28"/>
          <w:lang w:val="uk-UA"/>
        </w:rPr>
        <w:t>третьої</w:t>
      </w:r>
      <w:r w:rsidRPr="006A2A67">
        <w:rPr>
          <w:rFonts w:ascii="Times New Roman" w:hAnsi="Times New Roman" w:cs="Times New Roman"/>
          <w:sz w:val="28"/>
          <w:szCs w:val="28"/>
        </w:rPr>
        <w:t xml:space="preserve"> стаді</w:t>
      </w:r>
      <w:r w:rsidR="00136D2C"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є зниження толерантності. Спочатку </w:t>
      </w:r>
      <w:r w:rsidR="00136D2C" w:rsidRPr="006A2A67">
        <w:rPr>
          <w:rFonts w:ascii="Times New Roman" w:hAnsi="Times New Roman" w:cs="Times New Roman"/>
          <w:sz w:val="28"/>
          <w:szCs w:val="28"/>
          <w:lang w:val="uk-UA"/>
        </w:rPr>
        <w:t>знижується</w:t>
      </w:r>
      <w:r w:rsidRPr="006A2A67">
        <w:rPr>
          <w:rFonts w:ascii="Times New Roman" w:hAnsi="Times New Roman" w:cs="Times New Roman"/>
          <w:sz w:val="28"/>
          <w:szCs w:val="28"/>
        </w:rPr>
        <w:t xml:space="preserve"> разова толерантність при збереженні сумарної добової, а потім </w:t>
      </w:r>
      <w:r w:rsidR="00136D2C" w:rsidRPr="006A2A67">
        <w:rPr>
          <w:rFonts w:ascii="Times New Roman" w:hAnsi="Times New Roman" w:cs="Times New Roman"/>
          <w:sz w:val="28"/>
          <w:szCs w:val="28"/>
          <w:lang w:val="uk-UA"/>
        </w:rPr>
        <w:t>знижується</w:t>
      </w:r>
      <w:r w:rsidRPr="006A2A67">
        <w:rPr>
          <w:rFonts w:ascii="Times New Roman" w:hAnsi="Times New Roman" w:cs="Times New Roman"/>
          <w:sz w:val="28"/>
          <w:szCs w:val="28"/>
        </w:rPr>
        <w:t xml:space="preserve"> </w:t>
      </w:r>
      <w:r w:rsidR="00136D2C"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остання. Для цієї стадії характерн</w:t>
      </w:r>
      <w:r w:rsidR="00136D2C" w:rsidRPr="006A2A67">
        <w:rPr>
          <w:rFonts w:ascii="Times New Roman" w:hAnsi="Times New Roman" w:cs="Times New Roman"/>
          <w:sz w:val="28"/>
          <w:szCs w:val="28"/>
          <w:lang w:val="uk-UA"/>
        </w:rPr>
        <w:t>ими є</w:t>
      </w:r>
      <w:r w:rsidRPr="006A2A67">
        <w:rPr>
          <w:rFonts w:ascii="Times New Roman" w:hAnsi="Times New Roman" w:cs="Times New Roman"/>
          <w:sz w:val="28"/>
          <w:szCs w:val="28"/>
        </w:rPr>
        <w:t xml:space="preserve"> істинні запої, які мають циклічний характер. Початку запою передує афективна фаза. У перші дні запою толерантність </w:t>
      </w:r>
      <w:r w:rsidR="00136D2C" w:rsidRPr="006A2A67">
        <w:rPr>
          <w:rFonts w:ascii="Times New Roman" w:hAnsi="Times New Roman" w:cs="Times New Roman"/>
          <w:sz w:val="28"/>
          <w:szCs w:val="28"/>
          <w:lang w:val="uk-UA"/>
        </w:rPr>
        <w:t xml:space="preserve">є </w:t>
      </w:r>
      <w:r w:rsidRPr="006A2A67">
        <w:rPr>
          <w:rFonts w:ascii="Times New Roman" w:hAnsi="Times New Roman" w:cs="Times New Roman"/>
          <w:sz w:val="28"/>
          <w:szCs w:val="28"/>
        </w:rPr>
        <w:t>максимальн</w:t>
      </w:r>
      <w:r w:rsidR="00136D2C" w:rsidRPr="006A2A67">
        <w:rPr>
          <w:rFonts w:ascii="Times New Roman" w:hAnsi="Times New Roman" w:cs="Times New Roman"/>
          <w:sz w:val="28"/>
          <w:szCs w:val="28"/>
          <w:lang w:val="uk-UA"/>
        </w:rPr>
        <w:t>ою</w:t>
      </w:r>
      <w:r w:rsidRPr="006A2A67">
        <w:rPr>
          <w:rFonts w:ascii="Times New Roman" w:hAnsi="Times New Roman" w:cs="Times New Roman"/>
          <w:sz w:val="28"/>
          <w:szCs w:val="28"/>
        </w:rPr>
        <w:t xml:space="preserve">, а потім поступово </w:t>
      </w:r>
      <w:r w:rsidR="00136D2C" w:rsidRPr="006A2A67">
        <w:rPr>
          <w:rFonts w:ascii="Times New Roman" w:hAnsi="Times New Roman" w:cs="Times New Roman"/>
          <w:sz w:val="28"/>
          <w:szCs w:val="28"/>
          <w:lang w:val="uk-UA"/>
        </w:rPr>
        <w:t>знижується</w:t>
      </w:r>
      <w:r w:rsidRPr="006A2A67">
        <w:rPr>
          <w:rFonts w:ascii="Times New Roman" w:hAnsi="Times New Roman" w:cs="Times New Roman"/>
          <w:sz w:val="28"/>
          <w:szCs w:val="28"/>
        </w:rPr>
        <w:t xml:space="preserve"> аж до повної непереносимості алкоголю. На фінальній стадії досягають максимальної вираженості проблеми, </w:t>
      </w:r>
      <w:r w:rsidR="00136D2C" w:rsidRPr="006A2A67">
        <w:rPr>
          <w:rFonts w:ascii="Times New Roman" w:hAnsi="Times New Roman" w:cs="Times New Roman"/>
          <w:sz w:val="28"/>
          <w:szCs w:val="28"/>
          <w:lang w:val="uk-UA"/>
        </w:rPr>
        <w:t>спричинені</w:t>
      </w:r>
      <w:r w:rsidRPr="006A2A67">
        <w:rPr>
          <w:rFonts w:ascii="Times New Roman" w:hAnsi="Times New Roman" w:cs="Times New Roman"/>
          <w:sz w:val="28"/>
          <w:szCs w:val="28"/>
        </w:rPr>
        <w:t xml:space="preserve"> хворобою: алкогольна деградація, психоорган</w:t>
      </w:r>
      <w:r w:rsidR="006F0604" w:rsidRPr="006A2A67">
        <w:rPr>
          <w:rFonts w:ascii="Times New Roman" w:hAnsi="Times New Roman" w:cs="Times New Roman"/>
          <w:sz w:val="28"/>
          <w:szCs w:val="28"/>
          <w:lang w:val="uk-UA"/>
        </w:rPr>
        <w:t>і</w:t>
      </w:r>
      <w:r w:rsidRPr="006A2A67">
        <w:rPr>
          <w:rFonts w:ascii="Times New Roman" w:hAnsi="Times New Roman" w:cs="Times New Roman"/>
          <w:sz w:val="28"/>
          <w:szCs w:val="28"/>
        </w:rPr>
        <w:t>ч</w:t>
      </w:r>
      <w:r w:rsidR="006F0604" w:rsidRPr="006A2A67">
        <w:rPr>
          <w:rFonts w:ascii="Times New Roman" w:hAnsi="Times New Roman" w:cs="Times New Roman"/>
          <w:sz w:val="28"/>
          <w:szCs w:val="28"/>
          <w:lang w:val="uk-UA"/>
        </w:rPr>
        <w:t>ні</w:t>
      </w:r>
      <w:r w:rsidRPr="006A2A67">
        <w:rPr>
          <w:rFonts w:ascii="Times New Roman" w:hAnsi="Times New Roman" w:cs="Times New Roman"/>
          <w:sz w:val="28"/>
          <w:szCs w:val="28"/>
        </w:rPr>
        <w:t xml:space="preserve"> порушення, хронічні соматичні захворювання, психози, повна соціальна дезадаптація.</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У жінок алкоголізм формується швидше і </w:t>
      </w:r>
      <w:r w:rsidR="00136D2C" w:rsidRPr="006A2A67">
        <w:rPr>
          <w:rFonts w:ascii="Times New Roman" w:hAnsi="Times New Roman" w:cs="Times New Roman"/>
          <w:sz w:val="28"/>
          <w:szCs w:val="28"/>
          <w:lang w:val="uk-UA"/>
        </w:rPr>
        <w:t>має</w:t>
      </w:r>
      <w:r w:rsidRPr="006A2A67">
        <w:rPr>
          <w:rFonts w:ascii="Times New Roman" w:hAnsi="Times New Roman" w:cs="Times New Roman"/>
          <w:sz w:val="28"/>
          <w:szCs w:val="28"/>
        </w:rPr>
        <w:t xml:space="preserve"> злоякісн</w:t>
      </w:r>
      <w:r w:rsidR="00136D2C" w:rsidRPr="006A2A67">
        <w:rPr>
          <w:rFonts w:ascii="Times New Roman" w:hAnsi="Times New Roman" w:cs="Times New Roman"/>
          <w:sz w:val="28"/>
          <w:szCs w:val="28"/>
          <w:lang w:val="uk-UA"/>
        </w:rPr>
        <w:t>ий перебіг</w:t>
      </w:r>
      <w:r w:rsidRPr="006A2A67">
        <w:rPr>
          <w:rFonts w:ascii="Times New Roman" w:hAnsi="Times New Roman" w:cs="Times New Roman"/>
          <w:sz w:val="28"/>
          <w:szCs w:val="28"/>
        </w:rPr>
        <w:t xml:space="preserve">. Стадії хвороби </w:t>
      </w:r>
      <w:r w:rsidR="00136D2C" w:rsidRPr="006A2A67">
        <w:rPr>
          <w:rFonts w:ascii="Times New Roman" w:hAnsi="Times New Roman" w:cs="Times New Roman"/>
          <w:sz w:val="28"/>
          <w:szCs w:val="28"/>
          <w:lang w:val="uk-UA"/>
        </w:rPr>
        <w:t>ні</w:t>
      </w:r>
      <w:r w:rsidRPr="006A2A67">
        <w:rPr>
          <w:rFonts w:ascii="Times New Roman" w:hAnsi="Times New Roman" w:cs="Times New Roman"/>
          <w:sz w:val="28"/>
          <w:szCs w:val="28"/>
        </w:rPr>
        <w:t>би нашаровуються од</w:t>
      </w:r>
      <w:r w:rsidR="006F0604" w:rsidRPr="006A2A67">
        <w:rPr>
          <w:rFonts w:ascii="Times New Roman" w:hAnsi="Times New Roman" w:cs="Times New Roman"/>
          <w:sz w:val="28"/>
          <w:szCs w:val="28"/>
          <w:lang w:val="uk-UA"/>
        </w:rPr>
        <w:t>на</w:t>
      </w:r>
      <w:r w:rsidRPr="006A2A67">
        <w:rPr>
          <w:rFonts w:ascii="Times New Roman" w:hAnsi="Times New Roman" w:cs="Times New Roman"/>
          <w:sz w:val="28"/>
          <w:szCs w:val="28"/>
        </w:rPr>
        <w:t xml:space="preserve"> на одн</w:t>
      </w:r>
      <w:r w:rsidR="006F0604" w:rsidRPr="006A2A67">
        <w:rPr>
          <w:rFonts w:ascii="Times New Roman" w:hAnsi="Times New Roman" w:cs="Times New Roman"/>
          <w:sz w:val="28"/>
          <w:szCs w:val="28"/>
          <w:lang w:val="uk-UA"/>
        </w:rPr>
        <w:t>у</w:t>
      </w:r>
      <w:r w:rsidRPr="006A2A67">
        <w:rPr>
          <w:rFonts w:ascii="Times New Roman" w:hAnsi="Times New Roman" w:cs="Times New Roman"/>
          <w:sz w:val="28"/>
          <w:szCs w:val="28"/>
        </w:rPr>
        <w:t>. У клінічній картині велик</w:t>
      </w:r>
      <w:r w:rsidR="00123E91" w:rsidRPr="006A2A67">
        <w:rPr>
          <w:rFonts w:ascii="Times New Roman" w:hAnsi="Times New Roman" w:cs="Times New Roman"/>
          <w:sz w:val="28"/>
          <w:szCs w:val="28"/>
          <w:lang w:val="uk-UA"/>
        </w:rPr>
        <w:t>е</w:t>
      </w:r>
      <w:r w:rsidRPr="006A2A67">
        <w:rPr>
          <w:rFonts w:ascii="Times New Roman" w:hAnsi="Times New Roman" w:cs="Times New Roman"/>
          <w:sz w:val="28"/>
          <w:szCs w:val="28"/>
        </w:rPr>
        <w:t xml:space="preserve"> </w:t>
      </w:r>
      <w:r w:rsidR="00123E91" w:rsidRPr="006A2A67">
        <w:rPr>
          <w:rFonts w:ascii="Times New Roman" w:hAnsi="Times New Roman" w:cs="Times New Roman"/>
          <w:sz w:val="28"/>
          <w:szCs w:val="28"/>
          <w:lang w:val="uk-UA"/>
        </w:rPr>
        <w:t>значення</w:t>
      </w:r>
      <w:r w:rsidRPr="006A2A67">
        <w:rPr>
          <w:rFonts w:ascii="Times New Roman" w:hAnsi="Times New Roman" w:cs="Times New Roman"/>
          <w:sz w:val="28"/>
          <w:szCs w:val="28"/>
        </w:rPr>
        <w:t xml:space="preserve"> </w:t>
      </w:r>
      <w:r w:rsidR="006F0604" w:rsidRPr="006A2A67">
        <w:rPr>
          <w:rFonts w:ascii="Times New Roman" w:hAnsi="Times New Roman" w:cs="Times New Roman"/>
          <w:sz w:val="28"/>
          <w:szCs w:val="28"/>
          <w:lang w:val="uk-UA"/>
        </w:rPr>
        <w:t xml:space="preserve">мають </w:t>
      </w:r>
      <w:r w:rsidRPr="006A2A67">
        <w:rPr>
          <w:rFonts w:ascii="Times New Roman" w:hAnsi="Times New Roman" w:cs="Times New Roman"/>
          <w:sz w:val="28"/>
          <w:szCs w:val="28"/>
        </w:rPr>
        <w:t>депресивн</w:t>
      </w:r>
      <w:r w:rsidR="006F0604"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розлад</w:t>
      </w:r>
      <w:r w:rsidR="006F0604" w:rsidRPr="006A2A67">
        <w:rPr>
          <w:rFonts w:ascii="Times New Roman" w:hAnsi="Times New Roman" w:cs="Times New Roman"/>
          <w:sz w:val="28"/>
          <w:szCs w:val="28"/>
          <w:lang w:val="uk-UA"/>
        </w:rPr>
        <w:t>и</w:t>
      </w:r>
      <w:r w:rsidRPr="006A2A67">
        <w:rPr>
          <w:rFonts w:ascii="Times New Roman" w:hAnsi="Times New Roman" w:cs="Times New Roman"/>
          <w:sz w:val="28"/>
          <w:szCs w:val="28"/>
        </w:rPr>
        <w:t xml:space="preserve">. </w:t>
      </w:r>
      <w:r w:rsidR="00136D2C" w:rsidRPr="006A2A67">
        <w:rPr>
          <w:rFonts w:ascii="Times New Roman" w:hAnsi="Times New Roman" w:cs="Times New Roman"/>
          <w:sz w:val="28"/>
          <w:szCs w:val="28"/>
          <w:lang w:val="uk-UA"/>
        </w:rPr>
        <w:t xml:space="preserve">Зазвичай </w:t>
      </w:r>
      <w:r w:rsidRPr="006A2A67">
        <w:rPr>
          <w:rFonts w:ascii="Times New Roman" w:hAnsi="Times New Roman" w:cs="Times New Roman"/>
          <w:sz w:val="28"/>
          <w:szCs w:val="28"/>
        </w:rPr>
        <w:t>хворі звертаються за допомогою на пізніх етапах. Виражен</w:t>
      </w:r>
      <w:r w:rsidR="00136D2C" w:rsidRPr="006A2A67">
        <w:rPr>
          <w:rFonts w:ascii="Times New Roman" w:hAnsi="Times New Roman" w:cs="Times New Roman"/>
          <w:sz w:val="28"/>
          <w:szCs w:val="28"/>
          <w:lang w:val="uk-UA"/>
        </w:rPr>
        <w:t>ою є</w:t>
      </w:r>
      <w:r w:rsidRPr="006A2A67">
        <w:rPr>
          <w:rFonts w:ascii="Times New Roman" w:hAnsi="Times New Roman" w:cs="Times New Roman"/>
          <w:sz w:val="28"/>
          <w:szCs w:val="28"/>
        </w:rPr>
        <w:t xml:space="preserve"> соціальна дезадаптація.</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У підлітковому і юнацькому віці алкоголізм </w:t>
      </w:r>
      <w:r w:rsidR="00136D2C" w:rsidRPr="006A2A67">
        <w:rPr>
          <w:rFonts w:ascii="Times New Roman" w:hAnsi="Times New Roman" w:cs="Times New Roman"/>
          <w:sz w:val="28"/>
          <w:szCs w:val="28"/>
          <w:lang w:val="uk-UA"/>
        </w:rPr>
        <w:t xml:space="preserve">також </w:t>
      </w:r>
      <w:r w:rsidR="00123E91" w:rsidRPr="006A2A67">
        <w:rPr>
          <w:rFonts w:ascii="Times New Roman" w:hAnsi="Times New Roman" w:cs="Times New Roman"/>
          <w:sz w:val="28"/>
          <w:szCs w:val="28"/>
          <w:lang w:val="uk-UA"/>
        </w:rPr>
        <w:t>має</w:t>
      </w:r>
      <w:r w:rsidRPr="006A2A67">
        <w:rPr>
          <w:rFonts w:ascii="Times New Roman" w:hAnsi="Times New Roman" w:cs="Times New Roman"/>
          <w:sz w:val="28"/>
          <w:szCs w:val="28"/>
        </w:rPr>
        <w:t xml:space="preserve"> злоякісн</w:t>
      </w:r>
      <w:r w:rsidR="00123E91" w:rsidRPr="006A2A67">
        <w:rPr>
          <w:rFonts w:ascii="Times New Roman" w:hAnsi="Times New Roman" w:cs="Times New Roman"/>
          <w:sz w:val="28"/>
          <w:szCs w:val="28"/>
          <w:lang w:val="uk-UA"/>
        </w:rPr>
        <w:t>ий перебіг</w:t>
      </w:r>
      <w:r w:rsidRPr="006A2A67">
        <w:rPr>
          <w:rFonts w:ascii="Times New Roman" w:hAnsi="Times New Roman" w:cs="Times New Roman"/>
          <w:sz w:val="28"/>
          <w:szCs w:val="28"/>
        </w:rPr>
        <w:t>. У літньому віці, навпаки, спостерігається повільна динаміка хвороби. На перше місце виступають соматичні проблеми, прискорюються процеси старіння.</w:t>
      </w:r>
    </w:p>
    <w:p w:rsidR="00136D2C" w:rsidRPr="006A2A67" w:rsidRDefault="00136D2C" w:rsidP="00136D2C">
      <w:pPr>
        <w:spacing w:after="0" w:line="240" w:lineRule="auto"/>
        <w:jc w:val="both"/>
        <w:rPr>
          <w:rFonts w:ascii="Times New Roman" w:hAnsi="Times New Roman" w:cs="Times New Roman"/>
          <w:sz w:val="28"/>
          <w:szCs w:val="28"/>
          <w:lang w:val="uk-UA"/>
        </w:rPr>
      </w:pPr>
    </w:p>
    <w:p w:rsidR="00D54414" w:rsidRPr="006A2A67" w:rsidRDefault="009574D2" w:rsidP="00136D2C">
      <w:pPr>
        <w:spacing w:after="0" w:line="240" w:lineRule="auto"/>
        <w:jc w:val="center"/>
        <w:rPr>
          <w:rFonts w:ascii="Times New Roman" w:hAnsi="Times New Roman" w:cs="Times New Roman"/>
          <w:b/>
          <w:sz w:val="28"/>
          <w:szCs w:val="28"/>
          <w:lang w:val="uk-UA"/>
        </w:rPr>
      </w:pPr>
      <w:r w:rsidRPr="006A2A67">
        <w:rPr>
          <w:rFonts w:ascii="Times New Roman" w:hAnsi="Times New Roman" w:cs="Times New Roman"/>
          <w:b/>
          <w:sz w:val="28"/>
          <w:szCs w:val="28"/>
          <w:lang w:val="uk-UA"/>
        </w:rPr>
        <w:t>4</w:t>
      </w:r>
      <w:r w:rsidR="00D54414" w:rsidRPr="006A2A67">
        <w:rPr>
          <w:rFonts w:ascii="Times New Roman" w:hAnsi="Times New Roman" w:cs="Times New Roman"/>
          <w:b/>
          <w:sz w:val="28"/>
          <w:szCs w:val="28"/>
          <w:lang w:val="uk-UA"/>
        </w:rPr>
        <w:t>.2. А</w:t>
      </w:r>
      <w:r w:rsidR="00136D2C" w:rsidRPr="006A2A67">
        <w:rPr>
          <w:rFonts w:ascii="Times New Roman" w:hAnsi="Times New Roman" w:cs="Times New Roman"/>
          <w:b/>
          <w:sz w:val="28"/>
          <w:szCs w:val="28"/>
          <w:lang w:val="uk-UA"/>
        </w:rPr>
        <w:t>лкогольні</w:t>
      </w:r>
      <w:r w:rsidR="00D54414" w:rsidRPr="006A2A67">
        <w:rPr>
          <w:rFonts w:ascii="Times New Roman" w:hAnsi="Times New Roman" w:cs="Times New Roman"/>
          <w:b/>
          <w:sz w:val="28"/>
          <w:szCs w:val="28"/>
          <w:lang w:val="uk-UA"/>
        </w:rPr>
        <w:t xml:space="preserve"> </w:t>
      </w:r>
      <w:r w:rsidR="00136D2C" w:rsidRPr="006A2A67">
        <w:rPr>
          <w:rFonts w:ascii="Times New Roman" w:hAnsi="Times New Roman" w:cs="Times New Roman"/>
          <w:b/>
          <w:sz w:val="28"/>
          <w:szCs w:val="28"/>
          <w:lang w:val="uk-UA"/>
        </w:rPr>
        <w:t>психози</w:t>
      </w:r>
    </w:p>
    <w:p w:rsidR="00136D2C" w:rsidRPr="006A2A67" w:rsidRDefault="00136D2C" w:rsidP="00662B28">
      <w:pPr>
        <w:spacing w:after="0" w:line="240" w:lineRule="auto"/>
        <w:ind w:firstLine="709"/>
        <w:jc w:val="both"/>
        <w:rPr>
          <w:rFonts w:ascii="Times New Roman" w:hAnsi="Times New Roman" w:cs="Times New Roman"/>
          <w:sz w:val="28"/>
          <w:szCs w:val="28"/>
          <w:lang w:val="uk-UA"/>
        </w:rPr>
      </w:pPr>
    </w:p>
    <w:p w:rsidR="00D54414" w:rsidRPr="006A2A67" w:rsidRDefault="00D54414"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 xml:space="preserve">Алкогольні психози виникають не як прямий наслідок хронічного отруєння алкоголем, а як результат ендогенної інтоксикації </w:t>
      </w:r>
      <w:r w:rsidR="00F220FC" w:rsidRPr="006A2A67">
        <w:rPr>
          <w:rFonts w:ascii="Times New Roman" w:hAnsi="Times New Roman" w:cs="Times New Roman"/>
          <w:sz w:val="28"/>
          <w:szCs w:val="28"/>
          <w:lang w:val="uk-UA"/>
        </w:rPr>
        <w:t>через</w:t>
      </w:r>
      <w:r w:rsidRPr="006A2A67">
        <w:rPr>
          <w:rFonts w:ascii="Times New Roman" w:hAnsi="Times New Roman" w:cs="Times New Roman"/>
          <w:sz w:val="28"/>
          <w:szCs w:val="28"/>
          <w:lang w:val="uk-UA"/>
        </w:rPr>
        <w:t xml:space="preserve"> ураження внутрішніх органів і порушен</w:t>
      </w:r>
      <w:r w:rsidR="00F220FC" w:rsidRPr="006A2A67">
        <w:rPr>
          <w:rFonts w:ascii="Times New Roman" w:hAnsi="Times New Roman" w:cs="Times New Roman"/>
          <w:sz w:val="28"/>
          <w:szCs w:val="28"/>
          <w:lang w:val="uk-UA"/>
        </w:rPr>
        <w:t>ня</w:t>
      </w:r>
      <w:r w:rsidRPr="006A2A67">
        <w:rPr>
          <w:rFonts w:ascii="Times New Roman" w:hAnsi="Times New Roman" w:cs="Times New Roman"/>
          <w:sz w:val="28"/>
          <w:szCs w:val="28"/>
          <w:lang w:val="uk-UA"/>
        </w:rPr>
        <w:t xml:space="preserve"> метаболізму, </w:t>
      </w:r>
      <w:r w:rsidR="00F220FC" w:rsidRPr="006A2A67">
        <w:rPr>
          <w:rFonts w:ascii="Times New Roman" w:hAnsi="Times New Roman" w:cs="Times New Roman"/>
          <w:sz w:val="28"/>
          <w:szCs w:val="28"/>
          <w:lang w:val="uk-UA"/>
        </w:rPr>
        <w:t>спричинених</w:t>
      </w:r>
      <w:r w:rsidRPr="006A2A67">
        <w:rPr>
          <w:rFonts w:ascii="Times New Roman" w:hAnsi="Times New Roman" w:cs="Times New Roman"/>
          <w:sz w:val="28"/>
          <w:szCs w:val="28"/>
          <w:lang w:val="uk-UA"/>
        </w:rPr>
        <w:t xml:space="preserve"> алкоголем. Кож</w:t>
      </w:r>
      <w:r w:rsidR="00F220FC" w:rsidRPr="006A2A67">
        <w:rPr>
          <w:rFonts w:ascii="Times New Roman" w:hAnsi="Times New Roman" w:cs="Times New Roman"/>
          <w:sz w:val="28"/>
          <w:szCs w:val="28"/>
          <w:lang w:val="uk-UA"/>
        </w:rPr>
        <w:t>ний</w:t>
      </w:r>
      <w:r w:rsidRPr="006A2A67">
        <w:rPr>
          <w:rFonts w:ascii="Times New Roman" w:hAnsi="Times New Roman" w:cs="Times New Roman"/>
          <w:sz w:val="28"/>
          <w:szCs w:val="28"/>
          <w:lang w:val="uk-UA"/>
        </w:rPr>
        <w:t xml:space="preserve"> перенесений психоз супроводжується стійкими, а часто </w:t>
      </w:r>
      <w:r w:rsidR="00F220FC" w:rsidRPr="006A2A67">
        <w:rPr>
          <w:rFonts w:ascii="Times New Roman" w:hAnsi="Times New Roman" w:cs="Times New Roman"/>
          <w:sz w:val="28"/>
          <w:szCs w:val="28"/>
          <w:lang w:val="uk-UA"/>
        </w:rPr>
        <w:t>й</w:t>
      </w:r>
      <w:r w:rsidRPr="006A2A67">
        <w:rPr>
          <w:rFonts w:ascii="Times New Roman" w:hAnsi="Times New Roman" w:cs="Times New Roman"/>
          <w:sz w:val="28"/>
          <w:szCs w:val="28"/>
          <w:lang w:val="uk-UA"/>
        </w:rPr>
        <w:t xml:space="preserve"> незворотними змінами в центральній нервовій системі у вигляді хронічної енцефалопатії, резидуального (залишкового, на тлі зовнішньої нормалізації поведінки) марення </w:t>
      </w:r>
      <w:r w:rsidR="00F220FC" w:rsidRPr="006A2A67">
        <w:rPr>
          <w:rFonts w:ascii="Times New Roman" w:hAnsi="Times New Roman" w:cs="Times New Roman"/>
          <w:sz w:val="28"/>
          <w:szCs w:val="28"/>
          <w:lang w:val="uk-UA"/>
        </w:rPr>
        <w:t>тощо</w:t>
      </w:r>
      <w:r w:rsidRPr="006A2A67">
        <w:rPr>
          <w:rFonts w:ascii="Times New Roman" w:hAnsi="Times New Roman" w:cs="Times New Roman"/>
          <w:sz w:val="28"/>
          <w:szCs w:val="28"/>
          <w:lang w:val="uk-UA"/>
        </w:rPr>
        <w:t xml:space="preserve">. </w:t>
      </w:r>
      <w:r w:rsidR="00F220FC" w:rsidRPr="006A2A67">
        <w:rPr>
          <w:rFonts w:ascii="Times New Roman" w:hAnsi="Times New Roman" w:cs="Times New Roman"/>
          <w:sz w:val="28"/>
          <w:szCs w:val="28"/>
          <w:lang w:val="uk-UA"/>
        </w:rPr>
        <w:t>У</w:t>
      </w:r>
      <w:r w:rsidRPr="006A2A67">
        <w:rPr>
          <w:rFonts w:ascii="Times New Roman" w:hAnsi="Times New Roman" w:cs="Times New Roman"/>
          <w:sz w:val="28"/>
          <w:szCs w:val="28"/>
          <w:lang w:val="uk-UA"/>
        </w:rPr>
        <w:t xml:space="preserve">се </w:t>
      </w:r>
      <w:r w:rsidR="00F220FC" w:rsidRPr="006A2A67">
        <w:rPr>
          <w:rFonts w:ascii="Times New Roman" w:hAnsi="Times New Roman" w:cs="Times New Roman"/>
          <w:sz w:val="28"/>
          <w:szCs w:val="28"/>
          <w:lang w:val="uk-UA"/>
        </w:rPr>
        <w:t>це дає змогу</w:t>
      </w:r>
      <w:r w:rsidRPr="006A2A67">
        <w:rPr>
          <w:rFonts w:ascii="Times New Roman" w:hAnsi="Times New Roman" w:cs="Times New Roman"/>
          <w:sz w:val="28"/>
          <w:szCs w:val="28"/>
          <w:lang w:val="uk-UA"/>
        </w:rPr>
        <w:t xml:space="preserve"> зробити висновок про важливість своєчасної, правильної діагностики </w:t>
      </w:r>
      <w:r w:rsidR="00F220FC" w:rsidRPr="006A2A67">
        <w:rPr>
          <w:rFonts w:ascii="Times New Roman" w:hAnsi="Times New Roman" w:cs="Times New Roman"/>
          <w:sz w:val="28"/>
          <w:szCs w:val="28"/>
          <w:lang w:val="uk-UA"/>
        </w:rPr>
        <w:t>й</w:t>
      </w:r>
      <w:r w:rsidRPr="006A2A67">
        <w:rPr>
          <w:rFonts w:ascii="Times New Roman" w:hAnsi="Times New Roman" w:cs="Times New Roman"/>
          <w:sz w:val="28"/>
          <w:szCs w:val="28"/>
          <w:lang w:val="uk-UA"/>
        </w:rPr>
        <w:t xml:space="preserve"> лікування алкогольних психозів.</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i/>
          <w:sz w:val="28"/>
          <w:szCs w:val="28"/>
        </w:rPr>
        <w:t xml:space="preserve">Етіологія </w:t>
      </w:r>
      <w:r w:rsidR="00123E91" w:rsidRPr="006A2A67">
        <w:rPr>
          <w:rFonts w:ascii="Times New Roman" w:hAnsi="Times New Roman" w:cs="Times New Roman"/>
          <w:i/>
          <w:sz w:val="28"/>
          <w:szCs w:val="28"/>
          <w:lang w:val="uk-UA"/>
        </w:rPr>
        <w:t>й</w:t>
      </w:r>
      <w:r w:rsidRPr="006A2A67">
        <w:rPr>
          <w:rFonts w:ascii="Times New Roman" w:hAnsi="Times New Roman" w:cs="Times New Roman"/>
          <w:i/>
          <w:sz w:val="28"/>
          <w:szCs w:val="28"/>
        </w:rPr>
        <w:t xml:space="preserve"> патогенез алкогольних психозів</w:t>
      </w:r>
      <w:r w:rsidR="006F0604" w:rsidRPr="006A2A67">
        <w:rPr>
          <w:rFonts w:ascii="Times New Roman" w:hAnsi="Times New Roman" w:cs="Times New Roman"/>
          <w:i/>
          <w:sz w:val="28"/>
          <w:szCs w:val="28"/>
          <w:lang w:val="uk-UA"/>
        </w:rPr>
        <w:t>.</w:t>
      </w:r>
      <w:r w:rsidR="00F220FC"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lang w:val="uk-UA"/>
        </w:rPr>
        <w:t>У розвитку алкогольних психозів велик</w:t>
      </w:r>
      <w:r w:rsidR="00F220FC" w:rsidRPr="006A2A67">
        <w:rPr>
          <w:rFonts w:ascii="Times New Roman" w:hAnsi="Times New Roman" w:cs="Times New Roman"/>
          <w:sz w:val="28"/>
          <w:szCs w:val="28"/>
          <w:lang w:val="uk-UA"/>
        </w:rPr>
        <w:t>е</w:t>
      </w:r>
      <w:r w:rsidRPr="006A2A67">
        <w:rPr>
          <w:rFonts w:ascii="Times New Roman" w:hAnsi="Times New Roman" w:cs="Times New Roman"/>
          <w:sz w:val="28"/>
          <w:szCs w:val="28"/>
          <w:lang w:val="uk-UA"/>
        </w:rPr>
        <w:t xml:space="preserve"> </w:t>
      </w:r>
      <w:r w:rsidR="00F220FC" w:rsidRPr="006A2A67">
        <w:rPr>
          <w:rFonts w:ascii="Times New Roman" w:hAnsi="Times New Roman" w:cs="Times New Roman"/>
          <w:sz w:val="28"/>
          <w:szCs w:val="28"/>
          <w:lang w:val="uk-UA"/>
        </w:rPr>
        <w:t>значення має</w:t>
      </w:r>
      <w:r w:rsidRPr="006A2A67">
        <w:rPr>
          <w:rFonts w:ascii="Times New Roman" w:hAnsi="Times New Roman" w:cs="Times New Roman"/>
          <w:sz w:val="28"/>
          <w:szCs w:val="28"/>
          <w:lang w:val="uk-UA"/>
        </w:rPr>
        <w:t xml:space="preserve"> поєднання кількох факторів</w:t>
      </w:r>
      <w:r w:rsidR="00F72FA0" w:rsidRPr="006A2A67">
        <w:rPr>
          <w:rFonts w:ascii="Times New Roman" w:hAnsi="Times New Roman" w:cs="Times New Roman"/>
          <w:sz w:val="28"/>
          <w:szCs w:val="28"/>
          <w:lang w:val="uk-UA"/>
        </w:rPr>
        <w:t xml:space="preserve"> – </w:t>
      </w:r>
      <w:r w:rsidRPr="006A2A67">
        <w:rPr>
          <w:rFonts w:ascii="Times New Roman" w:hAnsi="Times New Roman" w:cs="Times New Roman"/>
          <w:sz w:val="28"/>
          <w:szCs w:val="28"/>
          <w:lang w:val="uk-UA"/>
        </w:rPr>
        <w:t xml:space="preserve">ендо- </w:t>
      </w:r>
      <w:r w:rsidR="00F220FC" w:rsidRPr="006A2A67">
        <w:rPr>
          <w:rFonts w:ascii="Times New Roman" w:hAnsi="Times New Roman" w:cs="Times New Roman"/>
          <w:sz w:val="28"/>
          <w:szCs w:val="28"/>
          <w:lang w:val="uk-UA"/>
        </w:rPr>
        <w:t>й</w:t>
      </w:r>
      <w:r w:rsidRPr="006A2A67">
        <w:rPr>
          <w:rFonts w:ascii="Times New Roman" w:hAnsi="Times New Roman" w:cs="Times New Roman"/>
          <w:sz w:val="28"/>
          <w:szCs w:val="28"/>
          <w:lang w:val="uk-UA"/>
        </w:rPr>
        <w:t xml:space="preserve"> екзогенної інтоксикації, порушення обміну речовин, насамперед нейромедіаторів ЦНС, </w:t>
      </w:r>
      <w:r w:rsidRPr="006A2A67">
        <w:rPr>
          <w:rFonts w:ascii="Times New Roman" w:hAnsi="Times New Roman" w:cs="Times New Roman"/>
          <w:sz w:val="28"/>
          <w:szCs w:val="28"/>
          <w:lang w:val="uk-UA"/>
        </w:rPr>
        <w:lastRenderedPageBreak/>
        <w:t xml:space="preserve">імунних розладів. </w:t>
      </w:r>
      <w:r w:rsidRPr="006A2A67">
        <w:rPr>
          <w:rFonts w:ascii="Times New Roman" w:hAnsi="Times New Roman" w:cs="Times New Roman"/>
          <w:sz w:val="28"/>
          <w:szCs w:val="28"/>
        </w:rPr>
        <w:t>Дійсно, психози розвиваються у хворих на хронічний алкоголізм на друг</w:t>
      </w:r>
      <w:r w:rsidR="006F0604" w:rsidRPr="006A2A67">
        <w:rPr>
          <w:rFonts w:ascii="Times New Roman" w:hAnsi="Times New Roman" w:cs="Times New Roman"/>
          <w:sz w:val="28"/>
          <w:szCs w:val="28"/>
          <w:lang w:val="uk-UA"/>
        </w:rPr>
        <w:t>і</w:t>
      </w:r>
      <w:r w:rsidRPr="006A2A67">
        <w:rPr>
          <w:rFonts w:ascii="Times New Roman" w:hAnsi="Times New Roman" w:cs="Times New Roman"/>
          <w:sz w:val="28"/>
          <w:szCs w:val="28"/>
        </w:rPr>
        <w:t>й-третій стадіях, для яких характерн</w:t>
      </w:r>
      <w:r w:rsidR="00F220FC" w:rsidRPr="006A2A67">
        <w:rPr>
          <w:rFonts w:ascii="Times New Roman" w:hAnsi="Times New Roman" w:cs="Times New Roman"/>
          <w:sz w:val="28"/>
          <w:szCs w:val="28"/>
          <w:lang w:val="uk-UA"/>
        </w:rPr>
        <w:t>ими є</w:t>
      </w:r>
      <w:r w:rsidRPr="006A2A67">
        <w:rPr>
          <w:rFonts w:ascii="Times New Roman" w:hAnsi="Times New Roman" w:cs="Times New Roman"/>
          <w:sz w:val="28"/>
          <w:szCs w:val="28"/>
        </w:rPr>
        <w:t xml:space="preserve"> виражені порушення гомеостазу.</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У літературі також </w:t>
      </w:r>
      <w:r w:rsidR="00F220FC" w:rsidRPr="006A2A67">
        <w:rPr>
          <w:rFonts w:ascii="Times New Roman" w:hAnsi="Times New Roman" w:cs="Times New Roman"/>
          <w:sz w:val="28"/>
          <w:szCs w:val="28"/>
          <w:lang w:val="uk-UA"/>
        </w:rPr>
        <w:t>використовується</w:t>
      </w:r>
      <w:r w:rsidRPr="006A2A67">
        <w:rPr>
          <w:rFonts w:ascii="Times New Roman" w:hAnsi="Times New Roman" w:cs="Times New Roman"/>
          <w:sz w:val="28"/>
          <w:szCs w:val="28"/>
        </w:rPr>
        <w:t xml:space="preserve"> термін «металкогольн</w:t>
      </w:r>
      <w:r w:rsidR="006F0604"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психози», </w:t>
      </w:r>
      <w:r w:rsidR="00F220FC" w:rsidRPr="006A2A67">
        <w:rPr>
          <w:rFonts w:ascii="Times New Roman" w:hAnsi="Times New Roman" w:cs="Times New Roman"/>
          <w:sz w:val="28"/>
          <w:szCs w:val="28"/>
          <w:lang w:val="uk-UA"/>
        </w:rPr>
        <w:t>який означає</w:t>
      </w:r>
      <w:r w:rsidRPr="006A2A67">
        <w:rPr>
          <w:rFonts w:ascii="Times New Roman" w:hAnsi="Times New Roman" w:cs="Times New Roman"/>
          <w:sz w:val="28"/>
          <w:szCs w:val="28"/>
        </w:rPr>
        <w:t xml:space="preserve">, що ці стани розвиваються внаслідок тривалої, хронічної алкогольної інтоксикації, коли уражаються внутрішні органи </w:t>
      </w:r>
      <w:r w:rsidR="00F220FC"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w:t>
      </w:r>
      <w:r w:rsidR="00F220FC" w:rsidRPr="006A2A67">
        <w:rPr>
          <w:rFonts w:ascii="Times New Roman" w:hAnsi="Times New Roman" w:cs="Times New Roman"/>
          <w:sz w:val="28"/>
          <w:szCs w:val="28"/>
          <w:lang w:val="uk-UA"/>
        </w:rPr>
        <w:t>порушується</w:t>
      </w:r>
      <w:r w:rsidRPr="006A2A67">
        <w:rPr>
          <w:rFonts w:ascii="Times New Roman" w:hAnsi="Times New Roman" w:cs="Times New Roman"/>
          <w:sz w:val="28"/>
          <w:szCs w:val="28"/>
        </w:rPr>
        <w:t xml:space="preserve"> обмін речовин </w:t>
      </w:r>
      <w:r w:rsidR="00F220FC"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цілому. Психотичні стани </w:t>
      </w:r>
      <w:r w:rsidR="00F220FC" w:rsidRPr="006A2A67">
        <w:rPr>
          <w:rFonts w:ascii="Times New Roman" w:hAnsi="Times New Roman" w:cs="Times New Roman"/>
          <w:sz w:val="28"/>
          <w:szCs w:val="28"/>
          <w:lang w:val="uk-UA"/>
        </w:rPr>
        <w:t>зазвичай</w:t>
      </w:r>
      <w:r w:rsidRPr="006A2A67">
        <w:rPr>
          <w:rFonts w:ascii="Times New Roman" w:hAnsi="Times New Roman" w:cs="Times New Roman"/>
          <w:sz w:val="28"/>
          <w:szCs w:val="28"/>
        </w:rPr>
        <w:t xml:space="preserve"> спостерігаються у хворих в гострому абстинентному періоді після тривалих запоїв або в кінці тривалого запою на тлі зниження добових доз алкоголю (що пов'язано з виснаженням хворого). Мають значення </w:t>
      </w:r>
      <w:r w:rsidR="00F220FC"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додаткові </w:t>
      </w:r>
      <w:r w:rsidR="00123E91" w:rsidRPr="006A2A67">
        <w:rPr>
          <w:rFonts w:ascii="Times New Roman" w:hAnsi="Times New Roman" w:cs="Times New Roman"/>
          <w:sz w:val="28"/>
          <w:szCs w:val="28"/>
          <w:lang w:val="uk-UA"/>
        </w:rPr>
        <w:t>фактори</w:t>
      </w:r>
      <w:r w:rsidRPr="006A2A67">
        <w:rPr>
          <w:rFonts w:ascii="Times New Roman" w:hAnsi="Times New Roman" w:cs="Times New Roman"/>
          <w:sz w:val="28"/>
          <w:szCs w:val="28"/>
        </w:rPr>
        <w:t>, що погіршують стан пацієнта,</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 xml:space="preserve">травми, гостре отруєння (наприклад, сурогатами алкоголю, лікарськими засобами та ін.), </w:t>
      </w:r>
      <w:r w:rsidR="006F0604" w:rsidRPr="006A2A67">
        <w:rPr>
          <w:rFonts w:ascii="Times New Roman" w:hAnsi="Times New Roman" w:cs="Times New Roman"/>
          <w:sz w:val="28"/>
          <w:szCs w:val="28"/>
          <w:lang w:val="uk-UA"/>
        </w:rPr>
        <w:t>с</w:t>
      </w:r>
      <w:r w:rsidRPr="006A2A67">
        <w:rPr>
          <w:rFonts w:ascii="Times New Roman" w:hAnsi="Times New Roman" w:cs="Times New Roman"/>
          <w:sz w:val="28"/>
          <w:szCs w:val="28"/>
        </w:rPr>
        <w:t>упутня патологія.</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У патогенезі алкогольного делірію велик</w:t>
      </w:r>
      <w:r w:rsidR="00F220FC" w:rsidRPr="006A2A67">
        <w:rPr>
          <w:rFonts w:ascii="Times New Roman" w:hAnsi="Times New Roman" w:cs="Times New Roman"/>
          <w:sz w:val="28"/>
          <w:szCs w:val="28"/>
          <w:lang w:val="uk-UA"/>
        </w:rPr>
        <w:t>е</w:t>
      </w:r>
      <w:r w:rsidRPr="006A2A67">
        <w:rPr>
          <w:rFonts w:ascii="Times New Roman" w:hAnsi="Times New Roman" w:cs="Times New Roman"/>
          <w:sz w:val="28"/>
          <w:szCs w:val="28"/>
        </w:rPr>
        <w:t xml:space="preserve"> </w:t>
      </w:r>
      <w:r w:rsidR="00F220FC" w:rsidRPr="006A2A67">
        <w:rPr>
          <w:rFonts w:ascii="Times New Roman" w:hAnsi="Times New Roman" w:cs="Times New Roman"/>
          <w:sz w:val="28"/>
          <w:szCs w:val="28"/>
          <w:lang w:val="uk-UA"/>
        </w:rPr>
        <w:t>значення має</w:t>
      </w:r>
      <w:r w:rsidRPr="006A2A67">
        <w:rPr>
          <w:rFonts w:ascii="Times New Roman" w:hAnsi="Times New Roman" w:cs="Times New Roman"/>
          <w:sz w:val="28"/>
          <w:szCs w:val="28"/>
        </w:rPr>
        <w:t xml:space="preserve"> обмін катехоламінів, насамперед дофаміну. І. П. Анохіна довела наявність прямої залежності між рівнем цього нейромедіатора і тяжкістю стану хворого</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 xml:space="preserve">у пацієнтів з клінічними проявами алкогольного делірію концентрація дофаміну </w:t>
      </w:r>
      <w:r w:rsidR="00F220FC" w:rsidRPr="006A2A67">
        <w:rPr>
          <w:rFonts w:ascii="Times New Roman" w:hAnsi="Times New Roman" w:cs="Times New Roman"/>
          <w:sz w:val="28"/>
          <w:szCs w:val="28"/>
          <w:lang w:val="uk-UA"/>
        </w:rPr>
        <w:t>становила</w:t>
      </w:r>
      <w:r w:rsidRPr="006A2A67">
        <w:rPr>
          <w:rFonts w:ascii="Times New Roman" w:hAnsi="Times New Roman" w:cs="Times New Roman"/>
          <w:sz w:val="28"/>
          <w:szCs w:val="28"/>
        </w:rPr>
        <w:t xml:space="preserve"> 300</w:t>
      </w:r>
      <w:r w:rsidR="00F220FC"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 xml:space="preserve">% від норми. </w:t>
      </w:r>
      <w:r w:rsidR="00123E91" w:rsidRPr="006A2A67">
        <w:rPr>
          <w:rFonts w:ascii="Times New Roman" w:hAnsi="Times New Roman" w:cs="Times New Roman"/>
          <w:sz w:val="28"/>
          <w:szCs w:val="28"/>
          <w:lang w:val="uk-UA"/>
        </w:rPr>
        <w:t>Однак</w:t>
      </w:r>
      <w:r w:rsidRPr="006A2A67">
        <w:rPr>
          <w:rFonts w:ascii="Times New Roman" w:hAnsi="Times New Roman" w:cs="Times New Roman"/>
          <w:sz w:val="28"/>
          <w:szCs w:val="28"/>
        </w:rPr>
        <w:t xml:space="preserve"> блокатори дофамінових рецепторів (нейролептики) при алкогольному делірії </w:t>
      </w:r>
      <w:r w:rsidR="00F220FC" w:rsidRPr="006A2A67">
        <w:rPr>
          <w:rFonts w:ascii="Times New Roman" w:hAnsi="Times New Roman" w:cs="Times New Roman"/>
          <w:sz w:val="28"/>
          <w:szCs w:val="28"/>
          <w:lang w:val="uk-UA"/>
        </w:rPr>
        <w:t xml:space="preserve">є </w:t>
      </w:r>
      <w:r w:rsidRPr="006A2A67">
        <w:rPr>
          <w:rFonts w:ascii="Times New Roman" w:hAnsi="Times New Roman" w:cs="Times New Roman"/>
          <w:sz w:val="28"/>
          <w:szCs w:val="28"/>
        </w:rPr>
        <w:t>неефективн</w:t>
      </w:r>
      <w:r w:rsidR="00F220FC" w:rsidRPr="006A2A67">
        <w:rPr>
          <w:rFonts w:ascii="Times New Roman" w:hAnsi="Times New Roman" w:cs="Times New Roman"/>
          <w:sz w:val="28"/>
          <w:szCs w:val="28"/>
          <w:lang w:val="uk-UA"/>
        </w:rPr>
        <w:t>ими</w:t>
      </w:r>
      <w:r w:rsidRPr="006A2A67">
        <w:rPr>
          <w:rFonts w:ascii="Times New Roman" w:hAnsi="Times New Roman" w:cs="Times New Roman"/>
          <w:sz w:val="28"/>
          <w:szCs w:val="28"/>
        </w:rPr>
        <w:t xml:space="preserve">. Мабуть, це можна пояснити впливом інших нейромедіаторів і модуляторів ЦНС (серотоніну, ендорфінів та ін.), </w:t>
      </w:r>
      <w:r w:rsidR="008101E2" w:rsidRPr="006A2A67">
        <w:rPr>
          <w:rFonts w:ascii="Times New Roman" w:hAnsi="Times New Roman" w:cs="Times New Roman"/>
          <w:sz w:val="28"/>
          <w:szCs w:val="28"/>
          <w:lang w:val="uk-UA"/>
        </w:rPr>
        <w:t>о</w:t>
      </w:r>
      <w:r w:rsidRPr="006A2A67">
        <w:rPr>
          <w:rFonts w:ascii="Times New Roman" w:hAnsi="Times New Roman" w:cs="Times New Roman"/>
          <w:sz w:val="28"/>
          <w:szCs w:val="28"/>
        </w:rPr>
        <w:t>бмін яких не настільки явно порушений, а також змін</w:t>
      </w:r>
      <w:r w:rsidR="00F220FC" w:rsidRPr="006A2A67">
        <w:rPr>
          <w:rFonts w:ascii="Times New Roman" w:hAnsi="Times New Roman" w:cs="Times New Roman"/>
          <w:sz w:val="28"/>
          <w:szCs w:val="28"/>
          <w:lang w:val="uk-UA"/>
        </w:rPr>
        <w:t>енням</w:t>
      </w:r>
      <w:r w:rsidRPr="006A2A67">
        <w:rPr>
          <w:rFonts w:ascii="Times New Roman" w:hAnsi="Times New Roman" w:cs="Times New Roman"/>
          <w:sz w:val="28"/>
          <w:szCs w:val="28"/>
        </w:rPr>
        <w:t xml:space="preserve"> біологічного ефекту дофаміну при взаємодії нейромедіатора з продуктами катаболізму </w:t>
      </w:r>
      <w:r w:rsidR="00F220FC"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патологічно зміненими нейропептидами.</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Механізми виникнення алкогольного делірію </w:t>
      </w:r>
      <w:r w:rsidR="00F220FC"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гострих енцефалопатій </w:t>
      </w:r>
      <w:r w:rsidR="00F220FC" w:rsidRPr="006A2A67">
        <w:rPr>
          <w:rFonts w:ascii="Times New Roman" w:hAnsi="Times New Roman" w:cs="Times New Roman"/>
          <w:sz w:val="28"/>
          <w:szCs w:val="28"/>
          <w:lang w:val="uk-UA"/>
        </w:rPr>
        <w:t>є подібними</w:t>
      </w:r>
      <w:r w:rsidRPr="006A2A67">
        <w:rPr>
          <w:rFonts w:ascii="Times New Roman" w:hAnsi="Times New Roman" w:cs="Times New Roman"/>
          <w:sz w:val="28"/>
          <w:szCs w:val="28"/>
        </w:rPr>
        <w:t xml:space="preserve">. </w:t>
      </w:r>
      <w:r w:rsidR="00F220FC" w:rsidRPr="006A2A67">
        <w:rPr>
          <w:rFonts w:ascii="Times New Roman" w:hAnsi="Times New Roman" w:cs="Times New Roman"/>
          <w:sz w:val="28"/>
          <w:szCs w:val="28"/>
          <w:lang w:val="uk-UA"/>
        </w:rPr>
        <w:t>На</w:t>
      </w:r>
      <w:r w:rsidRPr="006A2A67">
        <w:rPr>
          <w:rFonts w:ascii="Times New Roman" w:hAnsi="Times New Roman" w:cs="Times New Roman"/>
          <w:sz w:val="28"/>
          <w:szCs w:val="28"/>
        </w:rPr>
        <w:t xml:space="preserve"> розвит</w:t>
      </w:r>
      <w:r w:rsidR="00F220FC" w:rsidRPr="006A2A67">
        <w:rPr>
          <w:rFonts w:ascii="Times New Roman" w:hAnsi="Times New Roman" w:cs="Times New Roman"/>
          <w:sz w:val="28"/>
          <w:szCs w:val="28"/>
          <w:lang w:val="uk-UA"/>
        </w:rPr>
        <w:t>о</w:t>
      </w:r>
      <w:r w:rsidRPr="006A2A67">
        <w:rPr>
          <w:rFonts w:ascii="Times New Roman" w:hAnsi="Times New Roman" w:cs="Times New Roman"/>
          <w:sz w:val="28"/>
          <w:szCs w:val="28"/>
        </w:rPr>
        <w:t xml:space="preserve">к останніх </w:t>
      </w:r>
      <w:r w:rsidR="009E0840" w:rsidRPr="006A2A67">
        <w:rPr>
          <w:rFonts w:ascii="Times New Roman" w:hAnsi="Times New Roman" w:cs="Times New Roman"/>
          <w:sz w:val="28"/>
          <w:szCs w:val="28"/>
          <w:lang w:val="uk-UA"/>
        </w:rPr>
        <w:t>особливо впливають</w:t>
      </w:r>
      <w:r w:rsidRPr="006A2A67">
        <w:rPr>
          <w:rFonts w:ascii="Times New Roman" w:hAnsi="Times New Roman" w:cs="Times New Roman"/>
          <w:sz w:val="28"/>
          <w:szCs w:val="28"/>
        </w:rPr>
        <w:t xml:space="preserve"> порушення обміну вітамінів групи В, насамперед тіаміну.</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i/>
          <w:sz w:val="28"/>
          <w:szCs w:val="28"/>
        </w:rPr>
        <w:t>Алкогольний делірій</w:t>
      </w:r>
      <w:r w:rsidR="009E0840" w:rsidRPr="006A2A67">
        <w:rPr>
          <w:rFonts w:ascii="Times New Roman" w:hAnsi="Times New Roman" w:cs="Times New Roman"/>
          <w:i/>
          <w:sz w:val="28"/>
          <w:szCs w:val="28"/>
          <w:lang w:val="uk-UA"/>
        </w:rPr>
        <w:t xml:space="preserve"> </w:t>
      </w:r>
      <w:r w:rsidRPr="006A2A67">
        <w:rPr>
          <w:rFonts w:ascii="Times New Roman" w:hAnsi="Times New Roman" w:cs="Times New Roman"/>
          <w:sz w:val="28"/>
          <w:szCs w:val="28"/>
        </w:rPr>
        <w:t>розвивається у стані абстиненції (найчастіше на другий</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 xml:space="preserve">четвертий день), </w:t>
      </w:r>
      <w:r w:rsidR="009E0840" w:rsidRPr="006A2A67">
        <w:rPr>
          <w:rFonts w:ascii="Times New Roman" w:hAnsi="Times New Roman" w:cs="Times New Roman"/>
          <w:sz w:val="28"/>
          <w:szCs w:val="28"/>
          <w:lang w:val="uk-UA"/>
        </w:rPr>
        <w:t>зазвичай</w:t>
      </w:r>
      <w:r w:rsidRPr="006A2A67">
        <w:rPr>
          <w:rFonts w:ascii="Times New Roman" w:hAnsi="Times New Roman" w:cs="Times New Roman"/>
          <w:sz w:val="28"/>
          <w:szCs w:val="28"/>
        </w:rPr>
        <w:t xml:space="preserve"> маніфестує </w:t>
      </w:r>
      <w:r w:rsidR="003550B9"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вечірній або нічний час. Найбільш часто делірій виникає після важких і тривалих запоїв, при вживанні сурогатів алкоголю на тлі вираженої соматичної патології у хворих з ознаками органічного ураження головного мозку </w:t>
      </w:r>
      <w:r w:rsidR="003550B9"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черепно-мозковими травмами в анамнезі.</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Ранніми ознаками делірію є неспокій і непосидючість хворого, виражена тривога </w:t>
      </w:r>
      <w:r w:rsidR="003550B9"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стійке безсоння. Наростають ознаки збудження симпатоадреналової системи</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блідість шкірних покривів, часто з ціанот</w:t>
      </w:r>
      <w:r w:rsidR="008101E2" w:rsidRPr="006A2A67">
        <w:rPr>
          <w:rFonts w:ascii="Times New Roman" w:hAnsi="Times New Roman" w:cs="Times New Roman"/>
          <w:sz w:val="28"/>
          <w:szCs w:val="28"/>
          <w:lang w:val="uk-UA"/>
        </w:rPr>
        <w:t>и</w:t>
      </w:r>
      <w:r w:rsidRPr="006A2A67">
        <w:rPr>
          <w:rFonts w:ascii="Times New Roman" w:hAnsi="Times New Roman" w:cs="Times New Roman"/>
          <w:sz w:val="28"/>
          <w:szCs w:val="28"/>
        </w:rPr>
        <w:t>ч</w:t>
      </w:r>
      <w:r w:rsidR="008101E2" w:rsidRPr="006A2A67">
        <w:rPr>
          <w:rFonts w:ascii="Times New Roman" w:hAnsi="Times New Roman" w:cs="Times New Roman"/>
          <w:sz w:val="28"/>
          <w:szCs w:val="28"/>
          <w:lang w:val="uk-UA"/>
        </w:rPr>
        <w:t>ни</w:t>
      </w:r>
      <w:r w:rsidRPr="006A2A67">
        <w:rPr>
          <w:rFonts w:ascii="Times New Roman" w:hAnsi="Times New Roman" w:cs="Times New Roman"/>
          <w:sz w:val="28"/>
          <w:szCs w:val="28"/>
        </w:rPr>
        <w:t xml:space="preserve">м відтінком, тахікардія </w:t>
      </w:r>
      <w:r w:rsidR="003550B9"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артеріальна гіпертензія, гіпергідроз, помірна гіпертермія. Потім до </w:t>
      </w:r>
      <w:r w:rsidR="003550B9" w:rsidRPr="006A2A67">
        <w:rPr>
          <w:rFonts w:ascii="Times New Roman" w:hAnsi="Times New Roman" w:cs="Times New Roman"/>
          <w:sz w:val="28"/>
          <w:szCs w:val="28"/>
          <w:lang w:val="uk-UA"/>
        </w:rPr>
        <w:t>цих</w:t>
      </w:r>
      <w:r w:rsidRPr="006A2A67">
        <w:rPr>
          <w:rFonts w:ascii="Times New Roman" w:hAnsi="Times New Roman" w:cs="Times New Roman"/>
          <w:sz w:val="28"/>
          <w:szCs w:val="28"/>
        </w:rPr>
        <w:t xml:space="preserve"> розладів приєднуються парейдоліч</w:t>
      </w:r>
      <w:r w:rsidR="008101E2" w:rsidRPr="006A2A67">
        <w:rPr>
          <w:rFonts w:ascii="Times New Roman" w:hAnsi="Times New Roman" w:cs="Times New Roman"/>
          <w:sz w:val="28"/>
          <w:szCs w:val="28"/>
          <w:lang w:val="uk-UA"/>
        </w:rPr>
        <w:t>ні</w:t>
      </w:r>
      <w:r w:rsidRPr="006A2A67">
        <w:rPr>
          <w:rFonts w:ascii="Times New Roman" w:hAnsi="Times New Roman" w:cs="Times New Roman"/>
          <w:sz w:val="28"/>
          <w:szCs w:val="28"/>
        </w:rPr>
        <w:t xml:space="preserve"> ілюзії (плоскі зображення мінливого, частіше фантастичного змісту, основою яких є дійсно існуючий малюнок, орнамент </w:t>
      </w:r>
      <w:r w:rsidR="003550B9" w:rsidRPr="006A2A67">
        <w:rPr>
          <w:rFonts w:ascii="Times New Roman" w:hAnsi="Times New Roman" w:cs="Times New Roman"/>
          <w:sz w:val="28"/>
          <w:szCs w:val="28"/>
          <w:lang w:val="uk-UA"/>
        </w:rPr>
        <w:t>тощо</w:t>
      </w:r>
      <w:r w:rsidRPr="006A2A67">
        <w:rPr>
          <w:rFonts w:ascii="Times New Roman" w:hAnsi="Times New Roman" w:cs="Times New Roman"/>
          <w:sz w:val="28"/>
          <w:szCs w:val="28"/>
        </w:rPr>
        <w:t>). Ілюзорне сприйняття навколишнього оточення швидко змінюється зорови</w:t>
      </w:r>
      <w:r w:rsidR="003550B9" w:rsidRPr="006A2A67">
        <w:rPr>
          <w:rFonts w:ascii="Times New Roman" w:hAnsi="Times New Roman" w:cs="Times New Roman"/>
          <w:sz w:val="28"/>
          <w:szCs w:val="28"/>
          <w:lang w:val="uk-UA"/>
        </w:rPr>
        <w:t>ми</w:t>
      </w:r>
      <w:r w:rsidRPr="006A2A67">
        <w:rPr>
          <w:rFonts w:ascii="Times New Roman" w:hAnsi="Times New Roman" w:cs="Times New Roman"/>
          <w:sz w:val="28"/>
          <w:szCs w:val="28"/>
        </w:rPr>
        <w:t xml:space="preserve"> галюцинаці</w:t>
      </w:r>
      <w:r w:rsidR="003550B9" w:rsidRPr="006A2A67">
        <w:rPr>
          <w:rFonts w:ascii="Times New Roman" w:hAnsi="Times New Roman" w:cs="Times New Roman"/>
          <w:sz w:val="28"/>
          <w:szCs w:val="28"/>
          <w:lang w:val="uk-UA"/>
        </w:rPr>
        <w:t>ями</w:t>
      </w:r>
      <w:r w:rsidRPr="006A2A67">
        <w:rPr>
          <w:rFonts w:ascii="Times New Roman" w:hAnsi="Times New Roman" w:cs="Times New Roman"/>
          <w:sz w:val="28"/>
          <w:szCs w:val="28"/>
        </w:rPr>
        <w:t xml:space="preserve">. Психотичні розлади в цей період </w:t>
      </w:r>
      <w:r w:rsidR="003550B9" w:rsidRPr="006A2A67">
        <w:rPr>
          <w:rFonts w:ascii="Times New Roman" w:hAnsi="Times New Roman" w:cs="Times New Roman"/>
          <w:sz w:val="28"/>
          <w:szCs w:val="28"/>
          <w:lang w:val="uk-UA"/>
        </w:rPr>
        <w:t>мають</w:t>
      </w:r>
      <w:r w:rsidRPr="006A2A67">
        <w:rPr>
          <w:rFonts w:ascii="Times New Roman" w:hAnsi="Times New Roman" w:cs="Times New Roman"/>
          <w:sz w:val="28"/>
          <w:szCs w:val="28"/>
        </w:rPr>
        <w:t xml:space="preserve"> нестійкий характер: при активації хворого галюциноз на час може редукувати </w:t>
      </w:r>
      <w:r w:rsidR="003550B9"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навіть повністю зникнути. Для абортивного делірію характерн</w:t>
      </w:r>
      <w:r w:rsidR="003550B9" w:rsidRPr="006A2A67">
        <w:rPr>
          <w:rFonts w:ascii="Times New Roman" w:hAnsi="Times New Roman" w:cs="Times New Roman"/>
          <w:sz w:val="28"/>
          <w:szCs w:val="28"/>
          <w:lang w:val="uk-UA"/>
        </w:rPr>
        <w:t>ими є</w:t>
      </w:r>
      <w:r w:rsidRPr="006A2A67">
        <w:rPr>
          <w:rFonts w:ascii="Times New Roman" w:hAnsi="Times New Roman" w:cs="Times New Roman"/>
          <w:sz w:val="28"/>
          <w:szCs w:val="28"/>
        </w:rPr>
        <w:t xml:space="preserve"> короткочасні стан</w:t>
      </w:r>
      <w:r w:rsidR="008101E2" w:rsidRPr="006A2A67">
        <w:rPr>
          <w:rFonts w:ascii="Times New Roman" w:hAnsi="Times New Roman" w:cs="Times New Roman"/>
          <w:sz w:val="28"/>
          <w:szCs w:val="28"/>
          <w:lang w:val="uk-UA"/>
        </w:rPr>
        <w:t>и</w:t>
      </w:r>
      <w:r w:rsidRPr="006A2A67">
        <w:rPr>
          <w:rFonts w:ascii="Times New Roman" w:hAnsi="Times New Roman" w:cs="Times New Roman"/>
          <w:sz w:val="28"/>
          <w:szCs w:val="28"/>
        </w:rPr>
        <w:t xml:space="preserve"> потьмарення свідомості з неповною дезорієнтацією в просторі і часі, які хворі описують як «провали», «щось наснилося» і т. </w:t>
      </w:r>
      <w:r w:rsidR="003550B9" w:rsidRPr="006A2A67">
        <w:rPr>
          <w:rFonts w:ascii="Times New Roman" w:hAnsi="Times New Roman" w:cs="Times New Roman"/>
          <w:sz w:val="28"/>
          <w:szCs w:val="28"/>
          <w:lang w:val="uk-UA"/>
        </w:rPr>
        <w:t>ін</w:t>
      </w:r>
      <w:r w:rsidRPr="006A2A67">
        <w:rPr>
          <w:rFonts w:ascii="Times New Roman" w:hAnsi="Times New Roman" w:cs="Times New Roman"/>
          <w:sz w:val="28"/>
          <w:szCs w:val="28"/>
        </w:rPr>
        <w:t>.</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При типовому алкогольному делірії симптоматика </w:t>
      </w:r>
      <w:r w:rsidR="003550B9" w:rsidRPr="006A2A67">
        <w:rPr>
          <w:rFonts w:ascii="Times New Roman" w:hAnsi="Times New Roman" w:cs="Times New Roman"/>
          <w:sz w:val="28"/>
          <w:szCs w:val="28"/>
          <w:lang w:val="uk-UA"/>
        </w:rPr>
        <w:t xml:space="preserve">коливається </w:t>
      </w:r>
      <w:r w:rsidRPr="006A2A67">
        <w:rPr>
          <w:rFonts w:ascii="Times New Roman" w:hAnsi="Times New Roman" w:cs="Times New Roman"/>
          <w:sz w:val="28"/>
          <w:szCs w:val="28"/>
        </w:rPr>
        <w:t>від декількох годин до доби, після чого галюциноз набуває постійн</w:t>
      </w:r>
      <w:r w:rsidR="003550B9" w:rsidRPr="006A2A67">
        <w:rPr>
          <w:rFonts w:ascii="Times New Roman" w:hAnsi="Times New Roman" w:cs="Times New Roman"/>
          <w:sz w:val="28"/>
          <w:szCs w:val="28"/>
          <w:lang w:val="uk-UA"/>
        </w:rPr>
        <w:t>ого</w:t>
      </w:r>
      <w:r w:rsidRPr="006A2A67">
        <w:rPr>
          <w:rFonts w:ascii="Times New Roman" w:hAnsi="Times New Roman" w:cs="Times New Roman"/>
          <w:sz w:val="28"/>
          <w:szCs w:val="28"/>
        </w:rPr>
        <w:t xml:space="preserve"> характер</w:t>
      </w:r>
      <w:r w:rsidR="003550B9" w:rsidRPr="006A2A67">
        <w:rPr>
          <w:rFonts w:ascii="Times New Roman" w:hAnsi="Times New Roman" w:cs="Times New Roman"/>
          <w:sz w:val="28"/>
          <w:szCs w:val="28"/>
          <w:lang w:val="uk-UA"/>
        </w:rPr>
        <w:t>у</w:t>
      </w:r>
      <w:r w:rsidRPr="006A2A67">
        <w:rPr>
          <w:rFonts w:ascii="Times New Roman" w:hAnsi="Times New Roman" w:cs="Times New Roman"/>
          <w:sz w:val="28"/>
          <w:szCs w:val="28"/>
        </w:rPr>
        <w:t>. Характерн</w:t>
      </w:r>
      <w:r w:rsidR="003550B9" w:rsidRPr="006A2A67">
        <w:rPr>
          <w:rFonts w:ascii="Times New Roman" w:hAnsi="Times New Roman" w:cs="Times New Roman"/>
          <w:sz w:val="28"/>
          <w:szCs w:val="28"/>
          <w:lang w:val="uk-UA"/>
        </w:rPr>
        <w:t>ими є</w:t>
      </w:r>
      <w:r w:rsidRPr="006A2A67">
        <w:rPr>
          <w:rFonts w:ascii="Times New Roman" w:hAnsi="Times New Roman" w:cs="Times New Roman"/>
          <w:sz w:val="28"/>
          <w:szCs w:val="28"/>
        </w:rPr>
        <w:t xml:space="preserve"> зорові зоопт</w:t>
      </w:r>
      <w:r w:rsidR="008101E2" w:rsidRPr="006A2A67">
        <w:rPr>
          <w:rFonts w:ascii="Times New Roman" w:hAnsi="Times New Roman" w:cs="Times New Roman"/>
          <w:sz w:val="28"/>
          <w:szCs w:val="28"/>
          <w:lang w:val="uk-UA"/>
        </w:rPr>
        <w:t>и</w:t>
      </w:r>
      <w:r w:rsidRPr="006A2A67">
        <w:rPr>
          <w:rFonts w:ascii="Times New Roman" w:hAnsi="Times New Roman" w:cs="Times New Roman"/>
          <w:sz w:val="28"/>
          <w:szCs w:val="28"/>
        </w:rPr>
        <w:t>ч</w:t>
      </w:r>
      <w:r w:rsidR="008101E2" w:rsidRPr="006A2A67">
        <w:rPr>
          <w:rFonts w:ascii="Times New Roman" w:hAnsi="Times New Roman" w:cs="Times New Roman"/>
          <w:sz w:val="28"/>
          <w:szCs w:val="28"/>
          <w:lang w:val="uk-UA"/>
        </w:rPr>
        <w:t>ні</w:t>
      </w:r>
      <w:r w:rsidRPr="006A2A67">
        <w:rPr>
          <w:rFonts w:ascii="Times New Roman" w:hAnsi="Times New Roman" w:cs="Times New Roman"/>
          <w:sz w:val="28"/>
          <w:szCs w:val="28"/>
        </w:rPr>
        <w:t xml:space="preserve"> галюцинації (комахи, дрібні гризуни </w:t>
      </w:r>
      <w:r w:rsidR="003550B9" w:rsidRPr="006A2A67">
        <w:rPr>
          <w:rFonts w:ascii="Times New Roman" w:hAnsi="Times New Roman" w:cs="Times New Roman"/>
          <w:sz w:val="28"/>
          <w:szCs w:val="28"/>
          <w:lang w:val="uk-UA"/>
        </w:rPr>
        <w:t>тощо</w:t>
      </w:r>
      <w:r w:rsidRPr="006A2A67">
        <w:rPr>
          <w:rFonts w:ascii="Times New Roman" w:hAnsi="Times New Roman" w:cs="Times New Roman"/>
          <w:sz w:val="28"/>
          <w:szCs w:val="28"/>
        </w:rPr>
        <w:t xml:space="preserve">), </w:t>
      </w:r>
      <w:r w:rsidR="003550B9" w:rsidRPr="006A2A67">
        <w:rPr>
          <w:rFonts w:ascii="Times New Roman" w:hAnsi="Times New Roman" w:cs="Times New Roman"/>
          <w:sz w:val="28"/>
          <w:szCs w:val="28"/>
          <w:lang w:val="uk-UA"/>
        </w:rPr>
        <w:t>т</w:t>
      </w:r>
      <w:r w:rsidRPr="006A2A67">
        <w:rPr>
          <w:rFonts w:ascii="Times New Roman" w:hAnsi="Times New Roman" w:cs="Times New Roman"/>
          <w:sz w:val="28"/>
          <w:szCs w:val="28"/>
        </w:rPr>
        <w:t xml:space="preserve">актильні </w:t>
      </w:r>
      <w:r w:rsidRPr="006A2A67">
        <w:rPr>
          <w:rFonts w:ascii="Times New Roman" w:hAnsi="Times New Roman" w:cs="Times New Roman"/>
          <w:sz w:val="28"/>
          <w:szCs w:val="28"/>
        </w:rPr>
        <w:lastRenderedPageBreak/>
        <w:t xml:space="preserve">галюцинації (найчастіше у вигляді дуже реалістичного відчуття </w:t>
      </w:r>
      <w:r w:rsidR="003550B9" w:rsidRPr="006A2A67">
        <w:rPr>
          <w:rFonts w:ascii="Times New Roman" w:hAnsi="Times New Roman" w:cs="Times New Roman"/>
          <w:sz w:val="28"/>
          <w:szCs w:val="28"/>
          <w:lang w:val="uk-UA"/>
        </w:rPr>
        <w:t>наявності</w:t>
      </w:r>
      <w:r w:rsidRPr="006A2A67">
        <w:rPr>
          <w:rFonts w:ascii="Times New Roman" w:hAnsi="Times New Roman" w:cs="Times New Roman"/>
          <w:sz w:val="28"/>
          <w:szCs w:val="28"/>
        </w:rPr>
        <w:t xml:space="preserve"> стороннього предмета</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нитки або волосини</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 xml:space="preserve">у роті), можливі вербальні галюцинації, в основному загрозливого характеру. Афективні порушення </w:t>
      </w:r>
      <w:r w:rsidR="003550B9" w:rsidRPr="006A2A67">
        <w:rPr>
          <w:rFonts w:ascii="Times New Roman" w:hAnsi="Times New Roman" w:cs="Times New Roman"/>
          <w:sz w:val="28"/>
          <w:szCs w:val="28"/>
        </w:rPr>
        <w:t>–</w:t>
      </w:r>
      <w:r w:rsidR="003550B9"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 xml:space="preserve">лабільні, переважають страх, тривога, розгубленість. Втрачається здатність орієнтуватися на місці і в часі, але при цьому хворий </w:t>
      </w:r>
      <w:r w:rsidR="003550B9" w:rsidRPr="006A2A67">
        <w:rPr>
          <w:rFonts w:ascii="Times New Roman" w:hAnsi="Times New Roman" w:cs="Times New Roman"/>
          <w:sz w:val="28"/>
          <w:szCs w:val="28"/>
          <w:lang w:val="uk-UA"/>
        </w:rPr>
        <w:t>може</w:t>
      </w:r>
      <w:r w:rsidRPr="006A2A67">
        <w:rPr>
          <w:rFonts w:ascii="Times New Roman" w:hAnsi="Times New Roman" w:cs="Times New Roman"/>
          <w:sz w:val="28"/>
          <w:szCs w:val="28"/>
        </w:rPr>
        <w:t xml:space="preserve"> ідентифікувати себе як особистість. </w:t>
      </w:r>
      <w:r w:rsidR="003550B9" w:rsidRPr="006A2A67">
        <w:rPr>
          <w:rFonts w:ascii="Times New Roman" w:hAnsi="Times New Roman" w:cs="Times New Roman"/>
          <w:sz w:val="28"/>
          <w:szCs w:val="28"/>
          <w:lang w:val="uk-UA"/>
        </w:rPr>
        <w:t xml:space="preserve">Здебільного </w:t>
      </w:r>
      <w:r w:rsidRPr="006A2A67">
        <w:rPr>
          <w:rFonts w:ascii="Times New Roman" w:hAnsi="Times New Roman" w:cs="Times New Roman"/>
          <w:sz w:val="28"/>
          <w:szCs w:val="28"/>
        </w:rPr>
        <w:t xml:space="preserve">типовий алкогольний делірій критично </w:t>
      </w:r>
      <w:r w:rsidR="008101E2" w:rsidRPr="006A2A67">
        <w:rPr>
          <w:rFonts w:ascii="Times New Roman" w:hAnsi="Times New Roman" w:cs="Times New Roman"/>
          <w:sz w:val="28"/>
          <w:szCs w:val="28"/>
          <w:lang w:val="uk-UA"/>
        </w:rPr>
        <w:t>усвідомлюється</w:t>
      </w:r>
      <w:r w:rsidRPr="006A2A67">
        <w:rPr>
          <w:rFonts w:ascii="Times New Roman" w:hAnsi="Times New Roman" w:cs="Times New Roman"/>
          <w:sz w:val="28"/>
          <w:szCs w:val="28"/>
        </w:rPr>
        <w:t xml:space="preserve"> після тривалого сну із збереженням протягом декількох днів дефіц</w:t>
      </w:r>
      <w:r w:rsidR="003550B9" w:rsidRPr="006A2A67">
        <w:rPr>
          <w:rFonts w:ascii="Times New Roman" w:hAnsi="Times New Roman" w:cs="Times New Roman"/>
          <w:sz w:val="28"/>
          <w:szCs w:val="28"/>
          <w:lang w:val="uk-UA"/>
        </w:rPr>
        <w:t>и</w:t>
      </w:r>
      <w:r w:rsidRPr="006A2A67">
        <w:rPr>
          <w:rFonts w:ascii="Times New Roman" w:hAnsi="Times New Roman" w:cs="Times New Roman"/>
          <w:sz w:val="28"/>
          <w:szCs w:val="28"/>
        </w:rPr>
        <w:t>тарних симптомів (порушення пам'яті, когнітивних функцій).</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Алкогольний делірій може структурно ускладнюватися: можливе приєднання маревних переживань, поява ідей самозвинувачення, збитку, відносин, переслідування. Галюцинації також можуть ставати більш складними, сценопод</w:t>
      </w:r>
      <w:r w:rsidR="008101E2" w:rsidRPr="006A2A67">
        <w:rPr>
          <w:rFonts w:ascii="Times New Roman" w:hAnsi="Times New Roman" w:cs="Times New Roman"/>
          <w:sz w:val="28"/>
          <w:szCs w:val="28"/>
          <w:lang w:val="uk-UA"/>
        </w:rPr>
        <w:t>і</w:t>
      </w:r>
      <w:r w:rsidRPr="006A2A67">
        <w:rPr>
          <w:rFonts w:ascii="Times New Roman" w:hAnsi="Times New Roman" w:cs="Times New Roman"/>
          <w:sz w:val="28"/>
          <w:szCs w:val="28"/>
        </w:rPr>
        <w:t>бним</w:t>
      </w:r>
      <w:r w:rsidR="008101E2" w:rsidRPr="006A2A67">
        <w:rPr>
          <w:rFonts w:ascii="Times New Roman" w:hAnsi="Times New Roman" w:cs="Times New Roman"/>
          <w:sz w:val="28"/>
          <w:szCs w:val="28"/>
          <w:lang w:val="uk-UA"/>
        </w:rPr>
        <w:t>и</w:t>
      </w:r>
      <w:r w:rsidRPr="006A2A67">
        <w:rPr>
          <w:rFonts w:ascii="Times New Roman" w:hAnsi="Times New Roman" w:cs="Times New Roman"/>
          <w:sz w:val="28"/>
          <w:szCs w:val="28"/>
        </w:rPr>
        <w:t xml:space="preserve"> (побутового, професійного, рідше релігійного, батального або фантастичного плану).</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При наростанні ознак потьмарення свідомості спостерігаються оглушення, зменшення рухової активності, пацієнт перестає розмовляти, рухи стають автоматичними, часто хворий відтворює рух</w:t>
      </w:r>
      <w:r w:rsidR="008101E2" w:rsidRPr="006A2A67">
        <w:rPr>
          <w:rFonts w:ascii="Times New Roman" w:hAnsi="Times New Roman" w:cs="Times New Roman"/>
          <w:sz w:val="28"/>
          <w:szCs w:val="28"/>
          <w:lang w:val="uk-UA"/>
        </w:rPr>
        <w:t>и</w:t>
      </w:r>
      <w:r w:rsidRPr="006A2A67">
        <w:rPr>
          <w:rFonts w:ascii="Times New Roman" w:hAnsi="Times New Roman" w:cs="Times New Roman"/>
          <w:sz w:val="28"/>
          <w:szCs w:val="28"/>
        </w:rPr>
        <w:t>, пов'язані з його професійною діяльністю, характерн</w:t>
      </w:r>
      <w:r w:rsidR="003550B9" w:rsidRPr="006A2A67">
        <w:rPr>
          <w:rFonts w:ascii="Times New Roman" w:hAnsi="Times New Roman" w:cs="Times New Roman"/>
          <w:sz w:val="28"/>
          <w:szCs w:val="28"/>
          <w:lang w:val="uk-UA"/>
        </w:rPr>
        <w:t>ими є</w:t>
      </w:r>
      <w:r w:rsidRPr="006A2A67">
        <w:rPr>
          <w:rFonts w:ascii="Times New Roman" w:hAnsi="Times New Roman" w:cs="Times New Roman"/>
          <w:sz w:val="28"/>
          <w:szCs w:val="28"/>
        </w:rPr>
        <w:t xml:space="preserve"> помилкові впізнавання (професійний делірій).</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При подальшому погіршенні стану хворий стає байдужим до подій, перебирає пальцями складки білизни, натягує ковдру, намагається щось із себе струсити, нерозбірливо бурмоче, не впізнає оточуючих (муситую</w:t>
      </w:r>
      <w:r w:rsidR="008101E2" w:rsidRPr="006A2A67">
        <w:rPr>
          <w:rFonts w:ascii="Times New Roman" w:hAnsi="Times New Roman" w:cs="Times New Roman"/>
          <w:sz w:val="28"/>
          <w:szCs w:val="28"/>
          <w:lang w:val="uk-UA"/>
        </w:rPr>
        <w:t>ч</w:t>
      </w:r>
      <w:r w:rsidRPr="006A2A67">
        <w:rPr>
          <w:rFonts w:ascii="Times New Roman" w:hAnsi="Times New Roman" w:cs="Times New Roman"/>
          <w:sz w:val="28"/>
          <w:szCs w:val="28"/>
        </w:rPr>
        <w:t>ий або бормочущ</w:t>
      </w:r>
      <w:r w:rsidR="008101E2" w:rsidRPr="006A2A67">
        <w:rPr>
          <w:rFonts w:ascii="Times New Roman" w:hAnsi="Times New Roman" w:cs="Times New Roman"/>
          <w:sz w:val="28"/>
          <w:szCs w:val="28"/>
          <w:lang w:val="uk-UA"/>
        </w:rPr>
        <w:t>и</w:t>
      </w:r>
      <w:r w:rsidRPr="006A2A67">
        <w:rPr>
          <w:rFonts w:ascii="Times New Roman" w:hAnsi="Times New Roman" w:cs="Times New Roman"/>
          <w:sz w:val="28"/>
          <w:szCs w:val="28"/>
        </w:rPr>
        <w:t>й делірій). Підвищується температура тіла, різко знижується діурез, падає артеріальний тиск. Мус</w:t>
      </w:r>
      <w:r w:rsidR="008101E2" w:rsidRPr="006A2A67">
        <w:rPr>
          <w:rFonts w:ascii="Times New Roman" w:hAnsi="Times New Roman" w:cs="Times New Roman"/>
          <w:sz w:val="28"/>
          <w:szCs w:val="28"/>
          <w:lang w:val="uk-UA"/>
        </w:rPr>
        <w:t>и</w:t>
      </w:r>
      <w:r w:rsidRPr="006A2A67">
        <w:rPr>
          <w:rFonts w:ascii="Times New Roman" w:hAnsi="Times New Roman" w:cs="Times New Roman"/>
          <w:sz w:val="28"/>
          <w:szCs w:val="28"/>
        </w:rPr>
        <w:t>тую</w:t>
      </w:r>
      <w:r w:rsidR="008101E2" w:rsidRPr="006A2A67">
        <w:rPr>
          <w:rFonts w:ascii="Times New Roman" w:hAnsi="Times New Roman" w:cs="Times New Roman"/>
          <w:sz w:val="28"/>
          <w:szCs w:val="28"/>
          <w:lang w:val="uk-UA"/>
        </w:rPr>
        <w:t>чи</w:t>
      </w:r>
      <w:r w:rsidRPr="006A2A67">
        <w:rPr>
          <w:rFonts w:ascii="Times New Roman" w:hAnsi="Times New Roman" w:cs="Times New Roman"/>
          <w:sz w:val="28"/>
          <w:szCs w:val="28"/>
        </w:rPr>
        <w:t xml:space="preserve">й делірій може розвинутися </w:t>
      </w:r>
      <w:r w:rsidR="003550B9"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дуже швидко, протягом декількох годин або діб, практично без галюцинаторно-</w:t>
      </w:r>
      <w:r w:rsidR="00123E91" w:rsidRPr="006A2A67">
        <w:rPr>
          <w:rFonts w:ascii="Times New Roman" w:hAnsi="Times New Roman" w:cs="Times New Roman"/>
          <w:sz w:val="28"/>
          <w:szCs w:val="28"/>
          <w:lang w:val="uk-UA"/>
        </w:rPr>
        <w:t>маревних</w:t>
      </w:r>
      <w:r w:rsidRPr="006A2A67">
        <w:rPr>
          <w:rFonts w:ascii="Times New Roman" w:hAnsi="Times New Roman" w:cs="Times New Roman"/>
          <w:sz w:val="28"/>
          <w:szCs w:val="28"/>
        </w:rPr>
        <w:t xml:space="preserve"> переживань.</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У цьому випадку </w:t>
      </w:r>
      <w:r w:rsidR="003550B9" w:rsidRPr="006A2A67">
        <w:rPr>
          <w:rFonts w:ascii="Times New Roman" w:hAnsi="Times New Roman" w:cs="Times New Roman"/>
          <w:sz w:val="28"/>
          <w:szCs w:val="28"/>
          <w:lang w:val="uk-UA"/>
        </w:rPr>
        <w:t>зазвичай</w:t>
      </w:r>
      <w:r w:rsidRPr="006A2A67">
        <w:rPr>
          <w:rFonts w:ascii="Times New Roman" w:hAnsi="Times New Roman" w:cs="Times New Roman"/>
          <w:sz w:val="28"/>
          <w:szCs w:val="28"/>
        </w:rPr>
        <w:t xml:space="preserve"> на перший план виходять виражені соматоневролог</w:t>
      </w:r>
      <w:r w:rsidR="008101E2" w:rsidRPr="006A2A67">
        <w:rPr>
          <w:rFonts w:ascii="Times New Roman" w:hAnsi="Times New Roman" w:cs="Times New Roman"/>
          <w:sz w:val="28"/>
          <w:szCs w:val="28"/>
          <w:lang w:val="uk-UA"/>
        </w:rPr>
        <w:t>і</w:t>
      </w:r>
      <w:r w:rsidRPr="006A2A67">
        <w:rPr>
          <w:rFonts w:ascii="Times New Roman" w:hAnsi="Times New Roman" w:cs="Times New Roman"/>
          <w:sz w:val="28"/>
          <w:szCs w:val="28"/>
        </w:rPr>
        <w:t>ч</w:t>
      </w:r>
      <w:r w:rsidR="008101E2" w:rsidRPr="006A2A67">
        <w:rPr>
          <w:rFonts w:ascii="Times New Roman" w:hAnsi="Times New Roman" w:cs="Times New Roman"/>
          <w:sz w:val="28"/>
          <w:szCs w:val="28"/>
          <w:lang w:val="uk-UA"/>
        </w:rPr>
        <w:t>ні</w:t>
      </w:r>
      <w:r w:rsidRPr="006A2A67">
        <w:rPr>
          <w:rFonts w:ascii="Times New Roman" w:hAnsi="Times New Roman" w:cs="Times New Roman"/>
          <w:sz w:val="28"/>
          <w:szCs w:val="28"/>
        </w:rPr>
        <w:t xml:space="preserve"> розлади, і стан хворого визначається як енцефалопатія Гайє</w:t>
      </w:r>
      <w:r w:rsidR="00C740DE" w:rsidRPr="006A2A67">
        <w:rPr>
          <w:rFonts w:ascii="Times New Roman" w:hAnsi="Times New Roman" w:cs="Times New Roman"/>
          <w:sz w:val="28"/>
          <w:szCs w:val="28"/>
          <w:lang w:val="uk-UA"/>
        </w:rPr>
        <w:t xml:space="preserve"> </w:t>
      </w:r>
      <w:r w:rsidR="00C740DE" w:rsidRPr="006A2A67">
        <w:rPr>
          <w:rFonts w:ascii="Times New Roman" w:hAnsi="Times New Roman" w:cs="Times New Roman"/>
          <w:sz w:val="28"/>
          <w:szCs w:val="28"/>
        </w:rPr>
        <w:t>–</w:t>
      </w:r>
      <w:r w:rsidR="00C740DE"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Верніке.</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i/>
          <w:sz w:val="28"/>
          <w:szCs w:val="28"/>
          <w:lang w:val="uk-UA"/>
        </w:rPr>
        <w:t>Алкогольний галюциноз</w:t>
      </w:r>
      <w:r w:rsidR="00F72FA0" w:rsidRPr="006A2A67">
        <w:rPr>
          <w:rFonts w:ascii="Times New Roman" w:hAnsi="Times New Roman" w:cs="Times New Roman"/>
          <w:sz w:val="28"/>
          <w:szCs w:val="28"/>
          <w:lang w:val="uk-UA"/>
        </w:rPr>
        <w:t xml:space="preserve"> – </w:t>
      </w:r>
      <w:r w:rsidRPr="006A2A67">
        <w:rPr>
          <w:rFonts w:ascii="Times New Roman" w:hAnsi="Times New Roman" w:cs="Times New Roman"/>
          <w:sz w:val="28"/>
          <w:szCs w:val="28"/>
          <w:lang w:val="uk-UA"/>
        </w:rPr>
        <w:t xml:space="preserve">другий за частотою розвитку (після алкогольного делірію) психоз </w:t>
      </w:r>
      <w:r w:rsidR="00C740DE" w:rsidRPr="006A2A67">
        <w:rPr>
          <w:rFonts w:ascii="Times New Roman" w:hAnsi="Times New Roman" w:cs="Times New Roman"/>
          <w:sz w:val="28"/>
          <w:szCs w:val="28"/>
          <w:lang w:val="uk-UA"/>
        </w:rPr>
        <w:t>і</w:t>
      </w:r>
      <w:r w:rsidRPr="006A2A67">
        <w:rPr>
          <w:rFonts w:ascii="Times New Roman" w:hAnsi="Times New Roman" w:cs="Times New Roman"/>
          <w:sz w:val="28"/>
          <w:szCs w:val="28"/>
          <w:lang w:val="uk-UA"/>
        </w:rPr>
        <w:t xml:space="preserve">з переважанням слухових галюцинацій, марення </w:t>
      </w:r>
      <w:r w:rsidR="00C740DE" w:rsidRPr="006A2A67">
        <w:rPr>
          <w:rFonts w:ascii="Times New Roman" w:hAnsi="Times New Roman" w:cs="Times New Roman"/>
          <w:sz w:val="28"/>
          <w:szCs w:val="28"/>
          <w:lang w:val="uk-UA"/>
        </w:rPr>
        <w:t>й</w:t>
      </w:r>
      <w:r w:rsidRPr="006A2A67">
        <w:rPr>
          <w:rFonts w:ascii="Times New Roman" w:hAnsi="Times New Roman" w:cs="Times New Roman"/>
          <w:sz w:val="28"/>
          <w:szCs w:val="28"/>
          <w:lang w:val="uk-UA"/>
        </w:rPr>
        <w:t xml:space="preserve"> афективних тривожних розладів, зазвичай спостерігається в абстиненції або в кінці тривалих запоїв на тлі зниження толерантності. </w:t>
      </w:r>
      <w:r w:rsidRPr="006A2A67">
        <w:rPr>
          <w:rFonts w:ascii="Times New Roman" w:hAnsi="Times New Roman" w:cs="Times New Roman"/>
          <w:sz w:val="28"/>
          <w:szCs w:val="28"/>
        </w:rPr>
        <w:t xml:space="preserve">Гострі </w:t>
      </w:r>
      <w:r w:rsidR="00C740DE" w:rsidRPr="006A2A67">
        <w:rPr>
          <w:rFonts w:ascii="Times New Roman" w:hAnsi="Times New Roman" w:cs="Times New Roman"/>
          <w:sz w:val="28"/>
          <w:szCs w:val="28"/>
          <w:lang w:val="uk-UA"/>
        </w:rPr>
        <w:t>тя</w:t>
      </w:r>
      <w:r w:rsidRPr="006A2A67">
        <w:rPr>
          <w:rFonts w:ascii="Times New Roman" w:hAnsi="Times New Roman" w:cs="Times New Roman"/>
          <w:sz w:val="28"/>
          <w:szCs w:val="28"/>
        </w:rPr>
        <w:t>жкі алкогольні галюциноз</w:t>
      </w:r>
      <w:r w:rsidR="008101E2" w:rsidRPr="006A2A67">
        <w:rPr>
          <w:rFonts w:ascii="Times New Roman" w:hAnsi="Times New Roman" w:cs="Times New Roman"/>
          <w:sz w:val="28"/>
          <w:szCs w:val="28"/>
          <w:lang w:val="uk-UA"/>
        </w:rPr>
        <w:t>и</w:t>
      </w:r>
      <w:r w:rsidRPr="006A2A67">
        <w:rPr>
          <w:rFonts w:ascii="Times New Roman" w:hAnsi="Times New Roman" w:cs="Times New Roman"/>
          <w:sz w:val="28"/>
          <w:szCs w:val="28"/>
        </w:rPr>
        <w:t xml:space="preserve"> за клінічними проявами наближаються до делірію. Так, на висоті психозу може розвинутися галюцинаторна сплутаність, </w:t>
      </w:r>
      <w:r w:rsidR="00C740DE" w:rsidRPr="006A2A67">
        <w:rPr>
          <w:rFonts w:ascii="Times New Roman" w:hAnsi="Times New Roman" w:cs="Times New Roman"/>
          <w:sz w:val="28"/>
          <w:szCs w:val="28"/>
          <w:lang w:val="uk-UA"/>
        </w:rPr>
        <w:t>подібна</w:t>
      </w:r>
      <w:r w:rsidRPr="006A2A67">
        <w:rPr>
          <w:rFonts w:ascii="Times New Roman" w:hAnsi="Times New Roman" w:cs="Times New Roman"/>
          <w:sz w:val="28"/>
          <w:szCs w:val="28"/>
        </w:rPr>
        <w:t xml:space="preserve"> за клінічними проявами до онейро</w:t>
      </w:r>
      <w:r w:rsidR="008101E2" w:rsidRPr="006A2A67">
        <w:rPr>
          <w:rFonts w:ascii="Times New Roman" w:hAnsi="Times New Roman" w:cs="Times New Roman"/>
          <w:sz w:val="28"/>
          <w:szCs w:val="28"/>
          <w:lang w:val="uk-UA"/>
        </w:rPr>
        <w:t>ї</w:t>
      </w:r>
      <w:r w:rsidRPr="006A2A67">
        <w:rPr>
          <w:rFonts w:ascii="Times New Roman" w:hAnsi="Times New Roman" w:cs="Times New Roman"/>
          <w:sz w:val="28"/>
          <w:szCs w:val="28"/>
        </w:rPr>
        <w:t>дно</w:t>
      </w:r>
      <w:r w:rsidR="008101E2" w:rsidRPr="006A2A67">
        <w:rPr>
          <w:rFonts w:ascii="Times New Roman" w:hAnsi="Times New Roman" w:cs="Times New Roman"/>
          <w:sz w:val="28"/>
          <w:szCs w:val="28"/>
          <w:lang w:val="uk-UA"/>
        </w:rPr>
        <w:t>го</w:t>
      </w:r>
      <w:r w:rsidRPr="006A2A67">
        <w:rPr>
          <w:rFonts w:ascii="Times New Roman" w:hAnsi="Times New Roman" w:cs="Times New Roman"/>
          <w:sz w:val="28"/>
          <w:szCs w:val="28"/>
        </w:rPr>
        <w:t xml:space="preserve"> затьмарення свідомості. Однак абсолютна більшість алкогольних галюциноз</w:t>
      </w:r>
      <w:r w:rsidR="008101E2" w:rsidRPr="006A2A67">
        <w:rPr>
          <w:rFonts w:ascii="Times New Roman" w:hAnsi="Times New Roman" w:cs="Times New Roman"/>
          <w:sz w:val="28"/>
          <w:szCs w:val="28"/>
          <w:lang w:val="uk-UA"/>
        </w:rPr>
        <w:t>ів</w:t>
      </w:r>
      <w:r w:rsidRPr="006A2A67">
        <w:rPr>
          <w:rFonts w:ascii="Times New Roman" w:hAnsi="Times New Roman" w:cs="Times New Roman"/>
          <w:sz w:val="28"/>
          <w:szCs w:val="28"/>
        </w:rPr>
        <w:t xml:space="preserve"> </w:t>
      </w:r>
      <w:r w:rsidR="00C740DE" w:rsidRPr="006A2A67">
        <w:rPr>
          <w:rFonts w:ascii="Times New Roman" w:hAnsi="Times New Roman" w:cs="Times New Roman"/>
          <w:sz w:val="28"/>
          <w:szCs w:val="28"/>
          <w:lang w:val="uk-UA"/>
        </w:rPr>
        <w:t>відбувається</w:t>
      </w:r>
      <w:r w:rsidRPr="006A2A67">
        <w:rPr>
          <w:rFonts w:ascii="Times New Roman" w:hAnsi="Times New Roman" w:cs="Times New Roman"/>
          <w:sz w:val="28"/>
          <w:szCs w:val="28"/>
        </w:rPr>
        <w:t xml:space="preserve"> при ясній свідомості.</w:t>
      </w:r>
    </w:p>
    <w:p w:rsidR="00D54414" w:rsidRPr="006A2A67" w:rsidRDefault="00D54414" w:rsidP="00662B28">
      <w:pPr>
        <w:spacing w:after="0" w:line="240" w:lineRule="auto"/>
        <w:ind w:firstLine="709"/>
        <w:jc w:val="both"/>
        <w:rPr>
          <w:rFonts w:ascii="Times New Roman" w:hAnsi="Times New Roman" w:cs="Times New Roman"/>
          <w:spacing w:val="2"/>
          <w:sz w:val="28"/>
          <w:szCs w:val="28"/>
        </w:rPr>
      </w:pPr>
      <w:r w:rsidRPr="006A2A67">
        <w:rPr>
          <w:rFonts w:ascii="Times New Roman" w:hAnsi="Times New Roman" w:cs="Times New Roman"/>
          <w:spacing w:val="2"/>
          <w:sz w:val="28"/>
          <w:szCs w:val="28"/>
        </w:rPr>
        <w:t>Гострі алкогольні галюциноз</w:t>
      </w:r>
      <w:r w:rsidR="008101E2" w:rsidRPr="006A2A67">
        <w:rPr>
          <w:rFonts w:ascii="Times New Roman" w:hAnsi="Times New Roman" w:cs="Times New Roman"/>
          <w:spacing w:val="2"/>
          <w:sz w:val="28"/>
          <w:szCs w:val="28"/>
          <w:lang w:val="uk-UA"/>
        </w:rPr>
        <w:t>и</w:t>
      </w:r>
      <w:r w:rsidRPr="006A2A67">
        <w:rPr>
          <w:rFonts w:ascii="Times New Roman" w:hAnsi="Times New Roman" w:cs="Times New Roman"/>
          <w:spacing w:val="2"/>
          <w:sz w:val="28"/>
          <w:szCs w:val="28"/>
        </w:rPr>
        <w:t xml:space="preserve"> маніфестують з афективних порушень у вигляді тривоги, неспокою, страху, часто спостерігаються розлади сну. На цьому тлі з'являються акоазми (елементарні слухові галюцинації у вигляді окремих звуків, шумів, пострілів </w:t>
      </w:r>
      <w:r w:rsidR="00C740DE" w:rsidRPr="006A2A67">
        <w:rPr>
          <w:rFonts w:ascii="Times New Roman" w:hAnsi="Times New Roman" w:cs="Times New Roman"/>
          <w:spacing w:val="2"/>
          <w:sz w:val="28"/>
          <w:szCs w:val="28"/>
          <w:lang w:val="uk-UA"/>
        </w:rPr>
        <w:t>тощо</w:t>
      </w:r>
      <w:r w:rsidRPr="006A2A67">
        <w:rPr>
          <w:rFonts w:ascii="Times New Roman" w:hAnsi="Times New Roman" w:cs="Times New Roman"/>
          <w:spacing w:val="2"/>
          <w:sz w:val="28"/>
          <w:szCs w:val="28"/>
        </w:rPr>
        <w:t xml:space="preserve">) </w:t>
      </w:r>
      <w:r w:rsidR="008101E2" w:rsidRPr="006A2A67">
        <w:rPr>
          <w:rFonts w:ascii="Times New Roman" w:hAnsi="Times New Roman" w:cs="Times New Roman"/>
          <w:spacing w:val="2"/>
          <w:sz w:val="28"/>
          <w:szCs w:val="28"/>
          <w:lang w:val="uk-UA"/>
        </w:rPr>
        <w:t>і</w:t>
      </w:r>
      <w:r w:rsidRPr="006A2A67">
        <w:rPr>
          <w:rFonts w:ascii="Times New Roman" w:hAnsi="Times New Roman" w:cs="Times New Roman"/>
          <w:spacing w:val="2"/>
          <w:sz w:val="28"/>
          <w:szCs w:val="28"/>
        </w:rPr>
        <w:t xml:space="preserve"> фонеми (слухові галюцинації у вигляді окремих слів і фраз). Зазвичай хворі здатні чітко локалізувати джерело звуку (</w:t>
      </w:r>
      <w:r w:rsidR="00C740DE" w:rsidRPr="006A2A67">
        <w:rPr>
          <w:rFonts w:ascii="Times New Roman" w:hAnsi="Times New Roman" w:cs="Times New Roman"/>
          <w:spacing w:val="2"/>
          <w:sz w:val="28"/>
          <w:szCs w:val="28"/>
          <w:lang w:val="uk-UA"/>
        </w:rPr>
        <w:t>і</w:t>
      </w:r>
      <w:r w:rsidRPr="006A2A67">
        <w:rPr>
          <w:rFonts w:ascii="Times New Roman" w:hAnsi="Times New Roman" w:cs="Times New Roman"/>
          <w:spacing w:val="2"/>
          <w:sz w:val="28"/>
          <w:szCs w:val="28"/>
        </w:rPr>
        <w:t xml:space="preserve">з коридору, </w:t>
      </w:r>
      <w:r w:rsidR="008101E2" w:rsidRPr="006A2A67">
        <w:rPr>
          <w:rFonts w:ascii="Times New Roman" w:hAnsi="Times New Roman" w:cs="Times New Roman"/>
          <w:spacing w:val="2"/>
          <w:sz w:val="28"/>
          <w:szCs w:val="28"/>
          <w:lang w:val="uk-UA"/>
        </w:rPr>
        <w:t>вікна</w:t>
      </w:r>
      <w:r w:rsidRPr="006A2A67">
        <w:rPr>
          <w:rFonts w:ascii="Times New Roman" w:hAnsi="Times New Roman" w:cs="Times New Roman"/>
          <w:spacing w:val="2"/>
          <w:sz w:val="28"/>
          <w:szCs w:val="28"/>
        </w:rPr>
        <w:t xml:space="preserve">, сусіднього приміщення </w:t>
      </w:r>
      <w:r w:rsidR="00123E91" w:rsidRPr="006A2A67">
        <w:rPr>
          <w:rFonts w:ascii="Times New Roman" w:hAnsi="Times New Roman" w:cs="Times New Roman"/>
          <w:spacing w:val="2"/>
          <w:sz w:val="28"/>
          <w:szCs w:val="28"/>
          <w:lang w:val="uk-UA"/>
        </w:rPr>
        <w:t>й</w:t>
      </w:r>
      <w:r w:rsidRPr="006A2A67">
        <w:rPr>
          <w:rFonts w:ascii="Times New Roman" w:hAnsi="Times New Roman" w:cs="Times New Roman"/>
          <w:spacing w:val="2"/>
          <w:sz w:val="28"/>
          <w:szCs w:val="28"/>
        </w:rPr>
        <w:t xml:space="preserve"> т. </w:t>
      </w:r>
      <w:r w:rsidR="00C740DE" w:rsidRPr="006A2A67">
        <w:rPr>
          <w:rFonts w:ascii="Times New Roman" w:hAnsi="Times New Roman" w:cs="Times New Roman"/>
          <w:spacing w:val="2"/>
          <w:sz w:val="28"/>
          <w:szCs w:val="28"/>
          <w:lang w:val="uk-UA"/>
        </w:rPr>
        <w:t>ін</w:t>
      </w:r>
      <w:r w:rsidRPr="006A2A67">
        <w:rPr>
          <w:rFonts w:ascii="Times New Roman" w:hAnsi="Times New Roman" w:cs="Times New Roman"/>
          <w:spacing w:val="2"/>
          <w:sz w:val="28"/>
          <w:szCs w:val="28"/>
        </w:rPr>
        <w:t xml:space="preserve">.). Галюцинації супроводжуються руховим неспокоєм, афектом подиву. Психотичні розлади часто зникають після глибокого сну, одночасно редукуються </w:t>
      </w:r>
      <w:r w:rsidR="00C740DE" w:rsidRPr="006A2A67">
        <w:rPr>
          <w:rFonts w:ascii="Times New Roman" w:hAnsi="Times New Roman" w:cs="Times New Roman"/>
          <w:spacing w:val="2"/>
          <w:sz w:val="28"/>
          <w:szCs w:val="28"/>
          <w:lang w:val="uk-UA"/>
        </w:rPr>
        <w:t>й</w:t>
      </w:r>
      <w:r w:rsidRPr="006A2A67">
        <w:rPr>
          <w:rFonts w:ascii="Times New Roman" w:hAnsi="Times New Roman" w:cs="Times New Roman"/>
          <w:spacing w:val="2"/>
          <w:sz w:val="28"/>
          <w:szCs w:val="28"/>
        </w:rPr>
        <w:t xml:space="preserve"> афективні порушення.</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lastRenderedPageBreak/>
        <w:t>У випадках подальшого розвитку психозу з'являються множинні вербальні галюцинації, до них приєднується вторинн</w:t>
      </w:r>
      <w:r w:rsidR="000C354D" w:rsidRPr="006A2A67">
        <w:rPr>
          <w:rFonts w:ascii="Times New Roman" w:hAnsi="Times New Roman" w:cs="Times New Roman"/>
          <w:sz w:val="28"/>
          <w:szCs w:val="28"/>
          <w:lang w:val="uk-UA"/>
        </w:rPr>
        <w:t>е</w:t>
      </w:r>
      <w:r w:rsidRPr="006A2A67">
        <w:rPr>
          <w:rFonts w:ascii="Times New Roman" w:hAnsi="Times New Roman" w:cs="Times New Roman"/>
          <w:sz w:val="28"/>
          <w:szCs w:val="28"/>
        </w:rPr>
        <w:t xml:space="preserve"> марення (відносин, впливу, звинувачення, переслідування або фізичного знищення).</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Хворі надзвичайно схильні до нападів страху </w:t>
      </w:r>
      <w:r w:rsidR="00C740DE"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паніки, </w:t>
      </w:r>
      <w:r w:rsidR="00C740DE"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край підозрілі. Поступово марення починає вибудовуватися хворим у певну систему, </w:t>
      </w:r>
      <w:r w:rsidR="00C740DE"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якій галюцинаторні переживання вплітаються в реальні події (іноді досить правдоподібно). Після призначення терапії психотичні розлади </w:t>
      </w:r>
      <w:r w:rsidR="00C740DE" w:rsidRPr="006A2A67">
        <w:rPr>
          <w:rFonts w:ascii="Times New Roman" w:hAnsi="Times New Roman" w:cs="Times New Roman"/>
          <w:sz w:val="28"/>
          <w:szCs w:val="28"/>
          <w:lang w:val="uk-UA"/>
        </w:rPr>
        <w:t>зазвичай</w:t>
      </w:r>
      <w:r w:rsidRPr="006A2A67">
        <w:rPr>
          <w:rFonts w:ascii="Times New Roman" w:hAnsi="Times New Roman" w:cs="Times New Roman"/>
          <w:sz w:val="28"/>
          <w:szCs w:val="28"/>
        </w:rPr>
        <w:t xml:space="preserve"> швидко редукуються, пацієнт </w:t>
      </w:r>
      <w:r w:rsidR="00C740DE" w:rsidRPr="006A2A67">
        <w:rPr>
          <w:rFonts w:ascii="Times New Roman" w:hAnsi="Times New Roman" w:cs="Times New Roman"/>
          <w:sz w:val="28"/>
          <w:szCs w:val="28"/>
          <w:lang w:val="uk-UA"/>
        </w:rPr>
        <w:t>є</w:t>
      </w:r>
      <w:r w:rsidRPr="006A2A67">
        <w:rPr>
          <w:rFonts w:ascii="Times New Roman" w:hAnsi="Times New Roman" w:cs="Times New Roman"/>
          <w:sz w:val="28"/>
          <w:szCs w:val="28"/>
        </w:rPr>
        <w:t xml:space="preserve"> здатни</w:t>
      </w:r>
      <w:r w:rsidR="00C740DE" w:rsidRPr="006A2A67">
        <w:rPr>
          <w:rFonts w:ascii="Times New Roman" w:hAnsi="Times New Roman" w:cs="Times New Roman"/>
          <w:sz w:val="28"/>
          <w:szCs w:val="28"/>
          <w:lang w:val="uk-UA"/>
        </w:rPr>
        <w:t>м</w:t>
      </w:r>
      <w:r w:rsidRPr="006A2A67">
        <w:rPr>
          <w:rFonts w:ascii="Times New Roman" w:hAnsi="Times New Roman" w:cs="Times New Roman"/>
          <w:sz w:val="28"/>
          <w:szCs w:val="28"/>
        </w:rPr>
        <w:t xml:space="preserve"> критично оцінити пережите, при цьому </w:t>
      </w:r>
      <w:r w:rsidR="00C740DE" w:rsidRPr="006A2A67">
        <w:rPr>
          <w:rFonts w:ascii="Times New Roman" w:hAnsi="Times New Roman" w:cs="Times New Roman"/>
          <w:sz w:val="28"/>
          <w:szCs w:val="28"/>
          <w:lang w:val="uk-UA"/>
        </w:rPr>
        <w:t>в</w:t>
      </w:r>
      <w:r w:rsidRPr="006A2A67">
        <w:rPr>
          <w:rFonts w:ascii="Times New Roman" w:hAnsi="Times New Roman" w:cs="Times New Roman"/>
          <w:sz w:val="28"/>
          <w:szCs w:val="28"/>
        </w:rPr>
        <w:t xml:space="preserve"> нього можуть зберігатися порушення депресивного </w:t>
      </w:r>
      <w:r w:rsidR="00C740DE"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астенічного кола.</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Затяжні (підгострі) і хронічні алкогольні галюциноз</w:t>
      </w:r>
      <w:r w:rsidR="000C354D" w:rsidRPr="006A2A67">
        <w:rPr>
          <w:rFonts w:ascii="Times New Roman" w:hAnsi="Times New Roman" w:cs="Times New Roman"/>
          <w:sz w:val="28"/>
          <w:szCs w:val="28"/>
          <w:lang w:val="uk-UA"/>
        </w:rPr>
        <w:t>и</w:t>
      </w:r>
      <w:r w:rsidRPr="006A2A67">
        <w:rPr>
          <w:rFonts w:ascii="Times New Roman" w:hAnsi="Times New Roman" w:cs="Times New Roman"/>
          <w:sz w:val="28"/>
          <w:szCs w:val="28"/>
        </w:rPr>
        <w:t xml:space="preserve"> характеризуються стійким вербальним галюцинозом </w:t>
      </w:r>
      <w:r w:rsidR="00C740DE"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з приєднанням депресивних і </w:t>
      </w:r>
      <w:r w:rsidR="00FE0103" w:rsidRPr="006A2A67">
        <w:rPr>
          <w:rFonts w:ascii="Times New Roman" w:hAnsi="Times New Roman" w:cs="Times New Roman"/>
          <w:sz w:val="28"/>
          <w:szCs w:val="28"/>
          <w:lang w:val="uk-UA"/>
        </w:rPr>
        <w:t>маревних</w:t>
      </w:r>
      <w:r w:rsidRPr="006A2A67">
        <w:rPr>
          <w:rFonts w:ascii="Times New Roman" w:hAnsi="Times New Roman" w:cs="Times New Roman"/>
          <w:sz w:val="28"/>
          <w:szCs w:val="28"/>
        </w:rPr>
        <w:t xml:space="preserve"> розладів.</w:t>
      </w:r>
    </w:p>
    <w:p w:rsidR="00D54414" w:rsidRPr="006A2A67" w:rsidRDefault="00FE010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i/>
          <w:sz w:val="28"/>
          <w:szCs w:val="28"/>
          <w:lang w:val="uk-UA"/>
        </w:rPr>
        <w:t>Маревні</w:t>
      </w:r>
      <w:r w:rsidR="00D54414" w:rsidRPr="006A2A67">
        <w:rPr>
          <w:rFonts w:ascii="Times New Roman" w:hAnsi="Times New Roman" w:cs="Times New Roman"/>
          <w:i/>
          <w:sz w:val="28"/>
          <w:szCs w:val="28"/>
        </w:rPr>
        <w:t xml:space="preserve"> психози</w:t>
      </w:r>
      <w:r w:rsidR="000C354D" w:rsidRPr="006A2A67">
        <w:rPr>
          <w:rFonts w:ascii="Times New Roman" w:hAnsi="Times New Roman" w:cs="Times New Roman"/>
          <w:i/>
          <w:sz w:val="28"/>
          <w:szCs w:val="28"/>
          <w:lang w:val="uk-UA"/>
        </w:rPr>
        <w:t>.</w:t>
      </w:r>
      <w:r w:rsidR="00C740DE" w:rsidRPr="006A2A67">
        <w:rPr>
          <w:rFonts w:ascii="Times New Roman" w:hAnsi="Times New Roman" w:cs="Times New Roman"/>
          <w:sz w:val="28"/>
          <w:szCs w:val="28"/>
          <w:lang w:val="uk-UA"/>
        </w:rPr>
        <w:t xml:space="preserve"> </w:t>
      </w:r>
      <w:r w:rsidR="00D54414" w:rsidRPr="006A2A67">
        <w:rPr>
          <w:rFonts w:ascii="Times New Roman" w:hAnsi="Times New Roman" w:cs="Times New Roman"/>
          <w:sz w:val="28"/>
          <w:szCs w:val="28"/>
        </w:rPr>
        <w:t xml:space="preserve">Гострий алкогольний параноїд </w:t>
      </w:r>
      <w:r w:rsidR="00C740DE" w:rsidRPr="006A2A67">
        <w:rPr>
          <w:rFonts w:ascii="Times New Roman" w:hAnsi="Times New Roman" w:cs="Times New Roman"/>
          <w:sz w:val="28"/>
          <w:szCs w:val="28"/>
          <w:lang w:val="uk-UA"/>
        </w:rPr>
        <w:t>ви</w:t>
      </w:r>
      <w:r w:rsidR="00D54414" w:rsidRPr="006A2A67">
        <w:rPr>
          <w:rFonts w:ascii="Times New Roman" w:hAnsi="Times New Roman" w:cs="Times New Roman"/>
          <w:sz w:val="28"/>
          <w:szCs w:val="28"/>
        </w:rPr>
        <w:t>являється чуттєвим (несистематизованим, уривчасти</w:t>
      </w:r>
      <w:r w:rsidR="000C354D" w:rsidRPr="006A2A67">
        <w:rPr>
          <w:rFonts w:ascii="Times New Roman" w:hAnsi="Times New Roman" w:cs="Times New Roman"/>
          <w:sz w:val="28"/>
          <w:szCs w:val="28"/>
          <w:lang w:val="uk-UA"/>
        </w:rPr>
        <w:t>м</w:t>
      </w:r>
      <w:r w:rsidR="00D54414" w:rsidRPr="006A2A67">
        <w:rPr>
          <w:rFonts w:ascii="Times New Roman" w:hAnsi="Times New Roman" w:cs="Times New Roman"/>
          <w:sz w:val="28"/>
          <w:szCs w:val="28"/>
        </w:rPr>
        <w:t xml:space="preserve">) маренням переслідування, тривожно-депресивним афектом, ідеями особливого значення, фізичного впливу. Для гострого алкогольного </w:t>
      </w:r>
      <w:r w:rsidR="000C354D" w:rsidRPr="006A2A67">
        <w:rPr>
          <w:rFonts w:ascii="Times New Roman" w:hAnsi="Times New Roman" w:cs="Times New Roman"/>
          <w:sz w:val="28"/>
          <w:szCs w:val="28"/>
          <w:lang w:val="uk-UA"/>
        </w:rPr>
        <w:t>п</w:t>
      </w:r>
      <w:r w:rsidR="00D54414" w:rsidRPr="006A2A67">
        <w:rPr>
          <w:rFonts w:ascii="Times New Roman" w:hAnsi="Times New Roman" w:cs="Times New Roman"/>
          <w:sz w:val="28"/>
          <w:szCs w:val="28"/>
        </w:rPr>
        <w:t>араноїд</w:t>
      </w:r>
      <w:r w:rsidR="000C354D" w:rsidRPr="006A2A67">
        <w:rPr>
          <w:rFonts w:ascii="Times New Roman" w:hAnsi="Times New Roman" w:cs="Times New Roman"/>
          <w:sz w:val="28"/>
          <w:szCs w:val="28"/>
          <w:lang w:val="uk-UA"/>
        </w:rPr>
        <w:t>у</w:t>
      </w:r>
      <w:r w:rsidR="00D54414" w:rsidRPr="006A2A67">
        <w:rPr>
          <w:rFonts w:ascii="Times New Roman" w:hAnsi="Times New Roman" w:cs="Times New Roman"/>
          <w:sz w:val="28"/>
          <w:szCs w:val="28"/>
        </w:rPr>
        <w:t xml:space="preserve"> поряд з </w:t>
      </w:r>
      <w:r w:rsidR="000C354D" w:rsidRPr="006A2A67">
        <w:rPr>
          <w:rFonts w:ascii="Times New Roman" w:hAnsi="Times New Roman" w:cs="Times New Roman"/>
          <w:sz w:val="28"/>
          <w:szCs w:val="28"/>
          <w:lang w:val="uk-UA"/>
        </w:rPr>
        <w:t>маревним</w:t>
      </w:r>
      <w:r w:rsidR="00D54414" w:rsidRPr="006A2A67">
        <w:rPr>
          <w:rFonts w:ascii="Times New Roman" w:hAnsi="Times New Roman" w:cs="Times New Roman"/>
          <w:sz w:val="28"/>
          <w:szCs w:val="28"/>
        </w:rPr>
        <w:t xml:space="preserve"> трактуванням навколишнього характерн</w:t>
      </w:r>
      <w:r w:rsidR="00C740DE" w:rsidRPr="006A2A67">
        <w:rPr>
          <w:rFonts w:ascii="Times New Roman" w:hAnsi="Times New Roman" w:cs="Times New Roman"/>
          <w:sz w:val="28"/>
          <w:szCs w:val="28"/>
          <w:lang w:val="uk-UA"/>
        </w:rPr>
        <w:t>им є</w:t>
      </w:r>
      <w:r w:rsidR="00D54414" w:rsidRPr="006A2A67">
        <w:rPr>
          <w:rFonts w:ascii="Times New Roman" w:hAnsi="Times New Roman" w:cs="Times New Roman"/>
          <w:sz w:val="28"/>
          <w:szCs w:val="28"/>
        </w:rPr>
        <w:t xml:space="preserve"> ілюзорне сприйняття. Так, наприклад, </w:t>
      </w:r>
      <w:r w:rsidR="00C740DE" w:rsidRPr="006A2A67">
        <w:rPr>
          <w:rFonts w:ascii="Times New Roman" w:hAnsi="Times New Roman" w:cs="Times New Roman"/>
          <w:sz w:val="28"/>
          <w:szCs w:val="28"/>
          <w:lang w:val="uk-UA"/>
        </w:rPr>
        <w:t>у</w:t>
      </w:r>
      <w:r w:rsidR="00D54414" w:rsidRPr="006A2A67">
        <w:rPr>
          <w:rFonts w:ascii="Times New Roman" w:hAnsi="Times New Roman" w:cs="Times New Roman"/>
          <w:sz w:val="28"/>
          <w:szCs w:val="28"/>
        </w:rPr>
        <w:t xml:space="preserve"> розмовах хворим постійно вв</w:t>
      </w:r>
      <w:r w:rsidRPr="006A2A67">
        <w:rPr>
          <w:rFonts w:ascii="Times New Roman" w:hAnsi="Times New Roman" w:cs="Times New Roman"/>
          <w:sz w:val="28"/>
          <w:szCs w:val="28"/>
          <w:lang w:val="uk-UA"/>
        </w:rPr>
        <w:t>и</w:t>
      </w:r>
      <w:r w:rsidR="00D54414" w:rsidRPr="006A2A67">
        <w:rPr>
          <w:rFonts w:ascii="Times New Roman" w:hAnsi="Times New Roman" w:cs="Times New Roman"/>
          <w:sz w:val="28"/>
          <w:szCs w:val="28"/>
        </w:rPr>
        <w:t xml:space="preserve">жається загроза </w:t>
      </w:r>
      <w:r w:rsidR="000C354D" w:rsidRPr="006A2A67">
        <w:rPr>
          <w:rFonts w:ascii="Times New Roman" w:hAnsi="Times New Roman" w:cs="Times New Roman"/>
          <w:sz w:val="28"/>
          <w:szCs w:val="28"/>
          <w:lang w:val="uk-UA"/>
        </w:rPr>
        <w:t>на</w:t>
      </w:r>
      <w:r w:rsidR="00D54414" w:rsidRPr="006A2A67">
        <w:rPr>
          <w:rFonts w:ascii="Times New Roman" w:hAnsi="Times New Roman" w:cs="Times New Roman"/>
          <w:sz w:val="28"/>
          <w:szCs w:val="28"/>
        </w:rPr>
        <w:t xml:space="preserve"> </w:t>
      </w:r>
      <w:r w:rsidR="00C740DE" w:rsidRPr="006A2A67">
        <w:rPr>
          <w:rFonts w:ascii="Times New Roman" w:hAnsi="Times New Roman" w:cs="Times New Roman"/>
          <w:sz w:val="28"/>
          <w:szCs w:val="28"/>
          <w:lang w:val="uk-UA"/>
        </w:rPr>
        <w:t>їх</w:t>
      </w:r>
      <w:r w:rsidR="00D54414" w:rsidRPr="006A2A67">
        <w:rPr>
          <w:rFonts w:ascii="Times New Roman" w:hAnsi="Times New Roman" w:cs="Times New Roman"/>
          <w:sz w:val="28"/>
          <w:szCs w:val="28"/>
        </w:rPr>
        <w:t xml:space="preserve"> адресу, підкреслено негативне ставлення до </w:t>
      </w:r>
      <w:r w:rsidR="00C740DE" w:rsidRPr="006A2A67">
        <w:rPr>
          <w:rFonts w:ascii="Times New Roman" w:hAnsi="Times New Roman" w:cs="Times New Roman"/>
          <w:sz w:val="28"/>
          <w:szCs w:val="28"/>
          <w:lang w:val="uk-UA"/>
        </w:rPr>
        <w:t>них</w:t>
      </w:r>
      <w:r w:rsidR="00D54414" w:rsidRPr="006A2A67">
        <w:rPr>
          <w:rFonts w:ascii="Times New Roman" w:hAnsi="Times New Roman" w:cs="Times New Roman"/>
          <w:sz w:val="28"/>
          <w:szCs w:val="28"/>
        </w:rPr>
        <w:t xml:space="preserve"> </w:t>
      </w:r>
      <w:r w:rsidR="00C740DE" w:rsidRPr="006A2A67">
        <w:rPr>
          <w:rFonts w:ascii="Times New Roman" w:hAnsi="Times New Roman" w:cs="Times New Roman"/>
          <w:sz w:val="28"/>
          <w:szCs w:val="28"/>
          <w:lang w:val="uk-UA"/>
        </w:rPr>
        <w:t>тощо</w:t>
      </w:r>
      <w:r w:rsidR="00D54414" w:rsidRPr="006A2A67">
        <w:rPr>
          <w:rFonts w:ascii="Times New Roman" w:hAnsi="Times New Roman" w:cs="Times New Roman"/>
          <w:sz w:val="28"/>
          <w:szCs w:val="28"/>
        </w:rPr>
        <w:t xml:space="preserve">. Переважає афект страху, </w:t>
      </w:r>
      <w:r w:rsidR="00C740DE" w:rsidRPr="006A2A67">
        <w:rPr>
          <w:rFonts w:ascii="Times New Roman" w:hAnsi="Times New Roman" w:cs="Times New Roman"/>
          <w:sz w:val="28"/>
          <w:szCs w:val="28"/>
          <w:lang w:val="uk-UA"/>
        </w:rPr>
        <w:t>стосовно</w:t>
      </w:r>
      <w:r w:rsidR="00D54414" w:rsidRPr="006A2A67">
        <w:rPr>
          <w:rFonts w:ascii="Times New Roman" w:hAnsi="Times New Roman" w:cs="Times New Roman"/>
          <w:sz w:val="28"/>
          <w:szCs w:val="28"/>
        </w:rPr>
        <w:t xml:space="preserve"> уявних переслідувачів можливі агресивні дії.</w:t>
      </w:r>
    </w:p>
    <w:p w:rsidR="00D54414" w:rsidRPr="006A2A67" w:rsidRDefault="00D5441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При підгострому </w:t>
      </w:r>
      <w:r w:rsidR="00C740DE"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хронічному </w:t>
      </w:r>
      <w:r w:rsidR="000C354D" w:rsidRPr="006A2A67">
        <w:rPr>
          <w:rFonts w:ascii="Times New Roman" w:hAnsi="Times New Roman" w:cs="Times New Roman"/>
          <w:sz w:val="28"/>
          <w:szCs w:val="28"/>
          <w:lang w:val="uk-UA"/>
        </w:rPr>
        <w:t>п</w:t>
      </w:r>
      <w:r w:rsidRPr="006A2A67">
        <w:rPr>
          <w:rFonts w:ascii="Times New Roman" w:hAnsi="Times New Roman" w:cs="Times New Roman"/>
          <w:sz w:val="28"/>
          <w:szCs w:val="28"/>
        </w:rPr>
        <w:t>араноїд</w:t>
      </w:r>
      <w:r w:rsidR="000C354D"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зникає ілюзорний компонент </w:t>
      </w:r>
      <w:r w:rsidR="000C354D" w:rsidRPr="006A2A67">
        <w:rPr>
          <w:rFonts w:ascii="Times New Roman" w:hAnsi="Times New Roman" w:cs="Times New Roman"/>
          <w:sz w:val="28"/>
          <w:szCs w:val="28"/>
          <w:lang w:val="uk-UA"/>
        </w:rPr>
        <w:t>марення</w:t>
      </w:r>
      <w:r w:rsidRPr="006A2A67">
        <w:rPr>
          <w:rFonts w:ascii="Times New Roman" w:hAnsi="Times New Roman" w:cs="Times New Roman"/>
          <w:sz w:val="28"/>
          <w:szCs w:val="28"/>
        </w:rPr>
        <w:t xml:space="preserve">, спостерігається його деяка систематизація. Поведінка стає більш </w:t>
      </w:r>
      <w:r w:rsidR="00C740DE" w:rsidRPr="006A2A67">
        <w:rPr>
          <w:rFonts w:ascii="Times New Roman" w:hAnsi="Times New Roman" w:cs="Times New Roman"/>
          <w:sz w:val="28"/>
          <w:szCs w:val="28"/>
          <w:lang w:val="uk-UA"/>
        </w:rPr>
        <w:t>у</w:t>
      </w:r>
      <w:r w:rsidRPr="006A2A67">
        <w:rPr>
          <w:rFonts w:ascii="Times New Roman" w:hAnsi="Times New Roman" w:cs="Times New Roman"/>
          <w:sz w:val="28"/>
          <w:szCs w:val="28"/>
        </w:rPr>
        <w:t>порядкован</w:t>
      </w:r>
      <w:r w:rsidR="000C354D" w:rsidRPr="006A2A67">
        <w:rPr>
          <w:rFonts w:ascii="Times New Roman" w:hAnsi="Times New Roman" w:cs="Times New Roman"/>
          <w:sz w:val="28"/>
          <w:szCs w:val="28"/>
          <w:lang w:val="uk-UA"/>
        </w:rPr>
        <w:t>ою</w:t>
      </w:r>
      <w:r w:rsidRPr="006A2A67">
        <w:rPr>
          <w:rFonts w:ascii="Times New Roman" w:hAnsi="Times New Roman" w:cs="Times New Roman"/>
          <w:sz w:val="28"/>
          <w:szCs w:val="28"/>
        </w:rPr>
        <w:t xml:space="preserve">, хворі стають ще більш замкнутими, підозрілими, </w:t>
      </w:r>
      <w:r w:rsidR="00C740DE" w:rsidRPr="006A2A67">
        <w:rPr>
          <w:rFonts w:ascii="Times New Roman" w:hAnsi="Times New Roman" w:cs="Times New Roman"/>
          <w:sz w:val="28"/>
          <w:szCs w:val="28"/>
          <w:lang w:val="uk-UA"/>
        </w:rPr>
        <w:t>можуть бути</w:t>
      </w:r>
      <w:r w:rsidRPr="006A2A67">
        <w:rPr>
          <w:rFonts w:ascii="Times New Roman" w:hAnsi="Times New Roman" w:cs="Times New Roman"/>
          <w:sz w:val="28"/>
          <w:szCs w:val="28"/>
        </w:rPr>
        <w:t xml:space="preserve"> спалах</w:t>
      </w:r>
      <w:r w:rsidR="000C354D" w:rsidRPr="006A2A67">
        <w:rPr>
          <w:rFonts w:ascii="Times New Roman" w:hAnsi="Times New Roman" w:cs="Times New Roman"/>
          <w:sz w:val="28"/>
          <w:szCs w:val="28"/>
          <w:lang w:val="uk-UA"/>
        </w:rPr>
        <w:t>и</w:t>
      </w:r>
      <w:r w:rsidRPr="006A2A67">
        <w:rPr>
          <w:rFonts w:ascii="Times New Roman" w:hAnsi="Times New Roman" w:cs="Times New Roman"/>
          <w:sz w:val="28"/>
          <w:szCs w:val="28"/>
        </w:rPr>
        <w:t xml:space="preserve"> дисфорії (хворі стають </w:t>
      </w:r>
      <w:r w:rsidR="00C740DE" w:rsidRPr="006A2A67">
        <w:rPr>
          <w:rFonts w:ascii="Times New Roman" w:hAnsi="Times New Roman" w:cs="Times New Roman"/>
          <w:sz w:val="28"/>
          <w:szCs w:val="28"/>
          <w:lang w:val="uk-UA"/>
        </w:rPr>
        <w:t>похмуро-</w:t>
      </w:r>
      <w:r w:rsidRPr="006A2A67">
        <w:rPr>
          <w:rFonts w:ascii="Times New Roman" w:hAnsi="Times New Roman" w:cs="Times New Roman"/>
          <w:sz w:val="28"/>
          <w:szCs w:val="28"/>
        </w:rPr>
        <w:t>злобним</w:t>
      </w:r>
      <w:r w:rsidR="000C354D" w:rsidRPr="006A2A67">
        <w:rPr>
          <w:rFonts w:ascii="Times New Roman" w:hAnsi="Times New Roman" w:cs="Times New Roman"/>
          <w:sz w:val="28"/>
          <w:szCs w:val="28"/>
          <w:lang w:val="uk-UA"/>
        </w:rPr>
        <w:t>и</w:t>
      </w:r>
      <w:r w:rsidRPr="006A2A67">
        <w:rPr>
          <w:rFonts w:ascii="Times New Roman" w:hAnsi="Times New Roman" w:cs="Times New Roman"/>
          <w:sz w:val="28"/>
          <w:szCs w:val="28"/>
        </w:rPr>
        <w:t>, іноді агресивними). Зберігається тривожний, знижений фон настрою. Поступово інтенсивність переживань слабшає, можлив</w:t>
      </w:r>
      <w:r w:rsidR="00C740DE" w:rsidRPr="006A2A67">
        <w:rPr>
          <w:rFonts w:ascii="Times New Roman" w:hAnsi="Times New Roman" w:cs="Times New Roman"/>
          <w:sz w:val="28"/>
          <w:szCs w:val="28"/>
          <w:lang w:val="uk-UA"/>
        </w:rPr>
        <w:t>ою стає</w:t>
      </w:r>
      <w:r w:rsidRPr="006A2A67">
        <w:rPr>
          <w:rFonts w:ascii="Times New Roman" w:hAnsi="Times New Roman" w:cs="Times New Roman"/>
          <w:sz w:val="28"/>
          <w:szCs w:val="28"/>
        </w:rPr>
        <w:t xml:space="preserve"> соціальна адаптація. Щ</w:t>
      </w:r>
      <w:r w:rsidR="000C354D" w:rsidRPr="006A2A67">
        <w:rPr>
          <w:rFonts w:ascii="Times New Roman" w:hAnsi="Times New Roman" w:cs="Times New Roman"/>
          <w:sz w:val="28"/>
          <w:szCs w:val="28"/>
          <w:lang w:val="uk-UA"/>
        </w:rPr>
        <w:t>е</w:t>
      </w:r>
      <w:r w:rsidRPr="006A2A67">
        <w:rPr>
          <w:rFonts w:ascii="Times New Roman" w:hAnsi="Times New Roman" w:cs="Times New Roman"/>
          <w:sz w:val="28"/>
          <w:szCs w:val="28"/>
        </w:rPr>
        <w:t xml:space="preserve"> тривалий час зберігається резидуальн</w:t>
      </w:r>
      <w:r w:rsidR="000C354D" w:rsidRPr="006A2A67">
        <w:rPr>
          <w:rFonts w:ascii="Times New Roman" w:hAnsi="Times New Roman" w:cs="Times New Roman"/>
          <w:sz w:val="28"/>
          <w:szCs w:val="28"/>
          <w:lang w:val="uk-UA"/>
        </w:rPr>
        <w:t>е</w:t>
      </w:r>
      <w:r w:rsidRPr="006A2A67">
        <w:rPr>
          <w:rFonts w:ascii="Times New Roman" w:hAnsi="Times New Roman" w:cs="Times New Roman"/>
          <w:sz w:val="28"/>
          <w:szCs w:val="28"/>
        </w:rPr>
        <w:t xml:space="preserve"> </w:t>
      </w:r>
      <w:r w:rsidR="000C354D" w:rsidRPr="006A2A67">
        <w:rPr>
          <w:rFonts w:ascii="Times New Roman" w:hAnsi="Times New Roman" w:cs="Times New Roman"/>
          <w:sz w:val="28"/>
          <w:szCs w:val="28"/>
          <w:lang w:val="uk-UA"/>
        </w:rPr>
        <w:t>марення</w:t>
      </w:r>
      <w:r w:rsidRPr="006A2A67">
        <w:rPr>
          <w:rFonts w:ascii="Times New Roman" w:hAnsi="Times New Roman" w:cs="Times New Roman"/>
          <w:sz w:val="28"/>
          <w:szCs w:val="28"/>
        </w:rPr>
        <w:t>.</w:t>
      </w:r>
    </w:p>
    <w:p w:rsidR="007B2A13" w:rsidRPr="006A2A67" w:rsidRDefault="007B2A1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Алкогольне марення ревнощів (алкогольна параноя)</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 xml:space="preserve">це психоз </w:t>
      </w:r>
      <w:r w:rsidR="006C79E1" w:rsidRPr="006A2A67">
        <w:rPr>
          <w:rFonts w:ascii="Times New Roman" w:hAnsi="Times New Roman" w:cs="Times New Roman"/>
          <w:sz w:val="28"/>
          <w:szCs w:val="28"/>
          <w:lang w:val="uk-UA"/>
        </w:rPr>
        <w:t>здебільшого</w:t>
      </w:r>
      <w:r w:rsidRPr="006A2A67">
        <w:rPr>
          <w:rFonts w:ascii="Times New Roman" w:hAnsi="Times New Roman" w:cs="Times New Roman"/>
          <w:sz w:val="28"/>
          <w:szCs w:val="28"/>
        </w:rPr>
        <w:t xml:space="preserve"> затяжн</w:t>
      </w:r>
      <w:r w:rsidR="006C79E1" w:rsidRPr="006A2A67">
        <w:rPr>
          <w:rFonts w:ascii="Times New Roman" w:hAnsi="Times New Roman" w:cs="Times New Roman"/>
          <w:sz w:val="28"/>
          <w:szCs w:val="28"/>
          <w:lang w:val="uk-UA"/>
        </w:rPr>
        <w:t>ого</w:t>
      </w:r>
      <w:r w:rsidRPr="006A2A67">
        <w:rPr>
          <w:rFonts w:ascii="Times New Roman" w:hAnsi="Times New Roman" w:cs="Times New Roman"/>
          <w:sz w:val="28"/>
          <w:szCs w:val="28"/>
        </w:rPr>
        <w:t xml:space="preserve"> </w:t>
      </w:r>
      <w:r w:rsidR="006C79E1"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хронічн</w:t>
      </w:r>
      <w:r w:rsidR="006C79E1" w:rsidRPr="006A2A67">
        <w:rPr>
          <w:rFonts w:ascii="Times New Roman" w:hAnsi="Times New Roman" w:cs="Times New Roman"/>
          <w:sz w:val="28"/>
          <w:szCs w:val="28"/>
          <w:lang w:val="uk-UA"/>
        </w:rPr>
        <w:t>ого</w:t>
      </w:r>
      <w:r w:rsidRPr="006A2A67">
        <w:rPr>
          <w:rFonts w:ascii="Times New Roman" w:hAnsi="Times New Roman" w:cs="Times New Roman"/>
          <w:sz w:val="28"/>
          <w:szCs w:val="28"/>
        </w:rPr>
        <w:t xml:space="preserve"> тип</w:t>
      </w:r>
      <w:r w:rsidR="006C79E1"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перебігу з переважанням первинного систематизованого марення ревнощів, що розвивається на тлі хронічної алкогольної енцефалопатії. </w:t>
      </w:r>
      <w:r w:rsidR="006C79E1" w:rsidRPr="006A2A67">
        <w:rPr>
          <w:rFonts w:ascii="Times New Roman" w:hAnsi="Times New Roman" w:cs="Times New Roman"/>
          <w:sz w:val="28"/>
          <w:szCs w:val="28"/>
          <w:lang w:val="uk-UA"/>
        </w:rPr>
        <w:t>Трапляється зазвичай</w:t>
      </w:r>
      <w:r w:rsidRPr="006A2A67">
        <w:rPr>
          <w:rFonts w:ascii="Times New Roman" w:hAnsi="Times New Roman" w:cs="Times New Roman"/>
          <w:sz w:val="28"/>
          <w:szCs w:val="28"/>
        </w:rPr>
        <w:t xml:space="preserve"> у чоловіків </w:t>
      </w:r>
      <w:r w:rsidR="006C79E1"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з психопатичними </w:t>
      </w:r>
      <w:r w:rsidR="000C354D" w:rsidRPr="006A2A67">
        <w:rPr>
          <w:rFonts w:ascii="Times New Roman" w:hAnsi="Times New Roman" w:cs="Times New Roman"/>
          <w:sz w:val="28"/>
          <w:szCs w:val="28"/>
          <w:lang w:val="uk-UA"/>
        </w:rPr>
        <w:t>паранояльними</w:t>
      </w:r>
      <w:r w:rsidRPr="006A2A67">
        <w:rPr>
          <w:rFonts w:ascii="Times New Roman" w:hAnsi="Times New Roman" w:cs="Times New Roman"/>
          <w:sz w:val="28"/>
          <w:szCs w:val="28"/>
        </w:rPr>
        <w:t xml:space="preserve"> рисами характеру. </w:t>
      </w:r>
      <w:r w:rsidR="000C354D" w:rsidRPr="006A2A67">
        <w:rPr>
          <w:rFonts w:ascii="Times New Roman" w:hAnsi="Times New Roman" w:cs="Times New Roman"/>
          <w:sz w:val="28"/>
          <w:szCs w:val="28"/>
          <w:lang w:val="uk-UA"/>
        </w:rPr>
        <w:t>Марення</w:t>
      </w:r>
      <w:r w:rsidRPr="006A2A67">
        <w:rPr>
          <w:rFonts w:ascii="Times New Roman" w:hAnsi="Times New Roman" w:cs="Times New Roman"/>
          <w:sz w:val="28"/>
          <w:szCs w:val="28"/>
        </w:rPr>
        <w:t xml:space="preserve"> </w:t>
      </w:r>
      <w:r w:rsidR="00A3239D" w:rsidRPr="006A2A67">
        <w:rPr>
          <w:rFonts w:ascii="Times New Roman" w:hAnsi="Times New Roman" w:cs="Times New Roman"/>
          <w:sz w:val="28"/>
          <w:szCs w:val="28"/>
          <w:lang w:val="uk-UA"/>
        </w:rPr>
        <w:t xml:space="preserve">є </w:t>
      </w:r>
      <w:r w:rsidRPr="006A2A67">
        <w:rPr>
          <w:rFonts w:ascii="Times New Roman" w:hAnsi="Times New Roman" w:cs="Times New Roman"/>
          <w:sz w:val="28"/>
          <w:szCs w:val="28"/>
        </w:rPr>
        <w:t>монотемат</w:t>
      </w:r>
      <w:r w:rsidR="000C354D" w:rsidRPr="006A2A67">
        <w:rPr>
          <w:rFonts w:ascii="Times New Roman" w:hAnsi="Times New Roman" w:cs="Times New Roman"/>
          <w:sz w:val="28"/>
          <w:szCs w:val="28"/>
          <w:lang w:val="uk-UA"/>
        </w:rPr>
        <w:t>и</w:t>
      </w:r>
      <w:r w:rsidRPr="006A2A67">
        <w:rPr>
          <w:rFonts w:ascii="Times New Roman" w:hAnsi="Times New Roman" w:cs="Times New Roman"/>
          <w:sz w:val="28"/>
          <w:szCs w:val="28"/>
        </w:rPr>
        <w:t>ч</w:t>
      </w:r>
      <w:r w:rsidR="000C354D" w:rsidRPr="006A2A67">
        <w:rPr>
          <w:rFonts w:ascii="Times New Roman" w:hAnsi="Times New Roman" w:cs="Times New Roman"/>
          <w:sz w:val="28"/>
          <w:szCs w:val="28"/>
          <w:lang w:val="uk-UA"/>
        </w:rPr>
        <w:t>н</w:t>
      </w:r>
      <w:r w:rsidR="00A3239D" w:rsidRPr="006A2A67">
        <w:rPr>
          <w:rFonts w:ascii="Times New Roman" w:hAnsi="Times New Roman" w:cs="Times New Roman"/>
          <w:sz w:val="28"/>
          <w:szCs w:val="28"/>
          <w:lang w:val="uk-UA"/>
        </w:rPr>
        <w:t>им</w:t>
      </w:r>
      <w:r w:rsidRPr="006A2A67">
        <w:rPr>
          <w:rFonts w:ascii="Times New Roman" w:hAnsi="Times New Roman" w:cs="Times New Roman"/>
          <w:sz w:val="28"/>
          <w:szCs w:val="28"/>
        </w:rPr>
        <w:t>, розвивається поступово</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 xml:space="preserve">спочатку </w:t>
      </w:r>
      <w:r w:rsidR="000C354D" w:rsidRPr="006A2A67">
        <w:rPr>
          <w:rFonts w:ascii="Times New Roman" w:hAnsi="Times New Roman" w:cs="Times New Roman"/>
          <w:sz w:val="28"/>
          <w:szCs w:val="28"/>
          <w:lang w:val="uk-UA"/>
        </w:rPr>
        <w:t>маревні</w:t>
      </w:r>
      <w:r w:rsidRPr="006A2A67">
        <w:rPr>
          <w:rFonts w:ascii="Times New Roman" w:hAnsi="Times New Roman" w:cs="Times New Roman"/>
          <w:sz w:val="28"/>
          <w:szCs w:val="28"/>
        </w:rPr>
        <w:t xml:space="preserve"> висловлювання </w:t>
      </w:r>
      <w:r w:rsidR="00FE0103" w:rsidRPr="006A2A67">
        <w:rPr>
          <w:rFonts w:ascii="Times New Roman" w:hAnsi="Times New Roman" w:cs="Times New Roman"/>
          <w:sz w:val="28"/>
          <w:szCs w:val="28"/>
          <w:lang w:val="uk-UA"/>
        </w:rPr>
        <w:t>виникають</w:t>
      </w:r>
      <w:r w:rsidRPr="006A2A67">
        <w:rPr>
          <w:rFonts w:ascii="Times New Roman" w:hAnsi="Times New Roman" w:cs="Times New Roman"/>
          <w:sz w:val="28"/>
          <w:szCs w:val="28"/>
        </w:rPr>
        <w:t xml:space="preserve"> тільки в стані сп'яніння або абстиненції. Формуванню маревного синдрому часто передують реально існуючі погані стосунки в родині, пов'язані з систематично</w:t>
      </w:r>
      <w:r w:rsidR="00A3239D" w:rsidRPr="006A2A67">
        <w:rPr>
          <w:rFonts w:ascii="Times New Roman" w:hAnsi="Times New Roman" w:cs="Times New Roman"/>
          <w:sz w:val="28"/>
          <w:szCs w:val="28"/>
          <w:lang w:val="uk-UA"/>
        </w:rPr>
        <w:t>ю</w:t>
      </w:r>
      <w:r w:rsidRPr="006A2A67">
        <w:rPr>
          <w:rFonts w:ascii="Times New Roman" w:hAnsi="Times New Roman" w:cs="Times New Roman"/>
          <w:sz w:val="28"/>
          <w:szCs w:val="28"/>
        </w:rPr>
        <w:t xml:space="preserve"> алкогольною інтоксикацією </w:t>
      </w:r>
      <w:r w:rsidR="00A3239D"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особливостями характеру хворого. Тривалий час марення залишається досить правдоподібним, але з часом коло подій і вчинків, які </w:t>
      </w:r>
      <w:r w:rsidR="00A3239D" w:rsidRPr="006A2A67">
        <w:rPr>
          <w:rFonts w:ascii="Times New Roman" w:hAnsi="Times New Roman" w:cs="Times New Roman"/>
          <w:sz w:val="28"/>
          <w:szCs w:val="28"/>
          <w:lang w:val="uk-UA"/>
        </w:rPr>
        <w:t>набувають</w:t>
      </w:r>
      <w:r w:rsidRPr="006A2A67">
        <w:rPr>
          <w:rFonts w:ascii="Times New Roman" w:hAnsi="Times New Roman" w:cs="Times New Roman"/>
          <w:sz w:val="28"/>
          <w:szCs w:val="28"/>
        </w:rPr>
        <w:t xml:space="preserve"> божевільн</w:t>
      </w:r>
      <w:r w:rsidR="00A3239D" w:rsidRPr="006A2A67">
        <w:rPr>
          <w:rFonts w:ascii="Times New Roman" w:hAnsi="Times New Roman" w:cs="Times New Roman"/>
          <w:sz w:val="28"/>
          <w:szCs w:val="28"/>
          <w:lang w:val="uk-UA"/>
        </w:rPr>
        <w:t>ого</w:t>
      </w:r>
      <w:r w:rsidRPr="006A2A67">
        <w:rPr>
          <w:rFonts w:ascii="Times New Roman" w:hAnsi="Times New Roman" w:cs="Times New Roman"/>
          <w:sz w:val="28"/>
          <w:szCs w:val="28"/>
        </w:rPr>
        <w:t xml:space="preserve"> трактування, розширюється, а поведінка набуває специфічн</w:t>
      </w:r>
      <w:r w:rsidR="00A3239D" w:rsidRPr="006A2A67">
        <w:rPr>
          <w:rFonts w:ascii="Times New Roman" w:hAnsi="Times New Roman" w:cs="Times New Roman"/>
          <w:sz w:val="28"/>
          <w:szCs w:val="28"/>
          <w:lang w:val="uk-UA"/>
        </w:rPr>
        <w:t>их</w:t>
      </w:r>
      <w:r w:rsidRPr="006A2A67">
        <w:rPr>
          <w:rFonts w:ascii="Times New Roman" w:hAnsi="Times New Roman" w:cs="Times New Roman"/>
          <w:sz w:val="28"/>
          <w:szCs w:val="28"/>
        </w:rPr>
        <w:t xml:space="preserve"> ма</w:t>
      </w:r>
      <w:r w:rsidR="00A3239D" w:rsidRPr="006A2A67">
        <w:rPr>
          <w:rFonts w:ascii="Times New Roman" w:hAnsi="Times New Roman" w:cs="Times New Roman"/>
          <w:sz w:val="28"/>
          <w:szCs w:val="28"/>
          <w:lang w:val="uk-UA"/>
        </w:rPr>
        <w:t>ревних</w:t>
      </w:r>
      <w:r w:rsidRPr="006A2A67">
        <w:rPr>
          <w:rFonts w:ascii="Times New Roman" w:hAnsi="Times New Roman" w:cs="Times New Roman"/>
          <w:sz w:val="28"/>
          <w:szCs w:val="28"/>
        </w:rPr>
        <w:t xml:space="preserve"> рис. Іноді до існуючого маренн</w:t>
      </w:r>
      <w:r w:rsidR="000C354D" w:rsidRPr="006A2A67">
        <w:rPr>
          <w:rFonts w:ascii="Times New Roman" w:hAnsi="Times New Roman" w:cs="Times New Roman"/>
          <w:sz w:val="28"/>
          <w:szCs w:val="28"/>
          <w:lang w:val="uk-UA"/>
        </w:rPr>
        <w:t>я</w:t>
      </w:r>
      <w:r w:rsidRPr="006A2A67">
        <w:rPr>
          <w:rFonts w:ascii="Times New Roman" w:hAnsi="Times New Roman" w:cs="Times New Roman"/>
          <w:sz w:val="28"/>
          <w:szCs w:val="28"/>
        </w:rPr>
        <w:t xml:space="preserve"> ревнощів приєднуються пов'язані з ним ідеї переслідування. Можлив</w:t>
      </w:r>
      <w:r w:rsidR="00A3239D" w:rsidRPr="006A2A67">
        <w:rPr>
          <w:rFonts w:ascii="Times New Roman" w:hAnsi="Times New Roman" w:cs="Times New Roman"/>
          <w:sz w:val="28"/>
          <w:szCs w:val="28"/>
          <w:lang w:val="uk-UA"/>
        </w:rPr>
        <w:t>ими є</w:t>
      </w:r>
      <w:r w:rsidRPr="006A2A67">
        <w:rPr>
          <w:rFonts w:ascii="Times New Roman" w:hAnsi="Times New Roman" w:cs="Times New Roman"/>
          <w:sz w:val="28"/>
          <w:szCs w:val="28"/>
        </w:rPr>
        <w:t xml:space="preserve"> агресивні </w:t>
      </w:r>
      <w:r w:rsidR="00A3239D"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аутоагресивні дії з боку хворого, марення може дисимул</w:t>
      </w:r>
      <w:r w:rsidR="000C354D" w:rsidRPr="006A2A67">
        <w:rPr>
          <w:rFonts w:ascii="Times New Roman" w:hAnsi="Times New Roman" w:cs="Times New Roman"/>
          <w:sz w:val="28"/>
          <w:szCs w:val="28"/>
          <w:lang w:val="uk-UA"/>
        </w:rPr>
        <w:t>ювати</w:t>
      </w:r>
      <w:r w:rsidRPr="006A2A67">
        <w:rPr>
          <w:rFonts w:ascii="Times New Roman" w:hAnsi="Times New Roman" w:cs="Times New Roman"/>
          <w:sz w:val="28"/>
          <w:szCs w:val="28"/>
        </w:rPr>
        <w:t>. На тлі лікування паранояльн</w:t>
      </w:r>
      <w:r w:rsidR="000C354D" w:rsidRPr="006A2A67">
        <w:rPr>
          <w:rFonts w:ascii="Times New Roman" w:hAnsi="Times New Roman" w:cs="Times New Roman"/>
          <w:sz w:val="28"/>
          <w:szCs w:val="28"/>
          <w:lang w:val="uk-UA"/>
        </w:rPr>
        <w:t>е</w:t>
      </w:r>
      <w:r w:rsidRPr="006A2A67">
        <w:rPr>
          <w:rFonts w:ascii="Times New Roman" w:hAnsi="Times New Roman" w:cs="Times New Roman"/>
          <w:sz w:val="28"/>
          <w:szCs w:val="28"/>
        </w:rPr>
        <w:t xml:space="preserve"> марення змінюється стійким резидуальни</w:t>
      </w:r>
      <w:r w:rsidR="000C354D" w:rsidRPr="006A2A67">
        <w:rPr>
          <w:rFonts w:ascii="Times New Roman" w:hAnsi="Times New Roman" w:cs="Times New Roman"/>
          <w:sz w:val="28"/>
          <w:szCs w:val="28"/>
          <w:lang w:val="uk-UA"/>
        </w:rPr>
        <w:t>м</w:t>
      </w:r>
      <w:r w:rsidRPr="006A2A67">
        <w:rPr>
          <w:rFonts w:ascii="Times New Roman" w:hAnsi="Times New Roman" w:cs="Times New Roman"/>
          <w:sz w:val="28"/>
          <w:szCs w:val="28"/>
        </w:rPr>
        <w:t xml:space="preserve"> маренням.</w:t>
      </w:r>
    </w:p>
    <w:p w:rsidR="007B2A13" w:rsidRPr="006A2A67" w:rsidRDefault="007B2A13"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i/>
          <w:sz w:val="28"/>
          <w:szCs w:val="28"/>
        </w:rPr>
        <w:t>Алкогольні енцефалопатії</w:t>
      </w:r>
      <w:r w:rsidR="000C354D" w:rsidRPr="006A2A67">
        <w:rPr>
          <w:rFonts w:ascii="Times New Roman" w:hAnsi="Times New Roman" w:cs="Times New Roman"/>
          <w:i/>
          <w:sz w:val="28"/>
          <w:szCs w:val="28"/>
          <w:lang w:val="uk-UA"/>
        </w:rPr>
        <w:t>.</w:t>
      </w:r>
      <w:r w:rsidR="00A3239D"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lang w:val="uk-UA"/>
        </w:rPr>
        <w:t>Гострі енцефалопатії спостерігаються при масованій алкогольн</w:t>
      </w:r>
      <w:r w:rsidR="000C354D" w:rsidRPr="006A2A67">
        <w:rPr>
          <w:rFonts w:ascii="Times New Roman" w:hAnsi="Times New Roman" w:cs="Times New Roman"/>
          <w:sz w:val="28"/>
          <w:szCs w:val="28"/>
          <w:lang w:val="uk-UA"/>
        </w:rPr>
        <w:t>ій</w:t>
      </w:r>
      <w:r w:rsidRPr="006A2A67">
        <w:rPr>
          <w:rFonts w:ascii="Times New Roman" w:hAnsi="Times New Roman" w:cs="Times New Roman"/>
          <w:sz w:val="28"/>
          <w:szCs w:val="28"/>
          <w:lang w:val="uk-UA"/>
        </w:rPr>
        <w:t xml:space="preserve"> інтоксикації в </w:t>
      </w:r>
      <w:r w:rsidRPr="006A2A67">
        <w:rPr>
          <w:rFonts w:ascii="Times New Roman" w:hAnsi="Times New Roman" w:cs="Times New Roman"/>
          <w:sz w:val="28"/>
          <w:szCs w:val="28"/>
        </w:rPr>
        <w:t>III</w:t>
      </w:r>
      <w:r w:rsidRPr="006A2A67">
        <w:rPr>
          <w:rFonts w:ascii="Times New Roman" w:hAnsi="Times New Roman" w:cs="Times New Roman"/>
          <w:sz w:val="28"/>
          <w:szCs w:val="28"/>
          <w:lang w:val="uk-UA"/>
        </w:rPr>
        <w:t xml:space="preserve">, рідше в </w:t>
      </w:r>
      <w:r w:rsidRPr="006A2A67">
        <w:rPr>
          <w:rFonts w:ascii="Times New Roman" w:hAnsi="Times New Roman" w:cs="Times New Roman"/>
          <w:sz w:val="28"/>
          <w:szCs w:val="28"/>
        </w:rPr>
        <w:t>II</w:t>
      </w:r>
      <w:r w:rsidRPr="006A2A67">
        <w:rPr>
          <w:rFonts w:ascii="Times New Roman" w:hAnsi="Times New Roman" w:cs="Times New Roman"/>
          <w:sz w:val="28"/>
          <w:szCs w:val="28"/>
          <w:lang w:val="uk-UA"/>
        </w:rPr>
        <w:t xml:space="preserve"> стадії алкоголізму або при інтоксикації сурогатами алкоголю </w:t>
      </w:r>
      <w:r w:rsidR="00A3239D" w:rsidRPr="006A2A67">
        <w:rPr>
          <w:rFonts w:ascii="Times New Roman" w:hAnsi="Times New Roman" w:cs="Times New Roman"/>
          <w:sz w:val="28"/>
          <w:szCs w:val="28"/>
          <w:lang w:val="uk-UA"/>
        </w:rPr>
        <w:t>й</w:t>
      </w:r>
      <w:r w:rsidRPr="006A2A67">
        <w:rPr>
          <w:rFonts w:ascii="Times New Roman" w:hAnsi="Times New Roman" w:cs="Times New Roman"/>
          <w:sz w:val="28"/>
          <w:szCs w:val="28"/>
          <w:lang w:val="uk-UA"/>
        </w:rPr>
        <w:t xml:space="preserve"> технічними рідинами. Для цих станів </w:t>
      </w:r>
      <w:r w:rsidRPr="006A2A67">
        <w:rPr>
          <w:rFonts w:ascii="Times New Roman" w:hAnsi="Times New Roman" w:cs="Times New Roman"/>
          <w:sz w:val="28"/>
          <w:szCs w:val="28"/>
          <w:lang w:val="uk-UA"/>
        </w:rPr>
        <w:lastRenderedPageBreak/>
        <w:t>характерн</w:t>
      </w:r>
      <w:r w:rsidR="00A3239D" w:rsidRPr="006A2A67">
        <w:rPr>
          <w:rFonts w:ascii="Times New Roman" w:hAnsi="Times New Roman" w:cs="Times New Roman"/>
          <w:sz w:val="28"/>
          <w:szCs w:val="28"/>
          <w:lang w:val="uk-UA"/>
        </w:rPr>
        <w:t>ими є</w:t>
      </w:r>
      <w:r w:rsidRPr="006A2A67">
        <w:rPr>
          <w:rFonts w:ascii="Times New Roman" w:hAnsi="Times New Roman" w:cs="Times New Roman"/>
          <w:sz w:val="28"/>
          <w:szCs w:val="28"/>
          <w:lang w:val="uk-UA"/>
        </w:rPr>
        <w:t xml:space="preserve"> затьмарення свідомості аж до аменці</w:t>
      </w:r>
      <w:r w:rsidR="00FE0103" w:rsidRPr="006A2A67">
        <w:rPr>
          <w:rFonts w:ascii="Times New Roman" w:hAnsi="Times New Roman" w:cs="Times New Roman"/>
          <w:sz w:val="28"/>
          <w:szCs w:val="28"/>
          <w:lang w:val="uk-UA"/>
        </w:rPr>
        <w:t>ї</w:t>
      </w:r>
      <w:r w:rsidRPr="006A2A67">
        <w:rPr>
          <w:rFonts w:ascii="Times New Roman" w:hAnsi="Times New Roman" w:cs="Times New Roman"/>
          <w:sz w:val="28"/>
          <w:szCs w:val="28"/>
          <w:lang w:val="uk-UA"/>
        </w:rPr>
        <w:t xml:space="preserve">, делірій і виражені неврологічні порушення. На тлі терапії прояви гострої алкогольної енцефалопатії редукуються, </w:t>
      </w:r>
      <w:r w:rsidR="00A3239D" w:rsidRPr="006A2A67">
        <w:rPr>
          <w:rFonts w:ascii="Times New Roman" w:hAnsi="Times New Roman" w:cs="Times New Roman"/>
          <w:sz w:val="28"/>
          <w:szCs w:val="28"/>
          <w:lang w:val="uk-UA"/>
        </w:rPr>
        <w:t>унаслідок чого</w:t>
      </w:r>
      <w:r w:rsidR="00F72FA0" w:rsidRPr="006A2A67">
        <w:rPr>
          <w:rFonts w:ascii="Times New Roman" w:hAnsi="Times New Roman" w:cs="Times New Roman"/>
          <w:sz w:val="28"/>
          <w:szCs w:val="28"/>
          <w:lang w:val="uk-UA"/>
        </w:rPr>
        <w:t xml:space="preserve"> – </w:t>
      </w:r>
      <w:r w:rsidRPr="006A2A67">
        <w:rPr>
          <w:rFonts w:ascii="Times New Roman" w:hAnsi="Times New Roman" w:cs="Times New Roman"/>
          <w:sz w:val="28"/>
          <w:szCs w:val="28"/>
          <w:lang w:val="uk-UA"/>
        </w:rPr>
        <w:t xml:space="preserve">минущі неврологічні </w:t>
      </w:r>
      <w:r w:rsidR="00A3239D" w:rsidRPr="006A2A67">
        <w:rPr>
          <w:rFonts w:ascii="Times New Roman" w:hAnsi="Times New Roman" w:cs="Times New Roman"/>
          <w:sz w:val="28"/>
          <w:szCs w:val="28"/>
          <w:lang w:val="uk-UA"/>
        </w:rPr>
        <w:t>й</w:t>
      </w:r>
      <w:r w:rsidRPr="006A2A67">
        <w:rPr>
          <w:rFonts w:ascii="Times New Roman" w:hAnsi="Times New Roman" w:cs="Times New Roman"/>
          <w:sz w:val="28"/>
          <w:szCs w:val="28"/>
          <w:lang w:val="uk-UA"/>
        </w:rPr>
        <w:t xml:space="preserve"> астенічні розлади різного ступеня тяжкості або хронічна алкогольна енцефалопатія.</w:t>
      </w:r>
    </w:p>
    <w:p w:rsidR="007B2A13" w:rsidRPr="006A2A67" w:rsidRDefault="007B2A1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lang w:val="uk-UA"/>
        </w:rPr>
        <w:t>Енцефалопатія Гайє</w:t>
      </w:r>
      <w:r w:rsidR="00A3239D" w:rsidRPr="006A2A67">
        <w:rPr>
          <w:rFonts w:ascii="Times New Roman" w:hAnsi="Times New Roman" w:cs="Times New Roman"/>
          <w:sz w:val="28"/>
          <w:szCs w:val="28"/>
          <w:lang w:val="uk-UA"/>
        </w:rPr>
        <w:t xml:space="preserve"> – </w:t>
      </w:r>
      <w:r w:rsidRPr="006A2A67">
        <w:rPr>
          <w:rFonts w:ascii="Times New Roman" w:hAnsi="Times New Roman" w:cs="Times New Roman"/>
          <w:sz w:val="28"/>
          <w:szCs w:val="28"/>
          <w:lang w:val="uk-UA"/>
        </w:rPr>
        <w:t>Верніке</w:t>
      </w:r>
      <w:r w:rsidR="00F72FA0" w:rsidRPr="006A2A67">
        <w:rPr>
          <w:rFonts w:ascii="Times New Roman" w:hAnsi="Times New Roman" w:cs="Times New Roman"/>
          <w:sz w:val="28"/>
          <w:szCs w:val="28"/>
          <w:lang w:val="uk-UA"/>
        </w:rPr>
        <w:t xml:space="preserve"> – </w:t>
      </w:r>
      <w:r w:rsidRPr="006A2A67">
        <w:rPr>
          <w:rFonts w:ascii="Times New Roman" w:hAnsi="Times New Roman" w:cs="Times New Roman"/>
          <w:sz w:val="28"/>
          <w:szCs w:val="28"/>
          <w:lang w:val="uk-UA"/>
        </w:rPr>
        <w:t xml:space="preserve">це геморагічна енцефалопатія з підгострим перебігом. </w:t>
      </w:r>
      <w:r w:rsidRPr="006A2A67">
        <w:rPr>
          <w:rFonts w:ascii="Times New Roman" w:hAnsi="Times New Roman" w:cs="Times New Roman"/>
          <w:sz w:val="28"/>
          <w:szCs w:val="28"/>
        </w:rPr>
        <w:t xml:space="preserve">У патогенезі </w:t>
      </w:r>
      <w:r w:rsidR="00A3239D" w:rsidRPr="006A2A67">
        <w:rPr>
          <w:rFonts w:ascii="Times New Roman" w:hAnsi="Times New Roman" w:cs="Times New Roman"/>
          <w:sz w:val="28"/>
          <w:szCs w:val="28"/>
          <w:lang w:val="uk-UA"/>
        </w:rPr>
        <w:t>цього</w:t>
      </w:r>
      <w:r w:rsidRPr="006A2A67">
        <w:rPr>
          <w:rFonts w:ascii="Times New Roman" w:hAnsi="Times New Roman" w:cs="Times New Roman"/>
          <w:sz w:val="28"/>
          <w:szCs w:val="28"/>
        </w:rPr>
        <w:t xml:space="preserve"> стану особлив</w:t>
      </w:r>
      <w:r w:rsidR="00A3239D" w:rsidRPr="006A2A67">
        <w:rPr>
          <w:rFonts w:ascii="Times New Roman" w:hAnsi="Times New Roman" w:cs="Times New Roman"/>
          <w:sz w:val="28"/>
          <w:szCs w:val="28"/>
          <w:lang w:val="uk-UA"/>
        </w:rPr>
        <w:t>е</w:t>
      </w:r>
      <w:r w:rsidRPr="006A2A67">
        <w:rPr>
          <w:rFonts w:ascii="Times New Roman" w:hAnsi="Times New Roman" w:cs="Times New Roman"/>
          <w:sz w:val="28"/>
          <w:szCs w:val="28"/>
        </w:rPr>
        <w:t xml:space="preserve"> </w:t>
      </w:r>
      <w:r w:rsidR="00A3239D" w:rsidRPr="006A2A67">
        <w:rPr>
          <w:rFonts w:ascii="Times New Roman" w:hAnsi="Times New Roman" w:cs="Times New Roman"/>
          <w:sz w:val="28"/>
          <w:szCs w:val="28"/>
          <w:lang w:val="uk-UA"/>
        </w:rPr>
        <w:t>значення має</w:t>
      </w:r>
      <w:r w:rsidRPr="006A2A67">
        <w:rPr>
          <w:rFonts w:ascii="Times New Roman" w:hAnsi="Times New Roman" w:cs="Times New Roman"/>
          <w:sz w:val="28"/>
          <w:szCs w:val="28"/>
        </w:rPr>
        <w:t xml:space="preserve"> порушення обміну вітаміну В1. Продром триває чотири-п'ять місяців, </w:t>
      </w:r>
      <w:r w:rsidR="008F2DF0" w:rsidRPr="006A2A67">
        <w:rPr>
          <w:rFonts w:ascii="Times New Roman" w:hAnsi="Times New Roman" w:cs="Times New Roman"/>
          <w:sz w:val="28"/>
          <w:szCs w:val="28"/>
          <w:lang w:val="uk-UA"/>
        </w:rPr>
        <w:t>ви</w:t>
      </w:r>
      <w:r w:rsidRPr="006A2A67">
        <w:rPr>
          <w:rFonts w:ascii="Times New Roman" w:hAnsi="Times New Roman" w:cs="Times New Roman"/>
          <w:sz w:val="28"/>
          <w:szCs w:val="28"/>
        </w:rPr>
        <w:t>являється вираженою астенізаці</w:t>
      </w:r>
      <w:r w:rsidR="000C354D" w:rsidRPr="006A2A67">
        <w:rPr>
          <w:rFonts w:ascii="Times New Roman" w:hAnsi="Times New Roman" w:cs="Times New Roman"/>
          <w:sz w:val="28"/>
          <w:szCs w:val="28"/>
          <w:lang w:val="uk-UA"/>
        </w:rPr>
        <w:t>єю</w:t>
      </w:r>
      <w:r w:rsidRPr="006A2A67">
        <w:rPr>
          <w:rFonts w:ascii="Times New Roman" w:hAnsi="Times New Roman" w:cs="Times New Roman"/>
          <w:sz w:val="28"/>
          <w:szCs w:val="28"/>
        </w:rPr>
        <w:t xml:space="preserve"> </w:t>
      </w:r>
      <w:r w:rsidR="008F2DF0"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наростанням дистрофії, різким зниженням толерантності. На цьому тлі гостро розвивається муситую</w:t>
      </w:r>
      <w:r w:rsidR="000C354D" w:rsidRPr="006A2A67">
        <w:rPr>
          <w:rFonts w:ascii="Times New Roman" w:hAnsi="Times New Roman" w:cs="Times New Roman"/>
          <w:sz w:val="28"/>
          <w:szCs w:val="28"/>
          <w:lang w:val="uk-UA"/>
        </w:rPr>
        <w:t>ч</w:t>
      </w:r>
      <w:r w:rsidRPr="006A2A67">
        <w:rPr>
          <w:rFonts w:ascii="Times New Roman" w:hAnsi="Times New Roman" w:cs="Times New Roman"/>
          <w:sz w:val="28"/>
          <w:szCs w:val="28"/>
        </w:rPr>
        <w:t xml:space="preserve">ий делірій. Артеріальна гіпертензія, що розвивається на початку психозу, у міру погіршення стану переходить </w:t>
      </w:r>
      <w:r w:rsidR="008F2DF0"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гіпотонію з колаптоїдни</w:t>
      </w:r>
      <w:r w:rsidR="000C354D" w:rsidRPr="006A2A67">
        <w:rPr>
          <w:rFonts w:ascii="Times New Roman" w:hAnsi="Times New Roman" w:cs="Times New Roman"/>
          <w:sz w:val="28"/>
          <w:szCs w:val="28"/>
          <w:lang w:val="uk-UA"/>
        </w:rPr>
        <w:t>м</w:t>
      </w:r>
      <w:r w:rsidRPr="006A2A67">
        <w:rPr>
          <w:rFonts w:ascii="Times New Roman" w:hAnsi="Times New Roman" w:cs="Times New Roman"/>
          <w:sz w:val="28"/>
          <w:szCs w:val="28"/>
        </w:rPr>
        <w:t xml:space="preserve"> стан</w:t>
      </w:r>
      <w:r w:rsidR="000C354D" w:rsidRPr="006A2A67">
        <w:rPr>
          <w:rFonts w:ascii="Times New Roman" w:hAnsi="Times New Roman" w:cs="Times New Roman"/>
          <w:sz w:val="28"/>
          <w:szCs w:val="28"/>
          <w:lang w:val="uk-UA"/>
        </w:rPr>
        <w:t>ом</w:t>
      </w:r>
      <w:r w:rsidRPr="006A2A67">
        <w:rPr>
          <w:rFonts w:ascii="Times New Roman" w:hAnsi="Times New Roman" w:cs="Times New Roman"/>
          <w:sz w:val="28"/>
          <w:szCs w:val="28"/>
        </w:rPr>
        <w:t xml:space="preserve">. Дихання часте </w:t>
      </w:r>
      <w:r w:rsidR="00FE0103" w:rsidRPr="006A2A67">
        <w:rPr>
          <w:rFonts w:ascii="Times New Roman" w:hAnsi="Times New Roman" w:cs="Times New Roman"/>
          <w:sz w:val="28"/>
          <w:szCs w:val="28"/>
          <w:lang w:val="uk-UA"/>
        </w:rPr>
        <w:t>(</w:t>
      </w:r>
      <w:r w:rsidRPr="006A2A67">
        <w:rPr>
          <w:rFonts w:ascii="Times New Roman" w:hAnsi="Times New Roman" w:cs="Times New Roman"/>
          <w:sz w:val="28"/>
          <w:szCs w:val="28"/>
        </w:rPr>
        <w:t>30</w:t>
      </w:r>
      <w:r w:rsidR="00FE0103" w:rsidRPr="006A2A67">
        <w:rPr>
          <w:rFonts w:ascii="Times New Roman" w:hAnsi="Times New Roman" w:cs="Times New Roman"/>
          <w:sz w:val="28"/>
          <w:szCs w:val="28"/>
        </w:rPr>
        <w:t>–</w:t>
      </w:r>
      <w:r w:rsidRPr="006A2A67">
        <w:rPr>
          <w:rFonts w:ascii="Times New Roman" w:hAnsi="Times New Roman" w:cs="Times New Roman"/>
          <w:sz w:val="28"/>
          <w:szCs w:val="28"/>
        </w:rPr>
        <w:t xml:space="preserve">40 </w:t>
      </w:r>
      <w:r w:rsidR="00FE0103" w:rsidRPr="006A2A67">
        <w:rPr>
          <w:rFonts w:ascii="Times New Roman" w:hAnsi="Times New Roman" w:cs="Times New Roman"/>
          <w:sz w:val="28"/>
          <w:szCs w:val="28"/>
          <w:lang w:val="uk-UA"/>
        </w:rPr>
        <w:t>за</w:t>
      </w:r>
      <w:r w:rsidRPr="006A2A67">
        <w:rPr>
          <w:rFonts w:ascii="Times New Roman" w:hAnsi="Times New Roman" w:cs="Times New Roman"/>
          <w:sz w:val="28"/>
          <w:szCs w:val="28"/>
        </w:rPr>
        <w:t xml:space="preserve"> хвилину</w:t>
      </w:r>
      <w:r w:rsidR="00FE0103" w:rsidRPr="006A2A67">
        <w:rPr>
          <w:rFonts w:ascii="Times New Roman" w:hAnsi="Times New Roman" w:cs="Times New Roman"/>
          <w:sz w:val="28"/>
          <w:szCs w:val="28"/>
          <w:lang w:val="uk-UA"/>
        </w:rPr>
        <w:t>)</w:t>
      </w:r>
      <w:r w:rsidRPr="006A2A67">
        <w:rPr>
          <w:rFonts w:ascii="Times New Roman" w:hAnsi="Times New Roman" w:cs="Times New Roman"/>
          <w:sz w:val="28"/>
          <w:szCs w:val="28"/>
        </w:rPr>
        <w:t>, наростає гіповолемія, часто</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 xml:space="preserve">лейкоцитоз. Стан швидко погіршується, підвищується температура тіла, </w:t>
      </w:r>
      <w:r w:rsidR="00FE0103" w:rsidRPr="006A2A67">
        <w:rPr>
          <w:rFonts w:ascii="Times New Roman" w:hAnsi="Times New Roman" w:cs="Times New Roman"/>
          <w:sz w:val="28"/>
          <w:szCs w:val="28"/>
          <w:lang w:val="uk-UA"/>
        </w:rPr>
        <w:t>виникають</w:t>
      </w:r>
      <w:r w:rsidRPr="006A2A67">
        <w:rPr>
          <w:rFonts w:ascii="Times New Roman" w:hAnsi="Times New Roman" w:cs="Times New Roman"/>
          <w:sz w:val="28"/>
          <w:szCs w:val="28"/>
        </w:rPr>
        <w:t xml:space="preserve"> кататонічні явища, аменц</w:t>
      </w:r>
      <w:r w:rsidR="000C354D" w:rsidRPr="006A2A67">
        <w:rPr>
          <w:rFonts w:ascii="Times New Roman" w:hAnsi="Times New Roman" w:cs="Times New Roman"/>
          <w:sz w:val="28"/>
          <w:szCs w:val="28"/>
          <w:lang w:val="uk-UA"/>
        </w:rPr>
        <w:t>і</w:t>
      </w:r>
      <w:r w:rsidRPr="006A2A67">
        <w:rPr>
          <w:rFonts w:ascii="Times New Roman" w:hAnsi="Times New Roman" w:cs="Times New Roman"/>
          <w:sz w:val="28"/>
          <w:szCs w:val="28"/>
        </w:rPr>
        <w:t>я.</w:t>
      </w:r>
    </w:p>
    <w:p w:rsidR="007B2A13" w:rsidRPr="006A2A67" w:rsidRDefault="007B2A1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Хронічна енцефалопатія, по суті, є наслідком тривалої, систематичної алкогольної інтоксикації. У клінічній картині поряд з деменцією можуть спостерігатися неврити кінцівок, порушення чутливості, ослаблення сухожильних рефлексів, </w:t>
      </w:r>
      <w:r w:rsidR="008F2DF0" w:rsidRPr="006A2A67">
        <w:rPr>
          <w:rFonts w:ascii="Times New Roman" w:hAnsi="Times New Roman" w:cs="Times New Roman"/>
          <w:sz w:val="28"/>
          <w:szCs w:val="28"/>
          <w:lang w:val="uk-UA"/>
        </w:rPr>
        <w:t>к</w:t>
      </w:r>
      <w:r w:rsidRPr="006A2A67">
        <w:rPr>
          <w:rFonts w:ascii="Times New Roman" w:hAnsi="Times New Roman" w:cs="Times New Roman"/>
          <w:sz w:val="28"/>
          <w:szCs w:val="28"/>
        </w:rPr>
        <w:t>орсаковс</w:t>
      </w:r>
      <w:r w:rsidR="00E148E0" w:rsidRPr="006A2A67">
        <w:rPr>
          <w:rFonts w:ascii="Times New Roman" w:hAnsi="Times New Roman" w:cs="Times New Roman"/>
          <w:sz w:val="28"/>
          <w:szCs w:val="28"/>
          <w:lang w:val="uk-UA"/>
        </w:rPr>
        <w:t>ь</w:t>
      </w:r>
      <w:r w:rsidRPr="006A2A67">
        <w:rPr>
          <w:rFonts w:ascii="Times New Roman" w:hAnsi="Times New Roman" w:cs="Times New Roman"/>
          <w:sz w:val="28"/>
          <w:szCs w:val="28"/>
        </w:rPr>
        <w:t>кий синдром (фіксаці</w:t>
      </w:r>
      <w:r w:rsidR="008F2DF0"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на, ретро- </w:t>
      </w:r>
      <w:r w:rsidR="008F2DF0"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антероградна амнезія, амнестич</w:t>
      </w:r>
      <w:r w:rsidR="00E148E0" w:rsidRPr="006A2A67">
        <w:rPr>
          <w:rFonts w:ascii="Times New Roman" w:hAnsi="Times New Roman" w:cs="Times New Roman"/>
          <w:sz w:val="28"/>
          <w:szCs w:val="28"/>
          <w:lang w:val="uk-UA"/>
        </w:rPr>
        <w:t>на</w:t>
      </w:r>
      <w:r w:rsidRPr="006A2A67">
        <w:rPr>
          <w:rFonts w:ascii="Times New Roman" w:hAnsi="Times New Roman" w:cs="Times New Roman"/>
          <w:sz w:val="28"/>
          <w:szCs w:val="28"/>
        </w:rPr>
        <w:t xml:space="preserve"> дезорієнтація </w:t>
      </w:r>
      <w:r w:rsidR="008F2DF0"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конфабуляц</w:t>
      </w:r>
      <w:r w:rsidR="00E148E0" w:rsidRPr="006A2A67">
        <w:rPr>
          <w:rFonts w:ascii="Times New Roman" w:hAnsi="Times New Roman" w:cs="Times New Roman"/>
          <w:sz w:val="28"/>
          <w:szCs w:val="28"/>
          <w:lang w:val="uk-UA"/>
        </w:rPr>
        <w:t>ії</w:t>
      </w:r>
      <w:r w:rsidR="00FE0103"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ейфорія та інші розлади.</w:t>
      </w:r>
    </w:p>
    <w:p w:rsidR="00D54414" w:rsidRPr="006A2A67" w:rsidRDefault="007B2A1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Алкогольний псевдопаралич</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варіант хронічної енцефалопатії, що виявляється зниженням інтелектуально-мнестич</w:t>
      </w:r>
      <w:r w:rsidR="00E148E0" w:rsidRPr="006A2A67">
        <w:rPr>
          <w:rFonts w:ascii="Times New Roman" w:hAnsi="Times New Roman" w:cs="Times New Roman"/>
          <w:sz w:val="28"/>
          <w:szCs w:val="28"/>
          <w:lang w:val="uk-UA"/>
        </w:rPr>
        <w:t>н</w:t>
      </w:r>
      <w:r w:rsidRPr="006A2A67">
        <w:rPr>
          <w:rFonts w:ascii="Times New Roman" w:hAnsi="Times New Roman" w:cs="Times New Roman"/>
          <w:sz w:val="28"/>
          <w:szCs w:val="28"/>
        </w:rPr>
        <w:t xml:space="preserve">ого </w:t>
      </w:r>
      <w:r w:rsidR="008F2DF0"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морально-етичного рівн</w:t>
      </w:r>
      <w:r w:rsidR="008F2DF0" w:rsidRPr="006A2A67">
        <w:rPr>
          <w:rFonts w:ascii="Times New Roman" w:hAnsi="Times New Roman" w:cs="Times New Roman"/>
          <w:sz w:val="28"/>
          <w:szCs w:val="28"/>
          <w:lang w:val="uk-UA"/>
        </w:rPr>
        <w:t>ів.</w:t>
      </w:r>
      <w:r w:rsidRPr="006A2A67">
        <w:rPr>
          <w:rFonts w:ascii="Times New Roman" w:hAnsi="Times New Roman" w:cs="Times New Roman"/>
          <w:sz w:val="28"/>
          <w:szCs w:val="28"/>
        </w:rPr>
        <w:t xml:space="preserve"> </w:t>
      </w:r>
      <w:r w:rsidR="008F2DF0" w:rsidRPr="006A2A67">
        <w:rPr>
          <w:rFonts w:ascii="Times New Roman" w:hAnsi="Times New Roman" w:cs="Times New Roman"/>
          <w:sz w:val="28"/>
          <w:szCs w:val="28"/>
          <w:lang w:val="uk-UA"/>
        </w:rPr>
        <w:t>С</w:t>
      </w:r>
      <w:r w:rsidRPr="006A2A67">
        <w:rPr>
          <w:rFonts w:ascii="Times New Roman" w:hAnsi="Times New Roman" w:cs="Times New Roman"/>
          <w:sz w:val="28"/>
          <w:szCs w:val="28"/>
        </w:rPr>
        <w:t>упроводжується безтурботністю, ейфорією або тривожно-депресивним настроєм, ма</w:t>
      </w:r>
      <w:r w:rsidR="008F2DF0" w:rsidRPr="006A2A67">
        <w:rPr>
          <w:rFonts w:ascii="Times New Roman" w:hAnsi="Times New Roman" w:cs="Times New Roman"/>
          <w:sz w:val="28"/>
          <w:szCs w:val="28"/>
          <w:lang w:val="uk-UA"/>
        </w:rPr>
        <w:t>ревними</w:t>
      </w:r>
      <w:r w:rsidRPr="006A2A67">
        <w:rPr>
          <w:rFonts w:ascii="Times New Roman" w:hAnsi="Times New Roman" w:cs="Times New Roman"/>
          <w:sz w:val="28"/>
          <w:szCs w:val="28"/>
        </w:rPr>
        <w:t xml:space="preserve"> ідеями велич</w:t>
      </w:r>
      <w:r w:rsidR="008F2DF0" w:rsidRPr="006A2A67">
        <w:rPr>
          <w:rFonts w:ascii="Times New Roman" w:hAnsi="Times New Roman" w:cs="Times New Roman"/>
          <w:sz w:val="28"/>
          <w:szCs w:val="28"/>
          <w:lang w:val="uk-UA"/>
        </w:rPr>
        <w:t>ності</w:t>
      </w:r>
      <w:r w:rsidRPr="006A2A67">
        <w:rPr>
          <w:rFonts w:ascii="Times New Roman" w:hAnsi="Times New Roman" w:cs="Times New Roman"/>
          <w:sz w:val="28"/>
          <w:szCs w:val="28"/>
        </w:rPr>
        <w:t>.</w:t>
      </w:r>
    </w:p>
    <w:p w:rsidR="007B2A13" w:rsidRPr="006A2A67" w:rsidRDefault="007B2A13" w:rsidP="00662B28">
      <w:pPr>
        <w:spacing w:after="0" w:line="240" w:lineRule="auto"/>
        <w:ind w:firstLine="709"/>
        <w:jc w:val="both"/>
        <w:rPr>
          <w:rFonts w:ascii="Times New Roman" w:hAnsi="Times New Roman" w:cs="Times New Roman"/>
          <w:sz w:val="28"/>
          <w:szCs w:val="28"/>
        </w:rPr>
      </w:pPr>
    </w:p>
    <w:p w:rsidR="007B2A13" w:rsidRPr="006A2A67" w:rsidRDefault="007B2A13" w:rsidP="008F2DF0">
      <w:pPr>
        <w:spacing w:after="0" w:line="240" w:lineRule="auto"/>
        <w:jc w:val="center"/>
        <w:rPr>
          <w:rFonts w:ascii="Times New Roman" w:hAnsi="Times New Roman" w:cs="Times New Roman"/>
          <w:b/>
          <w:sz w:val="28"/>
          <w:szCs w:val="28"/>
        </w:rPr>
      </w:pPr>
      <w:r w:rsidRPr="006A2A67">
        <w:rPr>
          <w:rFonts w:ascii="Times New Roman" w:hAnsi="Times New Roman" w:cs="Times New Roman"/>
          <w:b/>
          <w:sz w:val="28"/>
          <w:szCs w:val="28"/>
        </w:rPr>
        <w:t xml:space="preserve">Розділ </w:t>
      </w:r>
      <w:r w:rsidR="009574D2" w:rsidRPr="006A2A67">
        <w:rPr>
          <w:rFonts w:ascii="Times New Roman" w:hAnsi="Times New Roman" w:cs="Times New Roman"/>
          <w:b/>
          <w:sz w:val="28"/>
          <w:szCs w:val="28"/>
          <w:lang w:val="uk-UA"/>
        </w:rPr>
        <w:t>5</w:t>
      </w:r>
      <w:r w:rsidRPr="006A2A67">
        <w:rPr>
          <w:rFonts w:ascii="Times New Roman" w:hAnsi="Times New Roman" w:cs="Times New Roman"/>
          <w:b/>
          <w:sz w:val="28"/>
          <w:szCs w:val="28"/>
        </w:rPr>
        <w:t xml:space="preserve">. </w:t>
      </w:r>
      <w:r w:rsidR="00FE0103" w:rsidRPr="006A2A67">
        <w:rPr>
          <w:rFonts w:ascii="Times New Roman" w:hAnsi="Times New Roman" w:cs="Times New Roman"/>
          <w:b/>
          <w:sz w:val="28"/>
          <w:szCs w:val="28"/>
        </w:rPr>
        <w:t>Ш</w:t>
      </w:r>
      <w:r w:rsidR="00FE0103" w:rsidRPr="006A2A67">
        <w:rPr>
          <w:rFonts w:ascii="Times New Roman" w:hAnsi="Times New Roman" w:cs="Times New Roman"/>
          <w:b/>
          <w:sz w:val="28"/>
          <w:szCs w:val="28"/>
          <w:lang w:val="uk-UA"/>
        </w:rPr>
        <w:t>ИЗОФРЕНІЯ</w:t>
      </w:r>
      <w:r w:rsidR="00FE0103" w:rsidRPr="006A2A67">
        <w:rPr>
          <w:rFonts w:ascii="Times New Roman" w:hAnsi="Times New Roman" w:cs="Times New Roman"/>
          <w:b/>
          <w:sz w:val="28"/>
          <w:szCs w:val="28"/>
        </w:rPr>
        <w:t>, ШИЗОТИП</w:t>
      </w:r>
      <w:r w:rsidR="00FE0103" w:rsidRPr="006A2A67">
        <w:rPr>
          <w:rFonts w:ascii="Times New Roman" w:hAnsi="Times New Roman" w:cs="Times New Roman"/>
          <w:b/>
          <w:sz w:val="28"/>
          <w:szCs w:val="28"/>
          <w:lang w:val="uk-UA"/>
        </w:rPr>
        <w:t>І</w:t>
      </w:r>
      <w:r w:rsidR="00FE0103" w:rsidRPr="006A2A67">
        <w:rPr>
          <w:rFonts w:ascii="Times New Roman" w:hAnsi="Times New Roman" w:cs="Times New Roman"/>
          <w:b/>
          <w:sz w:val="28"/>
          <w:szCs w:val="28"/>
        </w:rPr>
        <w:t>Ч</w:t>
      </w:r>
      <w:r w:rsidR="00FE0103" w:rsidRPr="006A2A67">
        <w:rPr>
          <w:rFonts w:ascii="Times New Roman" w:hAnsi="Times New Roman" w:cs="Times New Roman"/>
          <w:b/>
          <w:sz w:val="28"/>
          <w:szCs w:val="28"/>
          <w:lang w:val="uk-UA"/>
        </w:rPr>
        <w:t>НІ</w:t>
      </w:r>
      <w:r w:rsidR="00FE0103" w:rsidRPr="006A2A67">
        <w:rPr>
          <w:rFonts w:ascii="Times New Roman" w:hAnsi="Times New Roman" w:cs="Times New Roman"/>
          <w:b/>
          <w:sz w:val="28"/>
          <w:szCs w:val="28"/>
        </w:rPr>
        <w:t xml:space="preserve"> </w:t>
      </w:r>
      <w:r w:rsidR="00FE0103" w:rsidRPr="006A2A67">
        <w:rPr>
          <w:rFonts w:ascii="Times New Roman" w:hAnsi="Times New Roman" w:cs="Times New Roman"/>
          <w:b/>
          <w:sz w:val="28"/>
          <w:szCs w:val="28"/>
          <w:lang w:val="uk-UA"/>
        </w:rPr>
        <w:t>Й</w:t>
      </w:r>
      <w:r w:rsidR="00FE0103" w:rsidRPr="006A2A67">
        <w:rPr>
          <w:rFonts w:ascii="Times New Roman" w:hAnsi="Times New Roman" w:cs="Times New Roman"/>
          <w:b/>
          <w:sz w:val="28"/>
          <w:szCs w:val="28"/>
        </w:rPr>
        <w:t xml:space="preserve"> МАРЕ</w:t>
      </w:r>
      <w:r w:rsidR="00FE0103" w:rsidRPr="006A2A67">
        <w:rPr>
          <w:rFonts w:ascii="Times New Roman" w:hAnsi="Times New Roman" w:cs="Times New Roman"/>
          <w:b/>
          <w:sz w:val="28"/>
          <w:szCs w:val="28"/>
          <w:lang w:val="uk-UA"/>
        </w:rPr>
        <w:t>ВНІ РОЗЛАДИ</w:t>
      </w:r>
    </w:p>
    <w:p w:rsidR="008F2DF0" w:rsidRPr="006A2A67" w:rsidRDefault="008F2DF0" w:rsidP="008F2DF0">
      <w:pPr>
        <w:spacing w:after="0" w:line="240" w:lineRule="auto"/>
        <w:jc w:val="center"/>
        <w:rPr>
          <w:rFonts w:ascii="Times New Roman" w:hAnsi="Times New Roman" w:cs="Times New Roman"/>
          <w:b/>
          <w:sz w:val="28"/>
          <w:szCs w:val="28"/>
          <w:lang w:val="uk-UA"/>
        </w:rPr>
      </w:pPr>
    </w:p>
    <w:p w:rsidR="007B2A13" w:rsidRPr="006A2A67" w:rsidRDefault="009574D2" w:rsidP="008F2DF0">
      <w:pPr>
        <w:spacing w:after="0" w:line="240" w:lineRule="auto"/>
        <w:jc w:val="center"/>
        <w:rPr>
          <w:rFonts w:ascii="Times New Roman" w:hAnsi="Times New Roman" w:cs="Times New Roman"/>
          <w:b/>
          <w:sz w:val="28"/>
          <w:szCs w:val="28"/>
          <w:lang w:val="uk-UA"/>
        </w:rPr>
      </w:pPr>
      <w:r w:rsidRPr="006A2A67">
        <w:rPr>
          <w:rFonts w:ascii="Times New Roman" w:hAnsi="Times New Roman" w:cs="Times New Roman"/>
          <w:b/>
          <w:sz w:val="28"/>
          <w:szCs w:val="28"/>
          <w:lang w:val="uk-UA"/>
        </w:rPr>
        <w:t>5</w:t>
      </w:r>
      <w:r w:rsidR="007B2A13" w:rsidRPr="006A2A67">
        <w:rPr>
          <w:rFonts w:ascii="Times New Roman" w:hAnsi="Times New Roman" w:cs="Times New Roman"/>
          <w:b/>
          <w:sz w:val="28"/>
          <w:szCs w:val="28"/>
          <w:lang w:val="uk-UA"/>
        </w:rPr>
        <w:t xml:space="preserve">.1. </w:t>
      </w:r>
      <w:r w:rsidR="008F2DF0" w:rsidRPr="006A2A67">
        <w:rPr>
          <w:rFonts w:ascii="Times New Roman" w:hAnsi="Times New Roman" w:cs="Times New Roman"/>
          <w:b/>
          <w:sz w:val="28"/>
          <w:szCs w:val="28"/>
          <w:lang w:val="uk-UA"/>
        </w:rPr>
        <w:t>Означення</w:t>
      </w:r>
      <w:r w:rsidR="007B2A13" w:rsidRPr="006A2A67">
        <w:rPr>
          <w:rFonts w:ascii="Times New Roman" w:hAnsi="Times New Roman" w:cs="Times New Roman"/>
          <w:b/>
          <w:sz w:val="28"/>
          <w:szCs w:val="28"/>
          <w:lang w:val="uk-UA"/>
        </w:rPr>
        <w:t xml:space="preserve"> </w:t>
      </w:r>
      <w:r w:rsidR="00FE0103" w:rsidRPr="006A2A67">
        <w:rPr>
          <w:rFonts w:ascii="Times New Roman" w:hAnsi="Times New Roman" w:cs="Times New Roman"/>
          <w:b/>
          <w:sz w:val="28"/>
          <w:szCs w:val="28"/>
          <w:lang w:val="uk-UA"/>
        </w:rPr>
        <w:t>й</w:t>
      </w:r>
      <w:r w:rsidR="007B2A13" w:rsidRPr="006A2A67">
        <w:rPr>
          <w:rFonts w:ascii="Times New Roman" w:hAnsi="Times New Roman" w:cs="Times New Roman"/>
          <w:b/>
          <w:sz w:val="28"/>
          <w:szCs w:val="28"/>
          <w:lang w:val="uk-UA"/>
        </w:rPr>
        <w:t xml:space="preserve"> </w:t>
      </w:r>
      <w:r w:rsidR="008F2DF0" w:rsidRPr="006A2A67">
        <w:rPr>
          <w:rFonts w:ascii="Times New Roman" w:hAnsi="Times New Roman" w:cs="Times New Roman"/>
          <w:b/>
          <w:sz w:val="28"/>
          <w:szCs w:val="28"/>
          <w:lang w:val="uk-UA"/>
        </w:rPr>
        <w:t>концепція</w:t>
      </w:r>
      <w:r w:rsidR="007B2A13" w:rsidRPr="006A2A67">
        <w:rPr>
          <w:rFonts w:ascii="Times New Roman" w:hAnsi="Times New Roman" w:cs="Times New Roman"/>
          <w:b/>
          <w:sz w:val="28"/>
          <w:szCs w:val="28"/>
          <w:lang w:val="uk-UA"/>
        </w:rPr>
        <w:t xml:space="preserve"> </w:t>
      </w:r>
      <w:r w:rsidR="008F2DF0" w:rsidRPr="006A2A67">
        <w:rPr>
          <w:rFonts w:ascii="Times New Roman" w:hAnsi="Times New Roman" w:cs="Times New Roman"/>
          <w:b/>
          <w:sz w:val="28"/>
          <w:szCs w:val="28"/>
          <w:lang w:val="uk-UA"/>
        </w:rPr>
        <w:t>шизофренії</w:t>
      </w:r>
    </w:p>
    <w:p w:rsidR="008F2DF0" w:rsidRPr="006A2A67" w:rsidRDefault="008F2DF0" w:rsidP="00662B28">
      <w:pPr>
        <w:spacing w:after="0" w:line="240" w:lineRule="auto"/>
        <w:ind w:firstLine="709"/>
        <w:jc w:val="both"/>
        <w:rPr>
          <w:rFonts w:ascii="Times New Roman" w:hAnsi="Times New Roman" w:cs="Times New Roman"/>
          <w:sz w:val="28"/>
          <w:szCs w:val="28"/>
          <w:lang w:val="uk-UA"/>
        </w:rPr>
      </w:pPr>
    </w:p>
    <w:p w:rsidR="007B2A13" w:rsidRPr="006A2A67" w:rsidRDefault="007B2A13"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Шизофренія</w:t>
      </w:r>
      <w:r w:rsidR="00F72FA0" w:rsidRPr="006A2A67">
        <w:rPr>
          <w:rFonts w:ascii="Times New Roman" w:hAnsi="Times New Roman" w:cs="Times New Roman"/>
          <w:sz w:val="28"/>
          <w:szCs w:val="28"/>
          <w:lang w:val="uk-UA"/>
        </w:rPr>
        <w:t xml:space="preserve"> – </w:t>
      </w:r>
      <w:r w:rsidRPr="006A2A67">
        <w:rPr>
          <w:rFonts w:ascii="Times New Roman" w:hAnsi="Times New Roman" w:cs="Times New Roman"/>
          <w:sz w:val="28"/>
          <w:szCs w:val="28"/>
          <w:lang w:val="uk-UA"/>
        </w:rPr>
        <w:t xml:space="preserve">хронічне психічне захворювання </w:t>
      </w:r>
      <w:r w:rsidR="008F2DF0" w:rsidRPr="006A2A67">
        <w:rPr>
          <w:rFonts w:ascii="Times New Roman" w:hAnsi="Times New Roman" w:cs="Times New Roman"/>
          <w:sz w:val="28"/>
          <w:szCs w:val="28"/>
          <w:lang w:val="uk-UA"/>
        </w:rPr>
        <w:t>на</w:t>
      </w:r>
      <w:r w:rsidRPr="006A2A67">
        <w:rPr>
          <w:rFonts w:ascii="Times New Roman" w:hAnsi="Times New Roman" w:cs="Times New Roman"/>
          <w:sz w:val="28"/>
          <w:szCs w:val="28"/>
          <w:lang w:val="uk-UA"/>
        </w:rPr>
        <w:t xml:space="preserve"> основі спадков</w:t>
      </w:r>
      <w:r w:rsidR="008F2DF0" w:rsidRPr="006A2A67">
        <w:rPr>
          <w:rFonts w:ascii="Times New Roman" w:hAnsi="Times New Roman" w:cs="Times New Roman"/>
          <w:sz w:val="28"/>
          <w:szCs w:val="28"/>
          <w:lang w:val="uk-UA"/>
        </w:rPr>
        <w:t>ої</w:t>
      </w:r>
      <w:r w:rsidRPr="006A2A67">
        <w:rPr>
          <w:rFonts w:ascii="Times New Roman" w:hAnsi="Times New Roman" w:cs="Times New Roman"/>
          <w:sz w:val="28"/>
          <w:szCs w:val="28"/>
          <w:lang w:val="uk-UA"/>
        </w:rPr>
        <w:t xml:space="preserve"> схильн</w:t>
      </w:r>
      <w:r w:rsidR="008F2DF0" w:rsidRPr="006A2A67">
        <w:rPr>
          <w:rFonts w:ascii="Times New Roman" w:hAnsi="Times New Roman" w:cs="Times New Roman"/>
          <w:sz w:val="28"/>
          <w:szCs w:val="28"/>
          <w:lang w:val="uk-UA"/>
        </w:rPr>
        <w:t>о</w:t>
      </w:r>
      <w:r w:rsidRPr="006A2A67">
        <w:rPr>
          <w:rFonts w:ascii="Times New Roman" w:hAnsi="Times New Roman" w:cs="Times New Roman"/>
          <w:sz w:val="28"/>
          <w:szCs w:val="28"/>
          <w:lang w:val="uk-UA"/>
        </w:rPr>
        <w:t>ст</w:t>
      </w:r>
      <w:r w:rsidR="008F2DF0" w:rsidRPr="006A2A67">
        <w:rPr>
          <w:rFonts w:ascii="Times New Roman" w:hAnsi="Times New Roman" w:cs="Times New Roman"/>
          <w:sz w:val="28"/>
          <w:szCs w:val="28"/>
          <w:lang w:val="uk-UA"/>
        </w:rPr>
        <w:t>і</w:t>
      </w:r>
      <w:r w:rsidRPr="006A2A67">
        <w:rPr>
          <w:rFonts w:ascii="Times New Roman" w:hAnsi="Times New Roman" w:cs="Times New Roman"/>
          <w:sz w:val="28"/>
          <w:szCs w:val="28"/>
          <w:lang w:val="uk-UA"/>
        </w:rPr>
        <w:t xml:space="preserve">, що починається переважно в молодому віці, характеризується різноманіттям клінічної симптоматики з продуктивними </w:t>
      </w:r>
      <w:r w:rsidR="00B067A6" w:rsidRPr="006A2A67">
        <w:rPr>
          <w:rFonts w:ascii="Times New Roman" w:hAnsi="Times New Roman" w:cs="Times New Roman"/>
          <w:sz w:val="28"/>
          <w:szCs w:val="28"/>
          <w:lang w:val="uk-UA"/>
        </w:rPr>
        <w:t>й</w:t>
      </w:r>
      <w:r w:rsidRPr="006A2A67">
        <w:rPr>
          <w:rFonts w:ascii="Times New Roman" w:hAnsi="Times New Roman" w:cs="Times New Roman"/>
          <w:sz w:val="28"/>
          <w:szCs w:val="28"/>
          <w:lang w:val="uk-UA"/>
        </w:rPr>
        <w:t xml:space="preserve"> негативними синдромами, тенденцією до прогред</w:t>
      </w:r>
      <w:r w:rsidR="00E148E0" w:rsidRPr="006A2A67">
        <w:rPr>
          <w:rFonts w:ascii="Times New Roman" w:hAnsi="Times New Roman" w:cs="Times New Roman"/>
          <w:sz w:val="28"/>
          <w:szCs w:val="28"/>
          <w:lang w:val="uk-UA"/>
        </w:rPr>
        <w:t>іє</w:t>
      </w:r>
      <w:r w:rsidRPr="006A2A67">
        <w:rPr>
          <w:rFonts w:ascii="Times New Roman" w:hAnsi="Times New Roman" w:cs="Times New Roman"/>
          <w:sz w:val="28"/>
          <w:szCs w:val="28"/>
          <w:lang w:val="uk-UA"/>
        </w:rPr>
        <w:t>нтност</w:t>
      </w:r>
      <w:r w:rsidR="00E148E0" w:rsidRPr="006A2A67">
        <w:rPr>
          <w:rFonts w:ascii="Times New Roman" w:hAnsi="Times New Roman" w:cs="Times New Roman"/>
          <w:sz w:val="28"/>
          <w:szCs w:val="28"/>
          <w:lang w:val="uk-UA"/>
        </w:rPr>
        <w:t>і</w:t>
      </w:r>
      <w:r w:rsidRPr="006A2A67">
        <w:rPr>
          <w:rFonts w:ascii="Times New Roman" w:hAnsi="Times New Roman" w:cs="Times New Roman"/>
          <w:sz w:val="28"/>
          <w:szCs w:val="28"/>
          <w:lang w:val="uk-UA"/>
        </w:rPr>
        <w:t xml:space="preserve"> </w:t>
      </w:r>
      <w:r w:rsidR="00E148E0" w:rsidRPr="006A2A67">
        <w:rPr>
          <w:rFonts w:ascii="Times New Roman" w:hAnsi="Times New Roman" w:cs="Times New Roman"/>
          <w:sz w:val="28"/>
          <w:szCs w:val="28"/>
          <w:lang w:val="uk-UA"/>
        </w:rPr>
        <w:t>перебігу</w:t>
      </w:r>
      <w:r w:rsidRPr="006A2A67">
        <w:rPr>
          <w:rFonts w:ascii="Times New Roman" w:hAnsi="Times New Roman" w:cs="Times New Roman"/>
          <w:sz w:val="28"/>
          <w:szCs w:val="28"/>
          <w:lang w:val="uk-UA"/>
        </w:rPr>
        <w:t xml:space="preserve"> і часто при</w:t>
      </w:r>
      <w:r w:rsidR="00E148E0" w:rsidRPr="006A2A67">
        <w:rPr>
          <w:rFonts w:ascii="Times New Roman" w:hAnsi="Times New Roman" w:cs="Times New Roman"/>
          <w:sz w:val="28"/>
          <w:szCs w:val="28"/>
          <w:lang w:val="uk-UA"/>
        </w:rPr>
        <w:t>з</w:t>
      </w:r>
      <w:r w:rsidRPr="006A2A67">
        <w:rPr>
          <w:rFonts w:ascii="Times New Roman" w:hAnsi="Times New Roman" w:cs="Times New Roman"/>
          <w:sz w:val="28"/>
          <w:szCs w:val="28"/>
          <w:lang w:val="uk-UA"/>
        </w:rPr>
        <w:t xml:space="preserve">водить до стійких порушень соціальної адаптації </w:t>
      </w:r>
      <w:r w:rsidR="00B067A6" w:rsidRPr="006A2A67">
        <w:rPr>
          <w:rFonts w:ascii="Times New Roman" w:hAnsi="Times New Roman" w:cs="Times New Roman"/>
          <w:sz w:val="28"/>
          <w:szCs w:val="28"/>
          <w:lang w:val="uk-UA"/>
        </w:rPr>
        <w:t>й</w:t>
      </w:r>
      <w:r w:rsidRPr="006A2A67">
        <w:rPr>
          <w:rFonts w:ascii="Times New Roman" w:hAnsi="Times New Roman" w:cs="Times New Roman"/>
          <w:sz w:val="28"/>
          <w:szCs w:val="28"/>
          <w:lang w:val="uk-UA"/>
        </w:rPr>
        <w:t xml:space="preserve"> працездатності.</w:t>
      </w:r>
    </w:p>
    <w:p w:rsidR="007B2A13" w:rsidRPr="006A2A67" w:rsidRDefault="007B2A13"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 xml:space="preserve">Шизофренічні розлади </w:t>
      </w:r>
      <w:r w:rsidR="00FE0103"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lang w:val="uk-UA"/>
        </w:rPr>
        <w:t xml:space="preserve">в цілому </w:t>
      </w:r>
      <w:r w:rsidR="00FE0103" w:rsidRPr="006A2A67">
        <w:rPr>
          <w:rFonts w:ascii="Times New Roman" w:hAnsi="Times New Roman" w:cs="Times New Roman"/>
          <w:sz w:val="28"/>
          <w:szCs w:val="28"/>
          <w:lang w:val="uk-UA"/>
        </w:rPr>
        <w:t>це</w:t>
      </w:r>
      <w:r w:rsidRPr="006A2A67">
        <w:rPr>
          <w:rFonts w:ascii="Times New Roman" w:hAnsi="Times New Roman" w:cs="Times New Roman"/>
          <w:sz w:val="28"/>
          <w:szCs w:val="28"/>
          <w:lang w:val="uk-UA"/>
        </w:rPr>
        <w:t xml:space="preserve"> фундаментальн</w:t>
      </w:r>
      <w:r w:rsidR="00FE0103" w:rsidRPr="006A2A67">
        <w:rPr>
          <w:rFonts w:ascii="Times New Roman" w:hAnsi="Times New Roman" w:cs="Times New Roman"/>
          <w:sz w:val="28"/>
          <w:szCs w:val="28"/>
          <w:lang w:val="uk-UA"/>
        </w:rPr>
        <w:t>і</w:t>
      </w:r>
      <w:r w:rsidRPr="006A2A67">
        <w:rPr>
          <w:rFonts w:ascii="Times New Roman" w:hAnsi="Times New Roman" w:cs="Times New Roman"/>
          <w:sz w:val="28"/>
          <w:szCs w:val="28"/>
          <w:lang w:val="uk-UA"/>
        </w:rPr>
        <w:t xml:space="preserve"> </w:t>
      </w:r>
      <w:r w:rsidR="00BE6558" w:rsidRPr="006A2A67">
        <w:rPr>
          <w:rFonts w:ascii="Times New Roman" w:hAnsi="Times New Roman" w:cs="Times New Roman"/>
          <w:sz w:val="28"/>
          <w:szCs w:val="28"/>
          <w:lang w:val="uk-UA"/>
        </w:rPr>
        <w:t>й</w:t>
      </w:r>
      <w:r w:rsidRPr="006A2A67">
        <w:rPr>
          <w:rFonts w:ascii="Times New Roman" w:hAnsi="Times New Roman" w:cs="Times New Roman"/>
          <w:sz w:val="28"/>
          <w:szCs w:val="28"/>
          <w:lang w:val="uk-UA"/>
        </w:rPr>
        <w:t xml:space="preserve"> характерн</w:t>
      </w:r>
      <w:r w:rsidR="00FE0103" w:rsidRPr="006A2A67">
        <w:rPr>
          <w:rFonts w:ascii="Times New Roman" w:hAnsi="Times New Roman" w:cs="Times New Roman"/>
          <w:sz w:val="28"/>
          <w:szCs w:val="28"/>
          <w:lang w:val="uk-UA"/>
        </w:rPr>
        <w:t>і</w:t>
      </w:r>
      <w:r w:rsidRPr="006A2A67">
        <w:rPr>
          <w:rFonts w:ascii="Times New Roman" w:hAnsi="Times New Roman" w:cs="Times New Roman"/>
          <w:sz w:val="28"/>
          <w:szCs w:val="28"/>
          <w:lang w:val="uk-UA"/>
        </w:rPr>
        <w:t xml:space="preserve"> розлади мислення, сприйняття, неадекватни</w:t>
      </w:r>
      <w:r w:rsidR="00FE0103" w:rsidRPr="006A2A67">
        <w:rPr>
          <w:rFonts w:ascii="Times New Roman" w:hAnsi="Times New Roman" w:cs="Times New Roman"/>
          <w:sz w:val="28"/>
          <w:szCs w:val="28"/>
          <w:lang w:val="uk-UA"/>
        </w:rPr>
        <w:t>й</w:t>
      </w:r>
      <w:r w:rsidRPr="006A2A67">
        <w:rPr>
          <w:rFonts w:ascii="Times New Roman" w:hAnsi="Times New Roman" w:cs="Times New Roman"/>
          <w:sz w:val="28"/>
          <w:szCs w:val="28"/>
          <w:lang w:val="uk-UA"/>
        </w:rPr>
        <w:t xml:space="preserve"> або знижени</w:t>
      </w:r>
      <w:r w:rsidR="00FE0103" w:rsidRPr="006A2A67">
        <w:rPr>
          <w:rFonts w:ascii="Times New Roman" w:hAnsi="Times New Roman" w:cs="Times New Roman"/>
          <w:sz w:val="28"/>
          <w:szCs w:val="28"/>
          <w:lang w:val="uk-UA"/>
        </w:rPr>
        <w:t>й</w:t>
      </w:r>
      <w:r w:rsidRPr="006A2A67">
        <w:rPr>
          <w:rFonts w:ascii="Times New Roman" w:hAnsi="Times New Roman" w:cs="Times New Roman"/>
          <w:sz w:val="28"/>
          <w:szCs w:val="28"/>
          <w:lang w:val="uk-UA"/>
        </w:rPr>
        <w:t xml:space="preserve"> афект, вольов</w:t>
      </w:r>
      <w:r w:rsidR="00FE0103" w:rsidRPr="006A2A67">
        <w:rPr>
          <w:rFonts w:ascii="Times New Roman" w:hAnsi="Times New Roman" w:cs="Times New Roman"/>
          <w:sz w:val="28"/>
          <w:szCs w:val="28"/>
          <w:lang w:val="uk-UA"/>
        </w:rPr>
        <w:t>і</w:t>
      </w:r>
      <w:r w:rsidRPr="006A2A67">
        <w:rPr>
          <w:rFonts w:ascii="Times New Roman" w:hAnsi="Times New Roman" w:cs="Times New Roman"/>
          <w:sz w:val="28"/>
          <w:szCs w:val="28"/>
          <w:lang w:val="uk-UA"/>
        </w:rPr>
        <w:t xml:space="preserve"> розлади у вигляді зниження або перекручення спонукань, часто порушення рухової активності. Розлади, властиві шизофренії, </w:t>
      </w:r>
      <w:r w:rsidR="00BE6558" w:rsidRPr="006A2A67">
        <w:rPr>
          <w:rFonts w:ascii="Times New Roman" w:hAnsi="Times New Roman" w:cs="Times New Roman"/>
          <w:sz w:val="28"/>
          <w:szCs w:val="28"/>
          <w:lang w:val="uk-UA"/>
        </w:rPr>
        <w:t>у</w:t>
      </w:r>
      <w:r w:rsidRPr="006A2A67">
        <w:rPr>
          <w:rFonts w:ascii="Times New Roman" w:hAnsi="Times New Roman" w:cs="Times New Roman"/>
          <w:sz w:val="28"/>
          <w:szCs w:val="28"/>
          <w:lang w:val="uk-UA"/>
        </w:rPr>
        <w:t>раж</w:t>
      </w:r>
      <w:r w:rsidR="00FE0103" w:rsidRPr="006A2A67">
        <w:rPr>
          <w:rFonts w:ascii="Times New Roman" w:hAnsi="Times New Roman" w:cs="Times New Roman"/>
          <w:sz w:val="28"/>
          <w:szCs w:val="28"/>
          <w:lang w:val="uk-UA"/>
        </w:rPr>
        <w:t>а</w:t>
      </w:r>
      <w:r w:rsidRPr="006A2A67">
        <w:rPr>
          <w:rFonts w:ascii="Times New Roman" w:hAnsi="Times New Roman" w:cs="Times New Roman"/>
          <w:sz w:val="28"/>
          <w:szCs w:val="28"/>
          <w:lang w:val="uk-UA"/>
        </w:rPr>
        <w:t xml:space="preserve">ють фундаментальні функції, які надають людині почуття своєї індивідуальності, неповторності </w:t>
      </w:r>
      <w:r w:rsidR="00BE6558" w:rsidRPr="006A2A67">
        <w:rPr>
          <w:rFonts w:ascii="Times New Roman" w:hAnsi="Times New Roman" w:cs="Times New Roman"/>
          <w:sz w:val="28"/>
          <w:szCs w:val="28"/>
          <w:lang w:val="uk-UA"/>
        </w:rPr>
        <w:t>й</w:t>
      </w:r>
      <w:r w:rsidRPr="006A2A67">
        <w:rPr>
          <w:rFonts w:ascii="Times New Roman" w:hAnsi="Times New Roman" w:cs="Times New Roman"/>
          <w:sz w:val="28"/>
          <w:szCs w:val="28"/>
          <w:lang w:val="uk-UA"/>
        </w:rPr>
        <w:t xml:space="preserve"> цілеспрямованості.</w:t>
      </w:r>
    </w:p>
    <w:p w:rsidR="007B2A13" w:rsidRPr="006A2A67" w:rsidRDefault="007B2A13"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 xml:space="preserve">Захворювання, подібне </w:t>
      </w:r>
      <w:r w:rsidR="00BE6558" w:rsidRPr="006A2A67">
        <w:rPr>
          <w:rFonts w:ascii="Times New Roman" w:hAnsi="Times New Roman" w:cs="Times New Roman"/>
          <w:sz w:val="28"/>
          <w:szCs w:val="28"/>
          <w:lang w:val="uk-UA"/>
        </w:rPr>
        <w:t xml:space="preserve">до </w:t>
      </w:r>
      <w:r w:rsidRPr="006A2A67">
        <w:rPr>
          <w:rFonts w:ascii="Times New Roman" w:hAnsi="Times New Roman" w:cs="Times New Roman"/>
          <w:sz w:val="28"/>
          <w:szCs w:val="28"/>
          <w:lang w:val="uk-UA"/>
        </w:rPr>
        <w:t>шизофренії</w:t>
      </w:r>
      <w:r w:rsidR="00BE6558" w:rsidRPr="006A2A67">
        <w:rPr>
          <w:rFonts w:ascii="Times New Roman" w:hAnsi="Times New Roman" w:cs="Times New Roman"/>
          <w:sz w:val="28"/>
          <w:szCs w:val="28"/>
          <w:lang w:val="uk-UA"/>
        </w:rPr>
        <w:t>,</w:t>
      </w:r>
      <w:r w:rsidRPr="006A2A67">
        <w:rPr>
          <w:rFonts w:ascii="Times New Roman" w:hAnsi="Times New Roman" w:cs="Times New Roman"/>
          <w:sz w:val="28"/>
          <w:szCs w:val="28"/>
          <w:lang w:val="uk-UA"/>
        </w:rPr>
        <w:t xml:space="preserve"> по</w:t>
      </w:r>
      <w:r w:rsidR="00BE6558" w:rsidRPr="006A2A67">
        <w:rPr>
          <w:rFonts w:ascii="Times New Roman" w:hAnsi="Times New Roman" w:cs="Times New Roman"/>
          <w:sz w:val="28"/>
          <w:szCs w:val="28"/>
          <w:lang w:val="uk-UA"/>
        </w:rPr>
        <w:t>-</w:t>
      </w:r>
      <w:r w:rsidRPr="006A2A67">
        <w:rPr>
          <w:rFonts w:ascii="Times New Roman" w:hAnsi="Times New Roman" w:cs="Times New Roman"/>
          <w:sz w:val="28"/>
          <w:szCs w:val="28"/>
          <w:lang w:val="uk-UA"/>
        </w:rPr>
        <w:t>різному описувал</w:t>
      </w:r>
      <w:r w:rsidR="00BE6558" w:rsidRPr="006A2A67">
        <w:rPr>
          <w:rFonts w:ascii="Times New Roman" w:hAnsi="Times New Roman" w:cs="Times New Roman"/>
          <w:sz w:val="28"/>
          <w:szCs w:val="28"/>
          <w:lang w:val="uk-UA"/>
        </w:rPr>
        <w:t>и</w:t>
      </w:r>
      <w:r w:rsidRPr="006A2A67">
        <w:rPr>
          <w:rFonts w:ascii="Times New Roman" w:hAnsi="Times New Roman" w:cs="Times New Roman"/>
          <w:sz w:val="28"/>
          <w:szCs w:val="28"/>
          <w:lang w:val="uk-UA"/>
        </w:rPr>
        <w:t xml:space="preserve"> </w:t>
      </w:r>
      <w:r w:rsidR="00FE0103" w:rsidRPr="006A2A67">
        <w:rPr>
          <w:rFonts w:ascii="Times New Roman" w:hAnsi="Times New Roman" w:cs="Times New Roman"/>
          <w:sz w:val="28"/>
          <w:szCs w:val="28"/>
          <w:lang w:val="uk-UA"/>
        </w:rPr>
        <w:t>й</w:t>
      </w:r>
      <w:r w:rsidRPr="006A2A67">
        <w:rPr>
          <w:rFonts w:ascii="Times New Roman" w:hAnsi="Times New Roman" w:cs="Times New Roman"/>
          <w:sz w:val="28"/>
          <w:szCs w:val="28"/>
          <w:lang w:val="uk-UA"/>
        </w:rPr>
        <w:t xml:space="preserve"> називал</w:t>
      </w:r>
      <w:r w:rsidR="00BE6558" w:rsidRPr="006A2A67">
        <w:rPr>
          <w:rFonts w:ascii="Times New Roman" w:hAnsi="Times New Roman" w:cs="Times New Roman"/>
          <w:sz w:val="28"/>
          <w:szCs w:val="28"/>
          <w:lang w:val="uk-UA"/>
        </w:rPr>
        <w:t>и</w:t>
      </w:r>
      <w:r w:rsidRPr="006A2A67">
        <w:rPr>
          <w:rFonts w:ascii="Times New Roman" w:hAnsi="Times New Roman" w:cs="Times New Roman"/>
          <w:sz w:val="28"/>
          <w:szCs w:val="28"/>
          <w:lang w:val="uk-UA"/>
        </w:rPr>
        <w:t xml:space="preserve"> протягом багатьох років. Так, Фальре 1854 ро</w:t>
      </w:r>
      <w:r w:rsidR="00BE6558" w:rsidRPr="006A2A67">
        <w:rPr>
          <w:rFonts w:ascii="Times New Roman" w:hAnsi="Times New Roman" w:cs="Times New Roman"/>
          <w:sz w:val="28"/>
          <w:szCs w:val="28"/>
          <w:lang w:val="uk-UA"/>
        </w:rPr>
        <w:t>ку</w:t>
      </w:r>
      <w:r w:rsidRPr="006A2A67">
        <w:rPr>
          <w:rFonts w:ascii="Times New Roman" w:hAnsi="Times New Roman" w:cs="Times New Roman"/>
          <w:sz w:val="28"/>
          <w:szCs w:val="28"/>
          <w:lang w:val="uk-UA"/>
        </w:rPr>
        <w:t xml:space="preserve"> називав його </w:t>
      </w:r>
      <w:r w:rsidR="00AE7FC9" w:rsidRPr="006A2A67">
        <w:rPr>
          <w:rFonts w:ascii="Times New Roman" w:hAnsi="Times New Roman" w:cs="Times New Roman"/>
          <w:sz w:val="28"/>
          <w:szCs w:val="28"/>
          <w:lang w:val="uk-UA"/>
        </w:rPr>
        <w:t>циркулярним</w:t>
      </w:r>
      <w:r w:rsidRPr="006A2A67">
        <w:rPr>
          <w:rFonts w:ascii="Times New Roman" w:hAnsi="Times New Roman" w:cs="Times New Roman"/>
          <w:sz w:val="28"/>
          <w:szCs w:val="28"/>
          <w:lang w:val="uk-UA"/>
        </w:rPr>
        <w:t>.</w:t>
      </w:r>
    </w:p>
    <w:p w:rsidR="007B2A13" w:rsidRPr="006A2A67" w:rsidRDefault="007B2A13"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 xml:space="preserve">Геккер 1871 </w:t>
      </w:r>
      <w:r w:rsidR="00BE6558" w:rsidRPr="006A2A67">
        <w:rPr>
          <w:rFonts w:ascii="Times New Roman" w:hAnsi="Times New Roman" w:cs="Times New Roman"/>
          <w:sz w:val="28"/>
          <w:szCs w:val="28"/>
          <w:lang w:val="uk-UA"/>
        </w:rPr>
        <w:t xml:space="preserve">року </w:t>
      </w:r>
      <w:r w:rsidRPr="006A2A67">
        <w:rPr>
          <w:rFonts w:ascii="Times New Roman" w:hAnsi="Times New Roman" w:cs="Times New Roman"/>
          <w:sz w:val="28"/>
          <w:szCs w:val="28"/>
          <w:lang w:val="uk-UA"/>
        </w:rPr>
        <w:t xml:space="preserve">називав його </w:t>
      </w:r>
      <w:r w:rsidR="00BE6558" w:rsidRPr="006A2A67">
        <w:rPr>
          <w:rFonts w:ascii="Times New Roman" w:hAnsi="Times New Roman" w:cs="Times New Roman"/>
          <w:sz w:val="28"/>
          <w:szCs w:val="28"/>
          <w:lang w:val="uk-UA"/>
        </w:rPr>
        <w:t>«</w:t>
      </w:r>
      <w:r w:rsidR="00AE7FC9" w:rsidRPr="006A2A67">
        <w:rPr>
          <w:rFonts w:ascii="Times New Roman" w:hAnsi="Times New Roman" w:cs="Times New Roman"/>
          <w:sz w:val="28"/>
          <w:szCs w:val="28"/>
          <w:lang w:val="uk-UA"/>
        </w:rPr>
        <w:t>гебефренія</w:t>
      </w:r>
      <w:r w:rsidR="00BE6558" w:rsidRPr="006A2A67">
        <w:rPr>
          <w:rFonts w:ascii="Times New Roman" w:hAnsi="Times New Roman" w:cs="Times New Roman"/>
          <w:sz w:val="28"/>
          <w:szCs w:val="28"/>
          <w:lang w:val="uk-UA"/>
        </w:rPr>
        <w:t>»</w:t>
      </w:r>
      <w:r w:rsidRPr="006A2A67">
        <w:rPr>
          <w:rFonts w:ascii="Times New Roman" w:hAnsi="Times New Roman" w:cs="Times New Roman"/>
          <w:sz w:val="28"/>
          <w:szCs w:val="28"/>
          <w:lang w:val="uk-UA"/>
        </w:rPr>
        <w:t xml:space="preserve">, Кальбаум 1874 </w:t>
      </w:r>
      <w:r w:rsidR="00BE6558" w:rsidRPr="006A2A67">
        <w:rPr>
          <w:rFonts w:ascii="Times New Roman" w:hAnsi="Times New Roman" w:cs="Times New Roman"/>
          <w:sz w:val="28"/>
          <w:szCs w:val="28"/>
          <w:lang w:val="uk-UA"/>
        </w:rPr>
        <w:t xml:space="preserve">року </w:t>
      </w:r>
      <w:r w:rsidRPr="006A2A67">
        <w:rPr>
          <w:rFonts w:ascii="Times New Roman" w:hAnsi="Times New Roman" w:cs="Times New Roman"/>
          <w:sz w:val="28"/>
          <w:szCs w:val="28"/>
          <w:lang w:val="uk-UA"/>
        </w:rPr>
        <w:t>описав кататонію (</w:t>
      </w:r>
      <w:r w:rsidR="00AE7FC9" w:rsidRPr="006A2A67">
        <w:rPr>
          <w:rFonts w:ascii="Times New Roman" w:hAnsi="Times New Roman" w:cs="Times New Roman"/>
          <w:sz w:val="28"/>
          <w:szCs w:val="28"/>
          <w:lang w:val="uk-UA"/>
        </w:rPr>
        <w:t>розлади рухової сфери). Маньян</w:t>
      </w:r>
      <w:r w:rsidR="00BE6558" w:rsidRPr="006A2A67">
        <w:rPr>
          <w:rFonts w:ascii="Times New Roman" w:hAnsi="Times New Roman" w:cs="Times New Roman"/>
          <w:sz w:val="28"/>
          <w:szCs w:val="28"/>
          <w:lang w:val="uk-UA"/>
        </w:rPr>
        <w:t>,</w:t>
      </w:r>
      <w:r w:rsidRPr="006A2A67">
        <w:rPr>
          <w:rFonts w:ascii="Times New Roman" w:hAnsi="Times New Roman" w:cs="Times New Roman"/>
          <w:sz w:val="28"/>
          <w:szCs w:val="28"/>
          <w:lang w:val="uk-UA"/>
        </w:rPr>
        <w:t xml:space="preserve"> описуючи «</w:t>
      </w:r>
      <w:r w:rsidR="00BE6558" w:rsidRPr="006A2A67">
        <w:rPr>
          <w:rFonts w:ascii="Times New Roman" w:hAnsi="Times New Roman" w:cs="Times New Roman"/>
          <w:sz w:val="28"/>
          <w:szCs w:val="28"/>
          <w:lang w:val="uk-UA"/>
        </w:rPr>
        <w:t>б</w:t>
      </w:r>
      <w:r w:rsidRPr="006A2A67">
        <w:rPr>
          <w:rFonts w:ascii="Times New Roman" w:hAnsi="Times New Roman" w:cs="Times New Roman"/>
          <w:sz w:val="28"/>
          <w:szCs w:val="28"/>
          <w:lang w:val="uk-UA"/>
        </w:rPr>
        <w:t>ожевілля спадкових дев</w:t>
      </w:r>
      <w:r w:rsidR="00E148E0" w:rsidRPr="006A2A67">
        <w:rPr>
          <w:rFonts w:ascii="Times New Roman" w:hAnsi="Times New Roman" w:cs="Times New Roman"/>
          <w:sz w:val="28"/>
          <w:szCs w:val="28"/>
          <w:lang w:val="uk-UA"/>
        </w:rPr>
        <w:t>і</w:t>
      </w:r>
      <w:r w:rsidRPr="006A2A67">
        <w:rPr>
          <w:rFonts w:ascii="Times New Roman" w:hAnsi="Times New Roman" w:cs="Times New Roman"/>
          <w:sz w:val="28"/>
          <w:szCs w:val="28"/>
          <w:lang w:val="uk-UA"/>
        </w:rPr>
        <w:t>ант</w:t>
      </w:r>
      <w:r w:rsidR="00E148E0" w:rsidRPr="006A2A67">
        <w:rPr>
          <w:rFonts w:ascii="Times New Roman" w:hAnsi="Times New Roman" w:cs="Times New Roman"/>
          <w:sz w:val="28"/>
          <w:szCs w:val="28"/>
          <w:lang w:val="uk-UA"/>
        </w:rPr>
        <w:t>і</w:t>
      </w:r>
      <w:r w:rsidRPr="006A2A67">
        <w:rPr>
          <w:rFonts w:ascii="Times New Roman" w:hAnsi="Times New Roman" w:cs="Times New Roman"/>
          <w:sz w:val="28"/>
          <w:szCs w:val="28"/>
          <w:lang w:val="uk-UA"/>
        </w:rPr>
        <w:t xml:space="preserve">в з </w:t>
      </w:r>
      <w:r w:rsidR="00AE7FC9" w:rsidRPr="006A2A67">
        <w:rPr>
          <w:rFonts w:ascii="Times New Roman" w:hAnsi="Times New Roman" w:cs="Times New Roman"/>
          <w:sz w:val="28"/>
          <w:szCs w:val="28"/>
          <w:lang w:val="uk-UA"/>
        </w:rPr>
        <w:t>маревними</w:t>
      </w:r>
      <w:r w:rsidRPr="006A2A67">
        <w:rPr>
          <w:rFonts w:ascii="Times New Roman" w:hAnsi="Times New Roman" w:cs="Times New Roman"/>
          <w:sz w:val="28"/>
          <w:szCs w:val="28"/>
          <w:lang w:val="uk-UA"/>
        </w:rPr>
        <w:t xml:space="preserve"> розладами», </w:t>
      </w:r>
      <w:r w:rsidR="00BE6558" w:rsidRPr="006A2A67">
        <w:rPr>
          <w:rFonts w:ascii="Times New Roman" w:hAnsi="Times New Roman" w:cs="Times New Roman"/>
          <w:sz w:val="28"/>
          <w:szCs w:val="28"/>
          <w:lang w:val="uk-UA"/>
        </w:rPr>
        <w:t>у</w:t>
      </w:r>
      <w:r w:rsidRPr="006A2A67">
        <w:rPr>
          <w:rFonts w:ascii="Times New Roman" w:hAnsi="Times New Roman" w:cs="Times New Roman"/>
          <w:sz w:val="28"/>
          <w:szCs w:val="28"/>
          <w:lang w:val="uk-UA"/>
        </w:rPr>
        <w:t xml:space="preserve">живав термін </w:t>
      </w:r>
      <w:r w:rsidR="00BE6558" w:rsidRPr="006A2A67">
        <w:rPr>
          <w:rFonts w:ascii="Times New Roman" w:hAnsi="Times New Roman" w:cs="Times New Roman"/>
          <w:sz w:val="28"/>
          <w:szCs w:val="28"/>
          <w:lang w:val="uk-UA"/>
        </w:rPr>
        <w:t>«</w:t>
      </w:r>
      <w:r w:rsidR="00AE7FC9" w:rsidRPr="006A2A67">
        <w:rPr>
          <w:rFonts w:ascii="Times New Roman" w:hAnsi="Times New Roman" w:cs="Times New Roman"/>
          <w:sz w:val="28"/>
          <w:szCs w:val="28"/>
          <w:lang w:val="uk-UA"/>
        </w:rPr>
        <w:t>параноя</w:t>
      </w:r>
      <w:r w:rsidR="00BE6558" w:rsidRPr="006A2A67">
        <w:rPr>
          <w:rFonts w:ascii="Times New Roman" w:hAnsi="Times New Roman" w:cs="Times New Roman"/>
          <w:sz w:val="28"/>
          <w:szCs w:val="28"/>
          <w:lang w:val="uk-UA"/>
        </w:rPr>
        <w:t>»</w:t>
      </w:r>
      <w:r w:rsidRPr="006A2A67">
        <w:rPr>
          <w:rFonts w:ascii="Times New Roman" w:hAnsi="Times New Roman" w:cs="Times New Roman"/>
          <w:sz w:val="28"/>
          <w:szCs w:val="28"/>
          <w:lang w:val="uk-UA"/>
        </w:rPr>
        <w:t>.</w:t>
      </w:r>
    </w:p>
    <w:p w:rsidR="007B2A13" w:rsidRPr="006A2A67" w:rsidRDefault="007B2A13"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lastRenderedPageBreak/>
        <w:t xml:space="preserve">Крепелін 1878 </w:t>
      </w:r>
      <w:r w:rsidR="00BE6558" w:rsidRPr="006A2A67">
        <w:rPr>
          <w:rFonts w:ascii="Times New Roman" w:hAnsi="Times New Roman" w:cs="Times New Roman"/>
          <w:sz w:val="28"/>
          <w:szCs w:val="28"/>
          <w:lang w:val="uk-UA"/>
        </w:rPr>
        <w:t xml:space="preserve">року </w:t>
      </w:r>
      <w:r w:rsidRPr="006A2A67">
        <w:rPr>
          <w:rFonts w:ascii="Times New Roman" w:hAnsi="Times New Roman" w:cs="Times New Roman"/>
          <w:sz w:val="28"/>
          <w:szCs w:val="28"/>
          <w:lang w:val="uk-UA"/>
        </w:rPr>
        <w:t xml:space="preserve">об'єднав різні концепції воєдино </w:t>
      </w:r>
      <w:r w:rsidR="00BE6558" w:rsidRPr="006A2A67">
        <w:rPr>
          <w:rFonts w:ascii="Times New Roman" w:hAnsi="Times New Roman" w:cs="Times New Roman"/>
          <w:sz w:val="28"/>
          <w:szCs w:val="28"/>
          <w:lang w:val="uk-UA"/>
        </w:rPr>
        <w:t>й</w:t>
      </w:r>
      <w:r w:rsidRPr="006A2A67">
        <w:rPr>
          <w:rFonts w:ascii="Times New Roman" w:hAnsi="Times New Roman" w:cs="Times New Roman"/>
          <w:sz w:val="28"/>
          <w:szCs w:val="28"/>
          <w:lang w:val="uk-UA"/>
        </w:rPr>
        <w:t xml:space="preserve"> назвав захворювання «юнацьке слабоумство». </w:t>
      </w:r>
      <w:r w:rsidR="00837D19" w:rsidRPr="006A2A67">
        <w:rPr>
          <w:rFonts w:ascii="Times New Roman" w:hAnsi="Times New Roman" w:cs="Times New Roman"/>
          <w:sz w:val="28"/>
          <w:szCs w:val="28"/>
          <w:lang w:val="uk-UA"/>
        </w:rPr>
        <w:t>Він</w:t>
      </w:r>
      <w:r w:rsidRPr="006A2A67">
        <w:rPr>
          <w:rFonts w:ascii="Times New Roman" w:hAnsi="Times New Roman" w:cs="Times New Roman"/>
          <w:sz w:val="28"/>
          <w:szCs w:val="28"/>
          <w:lang w:val="uk-UA"/>
        </w:rPr>
        <w:t xml:space="preserve"> виділяв чотири форми: прост</w:t>
      </w:r>
      <w:r w:rsidR="00837D19" w:rsidRPr="006A2A67">
        <w:rPr>
          <w:rFonts w:ascii="Times New Roman" w:hAnsi="Times New Roman" w:cs="Times New Roman"/>
          <w:sz w:val="28"/>
          <w:szCs w:val="28"/>
          <w:lang w:val="uk-UA"/>
        </w:rPr>
        <w:t>у</w:t>
      </w:r>
      <w:r w:rsidRPr="006A2A67">
        <w:rPr>
          <w:rFonts w:ascii="Times New Roman" w:hAnsi="Times New Roman" w:cs="Times New Roman"/>
          <w:sz w:val="28"/>
          <w:szCs w:val="28"/>
          <w:lang w:val="uk-UA"/>
        </w:rPr>
        <w:t>, параноїдн</w:t>
      </w:r>
      <w:r w:rsidR="00837D19" w:rsidRPr="006A2A67">
        <w:rPr>
          <w:rFonts w:ascii="Times New Roman" w:hAnsi="Times New Roman" w:cs="Times New Roman"/>
          <w:sz w:val="28"/>
          <w:szCs w:val="28"/>
          <w:lang w:val="uk-UA"/>
        </w:rPr>
        <w:t>у</w:t>
      </w:r>
      <w:r w:rsidRPr="006A2A67">
        <w:rPr>
          <w:rFonts w:ascii="Times New Roman" w:hAnsi="Times New Roman" w:cs="Times New Roman"/>
          <w:sz w:val="28"/>
          <w:szCs w:val="28"/>
          <w:lang w:val="uk-UA"/>
        </w:rPr>
        <w:t xml:space="preserve">, </w:t>
      </w:r>
      <w:r w:rsidR="00E148E0" w:rsidRPr="006A2A67">
        <w:rPr>
          <w:rFonts w:ascii="Times New Roman" w:hAnsi="Times New Roman" w:cs="Times New Roman"/>
          <w:sz w:val="28"/>
          <w:szCs w:val="28"/>
          <w:lang w:val="uk-UA"/>
        </w:rPr>
        <w:t>г</w:t>
      </w:r>
      <w:r w:rsidRPr="006A2A67">
        <w:rPr>
          <w:rFonts w:ascii="Times New Roman" w:hAnsi="Times New Roman" w:cs="Times New Roman"/>
          <w:sz w:val="28"/>
          <w:szCs w:val="28"/>
          <w:lang w:val="uk-UA"/>
        </w:rPr>
        <w:t>ебефреніч</w:t>
      </w:r>
      <w:r w:rsidR="00E148E0" w:rsidRPr="006A2A67">
        <w:rPr>
          <w:rFonts w:ascii="Times New Roman" w:hAnsi="Times New Roman" w:cs="Times New Roman"/>
          <w:sz w:val="28"/>
          <w:szCs w:val="28"/>
          <w:lang w:val="uk-UA"/>
        </w:rPr>
        <w:t>н</w:t>
      </w:r>
      <w:r w:rsidR="00837D19" w:rsidRPr="006A2A67">
        <w:rPr>
          <w:rFonts w:ascii="Times New Roman" w:hAnsi="Times New Roman" w:cs="Times New Roman"/>
          <w:sz w:val="28"/>
          <w:szCs w:val="28"/>
          <w:lang w:val="uk-UA"/>
        </w:rPr>
        <w:t>у</w:t>
      </w:r>
      <w:r w:rsidRPr="006A2A67">
        <w:rPr>
          <w:rFonts w:ascii="Times New Roman" w:hAnsi="Times New Roman" w:cs="Times New Roman"/>
          <w:sz w:val="28"/>
          <w:szCs w:val="28"/>
          <w:lang w:val="uk-UA"/>
        </w:rPr>
        <w:t xml:space="preserve"> </w:t>
      </w:r>
      <w:r w:rsidR="00BE6558" w:rsidRPr="006A2A67">
        <w:rPr>
          <w:rFonts w:ascii="Times New Roman" w:hAnsi="Times New Roman" w:cs="Times New Roman"/>
          <w:sz w:val="28"/>
          <w:szCs w:val="28"/>
          <w:lang w:val="uk-UA"/>
        </w:rPr>
        <w:t>й</w:t>
      </w:r>
      <w:r w:rsidRPr="006A2A67">
        <w:rPr>
          <w:rFonts w:ascii="Times New Roman" w:hAnsi="Times New Roman" w:cs="Times New Roman"/>
          <w:sz w:val="28"/>
          <w:szCs w:val="28"/>
          <w:lang w:val="uk-UA"/>
        </w:rPr>
        <w:t xml:space="preserve"> кататонічн</w:t>
      </w:r>
      <w:r w:rsidR="00837D19" w:rsidRPr="006A2A67">
        <w:rPr>
          <w:rFonts w:ascii="Times New Roman" w:hAnsi="Times New Roman" w:cs="Times New Roman"/>
          <w:sz w:val="28"/>
          <w:szCs w:val="28"/>
          <w:lang w:val="uk-UA"/>
        </w:rPr>
        <w:t>у</w:t>
      </w:r>
      <w:r w:rsidRPr="006A2A67">
        <w:rPr>
          <w:rFonts w:ascii="Times New Roman" w:hAnsi="Times New Roman" w:cs="Times New Roman"/>
          <w:sz w:val="28"/>
          <w:szCs w:val="28"/>
          <w:lang w:val="uk-UA"/>
        </w:rPr>
        <w:t xml:space="preserve"> залежно від домінування клінічних проявів. При цьому, </w:t>
      </w:r>
      <w:r w:rsidR="00196E19" w:rsidRPr="006A2A67">
        <w:rPr>
          <w:rFonts w:ascii="Times New Roman" w:hAnsi="Times New Roman" w:cs="Times New Roman"/>
          <w:sz w:val="28"/>
          <w:szCs w:val="28"/>
          <w:lang w:val="uk-UA"/>
        </w:rPr>
        <w:t>уважаючи</w:t>
      </w:r>
      <w:r w:rsidRPr="006A2A67">
        <w:rPr>
          <w:rFonts w:ascii="Times New Roman" w:hAnsi="Times New Roman" w:cs="Times New Roman"/>
          <w:sz w:val="28"/>
          <w:szCs w:val="28"/>
          <w:lang w:val="uk-UA"/>
        </w:rPr>
        <w:t xml:space="preserve"> захворювання окрем</w:t>
      </w:r>
      <w:r w:rsidR="00196E19" w:rsidRPr="006A2A67">
        <w:rPr>
          <w:rFonts w:ascii="Times New Roman" w:hAnsi="Times New Roman" w:cs="Times New Roman"/>
          <w:sz w:val="28"/>
          <w:szCs w:val="28"/>
          <w:lang w:val="uk-UA"/>
        </w:rPr>
        <w:t>ою</w:t>
      </w:r>
      <w:r w:rsidRPr="006A2A67">
        <w:rPr>
          <w:rFonts w:ascii="Times New Roman" w:hAnsi="Times New Roman" w:cs="Times New Roman"/>
          <w:sz w:val="28"/>
          <w:szCs w:val="28"/>
          <w:lang w:val="uk-UA"/>
        </w:rPr>
        <w:t xml:space="preserve"> нозологічн</w:t>
      </w:r>
      <w:r w:rsidR="00196E19" w:rsidRPr="006A2A67">
        <w:rPr>
          <w:rFonts w:ascii="Times New Roman" w:hAnsi="Times New Roman" w:cs="Times New Roman"/>
          <w:sz w:val="28"/>
          <w:szCs w:val="28"/>
          <w:lang w:val="uk-UA"/>
        </w:rPr>
        <w:t>ою</w:t>
      </w:r>
      <w:r w:rsidRPr="006A2A67">
        <w:rPr>
          <w:rFonts w:ascii="Times New Roman" w:hAnsi="Times New Roman" w:cs="Times New Roman"/>
          <w:sz w:val="28"/>
          <w:szCs w:val="28"/>
          <w:lang w:val="uk-UA"/>
        </w:rPr>
        <w:t xml:space="preserve"> форм</w:t>
      </w:r>
      <w:r w:rsidR="00837D19" w:rsidRPr="006A2A67">
        <w:rPr>
          <w:rFonts w:ascii="Times New Roman" w:hAnsi="Times New Roman" w:cs="Times New Roman"/>
          <w:sz w:val="28"/>
          <w:szCs w:val="28"/>
          <w:lang w:val="uk-UA"/>
        </w:rPr>
        <w:t>ою</w:t>
      </w:r>
      <w:r w:rsidRPr="006A2A67">
        <w:rPr>
          <w:rFonts w:ascii="Times New Roman" w:hAnsi="Times New Roman" w:cs="Times New Roman"/>
          <w:sz w:val="28"/>
          <w:szCs w:val="28"/>
          <w:lang w:val="uk-UA"/>
        </w:rPr>
        <w:t xml:space="preserve">, Крепелін </w:t>
      </w:r>
      <w:r w:rsidR="00837D19" w:rsidRPr="006A2A67">
        <w:rPr>
          <w:rFonts w:ascii="Times New Roman" w:hAnsi="Times New Roman" w:cs="Times New Roman"/>
          <w:sz w:val="28"/>
          <w:szCs w:val="28"/>
          <w:lang w:val="uk-UA"/>
        </w:rPr>
        <w:t>ґ</w:t>
      </w:r>
      <w:r w:rsidRPr="006A2A67">
        <w:rPr>
          <w:rFonts w:ascii="Times New Roman" w:hAnsi="Times New Roman" w:cs="Times New Roman"/>
          <w:sz w:val="28"/>
          <w:szCs w:val="28"/>
          <w:lang w:val="uk-UA"/>
        </w:rPr>
        <w:t xml:space="preserve">рунтувався на закономірностях перебігу </w:t>
      </w:r>
      <w:r w:rsidR="00196E19" w:rsidRPr="006A2A67">
        <w:rPr>
          <w:rFonts w:ascii="Times New Roman" w:hAnsi="Times New Roman" w:cs="Times New Roman"/>
          <w:sz w:val="28"/>
          <w:szCs w:val="28"/>
          <w:lang w:val="uk-UA"/>
        </w:rPr>
        <w:t>й</w:t>
      </w:r>
      <w:r w:rsidRPr="006A2A67">
        <w:rPr>
          <w:rFonts w:ascii="Times New Roman" w:hAnsi="Times New Roman" w:cs="Times New Roman"/>
          <w:sz w:val="28"/>
          <w:szCs w:val="28"/>
          <w:lang w:val="uk-UA"/>
        </w:rPr>
        <w:t xml:space="preserve"> </w:t>
      </w:r>
      <w:r w:rsidR="00E148E0" w:rsidRPr="006A2A67">
        <w:rPr>
          <w:rFonts w:ascii="Times New Roman" w:hAnsi="Times New Roman" w:cs="Times New Roman"/>
          <w:sz w:val="28"/>
          <w:szCs w:val="28"/>
          <w:lang w:val="uk-UA"/>
        </w:rPr>
        <w:t>виходу</w:t>
      </w:r>
      <w:r w:rsidRPr="006A2A67">
        <w:rPr>
          <w:rFonts w:ascii="Times New Roman" w:hAnsi="Times New Roman" w:cs="Times New Roman"/>
          <w:sz w:val="28"/>
          <w:szCs w:val="28"/>
          <w:lang w:val="uk-UA"/>
        </w:rPr>
        <w:t xml:space="preserve"> </w:t>
      </w:r>
      <w:r w:rsidR="00196E19" w:rsidRPr="006A2A67">
        <w:rPr>
          <w:rFonts w:ascii="Times New Roman" w:hAnsi="Times New Roman" w:cs="Times New Roman"/>
          <w:sz w:val="28"/>
          <w:szCs w:val="28"/>
          <w:lang w:val="uk-UA"/>
        </w:rPr>
        <w:t>з неї</w:t>
      </w:r>
      <w:r w:rsidRPr="006A2A67">
        <w:rPr>
          <w:rFonts w:ascii="Times New Roman" w:hAnsi="Times New Roman" w:cs="Times New Roman"/>
          <w:sz w:val="28"/>
          <w:szCs w:val="28"/>
          <w:lang w:val="uk-UA"/>
        </w:rPr>
        <w:t xml:space="preserve">, </w:t>
      </w:r>
      <w:r w:rsidR="00196E19" w:rsidRPr="006A2A67">
        <w:rPr>
          <w:rFonts w:ascii="Times New Roman" w:hAnsi="Times New Roman" w:cs="Times New Roman"/>
          <w:sz w:val="28"/>
          <w:szCs w:val="28"/>
          <w:lang w:val="uk-UA"/>
        </w:rPr>
        <w:t>у</w:t>
      </w:r>
      <w:r w:rsidRPr="006A2A67">
        <w:rPr>
          <w:rFonts w:ascii="Times New Roman" w:hAnsi="Times New Roman" w:cs="Times New Roman"/>
          <w:sz w:val="28"/>
          <w:szCs w:val="28"/>
          <w:lang w:val="uk-UA"/>
        </w:rPr>
        <w:t xml:space="preserve">перше </w:t>
      </w:r>
      <w:r w:rsidR="00196E19" w:rsidRPr="006A2A67">
        <w:rPr>
          <w:rFonts w:ascii="Times New Roman" w:hAnsi="Times New Roman" w:cs="Times New Roman"/>
          <w:sz w:val="28"/>
          <w:szCs w:val="28"/>
          <w:lang w:val="uk-UA"/>
        </w:rPr>
        <w:t>подав</w:t>
      </w:r>
      <w:r w:rsidRPr="006A2A67">
        <w:rPr>
          <w:rFonts w:ascii="Times New Roman" w:hAnsi="Times New Roman" w:cs="Times New Roman"/>
          <w:sz w:val="28"/>
          <w:szCs w:val="28"/>
          <w:lang w:val="uk-UA"/>
        </w:rPr>
        <w:t xml:space="preserve"> нозологічну належність психічного розладу як багатовимірну модель. </w:t>
      </w:r>
      <w:r w:rsidRPr="006A2A67">
        <w:rPr>
          <w:rFonts w:ascii="Times New Roman" w:hAnsi="Times New Roman" w:cs="Times New Roman"/>
          <w:sz w:val="28"/>
          <w:szCs w:val="28"/>
        </w:rPr>
        <w:t>Такий підхід був покладений в основу першої нозологічної класифікації психічних захворювань Крепеліна.</w:t>
      </w:r>
    </w:p>
    <w:p w:rsidR="007B2A13" w:rsidRPr="006A2A67" w:rsidRDefault="007B2A13"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Еуген Блейлер 1908</w:t>
      </w:r>
      <w:r w:rsidR="00837D19" w:rsidRPr="006A2A67">
        <w:rPr>
          <w:rFonts w:ascii="Times New Roman" w:hAnsi="Times New Roman" w:cs="Times New Roman"/>
          <w:sz w:val="28"/>
          <w:szCs w:val="28"/>
          <w:lang w:val="uk-UA"/>
        </w:rPr>
        <w:t xml:space="preserve"> </w:t>
      </w:r>
      <w:r w:rsidR="00196E19" w:rsidRPr="006A2A67">
        <w:rPr>
          <w:rFonts w:ascii="Times New Roman" w:hAnsi="Times New Roman" w:cs="Times New Roman"/>
          <w:sz w:val="28"/>
          <w:szCs w:val="28"/>
          <w:lang w:val="uk-UA"/>
        </w:rPr>
        <w:t>року</w:t>
      </w:r>
      <w:r w:rsidRPr="006A2A67">
        <w:rPr>
          <w:rFonts w:ascii="Times New Roman" w:hAnsi="Times New Roman" w:cs="Times New Roman"/>
          <w:sz w:val="28"/>
          <w:szCs w:val="28"/>
          <w:lang w:val="uk-UA"/>
        </w:rPr>
        <w:t xml:space="preserve"> висловлював незгоду з використанням для позначення хвороби терміна «юнацьке слабоумство»</w:t>
      </w:r>
      <w:r w:rsidR="00196E19" w:rsidRPr="006A2A67">
        <w:rPr>
          <w:rFonts w:ascii="Times New Roman" w:hAnsi="Times New Roman" w:cs="Times New Roman"/>
          <w:sz w:val="28"/>
          <w:szCs w:val="28"/>
          <w:lang w:val="uk-UA"/>
        </w:rPr>
        <w:t>,</w:t>
      </w:r>
      <w:r w:rsidRPr="006A2A67">
        <w:rPr>
          <w:rFonts w:ascii="Times New Roman" w:hAnsi="Times New Roman" w:cs="Times New Roman"/>
          <w:sz w:val="28"/>
          <w:szCs w:val="28"/>
          <w:lang w:val="uk-UA"/>
        </w:rPr>
        <w:t xml:space="preserve"> оскільки </w:t>
      </w:r>
      <w:r w:rsidR="00196E19" w:rsidRPr="006A2A67">
        <w:rPr>
          <w:rFonts w:ascii="Times New Roman" w:hAnsi="Times New Roman" w:cs="Times New Roman"/>
          <w:sz w:val="28"/>
          <w:szCs w:val="28"/>
          <w:lang w:val="uk-UA"/>
        </w:rPr>
        <w:t xml:space="preserve">тип перебігу </w:t>
      </w:r>
      <w:r w:rsidRPr="006A2A67">
        <w:rPr>
          <w:rFonts w:ascii="Times New Roman" w:hAnsi="Times New Roman" w:cs="Times New Roman"/>
          <w:sz w:val="28"/>
          <w:szCs w:val="28"/>
          <w:lang w:val="uk-UA"/>
        </w:rPr>
        <w:t xml:space="preserve">захворювання </w:t>
      </w:r>
      <w:r w:rsidR="00196E19" w:rsidRPr="006A2A67">
        <w:rPr>
          <w:rFonts w:ascii="Times New Roman" w:hAnsi="Times New Roman" w:cs="Times New Roman"/>
          <w:sz w:val="28"/>
          <w:szCs w:val="28"/>
          <w:lang w:val="uk-UA"/>
        </w:rPr>
        <w:t>не є таким</w:t>
      </w:r>
      <w:r w:rsidRPr="006A2A67">
        <w:rPr>
          <w:rFonts w:ascii="Times New Roman" w:hAnsi="Times New Roman" w:cs="Times New Roman"/>
          <w:sz w:val="28"/>
          <w:szCs w:val="28"/>
          <w:lang w:val="uk-UA"/>
        </w:rPr>
        <w:t>, що призводить до деменції. Він першим використав термін «шизофренія» (1911 р</w:t>
      </w:r>
      <w:r w:rsidR="00837D19" w:rsidRPr="006A2A67">
        <w:rPr>
          <w:rFonts w:ascii="Times New Roman" w:hAnsi="Times New Roman" w:cs="Times New Roman"/>
          <w:sz w:val="28"/>
          <w:szCs w:val="28"/>
          <w:lang w:val="uk-UA"/>
        </w:rPr>
        <w:t>.</w:t>
      </w:r>
      <w:r w:rsidRPr="006A2A67">
        <w:rPr>
          <w:rFonts w:ascii="Times New Roman" w:hAnsi="Times New Roman" w:cs="Times New Roman"/>
          <w:sz w:val="28"/>
          <w:szCs w:val="28"/>
          <w:lang w:val="uk-UA"/>
        </w:rPr>
        <w:t>), оскільки вважав основним проявом хвороби розщеплення психіки</w:t>
      </w:r>
      <w:r w:rsidR="00196E19" w:rsidRPr="006A2A67">
        <w:rPr>
          <w:rFonts w:ascii="Times New Roman" w:hAnsi="Times New Roman" w:cs="Times New Roman"/>
          <w:sz w:val="28"/>
          <w:szCs w:val="28"/>
          <w:lang w:val="uk-UA"/>
        </w:rPr>
        <w:t>,</w:t>
      </w:r>
      <w:r w:rsidRPr="006A2A67">
        <w:rPr>
          <w:rFonts w:ascii="Times New Roman" w:hAnsi="Times New Roman" w:cs="Times New Roman"/>
          <w:sz w:val="28"/>
          <w:szCs w:val="28"/>
          <w:lang w:val="uk-UA"/>
        </w:rPr>
        <w:t xml:space="preserve"> і запропонував </w:t>
      </w:r>
      <w:r w:rsidR="00196E19" w:rsidRPr="006A2A67">
        <w:rPr>
          <w:rFonts w:ascii="Times New Roman" w:hAnsi="Times New Roman" w:cs="Times New Roman"/>
          <w:sz w:val="28"/>
          <w:szCs w:val="28"/>
          <w:lang w:val="uk-UA"/>
        </w:rPr>
        <w:t>такі</w:t>
      </w:r>
      <w:r w:rsidRPr="006A2A67">
        <w:rPr>
          <w:rFonts w:ascii="Times New Roman" w:hAnsi="Times New Roman" w:cs="Times New Roman"/>
          <w:sz w:val="28"/>
          <w:szCs w:val="28"/>
          <w:lang w:val="uk-UA"/>
        </w:rPr>
        <w:t xml:space="preserve"> діагностичні критерії:</w:t>
      </w:r>
    </w:p>
    <w:p w:rsidR="007B2A13" w:rsidRPr="006A2A67" w:rsidRDefault="00196E19"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w:t>
      </w:r>
      <w:r w:rsidR="007B2A13"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lang w:val="uk-UA"/>
        </w:rPr>
        <w:t>а</w:t>
      </w:r>
      <w:r w:rsidR="007B2A13" w:rsidRPr="006A2A67">
        <w:rPr>
          <w:rFonts w:ascii="Times New Roman" w:hAnsi="Times New Roman" w:cs="Times New Roman"/>
          <w:sz w:val="28"/>
          <w:szCs w:val="28"/>
          <w:lang w:val="uk-UA"/>
        </w:rPr>
        <w:t>фект сплощений</w:t>
      </w:r>
      <w:r w:rsidRPr="006A2A67">
        <w:rPr>
          <w:rFonts w:ascii="Times New Roman" w:hAnsi="Times New Roman" w:cs="Times New Roman"/>
          <w:sz w:val="28"/>
          <w:szCs w:val="28"/>
          <w:lang w:val="uk-UA"/>
        </w:rPr>
        <w:t>;</w:t>
      </w:r>
    </w:p>
    <w:p w:rsidR="007B2A13" w:rsidRPr="006A2A67" w:rsidRDefault="00196E19"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w:t>
      </w:r>
      <w:r w:rsidR="007B2A13"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lang w:val="uk-UA"/>
        </w:rPr>
        <w:t>а</w:t>
      </w:r>
      <w:r w:rsidR="007B2A13" w:rsidRPr="006A2A67">
        <w:rPr>
          <w:rFonts w:ascii="Times New Roman" w:hAnsi="Times New Roman" w:cs="Times New Roman"/>
          <w:sz w:val="28"/>
          <w:szCs w:val="28"/>
          <w:lang w:val="uk-UA"/>
        </w:rPr>
        <w:t>соціації бідні, незв'язні</w:t>
      </w:r>
      <w:r w:rsidRPr="006A2A67">
        <w:rPr>
          <w:rFonts w:ascii="Times New Roman" w:hAnsi="Times New Roman" w:cs="Times New Roman"/>
          <w:sz w:val="28"/>
          <w:szCs w:val="28"/>
          <w:lang w:val="uk-UA"/>
        </w:rPr>
        <w:t>;</w:t>
      </w:r>
    </w:p>
    <w:p w:rsidR="007B2A13" w:rsidRPr="006A2A67" w:rsidRDefault="00196E19"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rPr>
        <w:t>–</w:t>
      </w:r>
      <w:r w:rsidR="007B2A13" w:rsidRPr="006A2A67">
        <w:rPr>
          <w:rFonts w:ascii="Times New Roman" w:hAnsi="Times New Roman" w:cs="Times New Roman"/>
          <w:sz w:val="28"/>
          <w:szCs w:val="28"/>
        </w:rPr>
        <w:t xml:space="preserve"> </w:t>
      </w:r>
      <w:r w:rsidRPr="006A2A67">
        <w:rPr>
          <w:rFonts w:ascii="Times New Roman" w:hAnsi="Times New Roman" w:cs="Times New Roman"/>
          <w:sz w:val="28"/>
          <w:szCs w:val="28"/>
          <w:lang w:val="uk-UA"/>
        </w:rPr>
        <w:t>а</w:t>
      </w:r>
      <w:r w:rsidR="007B2A13" w:rsidRPr="006A2A67">
        <w:rPr>
          <w:rFonts w:ascii="Times New Roman" w:hAnsi="Times New Roman" w:cs="Times New Roman"/>
          <w:sz w:val="28"/>
          <w:szCs w:val="28"/>
        </w:rPr>
        <w:t>мбівалентність</w:t>
      </w:r>
      <w:r w:rsidRPr="006A2A67">
        <w:rPr>
          <w:rFonts w:ascii="Times New Roman" w:hAnsi="Times New Roman" w:cs="Times New Roman"/>
          <w:sz w:val="28"/>
          <w:szCs w:val="28"/>
          <w:lang w:val="uk-UA"/>
        </w:rPr>
        <w:t>;</w:t>
      </w:r>
    </w:p>
    <w:p w:rsidR="007B2A13" w:rsidRPr="006A2A67" w:rsidRDefault="00196E19"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rPr>
        <w:t>–</w:t>
      </w:r>
      <w:r w:rsidR="007B2A13" w:rsidRPr="006A2A67">
        <w:rPr>
          <w:rFonts w:ascii="Times New Roman" w:hAnsi="Times New Roman" w:cs="Times New Roman"/>
          <w:sz w:val="28"/>
          <w:szCs w:val="28"/>
        </w:rPr>
        <w:t xml:space="preserve"> </w:t>
      </w:r>
      <w:r w:rsidRPr="006A2A67">
        <w:rPr>
          <w:rFonts w:ascii="Times New Roman" w:hAnsi="Times New Roman" w:cs="Times New Roman"/>
          <w:sz w:val="28"/>
          <w:szCs w:val="28"/>
          <w:lang w:val="uk-UA"/>
        </w:rPr>
        <w:t>а</w:t>
      </w:r>
      <w:r w:rsidR="007B2A13" w:rsidRPr="006A2A67">
        <w:rPr>
          <w:rFonts w:ascii="Times New Roman" w:hAnsi="Times New Roman" w:cs="Times New Roman"/>
          <w:sz w:val="28"/>
          <w:szCs w:val="28"/>
        </w:rPr>
        <w:t>утизм</w:t>
      </w:r>
      <w:r w:rsidRPr="006A2A67">
        <w:rPr>
          <w:rFonts w:ascii="Times New Roman" w:hAnsi="Times New Roman" w:cs="Times New Roman"/>
          <w:sz w:val="28"/>
          <w:szCs w:val="28"/>
          <w:lang w:val="uk-UA"/>
        </w:rPr>
        <w:t>.</w:t>
      </w:r>
    </w:p>
    <w:p w:rsidR="007B2A13" w:rsidRPr="006A2A67" w:rsidRDefault="007B2A1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Ці критерії бул</w:t>
      </w:r>
      <w:r w:rsidR="00196E19" w:rsidRPr="006A2A67">
        <w:rPr>
          <w:rFonts w:ascii="Times New Roman" w:hAnsi="Times New Roman" w:cs="Times New Roman"/>
          <w:sz w:val="28"/>
          <w:szCs w:val="28"/>
          <w:lang w:val="uk-UA"/>
        </w:rPr>
        <w:t>о</w:t>
      </w:r>
      <w:r w:rsidRPr="006A2A67">
        <w:rPr>
          <w:rFonts w:ascii="Times New Roman" w:hAnsi="Times New Roman" w:cs="Times New Roman"/>
          <w:sz w:val="28"/>
          <w:szCs w:val="28"/>
        </w:rPr>
        <w:t xml:space="preserve"> назван</w:t>
      </w:r>
      <w:r w:rsidR="00196E19" w:rsidRPr="006A2A67">
        <w:rPr>
          <w:rFonts w:ascii="Times New Roman" w:hAnsi="Times New Roman" w:cs="Times New Roman"/>
          <w:sz w:val="28"/>
          <w:szCs w:val="28"/>
          <w:lang w:val="uk-UA"/>
        </w:rPr>
        <w:t>о</w:t>
      </w:r>
      <w:r w:rsidRPr="006A2A67">
        <w:rPr>
          <w:rFonts w:ascii="Times New Roman" w:hAnsi="Times New Roman" w:cs="Times New Roman"/>
          <w:sz w:val="28"/>
          <w:szCs w:val="28"/>
        </w:rPr>
        <w:t xml:space="preserve"> «чотири А».</w:t>
      </w:r>
    </w:p>
    <w:p w:rsidR="007B2A13" w:rsidRPr="006A2A67" w:rsidRDefault="007B2A1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З часом діагностичні критерії Блейлера піддалися перегляду. Курт Шнайдер </w:t>
      </w:r>
      <w:r w:rsidR="00196E19"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50-х роках ХХ століття виділив так звані симптоми першого рангу шизофренії:</w:t>
      </w:r>
    </w:p>
    <w:p w:rsidR="007B2A13" w:rsidRPr="006A2A67" w:rsidRDefault="007B2A1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 галюцинаторні «голоси», що </w:t>
      </w:r>
      <w:r w:rsidR="00196E19" w:rsidRPr="006A2A67">
        <w:rPr>
          <w:rFonts w:ascii="Times New Roman" w:hAnsi="Times New Roman" w:cs="Times New Roman"/>
          <w:sz w:val="28"/>
          <w:szCs w:val="28"/>
          <w:lang w:val="uk-UA"/>
        </w:rPr>
        <w:t>являють</w:t>
      </w:r>
      <w:r w:rsidRPr="006A2A67">
        <w:rPr>
          <w:rFonts w:ascii="Times New Roman" w:hAnsi="Times New Roman" w:cs="Times New Roman"/>
          <w:sz w:val="28"/>
          <w:szCs w:val="28"/>
        </w:rPr>
        <w:t xml:space="preserve"> собою поточний коментар поведінки хворого або обговорення його між собою, або інші типи галюцинаторних «голосів», що виходять </w:t>
      </w:r>
      <w:r w:rsidR="00196E19" w:rsidRPr="006A2A67">
        <w:rPr>
          <w:rFonts w:ascii="Times New Roman" w:hAnsi="Times New Roman" w:cs="Times New Roman"/>
          <w:sz w:val="28"/>
          <w:szCs w:val="28"/>
          <w:lang w:val="uk-UA"/>
        </w:rPr>
        <w:t>і</w:t>
      </w:r>
      <w:r w:rsidRPr="006A2A67">
        <w:rPr>
          <w:rFonts w:ascii="Times New Roman" w:hAnsi="Times New Roman" w:cs="Times New Roman"/>
          <w:sz w:val="28"/>
          <w:szCs w:val="28"/>
        </w:rPr>
        <w:t>з будь-якої частини тіла;</w:t>
      </w:r>
    </w:p>
    <w:p w:rsidR="007B2A13" w:rsidRPr="006A2A67" w:rsidRDefault="007B2A13"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rPr>
        <w:t>• «відлуння» думки</w:t>
      </w:r>
      <w:r w:rsidR="00196E19"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промовляння думок</w:t>
      </w:r>
      <w:r w:rsidR="00196E19" w:rsidRPr="006A2A67">
        <w:rPr>
          <w:rFonts w:ascii="Times New Roman" w:hAnsi="Times New Roman" w:cs="Times New Roman"/>
          <w:sz w:val="28"/>
          <w:szCs w:val="28"/>
          <w:lang w:val="uk-UA"/>
        </w:rPr>
        <w:t>;</w:t>
      </w:r>
    </w:p>
    <w:p w:rsidR="007B2A13" w:rsidRPr="006A2A67" w:rsidRDefault="007B2A13"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 феномен пасивності (нав'язані ззовні дії, думки, почуття)</w:t>
      </w:r>
      <w:r w:rsidR="00196E19" w:rsidRPr="006A2A67">
        <w:rPr>
          <w:rFonts w:ascii="Times New Roman" w:hAnsi="Times New Roman" w:cs="Times New Roman"/>
          <w:sz w:val="28"/>
          <w:szCs w:val="28"/>
          <w:lang w:val="uk-UA"/>
        </w:rPr>
        <w:t>;</w:t>
      </w:r>
    </w:p>
    <w:p w:rsidR="007B2A13" w:rsidRPr="006A2A67" w:rsidRDefault="007B2A13"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rPr>
        <w:t>• вкладання або відб</w:t>
      </w:r>
      <w:r w:rsidR="00196E19" w:rsidRPr="006A2A67">
        <w:rPr>
          <w:rFonts w:ascii="Times New Roman" w:hAnsi="Times New Roman" w:cs="Times New Roman"/>
          <w:sz w:val="28"/>
          <w:szCs w:val="28"/>
          <w:lang w:val="uk-UA"/>
        </w:rPr>
        <w:t>и</w:t>
      </w:r>
      <w:r w:rsidRPr="006A2A67">
        <w:rPr>
          <w:rFonts w:ascii="Times New Roman" w:hAnsi="Times New Roman" w:cs="Times New Roman"/>
          <w:sz w:val="28"/>
          <w:szCs w:val="28"/>
        </w:rPr>
        <w:t>рання думок чи відкритість думок</w:t>
      </w:r>
      <w:r w:rsidR="00196E19" w:rsidRPr="006A2A67">
        <w:rPr>
          <w:rFonts w:ascii="Times New Roman" w:hAnsi="Times New Roman" w:cs="Times New Roman"/>
          <w:sz w:val="28"/>
          <w:szCs w:val="28"/>
          <w:lang w:val="uk-UA"/>
        </w:rPr>
        <w:t>;</w:t>
      </w:r>
    </w:p>
    <w:p w:rsidR="007B2A13" w:rsidRPr="006A2A67" w:rsidRDefault="007B2A13"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 ма</w:t>
      </w:r>
      <w:r w:rsidR="00196E19" w:rsidRPr="006A2A67">
        <w:rPr>
          <w:rFonts w:ascii="Times New Roman" w:hAnsi="Times New Roman" w:cs="Times New Roman"/>
          <w:sz w:val="28"/>
          <w:szCs w:val="28"/>
          <w:lang w:val="uk-UA"/>
        </w:rPr>
        <w:t>ревне</w:t>
      </w:r>
      <w:r w:rsidRPr="006A2A67">
        <w:rPr>
          <w:rFonts w:ascii="Times New Roman" w:hAnsi="Times New Roman" w:cs="Times New Roman"/>
          <w:sz w:val="28"/>
          <w:szCs w:val="28"/>
          <w:lang w:val="uk-UA"/>
        </w:rPr>
        <w:t xml:space="preserve"> сприйняття</w:t>
      </w:r>
      <w:r w:rsidR="00196E19" w:rsidRPr="006A2A67">
        <w:rPr>
          <w:rFonts w:ascii="Times New Roman" w:hAnsi="Times New Roman" w:cs="Times New Roman"/>
          <w:sz w:val="28"/>
          <w:szCs w:val="28"/>
          <w:lang w:val="uk-UA"/>
        </w:rPr>
        <w:t>.</w:t>
      </w:r>
    </w:p>
    <w:p w:rsidR="007B2A13" w:rsidRPr="006A2A67" w:rsidRDefault="007B2A13"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 xml:space="preserve">Крім цього одним </w:t>
      </w:r>
      <w:r w:rsidR="00E71412" w:rsidRPr="006A2A67">
        <w:rPr>
          <w:rFonts w:ascii="Times New Roman" w:hAnsi="Times New Roman" w:cs="Times New Roman"/>
          <w:sz w:val="28"/>
          <w:szCs w:val="28"/>
          <w:lang w:val="uk-UA"/>
        </w:rPr>
        <w:t>і</w:t>
      </w:r>
      <w:r w:rsidRPr="006A2A67">
        <w:rPr>
          <w:rFonts w:ascii="Times New Roman" w:hAnsi="Times New Roman" w:cs="Times New Roman"/>
          <w:sz w:val="28"/>
          <w:szCs w:val="28"/>
          <w:lang w:val="uk-UA"/>
        </w:rPr>
        <w:t xml:space="preserve">з важливих діагностичних критеріїв він </w:t>
      </w:r>
      <w:r w:rsidR="00E71412" w:rsidRPr="006A2A67">
        <w:rPr>
          <w:rFonts w:ascii="Times New Roman" w:hAnsi="Times New Roman" w:cs="Times New Roman"/>
          <w:sz w:val="28"/>
          <w:szCs w:val="28"/>
          <w:lang w:val="uk-UA"/>
        </w:rPr>
        <w:t>у</w:t>
      </w:r>
      <w:r w:rsidRPr="006A2A67">
        <w:rPr>
          <w:rFonts w:ascii="Times New Roman" w:hAnsi="Times New Roman" w:cs="Times New Roman"/>
          <w:sz w:val="28"/>
          <w:szCs w:val="28"/>
          <w:lang w:val="uk-UA"/>
        </w:rPr>
        <w:t>важав відсутність будь-якого органічного, циркулярного афективного захворювання або інтоксикації.</w:t>
      </w:r>
    </w:p>
    <w:p w:rsidR="007B2A13" w:rsidRPr="006A2A67" w:rsidRDefault="007B2A1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Ці критерії також піддавалися критиці </w:t>
      </w:r>
      <w:r w:rsidR="00E71412" w:rsidRPr="006A2A67">
        <w:rPr>
          <w:rFonts w:ascii="Times New Roman" w:hAnsi="Times New Roman" w:cs="Times New Roman"/>
          <w:sz w:val="28"/>
          <w:szCs w:val="28"/>
          <w:lang w:val="uk-UA"/>
        </w:rPr>
        <w:t>через те</w:t>
      </w:r>
      <w:r w:rsidRPr="006A2A67">
        <w:rPr>
          <w:rFonts w:ascii="Times New Roman" w:hAnsi="Times New Roman" w:cs="Times New Roman"/>
          <w:sz w:val="28"/>
          <w:szCs w:val="28"/>
        </w:rPr>
        <w:t xml:space="preserve">, що були занадто широкими, визначалися при одноразовому обстеженні </w:t>
      </w:r>
      <w:r w:rsidR="00E71412"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не враховували тривал</w:t>
      </w:r>
      <w:r w:rsidR="00837D19" w:rsidRPr="006A2A67">
        <w:rPr>
          <w:rFonts w:ascii="Times New Roman" w:hAnsi="Times New Roman" w:cs="Times New Roman"/>
          <w:sz w:val="28"/>
          <w:szCs w:val="28"/>
          <w:lang w:val="uk-UA"/>
        </w:rPr>
        <w:t>о</w:t>
      </w:r>
      <w:r w:rsidRPr="006A2A67">
        <w:rPr>
          <w:rFonts w:ascii="Times New Roman" w:hAnsi="Times New Roman" w:cs="Times New Roman"/>
          <w:sz w:val="28"/>
          <w:szCs w:val="28"/>
        </w:rPr>
        <w:t>ст</w:t>
      </w:r>
      <w:r w:rsidR="00837D19"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існування симптоматики. Однак ці критерії </w:t>
      </w:r>
      <w:r w:rsidR="00E71412" w:rsidRPr="006A2A67">
        <w:rPr>
          <w:rFonts w:ascii="Times New Roman" w:hAnsi="Times New Roman" w:cs="Times New Roman"/>
          <w:sz w:val="28"/>
          <w:szCs w:val="28"/>
          <w:lang w:val="uk-UA"/>
        </w:rPr>
        <w:t>стали</w:t>
      </w:r>
      <w:r w:rsidRPr="006A2A67">
        <w:rPr>
          <w:rFonts w:ascii="Times New Roman" w:hAnsi="Times New Roman" w:cs="Times New Roman"/>
          <w:sz w:val="28"/>
          <w:szCs w:val="28"/>
        </w:rPr>
        <w:t xml:space="preserve"> основ</w:t>
      </w:r>
      <w:r w:rsidR="00E71412" w:rsidRPr="006A2A67">
        <w:rPr>
          <w:rFonts w:ascii="Times New Roman" w:hAnsi="Times New Roman" w:cs="Times New Roman"/>
          <w:sz w:val="28"/>
          <w:szCs w:val="28"/>
          <w:lang w:val="uk-UA"/>
        </w:rPr>
        <w:t>ою</w:t>
      </w:r>
      <w:r w:rsidRPr="006A2A67">
        <w:rPr>
          <w:rFonts w:ascii="Times New Roman" w:hAnsi="Times New Roman" w:cs="Times New Roman"/>
          <w:sz w:val="28"/>
          <w:szCs w:val="28"/>
        </w:rPr>
        <w:t xml:space="preserve"> діагностики шизофренії з позицій МКХ-10.</w:t>
      </w:r>
    </w:p>
    <w:p w:rsidR="00E71412" w:rsidRPr="006A2A67" w:rsidRDefault="00E71412" w:rsidP="00E71412">
      <w:pPr>
        <w:spacing w:after="0" w:line="240" w:lineRule="auto"/>
        <w:jc w:val="both"/>
        <w:rPr>
          <w:rFonts w:ascii="Times New Roman" w:hAnsi="Times New Roman" w:cs="Times New Roman"/>
          <w:sz w:val="28"/>
          <w:szCs w:val="28"/>
          <w:lang w:val="uk-UA"/>
        </w:rPr>
      </w:pPr>
    </w:p>
    <w:p w:rsidR="007B2A13" w:rsidRPr="006A2A67" w:rsidRDefault="009574D2" w:rsidP="00216BA4">
      <w:pPr>
        <w:spacing w:after="0" w:line="240" w:lineRule="auto"/>
        <w:jc w:val="center"/>
        <w:rPr>
          <w:rFonts w:ascii="Times New Roman" w:hAnsi="Times New Roman" w:cs="Times New Roman"/>
          <w:b/>
          <w:sz w:val="28"/>
          <w:szCs w:val="28"/>
        </w:rPr>
      </w:pPr>
      <w:r w:rsidRPr="006A2A67">
        <w:rPr>
          <w:rFonts w:ascii="Times New Roman" w:hAnsi="Times New Roman" w:cs="Times New Roman"/>
          <w:b/>
          <w:sz w:val="28"/>
          <w:szCs w:val="28"/>
          <w:lang w:val="uk-UA"/>
        </w:rPr>
        <w:t xml:space="preserve">5.2. </w:t>
      </w:r>
      <w:r w:rsidR="007B2A13" w:rsidRPr="006A2A67">
        <w:rPr>
          <w:rFonts w:ascii="Times New Roman" w:hAnsi="Times New Roman" w:cs="Times New Roman"/>
          <w:b/>
          <w:sz w:val="28"/>
          <w:szCs w:val="28"/>
        </w:rPr>
        <w:t>Д</w:t>
      </w:r>
      <w:r w:rsidR="00E71412" w:rsidRPr="006A2A67">
        <w:rPr>
          <w:rFonts w:ascii="Times New Roman" w:hAnsi="Times New Roman" w:cs="Times New Roman"/>
          <w:b/>
          <w:sz w:val="28"/>
          <w:szCs w:val="28"/>
          <w:lang w:val="uk-UA"/>
        </w:rPr>
        <w:t>іагностичні</w:t>
      </w:r>
      <w:r w:rsidR="007B2A13" w:rsidRPr="006A2A67">
        <w:rPr>
          <w:rFonts w:ascii="Times New Roman" w:hAnsi="Times New Roman" w:cs="Times New Roman"/>
          <w:b/>
          <w:sz w:val="28"/>
          <w:szCs w:val="28"/>
        </w:rPr>
        <w:t xml:space="preserve"> </w:t>
      </w:r>
      <w:r w:rsidR="00E71412" w:rsidRPr="006A2A67">
        <w:rPr>
          <w:rFonts w:ascii="Times New Roman" w:hAnsi="Times New Roman" w:cs="Times New Roman"/>
          <w:b/>
          <w:sz w:val="28"/>
          <w:szCs w:val="28"/>
          <w:lang w:val="uk-UA"/>
        </w:rPr>
        <w:t>критерії</w:t>
      </w:r>
      <w:r w:rsidR="007B2A13" w:rsidRPr="006A2A67">
        <w:rPr>
          <w:rFonts w:ascii="Times New Roman" w:hAnsi="Times New Roman" w:cs="Times New Roman"/>
          <w:b/>
          <w:sz w:val="28"/>
          <w:szCs w:val="28"/>
        </w:rPr>
        <w:t xml:space="preserve"> </w:t>
      </w:r>
      <w:r w:rsidR="00E71412" w:rsidRPr="006A2A67">
        <w:rPr>
          <w:rFonts w:ascii="Times New Roman" w:hAnsi="Times New Roman" w:cs="Times New Roman"/>
          <w:b/>
          <w:sz w:val="28"/>
          <w:szCs w:val="28"/>
          <w:lang w:val="uk-UA"/>
        </w:rPr>
        <w:t>шизофренії</w:t>
      </w:r>
      <w:r w:rsidR="007B2A13" w:rsidRPr="006A2A67">
        <w:rPr>
          <w:rFonts w:ascii="Times New Roman" w:hAnsi="Times New Roman" w:cs="Times New Roman"/>
          <w:b/>
          <w:sz w:val="28"/>
          <w:szCs w:val="28"/>
        </w:rPr>
        <w:t xml:space="preserve"> </w:t>
      </w:r>
      <w:r w:rsidR="00E71412" w:rsidRPr="006A2A67">
        <w:rPr>
          <w:rFonts w:ascii="Times New Roman" w:hAnsi="Times New Roman" w:cs="Times New Roman"/>
          <w:b/>
          <w:sz w:val="28"/>
          <w:szCs w:val="28"/>
          <w:lang w:val="uk-UA"/>
        </w:rPr>
        <w:t>у</w:t>
      </w:r>
      <w:r w:rsidR="007B2A13" w:rsidRPr="006A2A67">
        <w:rPr>
          <w:rFonts w:ascii="Times New Roman" w:hAnsi="Times New Roman" w:cs="Times New Roman"/>
          <w:b/>
          <w:sz w:val="28"/>
          <w:szCs w:val="28"/>
        </w:rPr>
        <w:t xml:space="preserve"> МК</w:t>
      </w:r>
      <w:r w:rsidR="00E148E0" w:rsidRPr="006A2A67">
        <w:rPr>
          <w:rFonts w:ascii="Times New Roman" w:hAnsi="Times New Roman" w:cs="Times New Roman"/>
          <w:b/>
          <w:sz w:val="28"/>
          <w:szCs w:val="28"/>
          <w:lang w:val="uk-UA"/>
        </w:rPr>
        <w:t>Х</w:t>
      </w:r>
      <w:r w:rsidR="00837D19" w:rsidRPr="006A2A67">
        <w:rPr>
          <w:rFonts w:ascii="Times New Roman" w:hAnsi="Times New Roman" w:cs="Times New Roman"/>
          <w:b/>
          <w:sz w:val="28"/>
          <w:szCs w:val="28"/>
          <w:lang w:val="uk-UA"/>
        </w:rPr>
        <w:t>-</w:t>
      </w:r>
      <w:r w:rsidR="007B2A13" w:rsidRPr="006A2A67">
        <w:rPr>
          <w:rFonts w:ascii="Times New Roman" w:hAnsi="Times New Roman" w:cs="Times New Roman"/>
          <w:b/>
          <w:sz w:val="28"/>
          <w:szCs w:val="28"/>
        </w:rPr>
        <w:t>10</w:t>
      </w:r>
    </w:p>
    <w:p w:rsidR="00E71412" w:rsidRPr="006A2A67" w:rsidRDefault="00E71412" w:rsidP="00662B28">
      <w:pPr>
        <w:spacing w:after="0" w:line="240" w:lineRule="auto"/>
        <w:ind w:firstLine="709"/>
        <w:jc w:val="both"/>
        <w:rPr>
          <w:rFonts w:ascii="Times New Roman" w:hAnsi="Times New Roman" w:cs="Times New Roman"/>
          <w:sz w:val="28"/>
          <w:szCs w:val="28"/>
          <w:lang w:val="uk-UA"/>
        </w:rPr>
      </w:pPr>
    </w:p>
    <w:p w:rsidR="007B2A13" w:rsidRPr="006A2A67" w:rsidRDefault="007B2A13"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rPr>
        <w:t>G</w:t>
      </w:r>
      <w:r w:rsidRPr="006A2A67">
        <w:rPr>
          <w:rFonts w:ascii="Times New Roman" w:hAnsi="Times New Roman" w:cs="Times New Roman"/>
          <w:sz w:val="28"/>
          <w:szCs w:val="28"/>
          <w:lang w:val="uk-UA"/>
        </w:rPr>
        <w:t xml:space="preserve">1. Протягом більшої частини психотичного епізоду тривалістю не менше одного місяця (або протягом якогось часу в більшості днів) </w:t>
      </w:r>
      <w:r w:rsidR="00E71412" w:rsidRPr="006A2A67">
        <w:rPr>
          <w:rFonts w:ascii="Times New Roman" w:hAnsi="Times New Roman" w:cs="Times New Roman"/>
          <w:sz w:val="28"/>
          <w:szCs w:val="28"/>
          <w:lang w:val="uk-UA"/>
        </w:rPr>
        <w:t>мають бути</w:t>
      </w:r>
      <w:r w:rsidRPr="006A2A67">
        <w:rPr>
          <w:rFonts w:ascii="Times New Roman" w:hAnsi="Times New Roman" w:cs="Times New Roman"/>
          <w:sz w:val="28"/>
          <w:szCs w:val="28"/>
          <w:lang w:val="uk-UA"/>
        </w:rPr>
        <w:t xml:space="preserve"> </w:t>
      </w:r>
      <w:r w:rsidR="00E71412" w:rsidRPr="006A2A67">
        <w:rPr>
          <w:rFonts w:ascii="Times New Roman" w:hAnsi="Times New Roman" w:cs="Times New Roman"/>
          <w:sz w:val="28"/>
          <w:szCs w:val="28"/>
          <w:lang w:val="uk-UA"/>
        </w:rPr>
        <w:t>наявними</w:t>
      </w:r>
      <w:r w:rsidRPr="006A2A67">
        <w:rPr>
          <w:rFonts w:ascii="Times New Roman" w:hAnsi="Times New Roman" w:cs="Times New Roman"/>
          <w:sz w:val="28"/>
          <w:szCs w:val="28"/>
          <w:lang w:val="uk-UA"/>
        </w:rPr>
        <w:t xml:space="preserve"> мінімум одна з ознак, </w:t>
      </w:r>
      <w:r w:rsidR="00E71412" w:rsidRPr="006A2A67">
        <w:rPr>
          <w:rFonts w:ascii="Times New Roman" w:hAnsi="Times New Roman" w:cs="Times New Roman"/>
          <w:sz w:val="28"/>
          <w:szCs w:val="28"/>
          <w:lang w:val="uk-UA"/>
        </w:rPr>
        <w:t>наведених</w:t>
      </w:r>
      <w:r w:rsidRPr="006A2A67">
        <w:rPr>
          <w:rFonts w:ascii="Times New Roman" w:hAnsi="Times New Roman" w:cs="Times New Roman"/>
          <w:sz w:val="28"/>
          <w:szCs w:val="28"/>
          <w:lang w:val="uk-UA"/>
        </w:rPr>
        <w:t xml:space="preserve"> у переліку 1, або мінімум дві ознаки з переліку 2.</w:t>
      </w:r>
    </w:p>
    <w:p w:rsidR="007B2A13" w:rsidRPr="006A2A67" w:rsidRDefault="007B2A1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1</w:t>
      </w:r>
      <w:r w:rsidR="00E71412"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Мінімум од</w:t>
      </w:r>
      <w:r w:rsidR="00E148E0" w:rsidRPr="006A2A67">
        <w:rPr>
          <w:rFonts w:ascii="Times New Roman" w:hAnsi="Times New Roman" w:cs="Times New Roman"/>
          <w:sz w:val="28"/>
          <w:szCs w:val="28"/>
          <w:lang w:val="uk-UA"/>
        </w:rPr>
        <w:t>на</w:t>
      </w:r>
      <w:r w:rsidRPr="006A2A67">
        <w:rPr>
          <w:rFonts w:ascii="Times New Roman" w:hAnsi="Times New Roman" w:cs="Times New Roman"/>
          <w:sz w:val="28"/>
          <w:szCs w:val="28"/>
        </w:rPr>
        <w:t xml:space="preserve"> з таких ознак:</w:t>
      </w:r>
    </w:p>
    <w:p w:rsidR="007B2A13" w:rsidRPr="006A2A67" w:rsidRDefault="007B2A1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а) «відлуння» думки, вкладання або відб</w:t>
      </w:r>
      <w:r w:rsidR="00E71412" w:rsidRPr="006A2A67">
        <w:rPr>
          <w:rFonts w:ascii="Times New Roman" w:hAnsi="Times New Roman" w:cs="Times New Roman"/>
          <w:sz w:val="28"/>
          <w:szCs w:val="28"/>
          <w:lang w:val="uk-UA"/>
        </w:rPr>
        <w:t>и</w:t>
      </w:r>
      <w:r w:rsidRPr="006A2A67">
        <w:rPr>
          <w:rFonts w:ascii="Times New Roman" w:hAnsi="Times New Roman" w:cs="Times New Roman"/>
          <w:sz w:val="28"/>
          <w:szCs w:val="28"/>
        </w:rPr>
        <w:t>рання думок, чи відкритість думок;</w:t>
      </w:r>
    </w:p>
    <w:p w:rsidR="007B2A13" w:rsidRPr="006A2A67" w:rsidRDefault="007B2A1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б) марення дії або впливу, </w:t>
      </w:r>
      <w:r w:rsidR="00837D19" w:rsidRPr="006A2A67">
        <w:rPr>
          <w:rFonts w:ascii="Times New Roman" w:hAnsi="Times New Roman" w:cs="Times New Roman"/>
          <w:sz w:val="28"/>
          <w:szCs w:val="28"/>
          <w:lang w:val="uk-UA"/>
        </w:rPr>
        <w:t>який стосується</w:t>
      </w:r>
      <w:r w:rsidRPr="006A2A67">
        <w:rPr>
          <w:rFonts w:ascii="Times New Roman" w:hAnsi="Times New Roman" w:cs="Times New Roman"/>
          <w:sz w:val="28"/>
          <w:szCs w:val="28"/>
        </w:rPr>
        <w:t xml:space="preserve"> руху тіла або кінцівок або думок, дій чи відчутт</w:t>
      </w:r>
      <w:r w:rsidR="00E148E0" w:rsidRPr="006A2A67">
        <w:rPr>
          <w:rFonts w:ascii="Times New Roman" w:hAnsi="Times New Roman" w:cs="Times New Roman"/>
          <w:sz w:val="28"/>
          <w:szCs w:val="28"/>
          <w:lang w:val="uk-UA"/>
        </w:rPr>
        <w:t>ів</w:t>
      </w:r>
      <w:r w:rsidRPr="006A2A67">
        <w:rPr>
          <w:rFonts w:ascii="Times New Roman" w:hAnsi="Times New Roman" w:cs="Times New Roman"/>
          <w:sz w:val="28"/>
          <w:szCs w:val="28"/>
        </w:rPr>
        <w:t xml:space="preserve">; </w:t>
      </w:r>
      <w:r w:rsidR="00837D19" w:rsidRPr="006A2A67">
        <w:rPr>
          <w:rFonts w:ascii="Times New Roman" w:hAnsi="Times New Roman" w:cs="Times New Roman"/>
          <w:sz w:val="28"/>
          <w:szCs w:val="28"/>
          <w:lang w:val="uk-UA"/>
        </w:rPr>
        <w:t>маревне</w:t>
      </w:r>
      <w:r w:rsidRPr="006A2A67">
        <w:rPr>
          <w:rFonts w:ascii="Times New Roman" w:hAnsi="Times New Roman" w:cs="Times New Roman"/>
          <w:sz w:val="28"/>
          <w:szCs w:val="28"/>
        </w:rPr>
        <w:t xml:space="preserve"> сприйняття;</w:t>
      </w:r>
    </w:p>
    <w:p w:rsidR="007B2A13" w:rsidRPr="006A2A67" w:rsidRDefault="007B2A1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lastRenderedPageBreak/>
        <w:t xml:space="preserve">в) галюцинаторні «голоси», що </w:t>
      </w:r>
      <w:r w:rsidR="00E71412" w:rsidRPr="006A2A67">
        <w:rPr>
          <w:rFonts w:ascii="Times New Roman" w:hAnsi="Times New Roman" w:cs="Times New Roman"/>
          <w:sz w:val="28"/>
          <w:szCs w:val="28"/>
          <w:lang w:val="uk-UA"/>
        </w:rPr>
        <w:t>являють</w:t>
      </w:r>
      <w:r w:rsidRPr="006A2A67">
        <w:rPr>
          <w:rFonts w:ascii="Times New Roman" w:hAnsi="Times New Roman" w:cs="Times New Roman"/>
          <w:sz w:val="28"/>
          <w:szCs w:val="28"/>
        </w:rPr>
        <w:t xml:space="preserve"> собою поточний коментар поведінки хворого або обговорення його між собою, або інші типи галюцинаторних «голосів», що виходять </w:t>
      </w:r>
      <w:r w:rsidR="00E71412" w:rsidRPr="006A2A67">
        <w:rPr>
          <w:rFonts w:ascii="Times New Roman" w:hAnsi="Times New Roman" w:cs="Times New Roman"/>
          <w:sz w:val="28"/>
          <w:szCs w:val="28"/>
          <w:lang w:val="uk-UA"/>
        </w:rPr>
        <w:t>і</w:t>
      </w:r>
      <w:r w:rsidRPr="006A2A67">
        <w:rPr>
          <w:rFonts w:ascii="Times New Roman" w:hAnsi="Times New Roman" w:cs="Times New Roman"/>
          <w:sz w:val="28"/>
          <w:szCs w:val="28"/>
        </w:rPr>
        <w:t>з будь-якої частини тіла;</w:t>
      </w:r>
    </w:p>
    <w:p w:rsidR="007B2A13" w:rsidRPr="006A2A67" w:rsidRDefault="007B2A1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г) стійкі </w:t>
      </w:r>
      <w:r w:rsidR="00837D19" w:rsidRPr="006A2A67">
        <w:rPr>
          <w:rFonts w:ascii="Times New Roman" w:hAnsi="Times New Roman" w:cs="Times New Roman"/>
          <w:sz w:val="28"/>
          <w:szCs w:val="28"/>
          <w:lang w:val="uk-UA"/>
        </w:rPr>
        <w:t>маревні</w:t>
      </w:r>
      <w:r w:rsidRPr="006A2A67">
        <w:rPr>
          <w:rFonts w:ascii="Times New Roman" w:hAnsi="Times New Roman" w:cs="Times New Roman"/>
          <w:sz w:val="28"/>
          <w:szCs w:val="28"/>
        </w:rPr>
        <w:t xml:space="preserve"> ідеї іншого роду, </w:t>
      </w:r>
      <w:r w:rsidR="00E71412" w:rsidRPr="006A2A67">
        <w:rPr>
          <w:rFonts w:ascii="Times New Roman" w:hAnsi="Times New Roman" w:cs="Times New Roman"/>
          <w:sz w:val="28"/>
          <w:szCs w:val="28"/>
          <w:lang w:val="uk-UA"/>
        </w:rPr>
        <w:t>що є</w:t>
      </w:r>
      <w:r w:rsidRPr="006A2A67">
        <w:rPr>
          <w:rFonts w:ascii="Times New Roman" w:hAnsi="Times New Roman" w:cs="Times New Roman"/>
          <w:sz w:val="28"/>
          <w:szCs w:val="28"/>
        </w:rPr>
        <w:t xml:space="preserve"> культурально неадекватн</w:t>
      </w:r>
      <w:r w:rsidR="00E71412" w:rsidRPr="006A2A67">
        <w:rPr>
          <w:rFonts w:ascii="Times New Roman" w:hAnsi="Times New Roman" w:cs="Times New Roman"/>
          <w:sz w:val="28"/>
          <w:szCs w:val="28"/>
          <w:lang w:val="uk-UA"/>
        </w:rPr>
        <w:t>ими</w:t>
      </w:r>
      <w:r w:rsidRPr="006A2A67">
        <w:rPr>
          <w:rFonts w:ascii="Times New Roman" w:hAnsi="Times New Roman" w:cs="Times New Roman"/>
          <w:sz w:val="28"/>
          <w:szCs w:val="28"/>
        </w:rPr>
        <w:t xml:space="preserve"> </w:t>
      </w:r>
      <w:r w:rsidR="00E71412"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абсолютно неможлив</w:t>
      </w:r>
      <w:r w:rsidR="00E71412" w:rsidRPr="006A2A67">
        <w:rPr>
          <w:rFonts w:ascii="Times New Roman" w:hAnsi="Times New Roman" w:cs="Times New Roman"/>
          <w:sz w:val="28"/>
          <w:szCs w:val="28"/>
          <w:lang w:val="uk-UA"/>
        </w:rPr>
        <w:t>ими</w:t>
      </w:r>
      <w:r w:rsidRPr="006A2A67">
        <w:rPr>
          <w:rFonts w:ascii="Times New Roman" w:hAnsi="Times New Roman" w:cs="Times New Roman"/>
          <w:sz w:val="28"/>
          <w:szCs w:val="28"/>
        </w:rPr>
        <w:t xml:space="preserve"> за змістом, такі</w:t>
      </w:r>
      <w:r w:rsidR="00E71412"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як ідентифікація себе з релігійними </w:t>
      </w:r>
      <w:r w:rsidR="00E71412" w:rsidRPr="006A2A67">
        <w:rPr>
          <w:rFonts w:ascii="Times New Roman" w:hAnsi="Times New Roman" w:cs="Times New Roman"/>
          <w:sz w:val="28"/>
          <w:szCs w:val="28"/>
          <w:lang w:val="uk-UA"/>
        </w:rPr>
        <w:t>або</w:t>
      </w:r>
      <w:r w:rsidRPr="006A2A67">
        <w:rPr>
          <w:rFonts w:ascii="Times New Roman" w:hAnsi="Times New Roman" w:cs="Times New Roman"/>
          <w:sz w:val="28"/>
          <w:szCs w:val="28"/>
        </w:rPr>
        <w:t xml:space="preserve"> політичними фігурами, заяви про надлюдські здібності (наприклад, про можливість керувати погодою або про спілкування з інопланетянами).</w:t>
      </w:r>
    </w:p>
    <w:p w:rsidR="007B2A13" w:rsidRPr="006A2A67" w:rsidRDefault="007B2A1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2</w:t>
      </w:r>
      <w:r w:rsidR="00E71412"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w:t>
      </w:r>
      <w:r w:rsidR="00E71412" w:rsidRPr="006A2A67">
        <w:rPr>
          <w:rFonts w:ascii="Times New Roman" w:hAnsi="Times New Roman" w:cs="Times New Roman"/>
          <w:sz w:val="28"/>
          <w:szCs w:val="28"/>
          <w:lang w:val="uk-UA"/>
        </w:rPr>
        <w:t>М</w:t>
      </w:r>
      <w:r w:rsidRPr="006A2A67">
        <w:rPr>
          <w:rFonts w:ascii="Times New Roman" w:hAnsi="Times New Roman" w:cs="Times New Roman"/>
          <w:sz w:val="28"/>
          <w:szCs w:val="28"/>
        </w:rPr>
        <w:t>інімум дві з таких</w:t>
      </w:r>
      <w:r w:rsidR="00E71412" w:rsidRPr="006A2A67">
        <w:rPr>
          <w:rFonts w:ascii="Times New Roman" w:hAnsi="Times New Roman" w:cs="Times New Roman"/>
          <w:sz w:val="28"/>
          <w:szCs w:val="28"/>
        </w:rPr>
        <w:t xml:space="preserve"> ознак</w:t>
      </w:r>
      <w:r w:rsidRPr="006A2A67">
        <w:rPr>
          <w:rFonts w:ascii="Times New Roman" w:hAnsi="Times New Roman" w:cs="Times New Roman"/>
          <w:sz w:val="28"/>
          <w:szCs w:val="28"/>
        </w:rPr>
        <w:t>:</w:t>
      </w:r>
    </w:p>
    <w:p w:rsidR="007B2A13" w:rsidRPr="006A2A67" w:rsidRDefault="007B2A1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а) хронічні галюцинації будь-якого виду, якщо вони мають місце щодня протягом мінімум одного місяця </w:t>
      </w:r>
      <w:r w:rsidR="00E71412"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супроводжуються маренням (як</w:t>
      </w:r>
      <w:r w:rsidR="00E148E0" w:rsidRPr="006A2A67">
        <w:rPr>
          <w:rFonts w:ascii="Times New Roman" w:hAnsi="Times New Roman" w:cs="Times New Roman"/>
          <w:sz w:val="28"/>
          <w:szCs w:val="28"/>
          <w:lang w:val="uk-UA"/>
        </w:rPr>
        <w:t>е</w:t>
      </w:r>
      <w:r w:rsidRPr="006A2A67">
        <w:rPr>
          <w:rFonts w:ascii="Times New Roman" w:hAnsi="Times New Roman" w:cs="Times New Roman"/>
          <w:sz w:val="28"/>
          <w:szCs w:val="28"/>
        </w:rPr>
        <w:t xml:space="preserve"> може бути нестійким і </w:t>
      </w:r>
      <w:r w:rsidR="00E71412" w:rsidRPr="006A2A67">
        <w:rPr>
          <w:rFonts w:ascii="Times New Roman" w:hAnsi="Times New Roman" w:cs="Times New Roman"/>
          <w:sz w:val="28"/>
          <w:szCs w:val="28"/>
          <w:lang w:val="uk-UA"/>
        </w:rPr>
        <w:t>напів</w:t>
      </w:r>
      <w:r w:rsidRPr="006A2A67">
        <w:rPr>
          <w:rFonts w:ascii="Times New Roman" w:hAnsi="Times New Roman" w:cs="Times New Roman"/>
          <w:sz w:val="28"/>
          <w:szCs w:val="28"/>
        </w:rPr>
        <w:t>оформлен</w:t>
      </w:r>
      <w:r w:rsidR="00E71412" w:rsidRPr="006A2A67">
        <w:rPr>
          <w:rFonts w:ascii="Times New Roman" w:hAnsi="Times New Roman" w:cs="Times New Roman"/>
          <w:sz w:val="28"/>
          <w:szCs w:val="28"/>
          <w:lang w:val="uk-UA"/>
        </w:rPr>
        <w:t>им</w:t>
      </w:r>
      <w:r w:rsidRPr="006A2A67">
        <w:rPr>
          <w:rFonts w:ascii="Times New Roman" w:hAnsi="Times New Roman" w:cs="Times New Roman"/>
          <w:sz w:val="28"/>
          <w:szCs w:val="28"/>
        </w:rPr>
        <w:t>) без виразного афективного змісту;</w:t>
      </w:r>
    </w:p>
    <w:p w:rsidR="007B2A13" w:rsidRPr="006A2A67" w:rsidRDefault="007B2A1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б) неологізми, перерви в мисленні, що призводять до розірваності або невідповідності у мовленні;</w:t>
      </w:r>
    </w:p>
    <w:p w:rsidR="007B2A13" w:rsidRPr="006A2A67" w:rsidRDefault="007B2A1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в) кататон</w:t>
      </w:r>
      <w:r w:rsidR="00BD2208" w:rsidRPr="006A2A67">
        <w:rPr>
          <w:rFonts w:ascii="Times New Roman" w:hAnsi="Times New Roman" w:cs="Times New Roman"/>
          <w:sz w:val="28"/>
          <w:szCs w:val="28"/>
          <w:lang w:val="uk-UA"/>
        </w:rPr>
        <w:t>і</w:t>
      </w:r>
      <w:r w:rsidRPr="006A2A67">
        <w:rPr>
          <w:rFonts w:ascii="Times New Roman" w:hAnsi="Times New Roman" w:cs="Times New Roman"/>
          <w:sz w:val="28"/>
          <w:szCs w:val="28"/>
        </w:rPr>
        <w:t>ч</w:t>
      </w:r>
      <w:r w:rsidR="00BD2208" w:rsidRPr="006A2A67">
        <w:rPr>
          <w:rFonts w:ascii="Times New Roman" w:hAnsi="Times New Roman" w:cs="Times New Roman"/>
          <w:sz w:val="28"/>
          <w:szCs w:val="28"/>
          <w:lang w:val="uk-UA"/>
        </w:rPr>
        <w:t>н</w:t>
      </w:r>
      <w:r w:rsidR="00E71412" w:rsidRPr="006A2A67">
        <w:rPr>
          <w:rFonts w:ascii="Times New Roman" w:hAnsi="Times New Roman" w:cs="Times New Roman"/>
          <w:sz w:val="28"/>
          <w:szCs w:val="28"/>
          <w:lang w:val="uk-UA"/>
        </w:rPr>
        <w:t>а</w:t>
      </w:r>
      <w:r w:rsidRPr="006A2A67">
        <w:rPr>
          <w:rFonts w:ascii="Times New Roman" w:hAnsi="Times New Roman" w:cs="Times New Roman"/>
          <w:sz w:val="28"/>
          <w:szCs w:val="28"/>
        </w:rPr>
        <w:t xml:space="preserve"> поведінк</w:t>
      </w:r>
      <w:r w:rsidR="00E71412" w:rsidRPr="006A2A67">
        <w:rPr>
          <w:rFonts w:ascii="Times New Roman" w:hAnsi="Times New Roman" w:cs="Times New Roman"/>
          <w:sz w:val="28"/>
          <w:szCs w:val="28"/>
          <w:lang w:val="uk-UA"/>
        </w:rPr>
        <w:t>а</w:t>
      </w:r>
      <w:r w:rsidRPr="006A2A67">
        <w:rPr>
          <w:rFonts w:ascii="Times New Roman" w:hAnsi="Times New Roman" w:cs="Times New Roman"/>
          <w:sz w:val="28"/>
          <w:szCs w:val="28"/>
        </w:rPr>
        <w:t xml:space="preserve"> </w:t>
      </w:r>
      <w:r w:rsidR="00E71412" w:rsidRPr="006A2A67">
        <w:rPr>
          <w:rFonts w:ascii="Times New Roman" w:hAnsi="Times New Roman" w:cs="Times New Roman"/>
          <w:sz w:val="28"/>
          <w:szCs w:val="28"/>
          <w:lang w:val="uk-UA"/>
        </w:rPr>
        <w:t>(</w:t>
      </w:r>
      <w:r w:rsidRPr="006A2A67">
        <w:rPr>
          <w:rFonts w:ascii="Times New Roman" w:hAnsi="Times New Roman" w:cs="Times New Roman"/>
          <w:sz w:val="28"/>
          <w:szCs w:val="28"/>
        </w:rPr>
        <w:t>збудження, застигання або воскова гнучкість, негативізм, мутизм і ступор</w:t>
      </w:r>
      <w:r w:rsidR="00E71412" w:rsidRPr="006A2A67">
        <w:rPr>
          <w:rFonts w:ascii="Times New Roman" w:hAnsi="Times New Roman" w:cs="Times New Roman"/>
          <w:sz w:val="28"/>
          <w:szCs w:val="28"/>
          <w:lang w:val="uk-UA"/>
        </w:rPr>
        <w:t>)</w:t>
      </w:r>
      <w:r w:rsidRPr="006A2A67">
        <w:rPr>
          <w:rFonts w:ascii="Times New Roman" w:hAnsi="Times New Roman" w:cs="Times New Roman"/>
          <w:sz w:val="28"/>
          <w:szCs w:val="28"/>
        </w:rPr>
        <w:t>;</w:t>
      </w:r>
    </w:p>
    <w:p w:rsidR="007B2A13" w:rsidRPr="006A2A67" w:rsidRDefault="007B2A1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г) «негативні» симптоми, такі</w:t>
      </w:r>
      <w:r w:rsidR="00E71412"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як виражена апатія, мовленнєв</w:t>
      </w:r>
      <w:r w:rsidR="00BD2208" w:rsidRPr="006A2A67">
        <w:rPr>
          <w:rFonts w:ascii="Times New Roman" w:hAnsi="Times New Roman" w:cs="Times New Roman"/>
          <w:sz w:val="28"/>
          <w:szCs w:val="28"/>
          <w:lang w:val="uk-UA"/>
        </w:rPr>
        <w:t>е</w:t>
      </w:r>
      <w:r w:rsidRPr="006A2A67">
        <w:rPr>
          <w:rFonts w:ascii="Times New Roman" w:hAnsi="Times New Roman" w:cs="Times New Roman"/>
          <w:sz w:val="28"/>
          <w:szCs w:val="28"/>
        </w:rPr>
        <w:t xml:space="preserve"> збіднення і згладженість або неадекватність емоційних реакцій (</w:t>
      </w:r>
      <w:r w:rsidR="00E71412" w:rsidRPr="006A2A67">
        <w:rPr>
          <w:rFonts w:ascii="Times New Roman" w:hAnsi="Times New Roman" w:cs="Times New Roman"/>
          <w:sz w:val="28"/>
          <w:szCs w:val="28"/>
          <w:lang w:val="uk-UA"/>
        </w:rPr>
        <w:t>має</w:t>
      </w:r>
      <w:r w:rsidRPr="006A2A67">
        <w:rPr>
          <w:rFonts w:ascii="Times New Roman" w:hAnsi="Times New Roman" w:cs="Times New Roman"/>
          <w:sz w:val="28"/>
          <w:szCs w:val="28"/>
        </w:rPr>
        <w:t xml:space="preserve"> бути очевидним, що вони не обумовлені депресією або нейролептич</w:t>
      </w:r>
      <w:r w:rsidR="00BD2208" w:rsidRPr="006A2A67">
        <w:rPr>
          <w:rFonts w:ascii="Times New Roman" w:hAnsi="Times New Roman" w:cs="Times New Roman"/>
          <w:sz w:val="28"/>
          <w:szCs w:val="28"/>
          <w:lang w:val="uk-UA"/>
        </w:rPr>
        <w:t>ною</w:t>
      </w:r>
      <w:r w:rsidRPr="006A2A67">
        <w:rPr>
          <w:rFonts w:ascii="Times New Roman" w:hAnsi="Times New Roman" w:cs="Times New Roman"/>
          <w:sz w:val="28"/>
          <w:szCs w:val="28"/>
        </w:rPr>
        <w:t xml:space="preserve"> терапією</w:t>
      </w:r>
      <w:r w:rsidR="00E506FB" w:rsidRPr="006A2A67">
        <w:rPr>
          <w:rFonts w:ascii="Times New Roman" w:hAnsi="Times New Roman" w:cs="Times New Roman"/>
          <w:sz w:val="28"/>
          <w:szCs w:val="28"/>
          <w:lang w:val="uk-UA"/>
        </w:rPr>
        <w:t>)</w:t>
      </w:r>
      <w:r w:rsidRPr="006A2A67">
        <w:rPr>
          <w:rFonts w:ascii="Times New Roman" w:hAnsi="Times New Roman" w:cs="Times New Roman"/>
          <w:sz w:val="28"/>
          <w:szCs w:val="28"/>
        </w:rPr>
        <w:t>.</w:t>
      </w:r>
    </w:p>
    <w:p w:rsidR="007B2A13" w:rsidRPr="006A2A67" w:rsidRDefault="007B2A1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G2. Най</w:t>
      </w:r>
      <w:r w:rsidR="00837D19" w:rsidRPr="006A2A67">
        <w:rPr>
          <w:rFonts w:ascii="Times New Roman" w:hAnsi="Times New Roman" w:cs="Times New Roman"/>
          <w:sz w:val="28"/>
          <w:szCs w:val="28"/>
          <w:lang w:val="uk-UA"/>
        </w:rPr>
        <w:t>частіше</w:t>
      </w:r>
      <w:r w:rsidRPr="006A2A67">
        <w:rPr>
          <w:rFonts w:ascii="Times New Roman" w:hAnsi="Times New Roman" w:cs="Times New Roman"/>
          <w:sz w:val="28"/>
          <w:szCs w:val="28"/>
        </w:rPr>
        <w:t xml:space="preserve"> використовувані критерії виключення:</w:t>
      </w:r>
    </w:p>
    <w:p w:rsidR="007B2A13" w:rsidRPr="006A2A67" w:rsidRDefault="007B2A13"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rPr>
        <w:t xml:space="preserve">1) </w:t>
      </w:r>
      <w:r w:rsidR="00E506FB" w:rsidRPr="006A2A67">
        <w:rPr>
          <w:rFonts w:ascii="Times New Roman" w:hAnsi="Times New Roman" w:cs="Times New Roman"/>
          <w:sz w:val="28"/>
          <w:szCs w:val="28"/>
          <w:lang w:val="uk-UA"/>
        </w:rPr>
        <w:t>я</w:t>
      </w:r>
      <w:r w:rsidRPr="006A2A67">
        <w:rPr>
          <w:rFonts w:ascii="Times New Roman" w:hAnsi="Times New Roman" w:cs="Times New Roman"/>
          <w:sz w:val="28"/>
          <w:szCs w:val="28"/>
        </w:rPr>
        <w:t xml:space="preserve">кщо випадок відповідає також критеріям маніакального епізоду (F30.-) або депресивного епізоду (F32.-), </w:t>
      </w:r>
      <w:r w:rsidR="00E506FB" w:rsidRPr="006A2A67">
        <w:rPr>
          <w:rFonts w:ascii="Times New Roman" w:hAnsi="Times New Roman" w:cs="Times New Roman"/>
          <w:sz w:val="28"/>
          <w:szCs w:val="28"/>
          <w:lang w:val="uk-UA"/>
        </w:rPr>
        <w:t>то</w:t>
      </w:r>
      <w:r w:rsidRPr="006A2A67">
        <w:rPr>
          <w:rFonts w:ascii="Times New Roman" w:hAnsi="Times New Roman" w:cs="Times New Roman"/>
          <w:sz w:val="28"/>
          <w:szCs w:val="28"/>
        </w:rPr>
        <w:t xml:space="preserve"> критерії G1.1 і G1.2 </w:t>
      </w:r>
      <w:r w:rsidR="00E506FB" w:rsidRPr="006A2A67">
        <w:rPr>
          <w:rFonts w:ascii="Times New Roman" w:hAnsi="Times New Roman" w:cs="Times New Roman"/>
          <w:sz w:val="28"/>
          <w:szCs w:val="28"/>
          <w:lang w:val="uk-UA"/>
        </w:rPr>
        <w:t>необхідно</w:t>
      </w:r>
      <w:r w:rsidRPr="006A2A67">
        <w:rPr>
          <w:rFonts w:ascii="Times New Roman" w:hAnsi="Times New Roman" w:cs="Times New Roman"/>
          <w:sz w:val="28"/>
          <w:szCs w:val="28"/>
        </w:rPr>
        <w:t xml:space="preserve"> </w:t>
      </w:r>
      <w:r w:rsidR="00BD2208" w:rsidRPr="006A2A67">
        <w:rPr>
          <w:rFonts w:ascii="Times New Roman" w:hAnsi="Times New Roman" w:cs="Times New Roman"/>
          <w:sz w:val="28"/>
          <w:szCs w:val="28"/>
          <w:lang w:val="uk-UA"/>
        </w:rPr>
        <w:t>відносити до</w:t>
      </w:r>
      <w:r w:rsidRPr="006A2A67">
        <w:rPr>
          <w:rFonts w:ascii="Times New Roman" w:hAnsi="Times New Roman" w:cs="Times New Roman"/>
          <w:sz w:val="28"/>
          <w:szCs w:val="28"/>
        </w:rPr>
        <w:t xml:space="preserve"> розвитку розлад</w:t>
      </w:r>
      <w:r w:rsidR="00BD2208" w:rsidRPr="006A2A67">
        <w:rPr>
          <w:rFonts w:ascii="Times New Roman" w:hAnsi="Times New Roman" w:cs="Times New Roman"/>
          <w:sz w:val="28"/>
          <w:szCs w:val="28"/>
          <w:lang w:val="uk-UA"/>
        </w:rPr>
        <w:t>ів</w:t>
      </w:r>
      <w:r w:rsidRPr="006A2A67">
        <w:rPr>
          <w:rFonts w:ascii="Times New Roman" w:hAnsi="Times New Roman" w:cs="Times New Roman"/>
          <w:sz w:val="28"/>
          <w:szCs w:val="28"/>
        </w:rPr>
        <w:t xml:space="preserve"> настрою</w:t>
      </w:r>
      <w:r w:rsidR="00837D19" w:rsidRPr="006A2A67">
        <w:rPr>
          <w:rFonts w:ascii="Times New Roman" w:hAnsi="Times New Roman" w:cs="Times New Roman"/>
          <w:sz w:val="28"/>
          <w:szCs w:val="28"/>
          <w:lang w:val="uk-UA"/>
        </w:rPr>
        <w:t>;</w:t>
      </w:r>
    </w:p>
    <w:p w:rsidR="007B2A13" w:rsidRPr="006A2A67" w:rsidRDefault="007B2A13"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 xml:space="preserve">2) </w:t>
      </w:r>
      <w:r w:rsidR="00E506FB" w:rsidRPr="006A2A67">
        <w:rPr>
          <w:rFonts w:ascii="Times New Roman" w:hAnsi="Times New Roman" w:cs="Times New Roman"/>
          <w:sz w:val="28"/>
          <w:szCs w:val="28"/>
          <w:lang w:val="uk-UA"/>
        </w:rPr>
        <w:t>р</w:t>
      </w:r>
      <w:r w:rsidRPr="006A2A67">
        <w:rPr>
          <w:rFonts w:ascii="Times New Roman" w:hAnsi="Times New Roman" w:cs="Times New Roman"/>
          <w:sz w:val="28"/>
          <w:szCs w:val="28"/>
          <w:lang w:val="uk-UA"/>
        </w:rPr>
        <w:t>озлад не мож</w:t>
      </w:r>
      <w:r w:rsidR="00E506FB" w:rsidRPr="006A2A67">
        <w:rPr>
          <w:rFonts w:ascii="Times New Roman" w:hAnsi="Times New Roman" w:cs="Times New Roman"/>
          <w:sz w:val="28"/>
          <w:szCs w:val="28"/>
          <w:lang w:val="uk-UA"/>
        </w:rPr>
        <w:t>на</w:t>
      </w:r>
      <w:r w:rsidRPr="006A2A67">
        <w:rPr>
          <w:rFonts w:ascii="Times New Roman" w:hAnsi="Times New Roman" w:cs="Times New Roman"/>
          <w:sz w:val="28"/>
          <w:szCs w:val="28"/>
          <w:lang w:val="uk-UA"/>
        </w:rPr>
        <w:t xml:space="preserve"> </w:t>
      </w:r>
      <w:r w:rsidR="00BD2208" w:rsidRPr="006A2A67">
        <w:rPr>
          <w:rFonts w:ascii="Times New Roman" w:hAnsi="Times New Roman" w:cs="Times New Roman"/>
          <w:sz w:val="28"/>
          <w:szCs w:val="28"/>
          <w:lang w:val="uk-UA"/>
        </w:rPr>
        <w:t>відн</w:t>
      </w:r>
      <w:r w:rsidR="00E506FB" w:rsidRPr="006A2A67">
        <w:rPr>
          <w:rFonts w:ascii="Times New Roman" w:hAnsi="Times New Roman" w:cs="Times New Roman"/>
          <w:sz w:val="28"/>
          <w:szCs w:val="28"/>
          <w:lang w:val="uk-UA"/>
        </w:rPr>
        <w:t>осити</w:t>
      </w:r>
      <w:r w:rsidRPr="006A2A67">
        <w:rPr>
          <w:rFonts w:ascii="Times New Roman" w:hAnsi="Times New Roman" w:cs="Times New Roman"/>
          <w:sz w:val="28"/>
          <w:szCs w:val="28"/>
          <w:lang w:val="uk-UA"/>
        </w:rPr>
        <w:t xml:space="preserve"> </w:t>
      </w:r>
      <w:r w:rsidR="00BD2208" w:rsidRPr="006A2A67">
        <w:rPr>
          <w:rFonts w:ascii="Times New Roman" w:hAnsi="Times New Roman" w:cs="Times New Roman"/>
          <w:sz w:val="28"/>
          <w:szCs w:val="28"/>
          <w:lang w:val="uk-UA"/>
        </w:rPr>
        <w:t xml:space="preserve">до </w:t>
      </w:r>
      <w:r w:rsidRPr="006A2A67">
        <w:rPr>
          <w:rFonts w:ascii="Times New Roman" w:hAnsi="Times New Roman" w:cs="Times New Roman"/>
          <w:sz w:val="28"/>
          <w:szCs w:val="28"/>
          <w:lang w:val="uk-UA"/>
        </w:rPr>
        <w:t xml:space="preserve">органічного захворювання мозку (як воно викладено в </w:t>
      </w:r>
      <w:r w:rsidRPr="006A2A67">
        <w:rPr>
          <w:rFonts w:ascii="Times New Roman" w:hAnsi="Times New Roman" w:cs="Times New Roman"/>
          <w:sz w:val="28"/>
          <w:szCs w:val="28"/>
        </w:rPr>
        <w:t>F</w:t>
      </w:r>
      <w:r w:rsidRPr="006A2A67">
        <w:rPr>
          <w:rFonts w:ascii="Times New Roman" w:hAnsi="Times New Roman" w:cs="Times New Roman"/>
          <w:sz w:val="28"/>
          <w:szCs w:val="28"/>
          <w:lang w:val="uk-UA"/>
        </w:rPr>
        <w:t>00-</w:t>
      </w:r>
      <w:r w:rsidRPr="006A2A67">
        <w:rPr>
          <w:rFonts w:ascii="Times New Roman" w:hAnsi="Times New Roman" w:cs="Times New Roman"/>
          <w:sz w:val="28"/>
          <w:szCs w:val="28"/>
        </w:rPr>
        <w:t>F</w:t>
      </w:r>
      <w:r w:rsidRPr="006A2A67">
        <w:rPr>
          <w:rFonts w:ascii="Times New Roman" w:hAnsi="Times New Roman" w:cs="Times New Roman"/>
          <w:sz w:val="28"/>
          <w:szCs w:val="28"/>
          <w:lang w:val="uk-UA"/>
        </w:rPr>
        <w:t>09) або алкогольної або наркотичної інтоксикації (</w:t>
      </w:r>
      <w:r w:rsidRPr="006A2A67">
        <w:rPr>
          <w:rFonts w:ascii="Times New Roman" w:hAnsi="Times New Roman" w:cs="Times New Roman"/>
          <w:sz w:val="28"/>
          <w:szCs w:val="28"/>
        </w:rPr>
        <w:t>F</w:t>
      </w:r>
      <w:r w:rsidRPr="006A2A67">
        <w:rPr>
          <w:rFonts w:ascii="Times New Roman" w:hAnsi="Times New Roman" w:cs="Times New Roman"/>
          <w:sz w:val="28"/>
          <w:szCs w:val="28"/>
          <w:lang w:val="uk-UA"/>
        </w:rPr>
        <w:t>1</w:t>
      </w:r>
      <w:r w:rsidRPr="006A2A67">
        <w:rPr>
          <w:rFonts w:ascii="Times New Roman" w:hAnsi="Times New Roman" w:cs="Times New Roman"/>
          <w:sz w:val="28"/>
          <w:szCs w:val="28"/>
        </w:rPr>
        <w:t>x</w:t>
      </w:r>
      <w:r w:rsidRPr="006A2A67">
        <w:rPr>
          <w:rFonts w:ascii="Times New Roman" w:hAnsi="Times New Roman" w:cs="Times New Roman"/>
          <w:sz w:val="28"/>
          <w:szCs w:val="28"/>
          <w:lang w:val="uk-UA"/>
        </w:rPr>
        <w:t>.0), залежності (</w:t>
      </w:r>
      <w:r w:rsidRPr="006A2A67">
        <w:rPr>
          <w:rFonts w:ascii="Times New Roman" w:hAnsi="Times New Roman" w:cs="Times New Roman"/>
          <w:sz w:val="28"/>
          <w:szCs w:val="28"/>
        </w:rPr>
        <w:t>F</w:t>
      </w:r>
      <w:r w:rsidRPr="006A2A67">
        <w:rPr>
          <w:rFonts w:ascii="Times New Roman" w:hAnsi="Times New Roman" w:cs="Times New Roman"/>
          <w:sz w:val="28"/>
          <w:szCs w:val="28"/>
          <w:lang w:val="uk-UA"/>
        </w:rPr>
        <w:t>1х.2) або стан</w:t>
      </w:r>
      <w:r w:rsidR="00BD2208" w:rsidRPr="006A2A67">
        <w:rPr>
          <w:rFonts w:ascii="Times New Roman" w:hAnsi="Times New Roman" w:cs="Times New Roman"/>
          <w:sz w:val="28"/>
          <w:szCs w:val="28"/>
          <w:lang w:val="uk-UA"/>
        </w:rPr>
        <w:t>у</w:t>
      </w:r>
      <w:r w:rsidRPr="006A2A67">
        <w:rPr>
          <w:rFonts w:ascii="Times New Roman" w:hAnsi="Times New Roman" w:cs="Times New Roman"/>
          <w:sz w:val="28"/>
          <w:szCs w:val="28"/>
          <w:lang w:val="uk-UA"/>
        </w:rPr>
        <w:t xml:space="preserve"> відміни (</w:t>
      </w:r>
      <w:r w:rsidRPr="006A2A67">
        <w:rPr>
          <w:rFonts w:ascii="Times New Roman" w:hAnsi="Times New Roman" w:cs="Times New Roman"/>
          <w:sz w:val="28"/>
          <w:szCs w:val="28"/>
        </w:rPr>
        <w:t>F</w:t>
      </w:r>
      <w:r w:rsidRPr="006A2A67">
        <w:rPr>
          <w:rFonts w:ascii="Times New Roman" w:hAnsi="Times New Roman" w:cs="Times New Roman"/>
          <w:sz w:val="28"/>
          <w:szCs w:val="28"/>
          <w:lang w:val="uk-UA"/>
        </w:rPr>
        <w:t xml:space="preserve">1х.3 і </w:t>
      </w:r>
      <w:r w:rsidRPr="006A2A67">
        <w:rPr>
          <w:rFonts w:ascii="Times New Roman" w:hAnsi="Times New Roman" w:cs="Times New Roman"/>
          <w:sz w:val="28"/>
          <w:szCs w:val="28"/>
        </w:rPr>
        <w:t>F</w:t>
      </w:r>
      <w:r w:rsidRPr="006A2A67">
        <w:rPr>
          <w:rFonts w:ascii="Times New Roman" w:hAnsi="Times New Roman" w:cs="Times New Roman"/>
          <w:sz w:val="28"/>
          <w:szCs w:val="28"/>
          <w:lang w:val="uk-UA"/>
        </w:rPr>
        <w:t>1х.4).</w:t>
      </w:r>
    </w:p>
    <w:p w:rsidR="007B2A13" w:rsidRPr="006A2A67" w:rsidRDefault="007B2A13"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Виявляючи аномальн</w:t>
      </w:r>
      <w:r w:rsidR="00837D19" w:rsidRPr="006A2A67">
        <w:rPr>
          <w:rFonts w:ascii="Times New Roman" w:hAnsi="Times New Roman" w:cs="Times New Roman"/>
          <w:sz w:val="28"/>
          <w:szCs w:val="28"/>
          <w:lang w:val="uk-UA"/>
        </w:rPr>
        <w:t>і</w:t>
      </w:r>
      <w:r w:rsidRPr="006A2A67">
        <w:rPr>
          <w:rFonts w:ascii="Times New Roman" w:hAnsi="Times New Roman" w:cs="Times New Roman"/>
          <w:sz w:val="28"/>
          <w:szCs w:val="28"/>
          <w:lang w:val="uk-UA"/>
        </w:rPr>
        <w:t xml:space="preserve"> суб'єктивн</w:t>
      </w:r>
      <w:r w:rsidR="00837D19" w:rsidRPr="006A2A67">
        <w:rPr>
          <w:rFonts w:ascii="Times New Roman" w:hAnsi="Times New Roman" w:cs="Times New Roman"/>
          <w:sz w:val="28"/>
          <w:szCs w:val="28"/>
          <w:lang w:val="uk-UA"/>
        </w:rPr>
        <w:t>і</w:t>
      </w:r>
      <w:r w:rsidRPr="006A2A67">
        <w:rPr>
          <w:rFonts w:ascii="Times New Roman" w:hAnsi="Times New Roman" w:cs="Times New Roman"/>
          <w:sz w:val="28"/>
          <w:szCs w:val="28"/>
          <w:lang w:val="uk-UA"/>
        </w:rPr>
        <w:t xml:space="preserve"> переживан</w:t>
      </w:r>
      <w:r w:rsidR="00837D19" w:rsidRPr="006A2A67">
        <w:rPr>
          <w:rFonts w:ascii="Times New Roman" w:hAnsi="Times New Roman" w:cs="Times New Roman"/>
          <w:sz w:val="28"/>
          <w:szCs w:val="28"/>
          <w:lang w:val="uk-UA"/>
        </w:rPr>
        <w:t>ня</w:t>
      </w:r>
      <w:r w:rsidRPr="006A2A67">
        <w:rPr>
          <w:rFonts w:ascii="Times New Roman" w:hAnsi="Times New Roman" w:cs="Times New Roman"/>
          <w:sz w:val="28"/>
          <w:szCs w:val="28"/>
          <w:lang w:val="uk-UA"/>
        </w:rPr>
        <w:t xml:space="preserve"> </w:t>
      </w:r>
      <w:r w:rsidR="00837D19" w:rsidRPr="006A2A67">
        <w:rPr>
          <w:rFonts w:ascii="Times New Roman" w:hAnsi="Times New Roman" w:cs="Times New Roman"/>
          <w:sz w:val="28"/>
          <w:szCs w:val="28"/>
          <w:lang w:val="uk-UA"/>
        </w:rPr>
        <w:t>й</w:t>
      </w:r>
      <w:r w:rsidRPr="006A2A67">
        <w:rPr>
          <w:rFonts w:ascii="Times New Roman" w:hAnsi="Times New Roman" w:cs="Times New Roman"/>
          <w:sz w:val="28"/>
          <w:szCs w:val="28"/>
          <w:lang w:val="uk-UA"/>
        </w:rPr>
        <w:t xml:space="preserve"> поведінк</w:t>
      </w:r>
      <w:r w:rsidR="00837D19" w:rsidRPr="006A2A67">
        <w:rPr>
          <w:rFonts w:ascii="Times New Roman" w:hAnsi="Times New Roman" w:cs="Times New Roman"/>
          <w:sz w:val="28"/>
          <w:szCs w:val="28"/>
          <w:lang w:val="uk-UA"/>
        </w:rPr>
        <w:t>у</w:t>
      </w:r>
      <w:r w:rsidRPr="006A2A67">
        <w:rPr>
          <w:rFonts w:ascii="Times New Roman" w:hAnsi="Times New Roman" w:cs="Times New Roman"/>
          <w:sz w:val="28"/>
          <w:szCs w:val="28"/>
          <w:lang w:val="uk-UA"/>
        </w:rPr>
        <w:t xml:space="preserve">, слід уникати помилково-позитивних оцінок, особливо там, де є культурально або субкультурально зумовлені форми поведінки </w:t>
      </w:r>
      <w:r w:rsidR="00837D19" w:rsidRPr="006A2A67">
        <w:rPr>
          <w:rFonts w:ascii="Times New Roman" w:hAnsi="Times New Roman" w:cs="Times New Roman"/>
          <w:sz w:val="28"/>
          <w:szCs w:val="28"/>
          <w:lang w:val="uk-UA"/>
        </w:rPr>
        <w:t>й</w:t>
      </w:r>
      <w:r w:rsidRPr="006A2A67">
        <w:rPr>
          <w:rFonts w:ascii="Times New Roman" w:hAnsi="Times New Roman" w:cs="Times New Roman"/>
          <w:sz w:val="28"/>
          <w:szCs w:val="28"/>
          <w:lang w:val="uk-UA"/>
        </w:rPr>
        <w:t xml:space="preserve"> манери триматися, а також субнормальний рівень розумового розвитку.</w:t>
      </w:r>
    </w:p>
    <w:p w:rsidR="007B2A13" w:rsidRPr="006A2A67" w:rsidRDefault="007B2A1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При діагностиці шизофренії надзвичайно важлив</w:t>
      </w:r>
      <w:r w:rsidR="00E506FB" w:rsidRPr="006A2A67">
        <w:rPr>
          <w:rFonts w:ascii="Times New Roman" w:hAnsi="Times New Roman" w:cs="Times New Roman"/>
          <w:sz w:val="28"/>
          <w:szCs w:val="28"/>
          <w:lang w:val="uk-UA"/>
        </w:rPr>
        <w:t>им є</w:t>
      </w:r>
      <w:r w:rsidRPr="006A2A67">
        <w:rPr>
          <w:rFonts w:ascii="Times New Roman" w:hAnsi="Times New Roman" w:cs="Times New Roman"/>
          <w:sz w:val="28"/>
          <w:szCs w:val="28"/>
        </w:rPr>
        <w:t xml:space="preserve"> динамічне спостереження за пацієнтом, а також правильне виявлення форми хвороби.</w:t>
      </w:r>
    </w:p>
    <w:p w:rsidR="00E506FB" w:rsidRPr="006A2A67" w:rsidRDefault="00E506FB" w:rsidP="00E506FB">
      <w:pPr>
        <w:spacing w:after="0" w:line="240" w:lineRule="auto"/>
        <w:jc w:val="both"/>
        <w:rPr>
          <w:rFonts w:ascii="Times New Roman" w:hAnsi="Times New Roman" w:cs="Times New Roman"/>
          <w:sz w:val="28"/>
          <w:szCs w:val="28"/>
          <w:lang w:val="uk-UA"/>
        </w:rPr>
      </w:pPr>
    </w:p>
    <w:p w:rsidR="007B2A13" w:rsidRPr="006A2A67" w:rsidRDefault="009574D2" w:rsidP="00E506FB">
      <w:pPr>
        <w:spacing w:after="0" w:line="240" w:lineRule="auto"/>
        <w:jc w:val="center"/>
        <w:rPr>
          <w:rFonts w:ascii="Times New Roman" w:hAnsi="Times New Roman" w:cs="Times New Roman"/>
          <w:b/>
          <w:sz w:val="28"/>
          <w:szCs w:val="28"/>
          <w:lang w:val="uk-UA"/>
        </w:rPr>
      </w:pPr>
      <w:r w:rsidRPr="006A2A67">
        <w:rPr>
          <w:rFonts w:ascii="Times New Roman" w:hAnsi="Times New Roman" w:cs="Times New Roman"/>
          <w:b/>
          <w:sz w:val="28"/>
          <w:szCs w:val="28"/>
          <w:lang w:val="uk-UA"/>
        </w:rPr>
        <w:t>5</w:t>
      </w:r>
      <w:r w:rsidR="007B2A13" w:rsidRPr="006A2A67">
        <w:rPr>
          <w:rFonts w:ascii="Times New Roman" w:hAnsi="Times New Roman" w:cs="Times New Roman"/>
          <w:b/>
          <w:sz w:val="28"/>
          <w:szCs w:val="28"/>
        </w:rPr>
        <w:t>.3. З</w:t>
      </w:r>
      <w:r w:rsidR="00E506FB" w:rsidRPr="006A2A67">
        <w:rPr>
          <w:rFonts w:ascii="Times New Roman" w:hAnsi="Times New Roman" w:cs="Times New Roman"/>
          <w:b/>
          <w:sz w:val="28"/>
          <w:szCs w:val="28"/>
          <w:lang w:val="uk-UA"/>
        </w:rPr>
        <w:t>агальні</w:t>
      </w:r>
      <w:r w:rsidR="007B2A13" w:rsidRPr="006A2A67">
        <w:rPr>
          <w:rFonts w:ascii="Times New Roman" w:hAnsi="Times New Roman" w:cs="Times New Roman"/>
          <w:b/>
          <w:sz w:val="28"/>
          <w:szCs w:val="28"/>
        </w:rPr>
        <w:t xml:space="preserve"> </w:t>
      </w:r>
      <w:r w:rsidR="00E506FB" w:rsidRPr="006A2A67">
        <w:rPr>
          <w:rFonts w:ascii="Times New Roman" w:hAnsi="Times New Roman" w:cs="Times New Roman"/>
          <w:b/>
          <w:sz w:val="28"/>
          <w:szCs w:val="28"/>
          <w:lang w:val="uk-UA"/>
        </w:rPr>
        <w:t>клінічні</w:t>
      </w:r>
      <w:r w:rsidR="00BD2208" w:rsidRPr="006A2A67">
        <w:rPr>
          <w:rFonts w:ascii="Times New Roman" w:hAnsi="Times New Roman" w:cs="Times New Roman"/>
          <w:b/>
          <w:sz w:val="28"/>
          <w:szCs w:val="28"/>
        </w:rPr>
        <w:t xml:space="preserve"> </w:t>
      </w:r>
      <w:r w:rsidR="00E506FB" w:rsidRPr="006A2A67">
        <w:rPr>
          <w:rFonts w:ascii="Times New Roman" w:hAnsi="Times New Roman" w:cs="Times New Roman"/>
          <w:b/>
          <w:sz w:val="28"/>
          <w:szCs w:val="28"/>
          <w:lang w:val="uk-UA"/>
        </w:rPr>
        <w:t>прояви</w:t>
      </w:r>
      <w:r w:rsidR="00BD2208" w:rsidRPr="006A2A67">
        <w:rPr>
          <w:rFonts w:ascii="Times New Roman" w:hAnsi="Times New Roman" w:cs="Times New Roman"/>
          <w:b/>
          <w:sz w:val="28"/>
          <w:szCs w:val="28"/>
        </w:rPr>
        <w:t xml:space="preserve"> </w:t>
      </w:r>
      <w:r w:rsidR="00E506FB" w:rsidRPr="006A2A67">
        <w:rPr>
          <w:rFonts w:ascii="Times New Roman" w:hAnsi="Times New Roman" w:cs="Times New Roman"/>
          <w:b/>
          <w:sz w:val="28"/>
          <w:szCs w:val="28"/>
          <w:lang w:val="uk-UA"/>
        </w:rPr>
        <w:t>й</w:t>
      </w:r>
      <w:r w:rsidR="007B2A13" w:rsidRPr="006A2A67">
        <w:rPr>
          <w:rFonts w:ascii="Times New Roman" w:hAnsi="Times New Roman" w:cs="Times New Roman"/>
          <w:b/>
          <w:sz w:val="28"/>
          <w:szCs w:val="28"/>
        </w:rPr>
        <w:t xml:space="preserve"> </w:t>
      </w:r>
      <w:r w:rsidR="00E506FB" w:rsidRPr="006A2A67">
        <w:rPr>
          <w:rFonts w:ascii="Times New Roman" w:hAnsi="Times New Roman" w:cs="Times New Roman"/>
          <w:b/>
          <w:sz w:val="28"/>
          <w:szCs w:val="28"/>
          <w:lang w:val="uk-UA"/>
        </w:rPr>
        <w:t>характер</w:t>
      </w:r>
      <w:r w:rsidR="007B2A13" w:rsidRPr="006A2A67">
        <w:rPr>
          <w:rFonts w:ascii="Times New Roman" w:hAnsi="Times New Roman" w:cs="Times New Roman"/>
          <w:b/>
          <w:sz w:val="28"/>
          <w:szCs w:val="28"/>
        </w:rPr>
        <w:t xml:space="preserve"> </w:t>
      </w:r>
      <w:r w:rsidR="00E506FB" w:rsidRPr="006A2A67">
        <w:rPr>
          <w:rFonts w:ascii="Times New Roman" w:hAnsi="Times New Roman" w:cs="Times New Roman"/>
          <w:b/>
          <w:sz w:val="28"/>
          <w:szCs w:val="28"/>
          <w:lang w:val="uk-UA"/>
        </w:rPr>
        <w:t>перебігу</w:t>
      </w:r>
      <w:r w:rsidR="007B2A13" w:rsidRPr="006A2A67">
        <w:rPr>
          <w:rFonts w:ascii="Times New Roman" w:hAnsi="Times New Roman" w:cs="Times New Roman"/>
          <w:b/>
          <w:sz w:val="28"/>
          <w:szCs w:val="28"/>
        </w:rPr>
        <w:t xml:space="preserve"> </w:t>
      </w:r>
      <w:r w:rsidR="00E506FB" w:rsidRPr="006A2A67">
        <w:rPr>
          <w:rFonts w:ascii="Times New Roman" w:hAnsi="Times New Roman" w:cs="Times New Roman"/>
          <w:b/>
          <w:sz w:val="28"/>
          <w:szCs w:val="28"/>
          <w:lang w:val="uk-UA"/>
        </w:rPr>
        <w:t>шизофренії</w:t>
      </w:r>
    </w:p>
    <w:p w:rsidR="00E506FB" w:rsidRPr="006A2A67" w:rsidRDefault="00E506FB" w:rsidP="00662B28">
      <w:pPr>
        <w:spacing w:after="0" w:line="240" w:lineRule="auto"/>
        <w:ind w:firstLine="709"/>
        <w:jc w:val="both"/>
        <w:rPr>
          <w:rFonts w:ascii="Times New Roman" w:hAnsi="Times New Roman" w:cs="Times New Roman"/>
          <w:sz w:val="28"/>
          <w:szCs w:val="28"/>
          <w:lang w:val="uk-UA"/>
        </w:rPr>
      </w:pPr>
    </w:p>
    <w:p w:rsidR="007B2A13" w:rsidRPr="006A2A67" w:rsidRDefault="007B2A1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lang w:val="uk-UA"/>
        </w:rPr>
        <w:t>Психопатологічні прояви шизофренії</w:t>
      </w:r>
      <w:r w:rsidR="00E506FB" w:rsidRPr="006A2A67">
        <w:rPr>
          <w:rFonts w:ascii="Times New Roman" w:hAnsi="Times New Roman" w:cs="Times New Roman"/>
          <w:sz w:val="28"/>
          <w:szCs w:val="28"/>
          <w:lang w:val="uk-UA"/>
        </w:rPr>
        <w:t>,</w:t>
      </w:r>
      <w:r w:rsidRPr="006A2A67">
        <w:rPr>
          <w:rFonts w:ascii="Times New Roman" w:hAnsi="Times New Roman" w:cs="Times New Roman"/>
          <w:sz w:val="28"/>
          <w:szCs w:val="28"/>
          <w:lang w:val="uk-UA"/>
        </w:rPr>
        <w:t xml:space="preserve"> </w:t>
      </w:r>
      <w:r w:rsidR="00E506FB" w:rsidRPr="006A2A67">
        <w:rPr>
          <w:rFonts w:ascii="Times New Roman" w:hAnsi="Times New Roman" w:cs="Times New Roman"/>
          <w:sz w:val="28"/>
          <w:szCs w:val="28"/>
          <w:lang w:val="uk-UA"/>
        </w:rPr>
        <w:t>що є досить</w:t>
      </w:r>
      <w:r w:rsidRPr="006A2A67">
        <w:rPr>
          <w:rFonts w:ascii="Times New Roman" w:hAnsi="Times New Roman" w:cs="Times New Roman"/>
          <w:sz w:val="28"/>
          <w:szCs w:val="28"/>
          <w:lang w:val="uk-UA"/>
        </w:rPr>
        <w:t xml:space="preserve"> різноманіт</w:t>
      </w:r>
      <w:r w:rsidR="00E506FB" w:rsidRPr="006A2A67">
        <w:rPr>
          <w:rFonts w:ascii="Times New Roman" w:hAnsi="Times New Roman" w:cs="Times New Roman"/>
          <w:sz w:val="28"/>
          <w:szCs w:val="28"/>
          <w:lang w:val="uk-UA"/>
        </w:rPr>
        <w:t>ними</w:t>
      </w:r>
      <w:r w:rsidR="00050CDC" w:rsidRPr="006A2A67">
        <w:rPr>
          <w:rFonts w:ascii="Times New Roman" w:hAnsi="Times New Roman" w:cs="Times New Roman"/>
          <w:sz w:val="28"/>
          <w:szCs w:val="28"/>
          <w:lang w:val="uk-UA"/>
        </w:rPr>
        <w:t>,</w:t>
      </w:r>
      <w:r w:rsidR="00E506FB" w:rsidRPr="006A2A67">
        <w:rPr>
          <w:rFonts w:ascii="Times New Roman" w:hAnsi="Times New Roman" w:cs="Times New Roman"/>
          <w:sz w:val="28"/>
          <w:szCs w:val="28"/>
          <w:lang w:val="uk-UA"/>
        </w:rPr>
        <w:t xml:space="preserve"> з</w:t>
      </w:r>
      <w:r w:rsidRPr="006A2A67">
        <w:rPr>
          <w:rFonts w:ascii="Times New Roman" w:hAnsi="Times New Roman" w:cs="Times New Roman"/>
          <w:sz w:val="28"/>
          <w:szCs w:val="28"/>
        </w:rPr>
        <w:t xml:space="preserve">а своїми особливостями поділяються на негативні </w:t>
      </w:r>
      <w:r w:rsidR="00E506FB"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продуктивні. Негативні </w:t>
      </w:r>
      <w:r w:rsidR="00E506FB" w:rsidRPr="006A2A67">
        <w:rPr>
          <w:rFonts w:ascii="Times New Roman" w:hAnsi="Times New Roman" w:cs="Times New Roman"/>
          <w:sz w:val="28"/>
          <w:szCs w:val="28"/>
          <w:lang w:val="uk-UA"/>
        </w:rPr>
        <w:t xml:space="preserve">прояви </w:t>
      </w:r>
      <w:r w:rsidRPr="006A2A67">
        <w:rPr>
          <w:rFonts w:ascii="Times New Roman" w:hAnsi="Times New Roman" w:cs="Times New Roman"/>
          <w:sz w:val="28"/>
          <w:szCs w:val="28"/>
        </w:rPr>
        <w:t xml:space="preserve">відображають випадання або </w:t>
      </w:r>
      <w:r w:rsidR="00BD2208" w:rsidRPr="006A2A67">
        <w:rPr>
          <w:rFonts w:ascii="Times New Roman" w:hAnsi="Times New Roman" w:cs="Times New Roman"/>
          <w:sz w:val="28"/>
          <w:szCs w:val="28"/>
          <w:lang w:val="uk-UA"/>
        </w:rPr>
        <w:t>порушення</w:t>
      </w:r>
      <w:r w:rsidRPr="006A2A67">
        <w:rPr>
          <w:rFonts w:ascii="Times New Roman" w:hAnsi="Times New Roman" w:cs="Times New Roman"/>
          <w:sz w:val="28"/>
          <w:szCs w:val="28"/>
        </w:rPr>
        <w:t xml:space="preserve"> функцій, продуктивні</w:t>
      </w:r>
      <w:r w:rsidR="00F72FA0" w:rsidRPr="006A2A67">
        <w:rPr>
          <w:rFonts w:ascii="Times New Roman" w:hAnsi="Times New Roman" w:cs="Times New Roman"/>
          <w:sz w:val="28"/>
          <w:szCs w:val="28"/>
        </w:rPr>
        <w:t xml:space="preserve"> –</w:t>
      </w:r>
      <w:r w:rsidRPr="006A2A67">
        <w:rPr>
          <w:rFonts w:ascii="Times New Roman" w:hAnsi="Times New Roman" w:cs="Times New Roman"/>
          <w:sz w:val="28"/>
          <w:szCs w:val="28"/>
        </w:rPr>
        <w:t>особлив</w:t>
      </w:r>
      <w:r w:rsidR="00E506FB"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психопатологічн</w:t>
      </w:r>
      <w:r w:rsidR="00E506FB"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симптоматик</w:t>
      </w:r>
      <w:r w:rsidR="00E506FB" w:rsidRPr="006A2A67">
        <w:rPr>
          <w:rFonts w:ascii="Times New Roman" w:hAnsi="Times New Roman" w:cs="Times New Roman"/>
          <w:sz w:val="28"/>
          <w:szCs w:val="28"/>
          <w:lang w:val="uk-UA"/>
        </w:rPr>
        <w:t>у</w:t>
      </w:r>
      <w:r w:rsidRPr="006A2A67">
        <w:rPr>
          <w:rFonts w:ascii="Times New Roman" w:hAnsi="Times New Roman" w:cs="Times New Roman"/>
          <w:sz w:val="28"/>
          <w:szCs w:val="28"/>
        </w:rPr>
        <w:t>: галюцинаці</w:t>
      </w:r>
      <w:r w:rsidR="00E506FB" w:rsidRPr="006A2A67">
        <w:rPr>
          <w:rFonts w:ascii="Times New Roman" w:hAnsi="Times New Roman" w:cs="Times New Roman"/>
          <w:sz w:val="28"/>
          <w:szCs w:val="28"/>
          <w:lang w:val="uk-UA"/>
        </w:rPr>
        <w:t>ї</w:t>
      </w:r>
      <w:r w:rsidRPr="006A2A67">
        <w:rPr>
          <w:rFonts w:ascii="Times New Roman" w:hAnsi="Times New Roman" w:cs="Times New Roman"/>
          <w:sz w:val="28"/>
          <w:szCs w:val="28"/>
        </w:rPr>
        <w:t>, марення, афективн</w:t>
      </w:r>
      <w:r w:rsidR="00E506FB" w:rsidRPr="006A2A67">
        <w:rPr>
          <w:rFonts w:ascii="Times New Roman" w:hAnsi="Times New Roman" w:cs="Times New Roman"/>
          <w:sz w:val="28"/>
          <w:szCs w:val="28"/>
          <w:lang w:val="uk-UA"/>
        </w:rPr>
        <w:t>е</w:t>
      </w:r>
      <w:r w:rsidRPr="006A2A67">
        <w:rPr>
          <w:rFonts w:ascii="Times New Roman" w:hAnsi="Times New Roman" w:cs="Times New Roman"/>
          <w:sz w:val="28"/>
          <w:szCs w:val="28"/>
        </w:rPr>
        <w:t xml:space="preserve"> напру</w:t>
      </w:r>
      <w:r w:rsidR="00E506FB" w:rsidRPr="006A2A67">
        <w:rPr>
          <w:rFonts w:ascii="Times New Roman" w:hAnsi="Times New Roman" w:cs="Times New Roman"/>
          <w:sz w:val="28"/>
          <w:szCs w:val="28"/>
          <w:lang w:val="uk-UA"/>
        </w:rPr>
        <w:t>ження тощо</w:t>
      </w:r>
      <w:r w:rsidRPr="006A2A67">
        <w:rPr>
          <w:rFonts w:ascii="Times New Roman" w:hAnsi="Times New Roman" w:cs="Times New Roman"/>
          <w:sz w:val="28"/>
          <w:szCs w:val="28"/>
        </w:rPr>
        <w:t xml:space="preserve">. Їх співвідношення </w:t>
      </w:r>
      <w:r w:rsidR="00E506FB"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w:t>
      </w:r>
      <w:r w:rsidR="00E506FB" w:rsidRPr="006A2A67">
        <w:rPr>
          <w:rFonts w:ascii="Times New Roman" w:hAnsi="Times New Roman" w:cs="Times New Roman"/>
          <w:sz w:val="28"/>
          <w:szCs w:val="28"/>
          <w:lang w:val="uk-UA"/>
        </w:rPr>
        <w:t>наявність</w:t>
      </w:r>
      <w:r w:rsidRPr="006A2A67">
        <w:rPr>
          <w:rFonts w:ascii="Times New Roman" w:hAnsi="Times New Roman" w:cs="Times New Roman"/>
          <w:sz w:val="28"/>
          <w:szCs w:val="28"/>
        </w:rPr>
        <w:t xml:space="preserve"> у психічному стані хворого залежать від прогред</w:t>
      </w:r>
      <w:r w:rsidR="00BD2208" w:rsidRPr="006A2A67">
        <w:rPr>
          <w:rFonts w:ascii="Times New Roman" w:hAnsi="Times New Roman" w:cs="Times New Roman"/>
          <w:sz w:val="28"/>
          <w:szCs w:val="28"/>
          <w:lang w:val="uk-UA"/>
        </w:rPr>
        <w:t>іє</w:t>
      </w:r>
      <w:r w:rsidRPr="006A2A67">
        <w:rPr>
          <w:rFonts w:ascii="Times New Roman" w:hAnsi="Times New Roman" w:cs="Times New Roman"/>
          <w:sz w:val="28"/>
          <w:szCs w:val="28"/>
        </w:rPr>
        <w:t>нтност</w:t>
      </w:r>
      <w:r w:rsidR="00BD2208"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w:t>
      </w:r>
      <w:r w:rsidR="00B33663"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форми захворювання.</w:t>
      </w:r>
    </w:p>
    <w:p w:rsidR="007B2A13" w:rsidRPr="006A2A67" w:rsidRDefault="007B2A1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Негативні симптоми у своїй сукупності формують стійкі, малозворотні симптомокомплекси. Ці комплекси </w:t>
      </w:r>
      <w:r w:rsidR="0014583F" w:rsidRPr="006A2A67">
        <w:rPr>
          <w:rFonts w:ascii="Times New Roman" w:hAnsi="Times New Roman" w:cs="Times New Roman"/>
          <w:sz w:val="28"/>
          <w:szCs w:val="28"/>
          <w:lang w:val="uk-UA"/>
        </w:rPr>
        <w:t>містять такі симптоми, як</w:t>
      </w:r>
      <w:r w:rsidRPr="006A2A67">
        <w:rPr>
          <w:rFonts w:ascii="Times New Roman" w:hAnsi="Times New Roman" w:cs="Times New Roman"/>
          <w:sz w:val="28"/>
          <w:szCs w:val="28"/>
        </w:rPr>
        <w:t xml:space="preserve"> скорочення діапазону емоційного реагування (аж до апатії), зниження рівня спонукань (аж до абулії), порушення </w:t>
      </w:r>
      <w:r w:rsidR="0014583F" w:rsidRPr="006A2A67">
        <w:rPr>
          <w:rFonts w:ascii="Times New Roman" w:hAnsi="Times New Roman" w:cs="Times New Roman"/>
          <w:sz w:val="28"/>
          <w:szCs w:val="28"/>
          <w:lang w:val="uk-UA"/>
        </w:rPr>
        <w:t>складу</w:t>
      </w:r>
      <w:r w:rsidRPr="006A2A67">
        <w:rPr>
          <w:rFonts w:ascii="Times New Roman" w:hAnsi="Times New Roman" w:cs="Times New Roman"/>
          <w:sz w:val="28"/>
          <w:szCs w:val="28"/>
        </w:rPr>
        <w:t xml:space="preserve"> мислення (розірваність), порушення поведінки </w:t>
      </w:r>
      <w:r w:rsidRPr="006A2A67">
        <w:rPr>
          <w:rFonts w:ascii="Times New Roman" w:hAnsi="Times New Roman" w:cs="Times New Roman"/>
          <w:sz w:val="28"/>
          <w:szCs w:val="28"/>
        </w:rPr>
        <w:lastRenderedPageBreak/>
        <w:t>(манірність, химерність, імпульсивність, аутизм, «дивність, чудоковат</w:t>
      </w:r>
      <w:r w:rsidR="00BD2208" w:rsidRPr="006A2A67">
        <w:rPr>
          <w:rFonts w:ascii="Times New Roman" w:hAnsi="Times New Roman" w:cs="Times New Roman"/>
          <w:sz w:val="28"/>
          <w:szCs w:val="28"/>
          <w:lang w:val="uk-UA"/>
        </w:rPr>
        <w:t>і</w:t>
      </w:r>
      <w:r w:rsidRPr="006A2A67">
        <w:rPr>
          <w:rFonts w:ascii="Times New Roman" w:hAnsi="Times New Roman" w:cs="Times New Roman"/>
          <w:sz w:val="28"/>
          <w:szCs w:val="28"/>
        </w:rPr>
        <w:t>сть»). Прояв</w:t>
      </w:r>
      <w:r w:rsidR="00BD2208" w:rsidRPr="006A2A67">
        <w:rPr>
          <w:rFonts w:ascii="Times New Roman" w:hAnsi="Times New Roman" w:cs="Times New Roman"/>
          <w:sz w:val="28"/>
          <w:szCs w:val="28"/>
          <w:lang w:val="uk-UA"/>
        </w:rPr>
        <w:t>и</w:t>
      </w:r>
      <w:r w:rsidRPr="006A2A67">
        <w:rPr>
          <w:rFonts w:ascii="Times New Roman" w:hAnsi="Times New Roman" w:cs="Times New Roman"/>
          <w:sz w:val="28"/>
          <w:szCs w:val="28"/>
        </w:rPr>
        <w:t xml:space="preserve"> дефекту зберігаються у багатьох хворих і в період ремісії.</w:t>
      </w:r>
    </w:p>
    <w:p w:rsidR="007B2A13" w:rsidRPr="006A2A67" w:rsidRDefault="007B2A1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Аутизм</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 xml:space="preserve">патогномонічний для шизофренії симптомокомплекс </w:t>
      </w:r>
      <w:r w:rsidR="0014583F" w:rsidRPr="006A2A67">
        <w:rPr>
          <w:rFonts w:ascii="Times New Roman" w:hAnsi="Times New Roman" w:cs="Times New Roman"/>
          <w:sz w:val="28"/>
          <w:szCs w:val="28"/>
        </w:rPr>
        <w:t>–</w:t>
      </w:r>
      <w:r w:rsidRPr="006A2A67">
        <w:rPr>
          <w:rFonts w:ascii="Times New Roman" w:hAnsi="Times New Roman" w:cs="Times New Roman"/>
          <w:sz w:val="28"/>
          <w:szCs w:val="28"/>
        </w:rPr>
        <w:t>описа</w:t>
      </w:r>
      <w:r w:rsidR="0014583F" w:rsidRPr="006A2A67">
        <w:rPr>
          <w:rFonts w:ascii="Times New Roman" w:hAnsi="Times New Roman" w:cs="Times New Roman"/>
          <w:sz w:val="28"/>
          <w:szCs w:val="28"/>
          <w:lang w:val="uk-UA"/>
        </w:rPr>
        <w:t>в</w:t>
      </w:r>
      <w:r w:rsidRPr="006A2A67">
        <w:rPr>
          <w:rFonts w:ascii="Times New Roman" w:hAnsi="Times New Roman" w:cs="Times New Roman"/>
          <w:sz w:val="28"/>
          <w:szCs w:val="28"/>
        </w:rPr>
        <w:t xml:space="preserve"> </w:t>
      </w:r>
      <w:r w:rsidR="00050CDC" w:rsidRPr="006A2A67">
        <w:rPr>
          <w:rFonts w:ascii="Times New Roman" w:hAnsi="Times New Roman" w:cs="Times New Roman"/>
          <w:sz w:val="28"/>
          <w:szCs w:val="28"/>
          <w:lang w:val="uk-UA"/>
        </w:rPr>
        <w:t>Е. Блейлер</w:t>
      </w:r>
      <w:r w:rsidRPr="006A2A67">
        <w:rPr>
          <w:rFonts w:ascii="Times New Roman" w:hAnsi="Times New Roman" w:cs="Times New Roman"/>
          <w:sz w:val="28"/>
          <w:szCs w:val="28"/>
        </w:rPr>
        <w:t xml:space="preserve"> (1911</w:t>
      </w:r>
      <w:r w:rsidR="0014583F" w:rsidRPr="006A2A67">
        <w:rPr>
          <w:rFonts w:ascii="Times New Roman" w:hAnsi="Times New Roman" w:cs="Times New Roman"/>
          <w:sz w:val="28"/>
          <w:szCs w:val="28"/>
          <w:lang w:val="uk-UA"/>
        </w:rPr>
        <w:t xml:space="preserve"> р.</w:t>
      </w:r>
      <w:r w:rsidRPr="006A2A67">
        <w:rPr>
          <w:rFonts w:ascii="Times New Roman" w:hAnsi="Times New Roman" w:cs="Times New Roman"/>
          <w:sz w:val="28"/>
          <w:szCs w:val="28"/>
        </w:rPr>
        <w:t>), який визначив його як розлад, що характеризується відривом особистості пацієнта від навколишньої дійсності з виникненням особливого внутрішнього світу, домінуючого в психічн</w:t>
      </w:r>
      <w:r w:rsidR="00BD2208" w:rsidRPr="006A2A67">
        <w:rPr>
          <w:rFonts w:ascii="Times New Roman" w:hAnsi="Times New Roman" w:cs="Times New Roman"/>
          <w:sz w:val="28"/>
          <w:szCs w:val="28"/>
          <w:lang w:val="uk-UA"/>
        </w:rPr>
        <w:t>ій</w:t>
      </w:r>
      <w:r w:rsidRPr="006A2A67">
        <w:rPr>
          <w:rFonts w:ascii="Times New Roman" w:hAnsi="Times New Roman" w:cs="Times New Roman"/>
          <w:sz w:val="28"/>
          <w:szCs w:val="28"/>
        </w:rPr>
        <w:t xml:space="preserve"> діяльності пацієнта. Судження, позиції, погляди, етичні оцінки хворих стають не тільки вкрай суб'єктивними, але й незрозумілими</w:t>
      </w:r>
      <w:r w:rsidR="006C1144"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не піддаються корекції, незважаючи на явн</w:t>
      </w:r>
      <w:r w:rsidR="006C1144"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w:t>
      </w:r>
      <w:r w:rsidR="006C1144" w:rsidRPr="006A2A67">
        <w:rPr>
          <w:rFonts w:ascii="Times New Roman" w:hAnsi="Times New Roman" w:cs="Times New Roman"/>
          <w:sz w:val="28"/>
          <w:szCs w:val="28"/>
          <w:lang w:val="uk-UA"/>
        </w:rPr>
        <w:t>суперечність</w:t>
      </w:r>
      <w:r w:rsidRPr="006A2A67">
        <w:rPr>
          <w:rFonts w:ascii="Times New Roman" w:hAnsi="Times New Roman" w:cs="Times New Roman"/>
          <w:sz w:val="28"/>
          <w:szCs w:val="28"/>
        </w:rPr>
        <w:t xml:space="preserve"> </w:t>
      </w:r>
      <w:r w:rsidR="006C1144"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невідповідність їх навколишн</w:t>
      </w:r>
      <w:r w:rsidR="00BD2208" w:rsidRPr="006A2A67">
        <w:rPr>
          <w:rFonts w:ascii="Times New Roman" w:hAnsi="Times New Roman" w:cs="Times New Roman"/>
          <w:sz w:val="28"/>
          <w:szCs w:val="28"/>
          <w:lang w:val="uk-UA"/>
        </w:rPr>
        <w:t>ій</w:t>
      </w:r>
      <w:r w:rsidRPr="006A2A67">
        <w:rPr>
          <w:rFonts w:ascii="Times New Roman" w:hAnsi="Times New Roman" w:cs="Times New Roman"/>
          <w:sz w:val="28"/>
          <w:szCs w:val="28"/>
        </w:rPr>
        <w:t xml:space="preserve"> дійсності. Нерідко своєрідне уявлення про навколишнє життя набуває характеру особливого світогляду, іноді виникає аутистич</w:t>
      </w:r>
      <w:r w:rsidR="00BD2208" w:rsidRPr="006A2A67">
        <w:rPr>
          <w:rFonts w:ascii="Times New Roman" w:hAnsi="Times New Roman" w:cs="Times New Roman"/>
          <w:sz w:val="28"/>
          <w:szCs w:val="28"/>
          <w:lang w:val="uk-UA"/>
        </w:rPr>
        <w:t>н</w:t>
      </w:r>
      <w:r w:rsidRPr="006A2A67">
        <w:rPr>
          <w:rFonts w:ascii="Times New Roman" w:hAnsi="Times New Roman" w:cs="Times New Roman"/>
          <w:sz w:val="28"/>
          <w:szCs w:val="28"/>
        </w:rPr>
        <w:t xml:space="preserve">е фантазування, коли хворі вкрай неохоче повідомляють про зміст своїх переживань. У міру прогресування захворювання внутрішній світ </w:t>
      </w:r>
      <w:r w:rsidR="00BD2208" w:rsidRPr="006A2A67">
        <w:rPr>
          <w:rFonts w:ascii="Times New Roman" w:hAnsi="Times New Roman" w:cs="Times New Roman"/>
          <w:sz w:val="28"/>
          <w:szCs w:val="28"/>
          <w:lang w:val="uk-UA"/>
        </w:rPr>
        <w:t>стає убогим</w:t>
      </w:r>
      <w:r w:rsidRPr="006A2A67">
        <w:rPr>
          <w:rFonts w:ascii="Times New Roman" w:hAnsi="Times New Roman" w:cs="Times New Roman"/>
          <w:sz w:val="28"/>
          <w:szCs w:val="28"/>
        </w:rPr>
        <w:t xml:space="preserve"> (що іноді констатують самі пацієнти). У типових випадках хворі </w:t>
      </w:r>
      <w:r w:rsidR="006C1144" w:rsidRPr="006A2A67">
        <w:rPr>
          <w:rFonts w:ascii="Times New Roman" w:hAnsi="Times New Roman" w:cs="Times New Roman"/>
          <w:sz w:val="28"/>
          <w:szCs w:val="28"/>
          <w:lang w:val="uk-UA"/>
        </w:rPr>
        <w:t>на</w:t>
      </w:r>
      <w:r w:rsidRPr="006A2A67">
        <w:rPr>
          <w:rFonts w:ascii="Times New Roman" w:hAnsi="Times New Roman" w:cs="Times New Roman"/>
          <w:sz w:val="28"/>
          <w:szCs w:val="28"/>
        </w:rPr>
        <w:t xml:space="preserve"> аутизм</w:t>
      </w:r>
      <w:r w:rsidR="006C1144" w:rsidRPr="006A2A67">
        <w:rPr>
          <w:rFonts w:ascii="Times New Roman" w:hAnsi="Times New Roman" w:cs="Times New Roman"/>
          <w:sz w:val="28"/>
          <w:szCs w:val="28"/>
          <w:lang w:val="uk-UA"/>
        </w:rPr>
        <w:t xml:space="preserve"> </w:t>
      </w:r>
      <w:r w:rsidR="006C1144" w:rsidRPr="006A2A67">
        <w:rPr>
          <w:rFonts w:ascii="Times New Roman" w:hAnsi="Times New Roman" w:cs="Times New Roman"/>
          <w:sz w:val="28"/>
          <w:szCs w:val="28"/>
        </w:rPr>
        <w:t>–</w:t>
      </w:r>
      <w:r w:rsidRPr="006A2A67">
        <w:rPr>
          <w:rFonts w:ascii="Times New Roman" w:hAnsi="Times New Roman" w:cs="Times New Roman"/>
          <w:sz w:val="28"/>
          <w:szCs w:val="28"/>
        </w:rPr>
        <w:t xml:space="preserve"> замкнуті, формально контактні </w:t>
      </w:r>
      <w:r w:rsidR="006C1144"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краще відчувають себе на самоті.</w:t>
      </w:r>
    </w:p>
    <w:p w:rsidR="007B2A13" w:rsidRPr="006A2A67" w:rsidRDefault="007B2A1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Характерною особливістю шизофренії є зниження психічної активності</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 xml:space="preserve">редукція енергетичного потенціалу. Хворим стає важче вчитися </w:t>
      </w:r>
      <w:r w:rsidR="006C1144"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працювати. Будь-яка діяльність, особливо розумова, </w:t>
      </w:r>
      <w:r w:rsidR="006C1144" w:rsidRPr="006A2A67">
        <w:rPr>
          <w:rFonts w:ascii="Times New Roman" w:hAnsi="Times New Roman" w:cs="Times New Roman"/>
          <w:sz w:val="28"/>
          <w:szCs w:val="28"/>
          <w:lang w:val="uk-UA"/>
        </w:rPr>
        <w:t>потребує</w:t>
      </w:r>
      <w:r w:rsidRPr="006A2A67">
        <w:rPr>
          <w:rFonts w:ascii="Times New Roman" w:hAnsi="Times New Roman" w:cs="Times New Roman"/>
          <w:sz w:val="28"/>
          <w:szCs w:val="28"/>
        </w:rPr>
        <w:t xml:space="preserve"> все більшо</w:t>
      </w:r>
      <w:r w:rsidR="006C1144" w:rsidRPr="006A2A67">
        <w:rPr>
          <w:rFonts w:ascii="Times New Roman" w:hAnsi="Times New Roman" w:cs="Times New Roman"/>
          <w:sz w:val="28"/>
          <w:szCs w:val="28"/>
          <w:lang w:val="uk-UA"/>
        </w:rPr>
        <w:t>го</w:t>
      </w:r>
      <w:r w:rsidRPr="006A2A67">
        <w:rPr>
          <w:rFonts w:ascii="Times New Roman" w:hAnsi="Times New Roman" w:cs="Times New Roman"/>
          <w:sz w:val="28"/>
          <w:szCs w:val="28"/>
        </w:rPr>
        <w:t xml:space="preserve"> напру</w:t>
      </w:r>
      <w:r w:rsidR="006C1144" w:rsidRPr="006A2A67">
        <w:rPr>
          <w:rFonts w:ascii="Times New Roman" w:hAnsi="Times New Roman" w:cs="Times New Roman"/>
          <w:sz w:val="28"/>
          <w:szCs w:val="28"/>
          <w:lang w:val="uk-UA"/>
        </w:rPr>
        <w:t>ження,</w:t>
      </w:r>
      <w:r w:rsidRPr="006A2A67">
        <w:rPr>
          <w:rFonts w:ascii="Times New Roman" w:hAnsi="Times New Roman" w:cs="Times New Roman"/>
          <w:sz w:val="28"/>
          <w:szCs w:val="28"/>
        </w:rPr>
        <w:t xml:space="preserve"> </w:t>
      </w:r>
      <w:r w:rsidR="006C1144"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край утруднена концентрація уваги. </w:t>
      </w:r>
      <w:r w:rsidR="00050CDC" w:rsidRPr="006A2A67">
        <w:rPr>
          <w:rFonts w:ascii="Times New Roman" w:hAnsi="Times New Roman" w:cs="Times New Roman"/>
          <w:sz w:val="28"/>
          <w:szCs w:val="28"/>
          <w:lang w:val="uk-UA"/>
        </w:rPr>
        <w:t>У</w:t>
      </w:r>
      <w:r w:rsidRPr="006A2A67">
        <w:rPr>
          <w:rFonts w:ascii="Times New Roman" w:hAnsi="Times New Roman" w:cs="Times New Roman"/>
          <w:sz w:val="28"/>
          <w:szCs w:val="28"/>
        </w:rPr>
        <w:t>се це призводить до труднощів сприйняття нової інформації, використання запасу знань, що</w:t>
      </w:r>
      <w:r w:rsidR="00050CDC"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w:t>
      </w:r>
      <w:r w:rsidR="00050CDC"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свою чергу</w:t>
      </w:r>
      <w:r w:rsidR="00050CDC"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w:t>
      </w:r>
      <w:r w:rsidR="006C1144" w:rsidRPr="006A2A67">
        <w:rPr>
          <w:rFonts w:ascii="Times New Roman" w:hAnsi="Times New Roman" w:cs="Times New Roman"/>
          <w:sz w:val="28"/>
          <w:szCs w:val="28"/>
          <w:lang w:val="uk-UA"/>
        </w:rPr>
        <w:t>спричиняє</w:t>
      </w:r>
      <w:r w:rsidRPr="006A2A67">
        <w:rPr>
          <w:rFonts w:ascii="Times New Roman" w:hAnsi="Times New Roman" w:cs="Times New Roman"/>
          <w:sz w:val="28"/>
          <w:szCs w:val="28"/>
        </w:rPr>
        <w:t xml:space="preserve"> професійне зниження, а іноді </w:t>
      </w:r>
      <w:r w:rsidR="006C1144" w:rsidRPr="006A2A67">
        <w:rPr>
          <w:rFonts w:ascii="Times New Roman" w:hAnsi="Times New Roman" w:cs="Times New Roman"/>
          <w:sz w:val="28"/>
          <w:szCs w:val="28"/>
          <w:lang w:val="uk-UA"/>
        </w:rPr>
        <w:t xml:space="preserve">й </w:t>
      </w:r>
      <w:r w:rsidRPr="006A2A67">
        <w:rPr>
          <w:rFonts w:ascii="Times New Roman" w:hAnsi="Times New Roman" w:cs="Times New Roman"/>
          <w:sz w:val="28"/>
          <w:szCs w:val="28"/>
        </w:rPr>
        <w:t>повну інтелектуальну неспроможність при формально збережених функціях інтелекту.</w:t>
      </w:r>
    </w:p>
    <w:p w:rsidR="007B2A13" w:rsidRPr="006A2A67" w:rsidRDefault="007B2A1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Для хворих на шизофренію характерн</w:t>
      </w:r>
      <w:r w:rsidR="006C1144" w:rsidRPr="006A2A67">
        <w:rPr>
          <w:rFonts w:ascii="Times New Roman" w:hAnsi="Times New Roman" w:cs="Times New Roman"/>
          <w:sz w:val="28"/>
          <w:szCs w:val="28"/>
          <w:lang w:val="uk-UA"/>
        </w:rPr>
        <w:t xml:space="preserve">ими є </w:t>
      </w:r>
      <w:r w:rsidRPr="006A2A67">
        <w:rPr>
          <w:rFonts w:ascii="Times New Roman" w:hAnsi="Times New Roman" w:cs="Times New Roman"/>
          <w:sz w:val="28"/>
          <w:szCs w:val="28"/>
        </w:rPr>
        <w:t xml:space="preserve">симптоми порушеного мислення, емоційні </w:t>
      </w:r>
      <w:r w:rsidR="006C1144"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вольові розлади, які </w:t>
      </w:r>
      <w:r w:rsidR="006C1144" w:rsidRPr="006A2A67">
        <w:rPr>
          <w:rFonts w:ascii="Times New Roman" w:hAnsi="Times New Roman" w:cs="Times New Roman"/>
          <w:sz w:val="28"/>
          <w:szCs w:val="28"/>
          <w:lang w:val="uk-UA"/>
        </w:rPr>
        <w:t>ви</w:t>
      </w:r>
      <w:r w:rsidRPr="006A2A67">
        <w:rPr>
          <w:rFonts w:ascii="Times New Roman" w:hAnsi="Times New Roman" w:cs="Times New Roman"/>
          <w:sz w:val="28"/>
          <w:szCs w:val="28"/>
        </w:rPr>
        <w:t>являються в різних варіантах.</w:t>
      </w:r>
    </w:p>
    <w:p w:rsidR="007B2A13" w:rsidRPr="006A2A67" w:rsidRDefault="007B2A1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Порушення мислення </w:t>
      </w:r>
      <w:r w:rsidR="006C1144" w:rsidRPr="006A2A67">
        <w:rPr>
          <w:rFonts w:ascii="Times New Roman" w:hAnsi="Times New Roman" w:cs="Times New Roman"/>
          <w:sz w:val="28"/>
          <w:szCs w:val="28"/>
          <w:lang w:val="uk-UA"/>
        </w:rPr>
        <w:t>ви</w:t>
      </w:r>
      <w:r w:rsidRPr="006A2A67">
        <w:rPr>
          <w:rFonts w:ascii="Times New Roman" w:hAnsi="Times New Roman" w:cs="Times New Roman"/>
          <w:sz w:val="28"/>
          <w:szCs w:val="28"/>
        </w:rPr>
        <w:t xml:space="preserve">являються </w:t>
      </w:r>
      <w:r w:rsidR="006C1144" w:rsidRPr="006A2A67">
        <w:rPr>
          <w:rFonts w:ascii="Times New Roman" w:hAnsi="Times New Roman" w:cs="Times New Roman"/>
          <w:sz w:val="28"/>
          <w:szCs w:val="28"/>
          <w:lang w:val="uk-UA"/>
        </w:rPr>
        <w:t>в тому</w:t>
      </w:r>
      <w:r w:rsidRPr="006A2A67">
        <w:rPr>
          <w:rFonts w:ascii="Times New Roman" w:hAnsi="Times New Roman" w:cs="Times New Roman"/>
          <w:sz w:val="28"/>
          <w:szCs w:val="28"/>
        </w:rPr>
        <w:t xml:space="preserve">, що хворі скаржаться на некерований потік думок, їх закупорку, паралелізм та ін. Їм важко збагнути </w:t>
      </w:r>
      <w:r w:rsidR="006C1144" w:rsidRPr="006A2A67">
        <w:rPr>
          <w:rFonts w:ascii="Times New Roman" w:hAnsi="Times New Roman" w:cs="Times New Roman"/>
          <w:sz w:val="28"/>
          <w:szCs w:val="28"/>
          <w:lang w:val="uk-UA"/>
        </w:rPr>
        <w:t>зміст</w:t>
      </w:r>
      <w:r w:rsidRPr="006A2A67">
        <w:rPr>
          <w:rFonts w:ascii="Times New Roman" w:hAnsi="Times New Roman" w:cs="Times New Roman"/>
          <w:sz w:val="28"/>
          <w:szCs w:val="28"/>
        </w:rPr>
        <w:t xml:space="preserve"> прочитаного тексту книг, вони можуть уловлювати особливий сенс в окремих пропозиціях, словах, створювати нові слова (неологізми). Мислення буває розпливчастим, у висловлюваннях відбувається </w:t>
      </w:r>
      <w:r w:rsidR="00050CDC" w:rsidRPr="006A2A67">
        <w:rPr>
          <w:rFonts w:ascii="Times New Roman" w:hAnsi="Times New Roman" w:cs="Times New Roman"/>
          <w:sz w:val="28"/>
          <w:szCs w:val="28"/>
          <w:lang w:val="uk-UA"/>
        </w:rPr>
        <w:t>ні</w:t>
      </w:r>
      <w:r w:rsidRPr="006A2A67">
        <w:rPr>
          <w:rFonts w:ascii="Times New Roman" w:hAnsi="Times New Roman" w:cs="Times New Roman"/>
          <w:sz w:val="28"/>
          <w:szCs w:val="28"/>
        </w:rPr>
        <w:t>би зісковзування з однієї теми на іншу без видимо</w:t>
      </w:r>
      <w:r w:rsidR="00BD2208" w:rsidRPr="006A2A67">
        <w:rPr>
          <w:rFonts w:ascii="Times New Roman" w:hAnsi="Times New Roman" w:cs="Times New Roman"/>
          <w:sz w:val="28"/>
          <w:szCs w:val="28"/>
          <w:lang w:val="uk-UA"/>
        </w:rPr>
        <w:t>го</w:t>
      </w:r>
      <w:r w:rsidRPr="006A2A67">
        <w:rPr>
          <w:rFonts w:ascii="Times New Roman" w:hAnsi="Times New Roman" w:cs="Times New Roman"/>
          <w:sz w:val="28"/>
          <w:szCs w:val="28"/>
        </w:rPr>
        <w:t xml:space="preserve"> логічного зв'язку. Логічна непослідовність у висловлюваннях у багатьох хворих з </w:t>
      </w:r>
      <w:r w:rsidR="00BD2208" w:rsidRPr="006A2A67">
        <w:rPr>
          <w:rFonts w:ascii="Times New Roman" w:hAnsi="Times New Roman" w:cs="Times New Roman"/>
          <w:sz w:val="28"/>
          <w:szCs w:val="28"/>
          <w:lang w:val="uk-UA"/>
        </w:rPr>
        <w:t>вираженими</w:t>
      </w:r>
      <w:r w:rsidRPr="006A2A67">
        <w:rPr>
          <w:rFonts w:ascii="Times New Roman" w:hAnsi="Times New Roman" w:cs="Times New Roman"/>
          <w:sz w:val="28"/>
          <w:szCs w:val="28"/>
        </w:rPr>
        <w:t xml:space="preserve"> хворобливими змінами набуває характеру мовної розірваності (ш</w:t>
      </w:r>
      <w:r w:rsidR="006C1144" w:rsidRPr="006A2A67">
        <w:rPr>
          <w:rFonts w:ascii="Times New Roman" w:hAnsi="Times New Roman" w:cs="Times New Roman"/>
          <w:sz w:val="28"/>
          <w:szCs w:val="28"/>
          <w:lang w:val="uk-UA"/>
        </w:rPr>
        <w:t>и</w:t>
      </w:r>
      <w:r w:rsidRPr="006A2A67">
        <w:rPr>
          <w:rFonts w:ascii="Times New Roman" w:hAnsi="Times New Roman" w:cs="Times New Roman"/>
          <w:sz w:val="28"/>
          <w:szCs w:val="28"/>
        </w:rPr>
        <w:t>зофазія).</w:t>
      </w:r>
    </w:p>
    <w:p w:rsidR="007B2A13" w:rsidRPr="006A2A67" w:rsidRDefault="007B2A1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Емоційні порушення починаються з втрати морально-етичних властивостей, почуття прихильності </w:t>
      </w:r>
      <w:r w:rsidR="006C1144"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співчуття до близьких, а іноді це супроводжується ворожістю </w:t>
      </w:r>
      <w:r w:rsidR="006C1144"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злостивістю. Знижується, а з часом і пропадає повністю інтерес до улюбленої справи. Хворі стають неохайними, не дотримуються елементарн</w:t>
      </w:r>
      <w:r w:rsidR="006C1144" w:rsidRPr="006A2A67">
        <w:rPr>
          <w:rFonts w:ascii="Times New Roman" w:hAnsi="Times New Roman" w:cs="Times New Roman"/>
          <w:sz w:val="28"/>
          <w:szCs w:val="28"/>
          <w:lang w:val="uk-UA"/>
        </w:rPr>
        <w:t>их</w:t>
      </w:r>
      <w:r w:rsidRPr="006A2A67">
        <w:rPr>
          <w:rFonts w:ascii="Times New Roman" w:hAnsi="Times New Roman" w:cs="Times New Roman"/>
          <w:sz w:val="28"/>
          <w:szCs w:val="28"/>
        </w:rPr>
        <w:t xml:space="preserve"> гігієнічн</w:t>
      </w:r>
      <w:r w:rsidR="006C1144" w:rsidRPr="006A2A67">
        <w:rPr>
          <w:rFonts w:ascii="Times New Roman" w:hAnsi="Times New Roman" w:cs="Times New Roman"/>
          <w:sz w:val="28"/>
          <w:szCs w:val="28"/>
          <w:lang w:val="uk-UA"/>
        </w:rPr>
        <w:t>их правил</w:t>
      </w:r>
      <w:r w:rsidRPr="006A2A67">
        <w:rPr>
          <w:rFonts w:ascii="Times New Roman" w:hAnsi="Times New Roman" w:cs="Times New Roman"/>
          <w:sz w:val="28"/>
          <w:szCs w:val="28"/>
        </w:rPr>
        <w:t xml:space="preserve"> догляду за собою. Ранньою ознакою емоційних порушень може бути виникнення замкнутості, відчуженості, дивності в поведінці. Для пацієнтів стають характерними незвичайні вчинки, манера поведінки, раніше не властиві їм і мотиви яких не можна пов'язувати з якими-небудь обставинами.</w:t>
      </w:r>
    </w:p>
    <w:p w:rsidR="007B2A13" w:rsidRPr="006A2A67" w:rsidRDefault="007B2A1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Розлади сприйняття виявляються переважно слуховими галюцинаціями і часто псевдогалюцинаціями різних органів чуття: зоровими, слуховими, нюховими і т. </w:t>
      </w:r>
      <w:r w:rsidR="006C1144" w:rsidRPr="006A2A67">
        <w:rPr>
          <w:rFonts w:ascii="Times New Roman" w:hAnsi="Times New Roman" w:cs="Times New Roman"/>
          <w:sz w:val="28"/>
          <w:szCs w:val="28"/>
          <w:lang w:val="uk-UA"/>
        </w:rPr>
        <w:t>ін</w:t>
      </w:r>
      <w:r w:rsidRPr="006A2A67">
        <w:rPr>
          <w:rFonts w:ascii="Times New Roman" w:hAnsi="Times New Roman" w:cs="Times New Roman"/>
          <w:sz w:val="28"/>
          <w:szCs w:val="28"/>
        </w:rPr>
        <w:t xml:space="preserve">. </w:t>
      </w:r>
      <w:r w:rsidR="00050CDC" w:rsidRPr="006A2A67">
        <w:rPr>
          <w:rFonts w:ascii="Times New Roman" w:hAnsi="Times New Roman" w:cs="Times New Roman"/>
          <w:sz w:val="28"/>
          <w:szCs w:val="28"/>
          <w:lang w:val="uk-UA"/>
        </w:rPr>
        <w:t>Серед маревних</w:t>
      </w:r>
      <w:r w:rsidRPr="006A2A67">
        <w:rPr>
          <w:rFonts w:ascii="Times New Roman" w:hAnsi="Times New Roman" w:cs="Times New Roman"/>
          <w:sz w:val="28"/>
          <w:szCs w:val="28"/>
        </w:rPr>
        <w:t xml:space="preserve"> переживань можна спостерігати також різні форми марення: паранояльн</w:t>
      </w:r>
      <w:r w:rsidR="00050CDC" w:rsidRPr="006A2A67">
        <w:rPr>
          <w:rFonts w:ascii="Times New Roman" w:hAnsi="Times New Roman" w:cs="Times New Roman"/>
          <w:sz w:val="28"/>
          <w:szCs w:val="28"/>
          <w:lang w:val="uk-UA"/>
        </w:rPr>
        <w:t>е</w:t>
      </w:r>
      <w:r w:rsidRPr="006A2A67">
        <w:rPr>
          <w:rFonts w:ascii="Times New Roman" w:hAnsi="Times New Roman" w:cs="Times New Roman"/>
          <w:sz w:val="28"/>
          <w:szCs w:val="28"/>
        </w:rPr>
        <w:t>, параноїдн</w:t>
      </w:r>
      <w:r w:rsidR="00050CDC" w:rsidRPr="006A2A67">
        <w:rPr>
          <w:rFonts w:ascii="Times New Roman" w:hAnsi="Times New Roman" w:cs="Times New Roman"/>
          <w:sz w:val="28"/>
          <w:szCs w:val="28"/>
          <w:lang w:val="uk-UA"/>
        </w:rPr>
        <w:t>е</w:t>
      </w:r>
      <w:r w:rsidRPr="006A2A67">
        <w:rPr>
          <w:rFonts w:ascii="Times New Roman" w:hAnsi="Times New Roman" w:cs="Times New Roman"/>
          <w:sz w:val="28"/>
          <w:szCs w:val="28"/>
        </w:rPr>
        <w:t xml:space="preserve"> </w:t>
      </w:r>
      <w:r w:rsidR="00050CDC"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парафренн</w:t>
      </w:r>
      <w:r w:rsidR="00050CDC" w:rsidRPr="006A2A67">
        <w:rPr>
          <w:rFonts w:ascii="Times New Roman" w:hAnsi="Times New Roman" w:cs="Times New Roman"/>
          <w:sz w:val="28"/>
          <w:szCs w:val="28"/>
          <w:lang w:val="uk-UA"/>
        </w:rPr>
        <w:t>е</w:t>
      </w:r>
      <w:r w:rsidRPr="006A2A67">
        <w:rPr>
          <w:rFonts w:ascii="Times New Roman" w:hAnsi="Times New Roman" w:cs="Times New Roman"/>
          <w:sz w:val="28"/>
          <w:szCs w:val="28"/>
        </w:rPr>
        <w:t>.</w:t>
      </w:r>
    </w:p>
    <w:p w:rsidR="007B2A13" w:rsidRPr="006A2A67" w:rsidRDefault="007B2A1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lastRenderedPageBreak/>
        <w:t>Досить характерн</w:t>
      </w:r>
      <w:r w:rsidR="008F5B28" w:rsidRPr="006A2A67">
        <w:rPr>
          <w:rFonts w:ascii="Times New Roman" w:hAnsi="Times New Roman" w:cs="Times New Roman"/>
          <w:sz w:val="28"/>
          <w:szCs w:val="28"/>
          <w:lang w:val="uk-UA"/>
        </w:rPr>
        <w:t>им</w:t>
      </w:r>
      <w:r w:rsidRPr="006A2A67">
        <w:rPr>
          <w:rFonts w:ascii="Times New Roman" w:hAnsi="Times New Roman" w:cs="Times New Roman"/>
          <w:sz w:val="28"/>
          <w:szCs w:val="28"/>
        </w:rPr>
        <w:t xml:space="preserve"> для шизофренії </w:t>
      </w:r>
      <w:r w:rsidR="008F5B28" w:rsidRPr="006A2A67">
        <w:rPr>
          <w:rFonts w:ascii="Times New Roman" w:hAnsi="Times New Roman" w:cs="Times New Roman"/>
          <w:sz w:val="28"/>
          <w:szCs w:val="28"/>
          <w:lang w:val="uk-UA"/>
        </w:rPr>
        <w:t xml:space="preserve">є </w:t>
      </w:r>
      <w:r w:rsidRPr="006A2A67">
        <w:rPr>
          <w:rFonts w:ascii="Times New Roman" w:hAnsi="Times New Roman" w:cs="Times New Roman"/>
          <w:sz w:val="28"/>
          <w:szCs w:val="28"/>
        </w:rPr>
        <w:t>марення фізичного впливу, як</w:t>
      </w:r>
      <w:r w:rsidR="005058B3" w:rsidRPr="006A2A67">
        <w:rPr>
          <w:rFonts w:ascii="Times New Roman" w:hAnsi="Times New Roman" w:cs="Times New Roman"/>
          <w:sz w:val="28"/>
          <w:szCs w:val="28"/>
          <w:lang w:val="uk-UA"/>
        </w:rPr>
        <w:t>е</w:t>
      </w:r>
      <w:r w:rsidRPr="006A2A67">
        <w:rPr>
          <w:rFonts w:ascii="Times New Roman" w:hAnsi="Times New Roman" w:cs="Times New Roman"/>
          <w:sz w:val="28"/>
          <w:szCs w:val="28"/>
        </w:rPr>
        <w:t xml:space="preserve"> зазвичай поєднується з псевдогалюцинаці</w:t>
      </w:r>
      <w:r w:rsidR="005058B3" w:rsidRPr="006A2A67">
        <w:rPr>
          <w:rFonts w:ascii="Times New Roman" w:hAnsi="Times New Roman" w:cs="Times New Roman"/>
          <w:sz w:val="28"/>
          <w:szCs w:val="28"/>
          <w:lang w:val="uk-UA"/>
        </w:rPr>
        <w:t>ями</w:t>
      </w:r>
      <w:r w:rsidRPr="006A2A67">
        <w:rPr>
          <w:rFonts w:ascii="Times New Roman" w:hAnsi="Times New Roman" w:cs="Times New Roman"/>
          <w:sz w:val="28"/>
          <w:szCs w:val="28"/>
        </w:rPr>
        <w:t xml:space="preserve"> </w:t>
      </w:r>
      <w:r w:rsidR="008F5B28"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психофізичними автоматизмами (синдром Кандинського</w:t>
      </w:r>
      <w:r w:rsidR="008F5B28" w:rsidRPr="006A2A67">
        <w:rPr>
          <w:rFonts w:ascii="Times New Roman" w:hAnsi="Times New Roman" w:cs="Times New Roman"/>
          <w:sz w:val="28"/>
          <w:szCs w:val="28"/>
          <w:lang w:val="uk-UA"/>
        </w:rPr>
        <w:t xml:space="preserve"> </w:t>
      </w:r>
      <w:r w:rsidR="008F5B28" w:rsidRPr="006A2A67">
        <w:rPr>
          <w:rFonts w:ascii="Times New Roman" w:hAnsi="Times New Roman" w:cs="Times New Roman"/>
          <w:sz w:val="28"/>
          <w:szCs w:val="28"/>
        </w:rPr>
        <w:t>–</w:t>
      </w:r>
      <w:r w:rsidR="008F5B28"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Клерамбо).</w:t>
      </w:r>
    </w:p>
    <w:p w:rsidR="007B2A13" w:rsidRPr="006A2A67" w:rsidRDefault="007B2A1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Типов</w:t>
      </w:r>
      <w:r w:rsidR="008F5B28" w:rsidRPr="006A2A67">
        <w:rPr>
          <w:rFonts w:ascii="Times New Roman" w:hAnsi="Times New Roman" w:cs="Times New Roman"/>
          <w:sz w:val="28"/>
          <w:szCs w:val="28"/>
          <w:lang w:val="uk-UA"/>
        </w:rPr>
        <w:t>ими</w:t>
      </w:r>
      <w:r w:rsidRPr="006A2A67">
        <w:rPr>
          <w:rFonts w:ascii="Times New Roman" w:hAnsi="Times New Roman" w:cs="Times New Roman"/>
          <w:sz w:val="28"/>
          <w:szCs w:val="28"/>
        </w:rPr>
        <w:t xml:space="preserve"> також для шизофренії </w:t>
      </w:r>
      <w:r w:rsidR="008F5B28" w:rsidRPr="006A2A67">
        <w:rPr>
          <w:rFonts w:ascii="Times New Roman" w:hAnsi="Times New Roman" w:cs="Times New Roman"/>
          <w:sz w:val="28"/>
          <w:szCs w:val="28"/>
          <w:lang w:val="uk-UA"/>
        </w:rPr>
        <w:t xml:space="preserve">є </w:t>
      </w:r>
      <w:r w:rsidRPr="006A2A67">
        <w:rPr>
          <w:rFonts w:ascii="Times New Roman" w:hAnsi="Times New Roman" w:cs="Times New Roman"/>
          <w:sz w:val="28"/>
          <w:szCs w:val="28"/>
        </w:rPr>
        <w:t>різні своєрідні сенестопат</w:t>
      </w:r>
      <w:r w:rsidR="005058B3" w:rsidRPr="006A2A67">
        <w:rPr>
          <w:rFonts w:ascii="Times New Roman" w:hAnsi="Times New Roman" w:cs="Times New Roman"/>
          <w:sz w:val="28"/>
          <w:szCs w:val="28"/>
          <w:lang w:val="uk-UA"/>
        </w:rPr>
        <w:t>и</w:t>
      </w:r>
      <w:r w:rsidR="008F5B28" w:rsidRPr="006A2A67">
        <w:rPr>
          <w:rFonts w:ascii="Times New Roman" w:hAnsi="Times New Roman" w:cs="Times New Roman"/>
          <w:sz w:val="28"/>
          <w:szCs w:val="28"/>
          <w:lang w:val="uk-UA"/>
        </w:rPr>
        <w:t>ч</w:t>
      </w:r>
      <w:r w:rsidR="005058B3" w:rsidRPr="006A2A67">
        <w:rPr>
          <w:rFonts w:ascii="Times New Roman" w:hAnsi="Times New Roman" w:cs="Times New Roman"/>
          <w:sz w:val="28"/>
          <w:szCs w:val="28"/>
          <w:lang w:val="uk-UA"/>
        </w:rPr>
        <w:t>ні</w:t>
      </w:r>
      <w:r w:rsidRPr="006A2A67">
        <w:rPr>
          <w:rFonts w:ascii="Times New Roman" w:hAnsi="Times New Roman" w:cs="Times New Roman"/>
          <w:sz w:val="28"/>
          <w:szCs w:val="28"/>
        </w:rPr>
        <w:t xml:space="preserve"> прояви: неприємні відчуття в голові та інших частинах тіла. Сенестопатії мають химерний характер: хворі скаржаться на відчуття розпирання однієї півкулі в голові, сухість шлунка </w:t>
      </w:r>
      <w:r w:rsidR="008F5B28" w:rsidRPr="006A2A67">
        <w:rPr>
          <w:rFonts w:ascii="Times New Roman" w:hAnsi="Times New Roman" w:cs="Times New Roman"/>
          <w:sz w:val="28"/>
          <w:szCs w:val="28"/>
          <w:lang w:val="uk-UA"/>
        </w:rPr>
        <w:t>тощо</w:t>
      </w:r>
      <w:r w:rsidRPr="006A2A67">
        <w:rPr>
          <w:rFonts w:ascii="Times New Roman" w:hAnsi="Times New Roman" w:cs="Times New Roman"/>
          <w:sz w:val="28"/>
          <w:szCs w:val="28"/>
        </w:rPr>
        <w:t>. Локалізація сенестопатич</w:t>
      </w:r>
      <w:r w:rsidR="005058B3" w:rsidRPr="006A2A67">
        <w:rPr>
          <w:rFonts w:ascii="Times New Roman" w:hAnsi="Times New Roman" w:cs="Times New Roman"/>
          <w:sz w:val="28"/>
          <w:szCs w:val="28"/>
          <w:lang w:val="uk-UA"/>
        </w:rPr>
        <w:t>н</w:t>
      </w:r>
      <w:r w:rsidRPr="006A2A67">
        <w:rPr>
          <w:rFonts w:ascii="Times New Roman" w:hAnsi="Times New Roman" w:cs="Times New Roman"/>
          <w:sz w:val="28"/>
          <w:szCs w:val="28"/>
        </w:rPr>
        <w:t>их проявів не відповідає хвороблив</w:t>
      </w:r>
      <w:r w:rsidR="005058B3" w:rsidRPr="006A2A67">
        <w:rPr>
          <w:rFonts w:ascii="Times New Roman" w:hAnsi="Times New Roman" w:cs="Times New Roman"/>
          <w:sz w:val="28"/>
          <w:szCs w:val="28"/>
          <w:lang w:val="uk-UA"/>
        </w:rPr>
        <w:t>ості</w:t>
      </w:r>
      <w:r w:rsidRPr="006A2A67">
        <w:rPr>
          <w:rFonts w:ascii="Times New Roman" w:hAnsi="Times New Roman" w:cs="Times New Roman"/>
          <w:sz w:val="28"/>
          <w:szCs w:val="28"/>
        </w:rPr>
        <w:t xml:space="preserve"> відчуттів, </w:t>
      </w:r>
      <w:r w:rsidR="008F5B28" w:rsidRPr="006A2A67">
        <w:rPr>
          <w:rFonts w:ascii="Times New Roman" w:hAnsi="Times New Roman" w:cs="Times New Roman"/>
          <w:sz w:val="28"/>
          <w:szCs w:val="28"/>
          <w:lang w:val="uk-UA"/>
        </w:rPr>
        <w:t>що</w:t>
      </w:r>
      <w:r w:rsidRPr="006A2A67">
        <w:rPr>
          <w:rFonts w:ascii="Times New Roman" w:hAnsi="Times New Roman" w:cs="Times New Roman"/>
          <w:sz w:val="28"/>
          <w:szCs w:val="28"/>
        </w:rPr>
        <w:t xml:space="preserve"> мож</w:t>
      </w:r>
      <w:r w:rsidR="008F5B28" w:rsidRPr="006A2A67">
        <w:rPr>
          <w:rFonts w:ascii="Times New Roman" w:hAnsi="Times New Roman" w:cs="Times New Roman"/>
          <w:sz w:val="28"/>
          <w:szCs w:val="28"/>
          <w:lang w:val="uk-UA"/>
        </w:rPr>
        <w:t>е</w:t>
      </w:r>
      <w:r w:rsidRPr="006A2A67">
        <w:rPr>
          <w:rFonts w:ascii="Times New Roman" w:hAnsi="Times New Roman" w:cs="Times New Roman"/>
          <w:sz w:val="28"/>
          <w:szCs w:val="28"/>
        </w:rPr>
        <w:t xml:space="preserve"> бути при соматичних захворюваннях.</w:t>
      </w:r>
    </w:p>
    <w:p w:rsidR="007B2A13" w:rsidRPr="006A2A67" w:rsidRDefault="005058B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lang w:val="uk-UA"/>
        </w:rPr>
        <w:t>Рухово</w:t>
      </w:r>
      <w:r w:rsidR="007B2A13" w:rsidRPr="006A2A67">
        <w:rPr>
          <w:rFonts w:ascii="Times New Roman" w:hAnsi="Times New Roman" w:cs="Times New Roman"/>
          <w:sz w:val="28"/>
          <w:szCs w:val="28"/>
        </w:rPr>
        <w:t xml:space="preserve">-вольові порушення </w:t>
      </w:r>
      <w:r w:rsidR="008F5B28" w:rsidRPr="006A2A67">
        <w:rPr>
          <w:rFonts w:ascii="Times New Roman" w:hAnsi="Times New Roman" w:cs="Times New Roman"/>
          <w:sz w:val="28"/>
          <w:szCs w:val="28"/>
        </w:rPr>
        <w:t>–</w:t>
      </w:r>
      <w:r w:rsidR="008F5B28" w:rsidRPr="006A2A67">
        <w:rPr>
          <w:rFonts w:ascii="Times New Roman" w:hAnsi="Times New Roman" w:cs="Times New Roman"/>
          <w:sz w:val="28"/>
          <w:szCs w:val="28"/>
          <w:lang w:val="uk-UA"/>
        </w:rPr>
        <w:t xml:space="preserve"> </w:t>
      </w:r>
      <w:r w:rsidR="007B2A13" w:rsidRPr="006A2A67">
        <w:rPr>
          <w:rFonts w:ascii="Times New Roman" w:hAnsi="Times New Roman" w:cs="Times New Roman"/>
          <w:sz w:val="28"/>
          <w:szCs w:val="28"/>
        </w:rPr>
        <w:t>різноманітні за своїми проявами. Вони виявляються у вигляді розлад</w:t>
      </w:r>
      <w:r w:rsidRPr="006A2A67">
        <w:rPr>
          <w:rFonts w:ascii="Times New Roman" w:hAnsi="Times New Roman" w:cs="Times New Roman"/>
          <w:sz w:val="28"/>
          <w:szCs w:val="28"/>
          <w:lang w:val="uk-UA"/>
        </w:rPr>
        <w:t>ів</w:t>
      </w:r>
      <w:r w:rsidR="007B2A13" w:rsidRPr="006A2A67">
        <w:rPr>
          <w:rFonts w:ascii="Times New Roman" w:hAnsi="Times New Roman" w:cs="Times New Roman"/>
          <w:sz w:val="28"/>
          <w:szCs w:val="28"/>
        </w:rPr>
        <w:t xml:space="preserve"> довільної діяльності </w:t>
      </w:r>
      <w:r w:rsidR="008F5B28" w:rsidRPr="006A2A67">
        <w:rPr>
          <w:rFonts w:ascii="Times New Roman" w:hAnsi="Times New Roman" w:cs="Times New Roman"/>
          <w:sz w:val="28"/>
          <w:szCs w:val="28"/>
          <w:lang w:val="uk-UA"/>
        </w:rPr>
        <w:t>й</w:t>
      </w:r>
      <w:r w:rsidR="007B2A13" w:rsidRPr="006A2A67">
        <w:rPr>
          <w:rFonts w:ascii="Times New Roman" w:hAnsi="Times New Roman" w:cs="Times New Roman"/>
          <w:sz w:val="28"/>
          <w:szCs w:val="28"/>
        </w:rPr>
        <w:t xml:space="preserve"> у формі патології більш складних вольових актів. Одним з яскравих видів порушення довільної діяльності є кататон</w:t>
      </w:r>
      <w:r w:rsidRPr="006A2A67">
        <w:rPr>
          <w:rFonts w:ascii="Times New Roman" w:hAnsi="Times New Roman" w:cs="Times New Roman"/>
          <w:sz w:val="28"/>
          <w:szCs w:val="28"/>
          <w:lang w:val="uk-UA"/>
        </w:rPr>
        <w:t>і</w:t>
      </w:r>
      <w:r w:rsidR="007B2A13" w:rsidRPr="006A2A67">
        <w:rPr>
          <w:rFonts w:ascii="Times New Roman" w:hAnsi="Times New Roman" w:cs="Times New Roman"/>
          <w:sz w:val="28"/>
          <w:szCs w:val="28"/>
        </w:rPr>
        <w:t>ч</w:t>
      </w:r>
      <w:r w:rsidRPr="006A2A67">
        <w:rPr>
          <w:rFonts w:ascii="Times New Roman" w:hAnsi="Times New Roman" w:cs="Times New Roman"/>
          <w:sz w:val="28"/>
          <w:szCs w:val="28"/>
          <w:lang w:val="uk-UA"/>
        </w:rPr>
        <w:t>н</w:t>
      </w:r>
      <w:r w:rsidR="007B2A13" w:rsidRPr="006A2A67">
        <w:rPr>
          <w:rFonts w:ascii="Times New Roman" w:hAnsi="Times New Roman" w:cs="Times New Roman"/>
          <w:sz w:val="28"/>
          <w:szCs w:val="28"/>
        </w:rPr>
        <w:t>ий синдром</w:t>
      </w:r>
      <w:r w:rsidR="008F5B28" w:rsidRPr="006A2A67">
        <w:rPr>
          <w:rFonts w:ascii="Times New Roman" w:hAnsi="Times New Roman" w:cs="Times New Roman"/>
          <w:sz w:val="28"/>
          <w:szCs w:val="28"/>
          <w:lang w:val="uk-UA"/>
        </w:rPr>
        <w:t xml:space="preserve">, </w:t>
      </w:r>
      <w:r w:rsidR="00050CDC" w:rsidRPr="006A2A67">
        <w:rPr>
          <w:rFonts w:ascii="Times New Roman" w:hAnsi="Times New Roman" w:cs="Times New Roman"/>
          <w:sz w:val="28"/>
          <w:szCs w:val="28"/>
          <w:lang w:val="uk-UA"/>
        </w:rPr>
        <w:t>ознаками якргр є</w:t>
      </w:r>
      <w:r w:rsidR="007B2A13" w:rsidRPr="006A2A67">
        <w:rPr>
          <w:rFonts w:ascii="Times New Roman" w:hAnsi="Times New Roman" w:cs="Times New Roman"/>
          <w:sz w:val="28"/>
          <w:szCs w:val="28"/>
        </w:rPr>
        <w:t xml:space="preserve"> стан</w:t>
      </w:r>
      <w:r w:rsidRPr="006A2A67">
        <w:rPr>
          <w:rFonts w:ascii="Times New Roman" w:hAnsi="Times New Roman" w:cs="Times New Roman"/>
          <w:sz w:val="28"/>
          <w:szCs w:val="28"/>
          <w:lang w:val="uk-UA"/>
        </w:rPr>
        <w:t>и</w:t>
      </w:r>
      <w:r w:rsidR="007B2A13" w:rsidRPr="006A2A67">
        <w:rPr>
          <w:rFonts w:ascii="Times New Roman" w:hAnsi="Times New Roman" w:cs="Times New Roman"/>
          <w:sz w:val="28"/>
          <w:szCs w:val="28"/>
        </w:rPr>
        <w:t xml:space="preserve"> ступору </w:t>
      </w:r>
      <w:r w:rsidR="008F5B28" w:rsidRPr="006A2A67">
        <w:rPr>
          <w:rFonts w:ascii="Times New Roman" w:hAnsi="Times New Roman" w:cs="Times New Roman"/>
          <w:sz w:val="28"/>
          <w:szCs w:val="28"/>
          <w:lang w:val="uk-UA"/>
        </w:rPr>
        <w:t>й</w:t>
      </w:r>
      <w:r w:rsidR="007B2A13" w:rsidRPr="006A2A67">
        <w:rPr>
          <w:rFonts w:ascii="Times New Roman" w:hAnsi="Times New Roman" w:cs="Times New Roman"/>
          <w:sz w:val="28"/>
          <w:szCs w:val="28"/>
        </w:rPr>
        <w:t xml:space="preserve"> збудження. Сам по собі кататон</w:t>
      </w:r>
      <w:r w:rsidRPr="006A2A67">
        <w:rPr>
          <w:rFonts w:ascii="Times New Roman" w:hAnsi="Times New Roman" w:cs="Times New Roman"/>
          <w:sz w:val="28"/>
          <w:szCs w:val="28"/>
          <w:lang w:val="uk-UA"/>
        </w:rPr>
        <w:t>і</w:t>
      </w:r>
      <w:r w:rsidR="007B2A13" w:rsidRPr="006A2A67">
        <w:rPr>
          <w:rFonts w:ascii="Times New Roman" w:hAnsi="Times New Roman" w:cs="Times New Roman"/>
          <w:sz w:val="28"/>
          <w:szCs w:val="28"/>
        </w:rPr>
        <w:t>ч</w:t>
      </w:r>
      <w:r w:rsidRPr="006A2A67">
        <w:rPr>
          <w:rFonts w:ascii="Times New Roman" w:hAnsi="Times New Roman" w:cs="Times New Roman"/>
          <w:sz w:val="28"/>
          <w:szCs w:val="28"/>
          <w:lang w:val="uk-UA"/>
        </w:rPr>
        <w:t>н</w:t>
      </w:r>
      <w:r w:rsidR="007B2A13" w:rsidRPr="006A2A67">
        <w:rPr>
          <w:rFonts w:ascii="Times New Roman" w:hAnsi="Times New Roman" w:cs="Times New Roman"/>
          <w:sz w:val="28"/>
          <w:szCs w:val="28"/>
        </w:rPr>
        <w:t>ий ступор може бути двох видів: люц</w:t>
      </w:r>
      <w:r w:rsidR="008F5B28" w:rsidRPr="006A2A67">
        <w:rPr>
          <w:rFonts w:ascii="Times New Roman" w:hAnsi="Times New Roman" w:cs="Times New Roman"/>
          <w:sz w:val="28"/>
          <w:szCs w:val="28"/>
          <w:lang w:val="uk-UA"/>
        </w:rPr>
        <w:t>и</w:t>
      </w:r>
      <w:r w:rsidR="007B2A13" w:rsidRPr="006A2A67">
        <w:rPr>
          <w:rFonts w:ascii="Times New Roman" w:hAnsi="Times New Roman" w:cs="Times New Roman"/>
          <w:sz w:val="28"/>
          <w:szCs w:val="28"/>
        </w:rPr>
        <w:t>дний і онейро</w:t>
      </w:r>
      <w:r w:rsidRPr="006A2A67">
        <w:rPr>
          <w:rFonts w:ascii="Times New Roman" w:hAnsi="Times New Roman" w:cs="Times New Roman"/>
          <w:sz w:val="28"/>
          <w:szCs w:val="28"/>
          <w:lang w:val="uk-UA"/>
        </w:rPr>
        <w:t>ї</w:t>
      </w:r>
      <w:r w:rsidR="007B2A13" w:rsidRPr="006A2A67">
        <w:rPr>
          <w:rFonts w:ascii="Times New Roman" w:hAnsi="Times New Roman" w:cs="Times New Roman"/>
          <w:sz w:val="28"/>
          <w:szCs w:val="28"/>
        </w:rPr>
        <w:t>дний. При люц</w:t>
      </w:r>
      <w:r w:rsidR="008F5B28" w:rsidRPr="006A2A67">
        <w:rPr>
          <w:rFonts w:ascii="Times New Roman" w:hAnsi="Times New Roman" w:cs="Times New Roman"/>
          <w:sz w:val="28"/>
          <w:szCs w:val="28"/>
          <w:lang w:val="uk-UA"/>
        </w:rPr>
        <w:t>и</w:t>
      </w:r>
      <w:r w:rsidR="007B2A13" w:rsidRPr="006A2A67">
        <w:rPr>
          <w:rFonts w:ascii="Times New Roman" w:hAnsi="Times New Roman" w:cs="Times New Roman"/>
          <w:sz w:val="28"/>
          <w:szCs w:val="28"/>
        </w:rPr>
        <w:t>дном</w:t>
      </w:r>
      <w:r w:rsidRPr="006A2A67">
        <w:rPr>
          <w:rFonts w:ascii="Times New Roman" w:hAnsi="Times New Roman" w:cs="Times New Roman"/>
          <w:sz w:val="28"/>
          <w:szCs w:val="28"/>
          <w:lang w:val="uk-UA"/>
        </w:rPr>
        <w:t>у</w:t>
      </w:r>
      <w:r w:rsidR="007B2A13" w:rsidRPr="006A2A67">
        <w:rPr>
          <w:rFonts w:ascii="Times New Roman" w:hAnsi="Times New Roman" w:cs="Times New Roman"/>
          <w:sz w:val="28"/>
          <w:szCs w:val="28"/>
        </w:rPr>
        <w:t xml:space="preserve"> ступорі у хворого збер</w:t>
      </w:r>
      <w:r w:rsidR="008F5B28" w:rsidRPr="006A2A67">
        <w:rPr>
          <w:rFonts w:ascii="Times New Roman" w:hAnsi="Times New Roman" w:cs="Times New Roman"/>
          <w:sz w:val="28"/>
          <w:szCs w:val="28"/>
          <w:lang w:val="uk-UA"/>
        </w:rPr>
        <w:t>ігається</w:t>
      </w:r>
      <w:r w:rsidR="007B2A13" w:rsidRPr="006A2A67">
        <w:rPr>
          <w:rFonts w:ascii="Times New Roman" w:hAnsi="Times New Roman" w:cs="Times New Roman"/>
          <w:sz w:val="28"/>
          <w:szCs w:val="28"/>
        </w:rPr>
        <w:t xml:space="preserve"> елементарн</w:t>
      </w:r>
      <w:r w:rsidRPr="006A2A67">
        <w:rPr>
          <w:rFonts w:ascii="Times New Roman" w:hAnsi="Times New Roman" w:cs="Times New Roman"/>
          <w:sz w:val="28"/>
          <w:szCs w:val="28"/>
          <w:lang w:val="uk-UA"/>
        </w:rPr>
        <w:t>е</w:t>
      </w:r>
      <w:r w:rsidR="007B2A13" w:rsidRPr="006A2A67">
        <w:rPr>
          <w:rFonts w:ascii="Times New Roman" w:hAnsi="Times New Roman" w:cs="Times New Roman"/>
          <w:sz w:val="28"/>
          <w:szCs w:val="28"/>
        </w:rPr>
        <w:t xml:space="preserve"> орієнтування в навколишньому, його оцінка, </w:t>
      </w:r>
      <w:r w:rsidR="008F5B28" w:rsidRPr="006A2A67">
        <w:rPr>
          <w:rFonts w:ascii="Times New Roman" w:hAnsi="Times New Roman" w:cs="Times New Roman"/>
          <w:sz w:val="28"/>
          <w:szCs w:val="28"/>
          <w:lang w:val="uk-UA"/>
        </w:rPr>
        <w:t>тоді</w:t>
      </w:r>
      <w:r w:rsidR="007B2A13" w:rsidRPr="006A2A67">
        <w:rPr>
          <w:rFonts w:ascii="Times New Roman" w:hAnsi="Times New Roman" w:cs="Times New Roman"/>
          <w:sz w:val="28"/>
          <w:szCs w:val="28"/>
        </w:rPr>
        <w:t xml:space="preserve"> як при онейро</w:t>
      </w:r>
      <w:r w:rsidRPr="006A2A67">
        <w:rPr>
          <w:rFonts w:ascii="Times New Roman" w:hAnsi="Times New Roman" w:cs="Times New Roman"/>
          <w:sz w:val="28"/>
          <w:szCs w:val="28"/>
          <w:lang w:val="uk-UA"/>
        </w:rPr>
        <w:t>ї</w:t>
      </w:r>
      <w:r w:rsidR="007B2A13" w:rsidRPr="006A2A67">
        <w:rPr>
          <w:rFonts w:ascii="Times New Roman" w:hAnsi="Times New Roman" w:cs="Times New Roman"/>
          <w:sz w:val="28"/>
          <w:szCs w:val="28"/>
        </w:rPr>
        <w:t>дном</w:t>
      </w:r>
      <w:r w:rsidRPr="006A2A67">
        <w:rPr>
          <w:rFonts w:ascii="Times New Roman" w:hAnsi="Times New Roman" w:cs="Times New Roman"/>
          <w:sz w:val="28"/>
          <w:szCs w:val="28"/>
          <w:lang w:val="uk-UA"/>
        </w:rPr>
        <w:t>у</w:t>
      </w:r>
      <w:r w:rsidR="00F72FA0" w:rsidRPr="006A2A67">
        <w:rPr>
          <w:rFonts w:ascii="Times New Roman" w:hAnsi="Times New Roman" w:cs="Times New Roman"/>
          <w:sz w:val="28"/>
          <w:szCs w:val="28"/>
        </w:rPr>
        <w:t xml:space="preserve"> – </w:t>
      </w:r>
      <w:r w:rsidR="007B2A13" w:rsidRPr="006A2A67">
        <w:rPr>
          <w:rFonts w:ascii="Times New Roman" w:hAnsi="Times New Roman" w:cs="Times New Roman"/>
          <w:sz w:val="28"/>
          <w:szCs w:val="28"/>
        </w:rPr>
        <w:t>свідомість хворого змін</w:t>
      </w:r>
      <w:r w:rsidR="008F5B28" w:rsidRPr="006A2A67">
        <w:rPr>
          <w:rFonts w:ascii="Times New Roman" w:hAnsi="Times New Roman" w:cs="Times New Roman"/>
          <w:sz w:val="28"/>
          <w:szCs w:val="28"/>
          <w:lang w:val="uk-UA"/>
        </w:rPr>
        <w:t>юється</w:t>
      </w:r>
      <w:r w:rsidR="007B2A13" w:rsidRPr="006A2A67">
        <w:rPr>
          <w:rFonts w:ascii="Times New Roman" w:hAnsi="Times New Roman" w:cs="Times New Roman"/>
          <w:sz w:val="28"/>
          <w:szCs w:val="28"/>
        </w:rPr>
        <w:t>. Хворі з люц</w:t>
      </w:r>
      <w:r w:rsidR="008F5B28" w:rsidRPr="006A2A67">
        <w:rPr>
          <w:rFonts w:ascii="Times New Roman" w:hAnsi="Times New Roman" w:cs="Times New Roman"/>
          <w:sz w:val="28"/>
          <w:szCs w:val="28"/>
          <w:lang w:val="uk-UA"/>
        </w:rPr>
        <w:t>и</w:t>
      </w:r>
      <w:r w:rsidR="007B2A13" w:rsidRPr="006A2A67">
        <w:rPr>
          <w:rFonts w:ascii="Times New Roman" w:hAnsi="Times New Roman" w:cs="Times New Roman"/>
          <w:sz w:val="28"/>
          <w:szCs w:val="28"/>
        </w:rPr>
        <w:t>дним ступором після виходу з цього стану пам'ятають і розповідають про події, що відбувалися в той період навколо них. Хворі з онейро</w:t>
      </w:r>
      <w:r w:rsidRPr="006A2A67">
        <w:rPr>
          <w:rFonts w:ascii="Times New Roman" w:hAnsi="Times New Roman" w:cs="Times New Roman"/>
          <w:sz w:val="28"/>
          <w:szCs w:val="28"/>
          <w:lang w:val="uk-UA"/>
        </w:rPr>
        <w:t>ї</w:t>
      </w:r>
      <w:r w:rsidR="007B2A13" w:rsidRPr="006A2A67">
        <w:rPr>
          <w:rFonts w:ascii="Times New Roman" w:hAnsi="Times New Roman" w:cs="Times New Roman"/>
          <w:sz w:val="28"/>
          <w:szCs w:val="28"/>
        </w:rPr>
        <w:t>дним</w:t>
      </w:r>
      <w:r w:rsidRPr="006A2A67">
        <w:rPr>
          <w:rFonts w:ascii="Times New Roman" w:hAnsi="Times New Roman" w:cs="Times New Roman"/>
          <w:sz w:val="28"/>
          <w:szCs w:val="28"/>
          <w:lang w:val="uk-UA"/>
        </w:rPr>
        <w:t>и</w:t>
      </w:r>
      <w:r w:rsidR="007B2A13" w:rsidRPr="006A2A67">
        <w:rPr>
          <w:rFonts w:ascii="Times New Roman" w:hAnsi="Times New Roman" w:cs="Times New Roman"/>
          <w:sz w:val="28"/>
          <w:szCs w:val="28"/>
        </w:rPr>
        <w:t xml:space="preserve"> станами повідомляють про фантастичні видіння </w:t>
      </w:r>
      <w:r w:rsidR="008F5B28" w:rsidRPr="006A2A67">
        <w:rPr>
          <w:rFonts w:ascii="Times New Roman" w:hAnsi="Times New Roman" w:cs="Times New Roman"/>
          <w:sz w:val="28"/>
          <w:szCs w:val="28"/>
          <w:lang w:val="uk-UA"/>
        </w:rPr>
        <w:t>й</w:t>
      </w:r>
      <w:r w:rsidR="007B2A13" w:rsidRPr="006A2A67">
        <w:rPr>
          <w:rFonts w:ascii="Times New Roman" w:hAnsi="Times New Roman" w:cs="Times New Roman"/>
          <w:sz w:val="28"/>
          <w:szCs w:val="28"/>
        </w:rPr>
        <w:t xml:space="preserve"> переживання, у владі яких вони перебували в період ступорозного стану. Ступорозні стан</w:t>
      </w:r>
      <w:r w:rsidRPr="006A2A67">
        <w:rPr>
          <w:rFonts w:ascii="Times New Roman" w:hAnsi="Times New Roman" w:cs="Times New Roman"/>
          <w:sz w:val="28"/>
          <w:szCs w:val="28"/>
          <w:lang w:val="uk-UA"/>
        </w:rPr>
        <w:t>и</w:t>
      </w:r>
      <w:r w:rsidR="007B2A13" w:rsidRPr="006A2A67">
        <w:rPr>
          <w:rFonts w:ascii="Times New Roman" w:hAnsi="Times New Roman" w:cs="Times New Roman"/>
          <w:sz w:val="28"/>
          <w:szCs w:val="28"/>
        </w:rPr>
        <w:t>, як і кататонічні збудження,</w:t>
      </w:r>
      <w:r w:rsidR="00F72FA0" w:rsidRPr="006A2A67">
        <w:rPr>
          <w:rFonts w:ascii="Times New Roman" w:hAnsi="Times New Roman" w:cs="Times New Roman"/>
          <w:sz w:val="28"/>
          <w:szCs w:val="28"/>
        </w:rPr>
        <w:t xml:space="preserve"> – </w:t>
      </w:r>
      <w:r w:rsidR="007B2A13" w:rsidRPr="006A2A67">
        <w:rPr>
          <w:rFonts w:ascii="Times New Roman" w:hAnsi="Times New Roman" w:cs="Times New Roman"/>
          <w:sz w:val="28"/>
          <w:szCs w:val="28"/>
        </w:rPr>
        <w:t xml:space="preserve">складні психопатологічні </w:t>
      </w:r>
      <w:r w:rsidRPr="006A2A67">
        <w:rPr>
          <w:rFonts w:ascii="Times New Roman" w:hAnsi="Times New Roman" w:cs="Times New Roman"/>
          <w:sz w:val="28"/>
          <w:szCs w:val="28"/>
          <w:lang w:val="uk-UA"/>
        </w:rPr>
        <w:t>прояви</w:t>
      </w:r>
      <w:r w:rsidR="007B2A13" w:rsidRPr="006A2A67">
        <w:rPr>
          <w:rFonts w:ascii="Times New Roman" w:hAnsi="Times New Roman" w:cs="Times New Roman"/>
          <w:sz w:val="28"/>
          <w:szCs w:val="28"/>
        </w:rPr>
        <w:t xml:space="preserve"> </w:t>
      </w:r>
      <w:r w:rsidR="008F5B28" w:rsidRPr="006A2A67">
        <w:rPr>
          <w:rFonts w:ascii="Times New Roman" w:hAnsi="Times New Roman" w:cs="Times New Roman"/>
          <w:sz w:val="28"/>
          <w:szCs w:val="28"/>
          <w:lang w:val="uk-UA"/>
        </w:rPr>
        <w:t>з різними</w:t>
      </w:r>
      <w:r w:rsidR="007B2A13" w:rsidRPr="006A2A67">
        <w:rPr>
          <w:rFonts w:ascii="Times New Roman" w:hAnsi="Times New Roman" w:cs="Times New Roman"/>
          <w:sz w:val="28"/>
          <w:szCs w:val="28"/>
        </w:rPr>
        <w:t xml:space="preserve"> симптом</w:t>
      </w:r>
      <w:r w:rsidR="008F5B28" w:rsidRPr="006A2A67">
        <w:rPr>
          <w:rFonts w:ascii="Times New Roman" w:hAnsi="Times New Roman" w:cs="Times New Roman"/>
          <w:sz w:val="28"/>
          <w:szCs w:val="28"/>
          <w:lang w:val="uk-UA"/>
        </w:rPr>
        <w:t>ам</w:t>
      </w:r>
      <w:r w:rsidR="007B2A13" w:rsidRPr="006A2A67">
        <w:rPr>
          <w:rFonts w:ascii="Times New Roman" w:hAnsi="Times New Roman" w:cs="Times New Roman"/>
          <w:sz w:val="28"/>
          <w:szCs w:val="28"/>
        </w:rPr>
        <w:t>и. Ступорозн</w:t>
      </w:r>
      <w:r w:rsidRPr="006A2A67">
        <w:rPr>
          <w:rFonts w:ascii="Times New Roman" w:hAnsi="Times New Roman" w:cs="Times New Roman"/>
          <w:sz w:val="28"/>
          <w:szCs w:val="28"/>
          <w:lang w:val="uk-UA"/>
        </w:rPr>
        <w:t>ий</w:t>
      </w:r>
      <w:r w:rsidR="007B2A13" w:rsidRPr="006A2A67">
        <w:rPr>
          <w:rFonts w:ascii="Times New Roman" w:hAnsi="Times New Roman" w:cs="Times New Roman"/>
          <w:sz w:val="28"/>
          <w:szCs w:val="28"/>
        </w:rPr>
        <w:t xml:space="preserve"> стан може змінитися кататон</w:t>
      </w:r>
      <w:r w:rsidRPr="006A2A67">
        <w:rPr>
          <w:rFonts w:ascii="Times New Roman" w:hAnsi="Times New Roman" w:cs="Times New Roman"/>
          <w:sz w:val="28"/>
          <w:szCs w:val="28"/>
          <w:lang w:val="uk-UA"/>
        </w:rPr>
        <w:t>і</w:t>
      </w:r>
      <w:r w:rsidR="007B2A13" w:rsidRPr="006A2A67">
        <w:rPr>
          <w:rFonts w:ascii="Times New Roman" w:hAnsi="Times New Roman" w:cs="Times New Roman"/>
          <w:sz w:val="28"/>
          <w:szCs w:val="28"/>
        </w:rPr>
        <w:t>ч</w:t>
      </w:r>
      <w:r w:rsidRPr="006A2A67">
        <w:rPr>
          <w:rFonts w:ascii="Times New Roman" w:hAnsi="Times New Roman" w:cs="Times New Roman"/>
          <w:sz w:val="28"/>
          <w:szCs w:val="28"/>
          <w:lang w:val="uk-UA"/>
        </w:rPr>
        <w:t>н</w:t>
      </w:r>
      <w:r w:rsidR="007B2A13" w:rsidRPr="006A2A67">
        <w:rPr>
          <w:rFonts w:ascii="Times New Roman" w:hAnsi="Times New Roman" w:cs="Times New Roman"/>
          <w:sz w:val="28"/>
          <w:szCs w:val="28"/>
        </w:rPr>
        <w:t>им збудженням</w:t>
      </w:r>
      <w:r w:rsidR="008F5B28" w:rsidRPr="006A2A67">
        <w:rPr>
          <w:rFonts w:ascii="Times New Roman" w:hAnsi="Times New Roman" w:cs="Times New Roman"/>
          <w:sz w:val="28"/>
          <w:szCs w:val="28"/>
          <w:lang w:val="uk-UA"/>
        </w:rPr>
        <w:t xml:space="preserve"> </w:t>
      </w:r>
      <w:r w:rsidR="008F5B28" w:rsidRPr="006A2A67">
        <w:rPr>
          <w:rFonts w:ascii="Times New Roman" w:hAnsi="Times New Roman" w:cs="Times New Roman"/>
          <w:sz w:val="28"/>
          <w:szCs w:val="28"/>
        </w:rPr>
        <w:t>–</w:t>
      </w:r>
      <w:r w:rsidR="007B2A13" w:rsidRPr="006A2A67">
        <w:rPr>
          <w:rFonts w:ascii="Times New Roman" w:hAnsi="Times New Roman" w:cs="Times New Roman"/>
          <w:sz w:val="28"/>
          <w:szCs w:val="28"/>
        </w:rPr>
        <w:t xml:space="preserve"> безглуздими діями, імпульсивними вчинками і т. </w:t>
      </w:r>
      <w:r w:rsidR="008F5B28" w:rsidRPr="006A2A67">
        <w:rPr>
          <w:rFonts w:ascii="Times New Roman" w:hAnsi="Times New Roman" w:cs="Times New Roman"/>
          <w:sz w:val="28"/>
          <w:szCs w:val="28"/>
          <w:lang w:val="uk-UA"/>
        </w:rPr>
        <w:t>ін</w:t>
      </w:r>
      <w:r w:rsidR="007B2A13" w:rsidRPr="006A2A67">
        <w:rPr>
          <w:rFonts w:ascii="Times New Roman" w:hAnsi="Times New Roman" w:cs="Times New Roman"/>
          <w:sz w:val="28"/>
          <w:szCs w:val="28"/>
        </w:rPr>
        <w:t>.</w:t>
      </w:r>
    </w:p>
    <w:p w:rsidR="007B2A13" w:rsidRPr="006A2A67" w:rsidRDefault="007B2A1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Більш складні вольові акти, вольові процеси також зазнають різн</w:t>
      </w:r>
      <w:r w:rsidR="008F5B28" w:rsidRPr="006A2A67">
        <w:rPr>
          <w:rFonts w:ascii="Times New Roman" w:hAnsi="Times New Roman" w:cs="Times New Roman"/>
          <w:sz w:val="28"/>
          <w:szCs w:val="28"/>
          <w:lang w:val="uk-UA"/>
        </w:rPr>
        <w:t>их</w:t>
      </w:r>
      <w:r w:rsidRPr="006A2A67">
        <w:rPr>
          <w:rFonts w:ascii="Times New Roman" w:hAnsi="Times New Roman" w:cs="Times New Roman"/>
          <w:sz w:val="28"/>
          <w:szCs w:val="28"/>
        </w:rPr>
        <w:t xml:space="preserve"> порушен</w:t>
      </w:r>
      <w:r w:rsidR="008F5B28" w:rsidRPr="006A2A67">
        <w:rPr>
          <w:rFonts w:ascii="Times New Roman" w:hAnsi="Times New Roman" w:cs="Times New Roman"/>
          <w:sz w:val="28"/>
          <w:szCs w:val="28"/>
          <w:lang w:val="uk-UA"/>
        </w:rPr>
        <w:t>ь</w:t>
      </w:r>
      <w:r w:rsidRPr="006A2A67">
        <w:rPr>
          <w:rFonts w:ascii="Times New Roman" w:hAnsi="Times New Roman" w:cs="Times New Roman"/>
          <w:sz w:val="28"/>
          <w:szCs w:val="28"/>
        </w:rPr>
        <w:t xml:space="preserve"> під впливом хвороби. Найбільш типовим є наростання зниження вольової активності, що завершується апатією і млявістю, причому вираженість вольових розладів </w:t>
      </w:r>
      <w:r w:rsidR="008F5B28" w:rsidRPr="006A2A67">
        <w:rPr>
          <w:rFonts w:ascii="Times New Roman" w:hAnsi="Times New Roman" w:cs="Times New Roman"/>
          <w:sz w:val="28"/>
          <w:szCs w:val="28"/>
          <w:lang w:val="uk-UA"/>
        </w:rPr>
        <w:t>зазвичай</w:t>
      </w:r>
      <w:r w:rsidRPr="006A2A67">
        <w:rPr>
          <w:rFonts w:ascii="Times New Roman" w:hAnsi="Times New Roman" w:cs="Times New Roman"/>
          <w:sz w:val="28"/>
          <w:szCs w:val="28"/>
        </w:rPr>
        <w:t xml:space="preserve"> корелює з прогредієнтн</w:t>
      </w:r>
      <w:r w:rsidR="005058B3" w:rsidRPr="006A2A67">
        <w:rPr>
          <w:rFonts w:ascii="Times New Roman" w:hAnsi="Times New Roman" w:cs="Times New Roman"/>
          <w:sz w:val="28"/>
          <w:szCs w:val="28"/>
          <w:lang w:val="uk-UA"/>
        </w:rPr>
        <w:t>і</w:t>
      </w:r>
      <w:r w:rsidRPr="006A2A67">
        <w:rPr>
          <w:rFonts w:ascii="Times New Roman" w:hAnsi="Times New Roman" w:cs="Times New Roman"/>
          <w:sz w:val="28"/>
          <w:szCs w:val="28"/>
        </w:rPr>
        <w:t>ст</w:t>
      </w:r>
      <w:r w:rsidR="005058B3" w:rsidRPr="006A2A67">
        <w:rPr>
          <w:rFonts w:ascii="Times New Roman" w:hAnsi="Times New Roman" w:cs="Times New Roman"/>
          <w:sz w:val="28"/>
          <w:szCs w:val="28"/>
          <w:lang w:val="uk-UA"/>
        </w:rPr>
        <w:t>ю</w:t>
      </w:r>
      <w:r w:rsidRPr="006A2A67">
        <w:rPr>
          <w:rFonts w:ascii="Times New Roman" w:hAnsi="Times New Roman" w:cs="Times New Roman"/>
          <w:sz w:val="28"/>
          <w:szCs w:val="28"/>
        </w:rPr>
        <w:t xml:space="preserve"> захворювання. Однак в окремих хворих може спостерігатися підвищення активності, </w:t>
      </w:r>
      <w:r w:rsidR="00974997" w:rsidRPr="006A2A67">
        <w:rPr>
          <w:rFonts w:ascii="Times New Roman" w:hAnsi="Times New Roman" w:cs="Times New Roman"/>
          <w:sz w:val="28"/>
          <w:szCs w:val="28"/>
          <w:lang w:val="uk-UA"/>
        </w:rPr>
        <w:t xml:space="preserve">яка </w:t>
      </w:r>
      <w:r w:rsidRPr="006A2A67">
        <w:rPr>
          <w:rFonts w:ascii="Times New Roman" w:hAnsi="Times New Roman" w:cs="Times New Roman"/>
          <w:sz w:val="28"/>
          <w:szCs w:val="28"/>
        </w:rPr>
        <w:t>пов'язан</w:t>
      </w:r>
      <w:r w:rsidR="00974997" w:rsidRPr="006A2A67">
        <w:rPr>
          <w:rFonts w:ascii="Times New Roman" w:hAnsi="Times New Roman" w:cs="Times New Roman"/>
          <w:sz w:val="28"/>
          <w:szCs w:val="28"/>
          <w:lang w:val="uk-UA"/>
        </w:rPr>
        <w:t>а</w:t>
      </w:r>
      <w:r w:rsidRPr="006A2A67">
        <w:rPr>
          <w:rFonts w:ascii="Times New Roman" w:hAnsi="Times New Roman" w:cs="Times New Roman"/>
          <w:sz w:val="28"/>
          <w:szCs w:val="28"/>
        </w:rPr>
        <w:t xml:space="preserve"> з тими </w:t>
      </w:r>
      <w:r w:rsidR="00974997" w:rsidRPr="006A2A67">
        <w:rPr>
          <w:rFonts w:ascii="Times New Roman" w:hAnsi="Times New Roman" w:cs="Times New Roman"/>
          <w:sz w:val="28"/>
          <w:szCs w:val="28"/>
          <w:lang w:val="uk-UA"/>
        </w:rPr>
        <w:t>або</w:t>
      </w:r>
      <w:r w:rsidRPr="006A2A67">
        <w:rPr>
          <w:rFonts w:ascii="Times New Roman" w:hAnsi="Times New Roman" w:cs="Times New Roman"/>
          <w:sz w:val="28"/>
          <w:szCs w:val="28"/>
        </w:rPr>
        <w:t xml:space="preserve"> іншими </w:t>
      </w:r>
      <w:r w:rsidR="00050CDC" w:rsidRPr="006A2A67">
        <w:rPr>
          <w:rFonts w:ascii="Times New Roman" w:hAnsi="Times New Roman" w:cs="Times New Roman"/>
          <w:sz w:val="28"/>
          <w:szCs w:val="28"/>
          <w:lang w:val="uk-UA"/>
        </w:rPr>
        <w:t>хворобливо</w:t>
      </w:r>
      <w:r w:rsidRPr="006A2A67">
        <w:rPr>
          <w:rFonts w:ascii="Times New Roman" w:hAnsi="Times New Roman" w:cs="Times New Roman"/>
          <w:sz w:val="28"/>
          <w:szCs w:val="28"/>
        </w:rPr>
        <w:t xml:space="preserve"> зумовленими ідеями </w:t>
      </w:r>
      <w:r w:rsidR="00974997"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установками. Так, наприклад, у зв'язку з </w:t>
      </w:r>
      <w:r w:rsidR="00050CDC" w:rsidRPr="006A2A67">
        <w:rPr>
          <w:rFonts w:ascii="Times New Roman" w:hAnsi="Times New Roman" w:cs="Times New Roman"/>
          <w:sz w:val="28"/>
          <w:szCs w:val="28"/>
          <w:lang w:val="uk-UA"/>
        </w:rPr>
        <w:t>маревними</w:t>
      </w:r>
      <w:r w:rsidRPr="006A2A67">
        <w:rPr>
          <w:rFonts w:ascii="Times New Roman" w:hAnsi="Times New Roman" w:cs="Times New Roman"/>
          <w:sz w:val="28"/>
          <w:szCs w:val="28"/>
        </w:rPr>
        <w:t xml:space="preserve"> ідеями </w:t>
      </w:r>
      <w:r w:rsidR="00974997"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установками хворі здатні долати виняткові труднощі, виявляти ініціативу </w:t>
      </w:r>
      <w:r w:rsidR="00974997"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наполегливість, виконувати велику роботу.</w:t>
      </w:r>
      <w:r w:rsidR="00974997"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 xml:space="preserve">Зміст хворобливих переживань і </w:t>
      </w:r>
      <w:r w:rsidR="00050CDC" w:rsidRPr="006A2A67">
        <w:rPr>
          <w:rFonts w:ascii="Times New Roman" w:hAnsi="Times New Roman" w:cs="Times New Roman"/>
          <w:sz w:val="28"/>
          <w:szCs w:val="28"/>
          <w:lang w:val="uk-UA"/>
        </w:rPr>
        <w:t>маревних</w:t>
      </w:r>
      <w:r w:rsidRPr="006A2A67">
        <w:rPr>
          <w:rFonts w:ascii="Times New Roman" w:hAnsi="Times New Roman" w:cs="Times New Roman"/>
          <w:sz w:val="28"/>
          <w:szCs w:val="28"/>
        </w:rPr>
        <w:t xml:space="preserve"> ідей у хворих може бути різним. Разом </w:t>
      </w:r>
      <w:r w:rsidR="00974997" w:rsidRPr="006A2A67">
        <w:rPr>
          <w:rFonts w:ascii="Times New Roman" w:hAnsi="Times New Roman" w:cs="Times New Roman"/>
          <w:sz w:val="28"/>
          <w:szCs w:val="28"/>
          <w:lang w:val="uk-UA"/>
        </w:rPr>
        <w:t>і</w:t>
      </w:r>
      <w:r w:rsidRPr="006A2A67">
        <w:rPr>
          <w:rFonts w:ascii="Times New Roman" w:hAnsi="Times New Roman" w:cs="Times New Roman"/>
          <w:sz w:val="28"/>
          <w:szCs w:val="28"/>
        </w:rPr>
        <w:t>з тим в</w:t>
      </w:r>
      <w:r w:rsidR="005058B3" w:rsidRPr="006A2A67">
        <w:rPr>
          <w:rFonts w:ascii="Times New Roman" w:hAnsi="Times New Roman" w:cs="Times New Roman"/>
          <w:sz w:val="28"/>
          <w:szCs w:val="28"/>
          <w:lang w:val="uk-UA"/>
        </w:rPr>
        <w:t>ін</w:t>
      </w:r>
      <w:r w:rsidRPr="006A2A67">
        <w:rPr>
          <w:rFonts w:ascii="Times New Roman" w:hAnsi="Times New Roman" w:cs="Times New Roman"/>
          <w:sz w:val="28"/>
          <w:szCs w:val="28"/>
        </w:rPr>
        <w:t xml:space="preserve"> відображає дух часу, ті </w:t>
      </w:r>
      <w:r w:rsidR="00974997" w:rsidRPr="006A2A67">
        <w:rPr>
          <w:rFonts w:ascii="Times New Roman" w:hAnsi="Times New Roman" w:cs="Times New Roman"/>
          <w:sz w:val="28"/>
          <w:szCs w:val="28"/>
          <w:lang w:val="uk-UA"/>
        </w:rPr>
        <w:t>або</w:t>
      </w:r>
      <w:r w:rsidRPr="006A2A67">
        <w:rPr>
          <w:rFonts w:ascii="Times New Roman" w:hAnsi="Times New Roman" w:cs="Times New Roman"/>
          <w:sz w:val="28"/>
          <w:szCs w:val="28"/>
        </w:rPr>
        <w:t xml:space="preserve"> інші соціально знач</w:t>
      </w:r>
      <w:r w:rsidR="00974997" w:rsidRPr="006A2A67">
        <w:rPr>
          <w:rFonts w:ascii="Times New Roman" w:hAnsi="Times New Roman" w:cs="Times New Roman"/>
          <w:sz w:val="28"/>
          <w:szCs w:val="28"/>
          <w:lang w:val="uk-UA"/>
        </w:rPr>
        <w:t>ущі</w:t>
      </w:r>
      <w:r w:rsidRPr="006A2A67">
        <w:rPr>
          <w:rFonts w:ascii="Times New Roman" w:hAnsi="Times New Roman" w:cs="Times New Roman"/>
          <w:sz w:val="28"/>
          <w:szCs w:val="28"/>
        </w:rPr>
        <w:t xml:space="preserve"> явища.</w:t>
      </w:r>
    </w:p>
    <w:p w:rsidR="007B2A13" w:rsidRPr="006A2A67" w:rsidRDefault="007B2A1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Шизофренія може початися в будь-якому віці. Однак найбільш типовий вік для початку захворювання</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 xml:space="preserve">молодий. У той же час для початку окремих клінічних форм існують свої оптимальні терміни. Так, параноїдна шизофренія починається частіше в осіб старше 25 років, проста і </w:t>
      </w:r>
      <w:r w:rsidR="005058B3" w:rsidRPr="006A2A67">
        <w:rPr>
          <w:rFonts w:ascii="Times New Roman" w:hAnsi="Times New Roman" w:cs="Times New Roman"/>
          <w:sz w:val="28"/>
          <w:szCs w:val="28"/>
          <w:lang w:val="uk-UA"/>
        </w:rPr>
        <w:t>г</w:t>
      </w:r>
      <w:r w:rsidRPr="006A2A67">
        <w:rPr>
          <w:rFonts w:ascii="Times New Roman" w:hAnsi="Times New Roman" w:cs="Times New Roman"/>
          <w:sz w:val="28"/>
          <w:szCs w:val="28"/>
        </w:rPr>
        <w:t>ебефреніч</w:t>
      </w:r>
      <w:r w:rsidR="005058B3" w:rsidRPr="006A2A67">
        <w:rPr>
          <w:rFonts w:ascii="Times New Roman" w:hAnsi="Times New Roman" w:cs="Times New Roman"/>
          <w:sz w:val="28"/>
          <w:szCs w:val="28"/>
          <w:lang w:val="uk-UA"/>
        </w:rPr>
        <w:t>на</w:t>
      </w:r>
      <w:r w:rsidR="00F72FA0" w:rsidRPr="006A2A67">
        <w:rPr>
          <w:rFonts w:ascii="Times New Roman" w:hAnsi="Times New Roman" w:cs="Times New Roman"/>
          <w:sz w:val="28"/>
          <w:szCs w:val="28"/>
        </w:rPr>
        <w:t xml:space="preserve"> – </w:t>
      </w:r>
      <w:r w:rsidR="00974997"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підлітковому </w:t>
      </w:r>
      <w:r w:rsidR="00974997"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юнацькому віці. У чоловіків захворювання починається раніше, ніж у жінок. Крім того, і в клінічній картині захворювання є відмінності залежно від статі хворих. У жінок </w:t>
      </w:r>
      <w:r w:rsidR="00974997" w:rsidRPr="006A2A67">
        <w:rPr>
          <w:rFonts w:ascii="Times New Roman" w:hAnsi="Times New Roman" w:cs="Times New Roman"/>
          <w:sz w:val="28"/>
          <w:szCs w:val="28"/>
          <w:lang w:val="uk-UA"/>
        </w:rPr>
        <w:t xml:space="preserve">перебіг </w:t>
      </w:r>
      <w:r w:rsidRPr="006A2A67">
        <w:rPr>
          <w:rFonts w:ascii="Times New Roman" w:hAnsi="Times New Roman" w:cs="Times New Roman"/>
          <w:sz w:val="28"/>
          <w:szCs w:val="28"/>
        </w:rPr>
        <w:t xml:space="preserve">захворювання </w:t>
      </w:r>
      <w:r w:rsidR="00974997" w:rsidRPr="006A2A67">
        <w:rPr>
          <w:rFonts w:ascii="Times New Roman" w:hAnsi="Times New Roman" w:cs="Times New Roman"/>
          <w:sz w:val="28"/>
          <w:szCs w:val="28"/>
          <w:lang w:val="uk-UA"/>
        </w:rPr>
        <w:t>є</w:t>
      </w:r>
      <w:r w:rsidRPr="006A2A67">
        <w:rPr>
          <w:rFonts w:ascii="Times New Roman" w:hAnsi="Times New Roman" w:cs="Times New Roman"/>
          <w:sz w:val="28"/>
          <w:szCs w:val="28"/>
        </w:rPr>
        <w:t xml:space="preserve"> більш гостр</w:t>
      </w:r>
      <w:r w:rsidR="00974997" w:rsidRPr="006A2A67">
        <w:rPr>
          <w:rFonts w:ascii="Times New Roman" w:hAnsi="Times New Roman" w:cs="Times New Roman"/>
          <w:sz w:val="28"/>
          <w:szCs w:val="28"/>
          <w:lang w:val="uk-UA"/>
        </w:rPr>
        <w:t>им</w:t>
      </w:r>
      <w:r w:rsidRPr="006A2A67">
        <w:rPr>
          <w:rFonts w:ascii="Times New Roman" w:hAnsi="Times New Roman" w:cs="Times New Roman"/>
          <w:sz w:val="28"/>
          <w:szCs w:val="28"/>
        </w:rPr>
        <w:t>, частіш</w:t>
      </w:r>
      <w:r w:rsidR="00050CDC" w:rsidRPr="006A2A67">
        <w:rPr>
          <w:rFonts w:ascii="Times New Roman" w:hAnsi="Times New Roman" w:cs="Times New Roman"/>
          <w:sz w:val="28"/>
          <w:szCs w:val="28"/>
          <w:lang w:val="uk-UA"/>
        </w:rPr>
        <w:t>ою</w:t>
      </w:r>
      <w:r w:rsidRPr="006A2A67">
        <w:rPr>
          <w:rFonts w:ascii="Times New Roman" w:hAnsi="Times New Roman" w:cs="Times New Roman"/>
          <w:sz w:val="28"/>
          <w:szCs w:val="28"/>
        </w:rPr>
        <w:t xml:space="preserve"> і більш </w:t>
      </w:r>
      <w:r w:rsidR="00050CDC" w:rsidRPr="006A2A67">
        <w:rPr>
          <w:rFonts w:ascii="Times New Roman" w:hAnsi="Times New Roman" w:cs="Times New Roman"/>
          <w:sz w:val="28"/>
          <w:szCs w:val="28"/>
          <w:lang w:val="uk-UA"/>
        </w:rPr>
        <w:t>вираженою є</w:t>
      </w:r>
      <w:r w:rsidRPr="006A2A67">
        <w:rPr>
          <w:rFonts w:ascii="Times New Roman" w:hAnsi="Times New Roman" w:cs="Times New Roman"/>
          <w:sz w:val="28"/>
          <w:szCs w:val="28"/>
        </w:rPr>
        <w:t xml:space="preserve"> афективна патологія.</w:t>
      </w:r>
    </w:p>
    <w:p w:rsidR="007B2A13" w:rsidRPr="006A2A67" w:rsidRDefault="007B2A1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Захворювання </w:t>
      </w:r>
      <w:r w:rsidR="00974997" w:rsidRPr="006A2A67">
        <w:rPr>
          <w:rFonts w:ascii="Times New Roman" w:hAnsi="Times New Roman" w:cs="Times New Roman"/>
          <w:sz w:val="28"/>
          <w:szCs w:val="28"/>
          <w:lang w:val="uk-UA"/>
        </w:rPr>
        <w:t>характеризу</w:t>
      </w:r>
      <w:r w:rsidR="00F16AB7" w:rsidRPr="006A2A67">
        <w:rPr>
          <w:rFonts w:ascii="Times New Roman" w:hAnsi="Times New Roman" w:cs="Times New Roman"/>
          <w:sz w:val="28"/>
          <w:szCs w:val="28"/>
          <w:lang w:val="uk-UA"/>
        </w:rPr>
        <w:t>ється</w:t>
      </w:r>
      <w:r w:rsidRPr="006A2A67">
        <w:rPr>
          <w:rFonts w:ascii="Times New Roman" w:hAnsi="Times New Roman" w:cs="Times New Roman"/>
          <w:sz w:val="28"/>
          <w:szCs w:val="28"/>
        </w:rPr>
        <w:t xml:space="preserve"> хронічним перебігом, </w:t>
      </w:r>
      <w:r w:rsidR="00F16AB7" w:rsidRPr="006A2A67">
        <w:rPr>
          <w:rFonts w:ascii="Times New Roman" w:hAnsi="Times New Roman" w:cs="Times New Roman"/>
          <w:sz w:val="28"/>
          <w:szCs w:val="28"/>
          <w:lang w:val="uk-UA"/>
        </w:rPr>
        <w:t>ви</w:t>
      </w:r>
      <w:r w:rsidRPr="006A2A67">
        <w:rPr>
          <w:rFonts w:ascii="Times New Roman" w:hAnsi="Times New Roman" w:cs="Times New Roman"/>
          <w:sz w:val="28"/>
          <w:szCs w:val="28"/>
        </w:rPr>
        <w:t xml:space="preserve">являється безперервно або у вигляді нападів. </w:t>
      </w:r>
      <w:r w:rsidR="00F16AB7" w:rsidRPr="006A2A67">
        <w:rPr>
          <w:rFonts w:ascii="Times New Roman" w:hAnsi="Times New Roman" w:cs="Times New Roman"/>
          <w:sz w:val="28"/>
          <w:szCs w:val="28"/>
          <w:lang w:val="uk-UA"/>
        </w:rPr>
        <w:t>Б</w:t>
      </w:r>
      <w:r w:rsidRPr="006A2A67">
        <w:rPr>
          <w:rFonts w:ascii="Times New Roman" w:hAnsi="Times New Roman" w:cs="Times New Roman"/>
          <w:sz w:val="28"/>
          <w:szCs w:val="28"/>
        </w:rPr>
        <w:t>езперервн</w:t>
      </w:r>
      <w:r w:rsidR="00F16AB7" w:rsidRPr="006A2A67">
        <w:rPr>
          <w:rFonts w:ascii="Times New Roman" w:hAnsi="Times New Roman" w:cs="Times New Roman"/>
          <w:sz w:val="28"/>
          <w:szCs w:val="28"/>
          <w:lang w:val="uk-UA"/>
        </w:rPr>
        <w:t>ий</w:t>
      </w:r>
      <w:r w:rsidRPr="006A2A67">
        <w:rPr>
          <w:rFonts w:ascii="Times New Roman" w:hAnsi="Times New Roman" w:cs="Times New Roman"/>
          <w:sz w:val="28"/>
          <w:szCs w:val="28"/>
        </w:rPr>
        <w:t xml:space="preserve"> перебіг захворювання може </w:t>
      </w:r>
      <w:r w:rsidR="00F16AB7" w:rsidRPr="006A2A67">
        <w:rPr>
          <w:rFonts w:ascii="Times New Roman" w:hAnsi="Times New Roman" w:cs="Times New Roman"/>
          <w:sz w:val="28"/>
          <w:szCs w:val="28"/>
          <w:lang w:val="uk-UA"/>
        </w:rPr>
        <w:t>бути</w:t>
      </w:r>
      <w:r w:rsidRPr="006A2A67">
        <w:rPr>
          <w:rFonts w:ascii="Times New Roman" w:hAnsi="Times New Roman" w:cs="Times New Roman"/>
          <w:sz w:val="28"/>
          <w:szCs w:val="28"/>
        </w:rPr>
        <w:t xml:space="preserve"> злоякісн</w:t>
      </w:r>
      <w:r w:rsidR="00F16AB7" w:rsidRPr="006A2A67">
        <w:rPr>
          <w:rFonts w:ascii="Times New Roman" w:hAnsi="Times New Roman" w:cs="Times New Roman"/>
          <w:sz w:val="28"/>
          <w:szCs w:val="28"/>
          <w:lang w:val="uk-UA"/>
        </w:rPr>
        <w:t>им</w:t>
      </w:r>
      <w:r w:rsidR="00050CDC"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і протягом 3</w:t>
      </w:r>
      <w:r w:rsidR="00F16AB7" w:rsidRPr="006A2A67">
        <w:rPr>
          <w:rFonts w:ascii="Times New Roman" w:hAnsi="Times New Roman" w:cs="Times New Roman"/>
          <w:sz w:val="28"/>
          <w:szCs w:val="28"/>
          <w:lang w:val="uk-UA"/>
        </w:rPr>
        <w:t xml:space="preserve"> </w:t>
      </w:r>
      <w:r w:rsidR="00F16AB7" w:rsidRPr="006A2A67">
        <w:rPr>
          <w:rFonts w:ascii="Times New Roman" w:hAnsi="Times New Roman" w:cs="Times New Roman"/>
          <w:sz w:val="28"/>
          <w:szCs w:val="28"/>
        </w:rPr>
        <w:t>–</w:t>
      </w:r>
      <w:r w:rsidRPr="006A2A67">
        <w:rPr>
          <w:rFonts w:ascii="Times New Roman" w:hAnsi="Times New Roman" w:cs="Times New Roman"/>
          <w:sz w:val="28"/>
          <w:szCs w:val="28"/>
        </w:rPr>
        <w:t xml:space="preserve"> 5 років </w:t>
      </w:r>
      <w:r w:rsidR="00050CDC" w:rsidRPr="006A2A67">
        <w:rPr>
          <w:rFonts w:ascii="Times New Roman" w:hAnsi="Times New Roman" w:cs="Times New Roman"/>
          <w:sz w:val="28"/>
          <w:szCs w:val="28"/>
          <w:lang w:val="uk-UA"/>
        </w:rPr>
        <w:t>ц</w:t>
      </w:r>
      <w:r w:rsidR="00F16AB7" w:rsidRPr="006A2A67">
        <w:rPr>
          <w:rFonts w:ascii="Times New Roman" w:hAnsi="Times New Roman" w:cs="Times New Roman"/>
          <w:sz w:val="28"/>
          <w:szCs w:val="28"/>
          <w:lang w:val="uk-UA"/>
        </w:rPr>
        <w:t xml:space="preserve">е може </w:t>
      </w:r>
      <w:r w:rsidRPr="006A2A67">
        <w:rPr>
          <w:rFonts w:ascii="Times New Roman" w:hAnsi="Times New Roman" w:cs="Times New Roman"/>
          <w:sz w:val="28"/>
          <w:szCs w:val="28"/>
        </w:rPr>
        <w:t xml:space="preserve">призвести до </w:t>
      </w:r>
      <w:r w:rsidR="00F16AB7" w:rsidRPr="006A2A67">
        <w:rPr>
          <w:rFonts w:ascii="Times New Roman" w:hAnsi="Times New Roman" w:cs="Times New Roman"/>
          <w:sz w:val="28"/>
          <w:szCs w:val="28"/>
          <w:lang w:val="uk-UA"/>
        </w:rPr>
        <w:t>тяжкої</w:t>
      </w:r>
      <w:r w:rsidRPr="006A2A67">
        <w:rPr>
          <w:rFonts w:ascii="Times New Roman" w:hAnsi="Times New Roman" w:cs="Times New Roman"/>
          <w:sz w:val="28"/>
          <w:szCs w:val="28"/>
        </w:rPr>
        <w:t>, так звано</w:t>
      </w:r>
      <w:r w:rsidR="005058B3" w:rsidRPr="006A2A67">
        <w:rPr>
          <w:rFonts w:ascii="Times New Roman" w:hAnsi="Times New Roman" w:cs="Times New Roman"/>
          <w:sz w:val="28"/>
          <w:szCs w:val="28"/>
          <w:lang w:val="uk-UA"/>
        </w:rPr>
        <w:t>ї</w:t>
      </w:r>
      <w:r w:rsidRPr="006A2A67">
        <w:rPr>
          <w:rFonts w:ascii="Times New Roman" w:hAnsi="Times New Roman" w:cs="Times New Roman"/>
          <w:sz w:val="28"/>
          <w:szCs w:val="28"/>
        </w:rPr>
        <w:t xml:space="preserve"> вихідно</w:t>
      </w:r>
      <w:r w:rsidR="005058B3" w:rsidRPr="006A2A67">
        <w:rPr>
          <w:rFonts w:ascii="Times New Roman" w:hAnsi="Times New Roman" w:cs="Times New Roman"/>
          <w:sz w:val="28"/>
          <w:szCs w:val="28"/>
          <w:lang w:val="uk-UA"/>
        </w:rPr>
        <w:t>ї</w:t>
      </w:r>
      <w:r w:rsidRPr="006A2A67">
        <w:rPr>
          <w:rFonts w:ascii="Times New Roman" w:hAnsi="Times New Roman" w:cs="Times New Roman"/>
          <w:sz w:val="28"/>
          <w:szCs w:val="28"/>
        </w:rPr>
        <w:t xml:space="preserve"> зміни особистості.</w:t>
      </w:r>
      <w:r w:rsidR="00F16AB7"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lang w:val="uk-UA"/>
        </w:rPr>
        <w:t xml:space="preserve">Найбільш типовою формою вихідного, або кінцевого, стану є </w:t>
      </w:r>
      <w:r w:rsidRPr="006A2A67">
        <w:rPr>
          <w:rFonts w:ascii="Times New Roman" w:hAnsi="Times New Roman" w:cs="Times New Roman"/>
          <w:sz w:val="28"/>
          <w:szCs w:val="28"/>
          <w:lang w:val="uk-UA"/>
        </w:rPr>
        <w:lastRenderedPageBreak/>
        <w:t>апатичне слабоумство: хворі бездіяльні, байдужі, мова їх</w:t>
      </w:r>
      <w:r w:rsidR="00F16AB7" w:rsidRPr="006A2A67">
        <w:rPr>
          <w:rFonts w:ascii="Times New Roman" w:hAnsi="Times New Roman" w:cs="Times New Roman"/>
          <w:sz w:val="28"/>
          <w:szCs w:val="28"/>
          <w:lang w:val="uk-UA"/>
        </w:rPr>
        <w:t>ня</w:t>
      </w:r>
      <w:r w:rsidRPr="006A2A67">
        <w:rPr>
          <w:rFonts w:ascii="Times New Roman" w:hAnsi="Times New Roman" w:cs="Times New Roman"/>
          <w:sz w:val="28"/>
          <w:szCs w:val="28"/>
          <w:lang w:val="uk-UA"/>
        </w:rPr>
        <w:t xml:space="preserve"> монотонна</w:t>
      </w:r>
      <w:r w:rsidR="00F16AB7" w:rsidRPr="006A2A67">
        <w:rPr>
          <w:rFonts w:ascii="Times New Roman" w:hAnsi="Times New Roman" w:cs="Times New Roman"/>
          <w:sz w:val="28"/>
          <w:szCs w:val="28"/>
          <w:lang w:val="uk-UA"/>
        </w:rPr>
        <w:t>,</w:t>
      </w:r>
      <w:r w:rsidRPr="006A2A67">
        <w:rPr>
          <w:rFonts w:ascii="Times New Roman" w:hAnsi="Times New Roman" w:cs="Times New Roman"/>
          <w:sz w:val="28"/>
          <w:szCs w:val="28"/>
          <w:lang w:val="uk-UA"/>
        </w:rPr>
        <w:t xml:space="preserve"> </w:t>
      </w:r>
      <w:r w:rsidR="00F16AB7" w:rsidRPr="006A2A67">
        <w:rPr>
          <w:rFonts w:ascii="Times New Roman" w:hAnsi="Times New Roman" w:cs="Times New Roman"/>
          <w:sz w:val="28"/>
          <w:szCs w:val="28"/>
          <w:lang w:val="uk-UA"/>
        </w:rPr>
        <w:t>в</w:t>
      </w:r>
      <w:r w:rsidRPr="006A2A67">
        <w:rPr>
          <w:rFonts w:ascii="Times New Roman" w:hAnsi="Times New Roman" w:cs="Times New Roman"/>
          <w:sz w:val="28"/>
          <w:szCs w:val="28"/>
          <w:lang w:val="uk-UA"/>
        </w:rPr>
        <w:t>они насилу залучаються до прост</w:t>
      </w:r>
      <w:r w:rsidR="00CA77BE" w:rsidRPr="006A2A67">
        <w:rPr>
          <w:rFonts w:ascii="Times New Roman" w:hAnsi="Times New Roman" w:cs="Times New Roman"/>
          <w:sz w:val="28"/>
          <w:szCs w:val="28"/>
          <w:lang w:val="uk-UA"/>
        </w:rPr>
        <w:t>ої</w:t>
      </w:r>
      <w:r w:rsidRPr="006A2A67">
        <w:rPr>
          <w:rFonts w:ascii="Times New Roman" w:hAnsi="Times New Roman" w:cs="Times New Roman"/>
          <w:sz w:val="28"/>
          <w:szCs w:val="28"/>
          <w:lang w:val="uk-UA"/>
        </w:rPr>
        <w:t xml:space="preserve"> робот</w:t>
      </w:r>
      <w:r w:rsidR="00CA77BE" w:rsidRPr="006A2A67">
        <w:rPr>
          <w:rFonts w:ascii="Times New Roman" w:hAnsi="Times New Roman" w:cs="Times New Roman"/>
          <w:sz w:val="28"/>
          <w:szCs w:val="28"/>
          <w:lang w:val="uk-UA"/>
        </w:rPr>
        <w:t>и</w:t>
      </w:r>
      <w:r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 xml:space="preserve">Картина вихідних станів при наявності загальних типових ознак може </w:t>
      </w:r>
      <w:r w:rsidR="00F16AB7" w:rsidRPr="006A2A67">
        <w:rPr>
          <w:rFonts w:ascii="Times New Roman" w:hAnsi="Times New Roman" w:cs="Times New Roman"/>
          <w:sz w:val="28"/>
          <w:szCs w:val="28"/>
          <w:lang w:val="uk-UA"/>
        </w:rPr>
        <w:t>бути</w:t>
      </w:r>
      <w:r w:rsidRPr="006A2A67">
        <w:rPr>
          <w:rFonts w:ascii="Times New Roman" w:hAnsi="Times New Roman" w:cs="Times New Roman"/>
          <w:sz w:val="28"/>
          <w:szCs w:val="28"/>
        </w:rPr>
        <w:t xml:space="preserve"> різно</w:t>
      </w:r>
      <w:r w:rsidR="00F16AB7" w:rsidRPr="006A2A67">
        <w:rPr>
          <w:rFonts w:ascii="Times New Roman" w:hAnsi="Times New Roman" w:cs="Times New Roman"/>
          <w:sz w:val="28"/>
          <w:szCs w:val="28"/>
          <w:lang w:val="uk-UA"/>
        </w:rPr>
        <w:t>ю</w:t>
      </w:r>
      <w:r w:rsidRPr="006A2A67">
        <w:rPr>
          <w:rFonts w:ascii="Times New Roman" w:hAnsi="Times New Roman" w:cs="Times New Roman"/>
          <w:sz w:val="28"/>
          <w:szCs w:val="28"/>
        </w:rPr>
        <w:t xml:space="preserve">. Поряд </w:t>
      </w:r>
      <w:r w:rsidR="00F16AB7"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з типовими </w:t>
      </w:r>
      <w:r w:rsidR="00F16AB7" w:rsidRPr="006A2A67">
        <w:rPr>
          <w:rFonts w:ascii="Times New Roman" w:hAnsi="Times New Roman" w:cs="Times New Roman"/>
          <w:sz w:val="28"/>
          <w:szCs w:val="28"/>
          <w:lang w:val="uk-UA"/>
        </w:rPr>
        <w:t>тя</w:t>
      </w:r>
      <w:r w:rsidRPr="006A2A67">
        <w:rPr>
          <w:rFonts w:ascii="Times New Roman" w:hAnsi="Times New Roman" w:cs="Times New Roman"/>
          <w:sz w:val="28"/>
          <w:szCs w:val="28"/>
        </w:rPr>
        <w:t xml:space="preserve">жкими змінами особистості </w:t>
      </w:r>
      <w:r w:rsidR="00F16AB7" w:rsidRPr="006A2A67">
        <w:rPr>
          <w:rFonts w:ascii="Times New Roman" w:hAnsi="Times New Roman" w:cs="Times New Roman"/>
          <w:sz w:val="28"/>
          <w:szCs w:val="28"/>
          <w:lang w:val="uk-UA"/>
        </w:rPr>
        <w:t>(</w:t>
      </w:r>
      <w:r w:rsidRPr="006A2A67">
        <w:rPr>
          <w:rFonts w:ascii="Times New Roman" w:hAnsi="Times New Roman" w:cs="Times New Roman"/>
          <w:sz w:val="28"/>
          <w:szCs w:val="28"/>
        </w:rPr>
        <w:t>апатією, аутизмом, порушенням мислення</w:t>
      </w:r>
      <w:r w:rsidR="00F16AB7" w:rsidRPr="006A2A67">
        <w:rPr>
          <w:rFonts w:ascii="Times New Roman" w:hAnsi="Times New Roman" w:cs="Times New Roman"/>
          <w:sz w:val="28"/>
          <w:szCs w:val="28"/>
          <w:lang w:val="uk-UA"/>
        </w:rPr>
        <w:t>)</w:t>
      </w:r>
      <w:r w:rsidR="00F72FA0" w:rsidRPr="006A2A67">
        <w:rPr>
          <w:rFonts w:ascii="Times New Roman" w:hAnsi="Times New Roman" w:cs="Times New Roman"/>
          <w:sz w:val="28"/>
          <w:szCs w:val="28"/>
        </w:rPr>
        <w:t xml:space="preserve"> </w:t>
      </w:r>
      <w:r w:rsidRPr="006A2A67">
        <w:rPr>
          <w:rFonts w:ascii="Times New Roman" w:hAnsi="Times New Roman" w:cs="Times New Roman"/>
          <w:sz w:val="28"/>
          <w:szCs w:val="28"/>
        </w:rPr>
        <w:t xml:space="preserve">у хворих можуть спостерігатися </w:t>
      </w:r>
      <w:r w:rsidR="00F16AB7"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інші психічні розлади, що в сукупності створює широкий спектр вихідних станів: фантастичні, несистематизовані </w:t>
      </w:r>
      <w:r w:rsidR="00050CDC" w:rsidRPr="006A2A67">
        <w:rPr>
          <w:rFonts w:ascii="Times New Roman" w:hAnsi="Times New Roman" w:cs="Times New Roman"/>
          <w:sz w:val="28"/>
          <w:szCs w:val="28"/>
          <w:lang w:val="uk-UA"/>
        </w:rPr>
        <w:t>маревні</w:t>
      </w:r>
      <w:r w:rsidRPr="006A2A67">
        <w:rPr>
          <w:rFonts w:ascii="Times New Roman" w:hAnsi="Times New Roman" w:cs="Times New Roman"/>
          <w:sz w:val="28"/>
          <w:szCs w:val="28"/>
        </w:rPr>
        <w:t xml:space="preserve"> ідеї, галюцинації, своєрідні розлади мислення, які </w:t>
      </w:r>
      <w:r w:rsidR="00050CDC" w:rsidRPr="006A2A67">
        <w:rPr>
          <w:rFonts w:ascii="Times New Roman" w:hAnsi="Times New Roman" w:cs="Times New Roman"/>
          <w:sz w:val="28"/>
          <w:szCs w:val="28"/>
          <w:lang w:val="uk-UA"/>
        </w:rPr>
        <w:t>ви</w:t>
      </w:r>
      <w:r w:rsidRPr="006A2A67">
        <w:rPr>
          <w:rFonts w:ascii="Times New Roman" w:hAnsi="Times New Roman" w:cs="Times New Roman"/>
          <w:sz w:val="28"/>
          <w:szCs w:val="28"/>
        </w:rPr>
        <w:t>являються шізофазі</w:t>
      </w:r>
      <w:r w:rsidR="00CA77BE" w:rsidRPr="006A2A67">
        <w:rPr>
          <w:rFonts w:ascii="Times New Roman" w:hAnsi="Times New Roman" w:cs="Times New Roman"/>
          <w:sz w:val="28"/>
          <w:szCs w:val="28"/>
          <w:lang w:val="uk-UA"/>
        </w:rPr>
        <w:t>єю</w:t>
      </w:r>
      <w:r w:rsidRPr="006A2A67">
        <w:rPr>
          <w:rFonts w:ascii="Times New Roman" w:hAnsi="Times New Roman" w:cs="Times New Roman"/>
          <w:sz w:val="28"/>
          <w:szCs w:val="28"/>
        </w:rPr>
        <w:t>, мова при правильн</w:t>
      </w:r>
      <w:r w:rsidR="00CA77BE" w:rsidRPr="006A2A67">
        <w:rPr>
          <w:rFonts w:ascii="Times New Roman" w:hAnsi="Times New Roman" w:cs="Times New Roman"/>
          <w:sz w:val="28"/>
          <w:szCs w:val="28"/>
          <w:lang w:val="uk-UA"/>
        </w:rPr>
        <w:t>ій</w:t>
      </w:r>
      <w:r w:rsidRPr="006A2A67">
        <w:rPr>
          <w:rFonts w:ascii="Times New Roman" w:hAnsi="Times New Roman" w:cs="Times New Roman"/>
          <w:sz w:val="28"/>
          <w:szCs w:val="28"/>
        </w:rPr>
        <w:t xml:space="preserve"> граматичн</w:t>
      </w:r>
      <w:r w:rsidR="00CA77BE" w:rsidRPr="006A2A67">
        <w:rPr>
          <w:rFonts w:ascii="Times New Roman" w:hAnsi="Times New Roman" w:cs="Times New Roman"/>
          <w:sz w:val="28"/>
          <w:szCs w:val="28"/>
          <w:lang w:val="uk-UA"/>
        </w:rPr>
        <w:t>ій</w:t>
      </w:r>
      <w:r w:rsidRPr="006A2A67">
        <w:rPr>
          <w:rFonts w:ascii="Times New Roman" w:hAnsi="Times New Roman" w:cs="Times New Roman"/>
          <w:sz w:val="28"/>
          <w:szCs w:val="28"/>
        </w:rPr>
        <w:t xml:space="preserve"> побудові </w:t>
      </w:r>
      <w:r w:rsidR="00F16AB7" w:rsidRPr="006A2A67">
        <w:rPr>
          <w:rFonts w:ascii="Times New Roman" w:hAnsi="Times New Roman" w:cs="Times New Roman"/>
          <w:sz w:val="28"/>
          <w:szCs w:val="28"/>
          <w:lang w:val="uk-UA"/>
        </w:rPr>
        <w:t>не має змісту тощо</w:t>
      </w:r>
      <w:r w:rsidRPr="006A2A67">
        <w:rPr>
          <w:rFonts w:ascii="Times New Roman" w:hAnsi="Times New Roman" w:cs="Times New Roman"/>
          <w:sz w:val="28"/>
          <w:szCs w:val="28"/>
        </w:rPr>
        <w:t>. Такий же несприятливий результат може бути і при менш злоякісному перебігу шизофренії, але він настає після більш тривалого перебігу захворювання. Однак і при безперервному перебігу шизофренії можливи</w:t>
      </w:r>
      <w:r w:rsidR="00F16AB7" w:rsidRPr="006A2A67">
        <w:rPr>
          <w:rFonts w:ascii="Times New Roman" w:hAnsi="Times New Roman" w:cs="Times New Roman"/>
          <w:sz w:val="28"/>
          <w:szCs w:val="28"/>
          <w:lang w:val="uk-UA"/>
        </w:rPr>
        <w:t>м є</w:t>
      </w:r>
      <w:r w:rsidRPr="006A2A67">
        <w:rPr>
          <w:rFonts w:ascii="Times New Roman" w:hAnsi="Times New Roman" w:cs="Times New Roman"/>
          <w:sz w:val="28"/>
          <w:szCs w:val="28"/>
        </w:rPr>
        <w:t xml:space="preserve"> відносно сприятливий результат. Так, на окремих етапах розвитку хвороби психопатологічна симптоматика може стабіліз</w:t>
      </w:r>
      <w:r w:rsidR="00F16AB7" w:rsidRPr="006A2A67">
        <w:rPr>
          <w:rFonts w:ascii="Times New Roman" w:hAnsi="Times New Roman" w:cs="Times New Roman"/>
          <w:sz w:val="28"/>
          <w:szCs w:val="28"/>
          <w:lang w:val="uk-UA"/>
        </w:rPr>
        <w:t>ов</w:t>
      </w:r>
      <w:r w:rsidRPr="006A2A67">
        <w:rPr>
          <w:rFonts w:ascii="Times New Roman" w:hAnsi="Times New Roman" w:cs="Times New Roman"/>
          <w:sz w:val="28"/>
          <w:szCs w:val="28"/>
        </w:rPr>
        <w:t xml:space="preserve">уватися, видозмінюватися </w:t>
      </w:r>
      <w:r w:rsidR="00C77188"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слабшати.</w:t>
      </w:r>
    </w:p>
    <w:p w:rsidR="007B2A13" w:rsidRPr="006A2A67" w:rsidRDefault="007B2A1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Подібні зміни проявів хвороби можуть бути наслідком спонтанного перебігу хвороби або </w:t>
      </w:r>
      <w:r w:rsidR="00C77188" w:rsidRPr="006A2A67">
        <w:rPr>
          <w:rFonts w:ascii="Times New Roman" w:hAnsi="Times New Roman" w:cs="Times New Roman"/>
          <w:sz w:val="28"/>
          <w:szCs w:val="28"/>
        </w:rPr>
        <w:t>результат</w:t>
      </w:r>
      <w:r w:rsidR="00C77188" w:rsidRPr="006A2A67">
        <w:rPr>
          <w:rFonts w:ascii="Times New Roman" w:hAnsi="Times New Roman" w:cs="Times New Roman"/>
          <w:sz w:val="28"/>
          <w:szCs w:val="28"/>
          <w:lang w:val="uk-UA"/>
        </w:rPr>
        <w:t>ом</w:t>
      </w:r>
      <w:r w:rsidRPr="006A2A67">
        <w:rPr>
          <w:rFonts w:ascii="Times New Roman" w:hAnsi="Times New Roman" w:cs="Times New Roman"/>
          <w:sz w:val="28"/>
          <w:szCs w:val="28"/>
        </w:rPr>
        <w:t xml:space="preserve"> лікування. Світлі проміжки</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 xml:space="preserve">ремісії </w:t>
      </w:r>
      <w:r w:rsidR="00C77188" w:rsidRPr="006A2A67">
        <w:rPr>
          <w:rFonts w:ascii="Times New Roman" w:hAnsi="Times New Roman" w:cs="Times New Roman"/>
          <w:sz w:val="28"/>
          <w:szCs w:val="28"/>
        </w:rPr>
        <w:t>–</w:t>
      </w:r>
      <w:r w:rsidR="00C77188"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бувають повн</w:t>
      </w:r>
      <w:r w:rsidR="00C77188" w:rsidRPr="006A2A67">
        <w:rPr>
          <w:rFonts w:ascii="Times New Roman" w:hAnsi="Times New Roman" w:cs="Times New Roman"/>
          <w:sz w:val="28"/>
          <w:szCs w:val="28"/>
          <w:lang w:val="uk-UA"/>
        </w:rPr>
        <w:t>ими</w:t>
      </w:r>
      <w:r w:rsidRPr="006A2A67">
        <w:rPr>
          <w:rFonts w:ascii="Times New Roman" w:hAnsi="Times New Roman" w:cs="Times New Roman"/>
          <w:sz w:val="28"/>
          <w:szCs w:val="28"/>
        </w:rPr>
        <w:t xml:space="preserve"> </w:t>
      </w:r>
      <w:r w:rsidR="00C77188"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неповн</w:t>
      </w:r>
      <w:r w:rsidR="00C77188" w:rsidRPr="006A2A67">
        <w:rPr>
          <w:rFonts w:ascii="Times New Roman" w:hAnsi="Times New Roman" w:cs="Times New Roman"/>
          <w:sz w:val="28"/>
          <w:szCs w:val="28"/>
          <w:lang w:val="uk-UA"/>
        </w:rPr>
        <w:t>ими</w:t>
      </w:r>
      <w:r w:rsidRPr="006A2A67">
        <w:rPr>
          <w:rFonts w:ascii="Times New Roman" w:hAnsi="Times New Roman" w:cs="Times New Roman"/>
          <w:sz w:val="28"/>
          <w:szCs w:val="28"/>
        </w:rPr>
        <w:t>. При повн</w:t>
      </w:r>
      <w:r w:rsidR="00CA77BE" w:rsidRPr="006A2A67">
        <w:rPr>
          <w:rFonts w:ascii="Times New Roman" w:hAnsi="Times New Roman" w:cs="Times New Roman"/>
          <w:sz w:val="28"/>
          <w:szCs w:val="28"/>
          <w:lang w:val="uk-UA"/>
        </w:rPr>
        <w:t>ій</w:t>
      </w:r>
      <w:r w:rsidRPr="006A2A67">
        <w:rPr>
          <w:rFonts w:ascii="Times New Roman" w:hAnsi="Times New Roman" w:cs="Times New Roman"/>
          <w:sz w:val="28"/>
          <w:szCs w:val="28"/>
        </w:rPr>
        <w:t xml:space="preserve"> ремісії</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стійк</w:t>
      </w:r>
      <w:r w:rsidR="00CA77BE" w:rsidRPr="006A2A67">
        <w:rPr>
          <w:rFonts w:ascii="Times New Roman" w:hAnsi="Times New Roman" w:cs="Times New Roman"/>
          <w:sz w:val="28"/>
          <w:szCs w:val="28"/>
          <w:lang w:val="uk-UA"/>
        </w:rPr>
        <w:t>ий</w:t>
      </w:r>
      <w:r w:rsidRPr="006A2A67">
        <w:rPr>
          <w:rFonts w:ascii="Times New Roman" w:hAnsi="Times New Roman" w:cs="Times New Roman"/>
          <w:sz w:val="28"/>
          <w:szCs w:val="28"/>
        </w:rPr>
        <w:t xml:space="preserve"> стан </w:t>
      </w:r>
      <w:r w:rsidR="00C77188" w:rsidRPr="006A2A67">
        <w:rPr>
          <w:rFonts w:ascii="Times New Roman" w:hAnsi="Times New Roman" w:cs="Times New Roman"/>
          <w:sz w:val="28"/>
          <w:szCs w:val="28"/>
          <w:lang w:val="uk-UA"/>
        </w:rPr>
        <w:t>без</w:t>
      </w:r>
      <w:r w:rsidRPr="006A2A67">
        <w:rPr>
          <w:rFonts w:ascii="Times New Roman" w:hAnsi="Times New Roman" w:cs="Times New Roman"/>
          <w:sz w:val="28"/>
          <w:szCs w:val="28"/>
        </w:rPr>
        <w:t xml:space="preserve"> явних психічних розладів, при неповній ремісії </w:t>
      </w:r>
      <w:r w:rsidR="00C77188" w:rsidRPr="006A2A67">
        <w:rPr>
          <w:rFonts w:ascii="Times New Roman" w:hAnsi="Times New Roman" w:cs="Times New Roman"/>
          <w:sz w:val="28"/>
          <w:szCs w:val="28"/>
        </w:rPr>
        <w:t>–</w:t>
      </w:r>
      <w:r w:rsidRPr="006A2A67">
        <w:rPr>
          <w:rFonts w:ascii="Times New Roman" w:hAnsi="Times New Roman" w:cs="Times New Roman"/>
          <w:sz w:val="28"/>
          <w:szCs w:val="28"/>
        </w:rPr>
        <w:t xml:space="preserve"> залишкові невиражені продуктивні психопатологічні симптоми і/або прояв</w:t>
      </w:r>
      <w:r w:rsidR="00CA77BE" w:rsidRPr="006A2A67">
        <w:rPr>
          <w:rFonts w:ascii="Times New Roman" w:hAnsi="Times New Roman" w:cs="Times New Roman"/>
          <w:sz w:val="28"/>
          <w:szCs w:val="28"/>
          <w:lang w:val="uk-UA"/>
        </w:rPr>
        <w:t>и</w:t>
      </w:r>
      <w:r w:rsidRPr="006A2A67">
        <w:rPr>
          <w:rFonts w:ascii="Times New Roman" w:hAnsi="Times New Roman" w:cs="Times New Roman"/>
          <w:sz w:val="28"/>
          <w:szCs w:val="28"/>
        </w:rPr>
        <w:t xml:space="preserve"> дефекту.</w:t>
      </w:r>
    </w:p>
    <w:p w:rsidR="007B2A13" w:rsidRPr="006A2A67" w:rsidRDefault="007B2A1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При </w:t>
      </w:r>
      <w:r w:rsidR="00050CDC" w:rsidRPr="006A2A67">
        <w:rPr>
          <w:rFonts w:ascii="Times New Roman" w:hAnsi="Times New Roman" w:cs="Times New Roman"/>
          <w:sz w:val="28"/>
          <w:szCs w:val="28"/>
          <w:lang w:val="uk-UA"/>
        </w:rPr>
        <w:t>нападоподібному</w:t>
      </w:r>
      <w:r w:rsidRPr="006A2A67">
        <w:rPr>
          <w:rFonts w:ascii="Times New Roman" w:hAnsi="Times New Roman" w:cs="Times New Roman"/>
          <w:sz w:val="28"/>
          <w:szCs w:val="28"/>
        </w:rPr>
        <w:t xml:space="preserve"> перебігу </w:t>
      </w:r>
      <w:r w:rsidR="00C77188" w:rsidRPr="006A2A67">
        <w:rPr>
          <w:rFonts w:ascii="Times New Roman" w:hAnsi="Times New Roman" w:cs="Times New Roman"/>
          <w:sz w:val="28"/>
          <w:szCs w:val="28"/>
          <w:lang w:val="uk-UA"/>
        </w:rPr>
        <w:t xml:space="preserve">шизофренії </w:t>
      </w:r>
      <w:r w:rsidRPr="006A2A67">
        <w:rPr>
          <w:rFonts w:ascii="Times New Roman" w:hAnsi="Times New Roman" w:cs="Times New Roman"/>
          <w:sz w:val="28"/>
          <w:szCs w:val="28"/>
        </w:rPr>
        <w:t>напад</w:t>
      </w:r>
      <w:r w:rsidR="00C77188" w:rsidRPr="006A2A67">
        <w:rPr>
          <w:rFonts w:ascii="Times New Roman" w:hAnsi="Times New Roman" w:cs="Times New Roman"/>
          <w:sz w:val="28"/>
          <w:szCs w:val="28"/>
          <w:lang w:val="uk-UA"/>
        </w:rPr>
        <w:t>и чергуються</w:t>
      </w:r>
      <w:r w:rsidRPr="006A2A67">
        <w:rPr>
          <w:rFonts w:ascii="Times New Roman" w:hAnsi="Times New Roman" w:cs="Times New Roman"/>
          <w:sz w:val="28"/>
          <w:szCs w:val="28"/>
        </w:rPr>
        <w:t xml:space="preserve"> з ремісі</w:t>
      </w:r>
      <w:r w:rsidR="00C77188" w:rsidRPr="006A2A67">
        <w:rPr>
          <w:rFonts w:ascii="Times New Roman" w:hAnsi="Times New Roman" w:cs="Times New Roman"/>
          <w:sz w:val="28"/>
          <w:szCs w:val="28"/>
          <w:lang w:val="uk-UA"/>
        </w:rPr>
        <w:t>ями</w:t>
      </w:r>
      <w:r w:rsidRPr="006A2A67">
        <w:rPr>
          <w:rFonts w:ascii="Times New Roman" w:hAnsi="Times New Roman" w:cs="Times New Roman"/>
          <w:sz w:val="28"/>
          <w:szCs w:val="28"/>
        </w:rPr>
        <w:t>, зміни особистості хворих</w:t>
      </w:r>
      <w:r w:rsidR="00C77188" w:rsidRPr="006A2A67">
        <w:rPr>
          <w:rFonts w:ascii="Times New Roman" w:hAnsi="Times New Roman" w:cs="Times New Roman"/>
          <w:sz w:val="28"/>
          <w:szCs w:val="28"/>
        </w:rPr>
        <w:t xml:space="preserve"> </w:t>
      </w:r>
      <w:r w:rsidR="00C77188" w:rsidRPr="006A2A67">
        <w:rPr>
          <w:rFonts w:ascii="Times New Roman" w:hAnsi="Times New Roman" w:cs="Times New Roman"/>
          <w:sz w:val="28"/>
          <w:szCs w:val="28"/>
          <w:lang w:val="uk-UA"/>
        </w:rPr>
        <w:t xml:space="preserve">є </w:t>
      </w:r>
      <w:r w:rsidR="00C77188" w:rsidRPr="006A2A67">
        <w:rPr>
          <w:rFonts w:ascii="Times New Roman" w:hAnsi="Times New Roman" w:cs="Times New Roman"/>
          <w:sz w:val="28"/>
          <w:szCs w:val="28"/>
        </w:rPr>
        <w:t>менш виражен</w:t>
      </w:r>
      <w:r w:rsidR="00C77188" w:rsidRPr="006A2A67">
        <w:rPr>
          <w:rFonts w:ascii="Times New Roman" w:hAnsi="Times New Roman" w:cs="Times New Roman"/>
          <w:sz w:val="28"/>
          <w:szCs w:val="28"/>
          <w:lang w:val="uk-UA"/>
        </w:rPr>
        <w:t>ими</w:t>
      </w:r>
      <w:r w:rsidRPr="006A2A67">
        <w:rPr>
          <w:rFonts w:ascii="Times New Roman" w:hAnsi="Times New Roman" w:cs="Times New Roman"/>
          <w:sz w:val="28"/>
          <w:szCs w:val="28"/>
        </w:rPr>
        <w:t xml:space="preserve">. Але про них можна судити лише в період між нападами, </w:t>
      </w:r>
      <w:r w:rsidR="00C77188" w:rsidRPr="006A2A67">
        <w:rPr>
          <w:rFonts w:ascii="Times New Roman" w:hAnsi="Times New Roman" w:cs="Times New Roman"/>
          <w:sz w:val="28"/>
          <w:szCs w:val="28"/>
          <w:lang w:val="uk-UA"/>
        </w:rPr>
        <w:t>оскільки під час</w:t>
      </w:r>
      <w:r w:rsidR="00C77188" w:rsidRPr="006A2A67">
        <w:rPr>
          <w:rFonts w:ascii="Times New Roman" w:hAnsi="Times New Roman" w:cs="Times New Roman"/>
          <w:sz w:val="28"/>
          <w:szCs w:val="28"/>
        </w:rPr>
        <w:t xml:space="preserve"> нападу вони маску</w:t>
      </w:r>
      <w:r w:rsidR="00C77188" w:rsidRPr="006A2A67">
        <w:rPr>
          <w:rFonts w:ascii="Times New Roman" w:hAnsi="Times New Roman" w:cs="Times New Roman"/>
          <w:sz w:val="28"/>
          <w:szCs w:val="28"/>
          <w:lang w:val="uk-UA"/>
        </w:rPr>
        <w:t>ються</w:t>
      </w:r>
      <w:r w:rsidRPr="006A2A67">
        <w:rPr>
          <w:rFonts w:ascii="Times New Roman" w:hAnsi="Times New Roman" w:cs="Times New Roman"/>
          <w:sz w:val="28"/>
          <w:szCs w:val="28"/>
        </w:rPr>
        <w:t xml:space="preserve"> психопатологічними проявами. У міру </w:t>
      </w:r>
      <w:r w:rsidR="00C77188" w:rsidRPr="006A2A67">
        <w:rPr>
          <w:rFonts w:ascii="Times New Roman" w:hAnsi="Times New Roman" w:cs="Times New Roman"/>
          <w:sz w:val="28"/>
          <w:szCs w:val="28"/>
          <w:lang w:val="uk-UA"/>
        </w:rPr>
        <w:t xml:space="preserve">збільшення кількості </w:t>
      </w:r>
      <w:r w:rsidRPr="006A2A67">
        <w:rPr>
          <w:rFonts w:ascii="Times New Roman" w:hAnsi="Times New Roman" w:cs="Times New Roman"/>
          <w:sz w:val="28"/>
          <w:szCs w:val="28"/>
        </w:rPr>
        <w:t xml:space="preserve">нападів зміни особистості посилюються. Наростає також і залишкова симптоматика в </w:t>
      </w:r>
      <w:r w:rsidR="00C77188" w:rsidRPr="006A2A67">
        <w:rPr>
          <w:rFonts w:ascii="Times New Roman" w:hAnsi="Times New Roman" w:cs="Times New Roman"/>
          <w:sz w:val="28"/>
          <w:szCs w:val="28"/>
          <w:lang w:val="uk-UA"/>
        </w:rPr>
        <w:t>проміжках між нападами</w:t>
      </w:r>
      <w:r w:rsidRPr="006A2A67">
        <w:rPr>
          <w:rFonts w:ascii="Times New Roman" w:hAnsi="Times New Roman" w:cs="Times New Roman"/>
          <w:sz w:val="28"/>
          <w:szCs w:val="28"/>
        </w:rPr>
        <w:t xml:space="preserve">. </w:t>
      </w:r>
      <w:r w:rsidR="00C77188" w:rsidRPr="006A2A67">
        <w:rPr>
          <w:rFonts w:ascii="Times New Roman" w:hAnsi="Times New Roman" w:cs="Times New Roman"/>
          <w:sz w:val="28"/>
          <w:szCs w:val="28"/>
          <w:lang w:val="uk-UA"/>
        </w:rPr>
        <w:t xml:space="preserve">Кількість </w:t>
      </w:r>
      <w:r w:rsidRPr="006A2A67">
        <w:rPr>
          <w:rFonts w:ascii="Times New Roman" w:hAnsi="Times New Roman" w:cs="Times New Roman"/>
          <w:sz w:val="28"/>
          <w:szCs w:val="28"/>
        </w:rPr>
        <w:t>нападів у хворого протягом його життя може бути різн</w:t>
      </w:r>
      <w:r w:rsidR="00C77188" w:rsidRPr="006A2A67">
        <w:rPr>
          <w:rFonts w:ascii="Times New Roman" w:hAnsi="Times New Roman" w:cs="Times New Roman"/>
          <w:sz w:val="28"/>
          <w:szCs w:val="28"/>
          <w:lang w:val="uk-UA"/>
        </w:rPr>
        <w:t>ою</w:t>
      </w:r>
      <w:r w:rsidRPr="006A2A67">
        <w:rPr>
          <w:rFonts w:ascii="Times New Roman" w:hAnsi="Times New Roman" w:cs="Times New Roman"/>
          <w:sz w:val="28"/>
          <w:szCs w:val="28"/>
        </w:rPr>
        <w:t>.</w:t>
      </w:r>
    </w:p>
    <w:p w:rsidR="007B2A13" w:rsidRPr="006A2A67" w:rsidRDefault="007B2A1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Характер перебігу захворювання не завжди строго зберігається </w:t>
      </w:r>
      <w:r w:rsidR="0016028E" w:rsidRPr="006A2A67">
        <w:rPr>
          <w:rFonts w:ascii="Times New Roman" w:hAnsi="Times New Roman" w:cs="Times New Roman"/>
          <w:sz w:val="28"/>
          <w:szCs w:val="28"/>
          <w:lang w:val="uk-UA"/>
        </w:rPr>
        <w:t>в</w:t>
      </w:r>
      <w:r w:rsidRPr="006A2A67">
        <w:rPr>
          <w:rFonts w:ascii="Times New Roman" w:hAnsi="Times New Roman" w:cs="Times New Roman"/>
          <w:sz w:val="28"/>
          <w:szCs w:val="28"/>
        </w:rPr>
        <w:t xml:space="preserve"> одного </w:t>
      </w:r>
      <w:r w:rsidR="0016028E"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того </w:t>
      </w:r>
      <w:r w:rsidR="0016028E" w:rsidRPr="006A2A67">
        <w:rPr>
          <w:rFonts w:ascii="Times New Roman" w:hAnsi="Times New Roman" w:cs="Times New Roman"/>
          <w:sz w:val="28"/>
          <w:szCs w:val="28"/>
          <w:lang w:val="uk-UA"/>
        </w:rPr>
        <w:t>самого</w:t>
      </w:r>
      <w:r w:rsidRPr="006A2A67">
        <w:rPr>
          <w:rFonts w:ascii="Times New Roman" w:hAnsi="Times New Roman" w:cs="Times New Roman"/>
          <w:sz w:val="28"/>
          <w:szCs w:val="28"/>
        </w:rPr>
        <w:t xml:space="preserve"> хворого протягом </w:t>
      </w:r>
      <w:r w:rsidR="0016028E" w:rsidRPr="006A2A67">
        <w:rPr>
          <w:rFonts w:ascii="Times New Roman" w:hAnsi="Times New Roman" w:cs="Times New Roman"/>
          <w:sz w:val="28"/>
          <w:szCs w:val="28"/>
          <w:lang w:val="uk-UA"/>
        </w:rPr>
        <w:t>у</w:t>
      </w:r>
      <w:r w:rsidRPr="006A2A67">
        <w:rPr>
          <w:rFonts w:ascii="Times New Roman" w:hAnsi="Times New Roman" w:cs="Times New Roman"/>
          <w:sz w:val="28"/>
          <w:szCs w:val="28"/>
        </w:rPr>
        <w:t>сього часу. Можлив</w:t>
      </w:r>
      <w:r w:rsidR="0016028E" w:rsidRPr="006A2A67">
        <w:rPr>
          <w:rFonts w:ascii="Times New Roman" w:hAnsi="Times New Roman" w:cs="Times New Roman"/>
          <w:sz w:val="28"/>
          <w:szCs w:val="28"/>
          <w:lang w:val="uk-UA"/>
        </w:rPr>
        <w:t>ими є</w:t>
      </w:r>
      <w:r w:rsidRPr="006A2A67">
        <w:rPr>
          <w:rFonts w:ascii="Times New Roman" w:hAnsi="Times New Roman" w:cs="Times New Roman"/>
          <w:sz w:val="28"/>
          <w:szCs w:val="28"/>
        </w:rPr>
        <w:t xml:space="preserve"> переходи безперервного перебігу в </w:t>
      </w:r>
      <w:r w:rsidR="0016028E" w:rsidRPr="006A2A67">
        <w:rPr>
          <w:rFonts w:ascii="Times New Roman" w:hAnsi="Times New Roman" w:cs="Times New Roman"/>
          <w:sz w:val="28"/>
          <w:szCs w:val="28"/>
          <w:lang w:val="uk-UA"/>
        </w:rPr>
        <w:t>нападоподібний</w:t>
      </w:r>
      <w:r w:rsidRPr="006A2A67">
        <w:rPr>
          <w:rFonts w:ascii="Times New Roman" w:hAnsi="Times New Roman" w:cs="Times New Roman"/>
          <w:sz w:val="28"/>
          <w:szCs w:val="28"/>
        </w:rPr>
        <w:t xml:space="preserve">, а також </w:t>
      </w:r>
      <w:r w:rsidR="0016028E" w:rsidRPr="006A2A67">
        <w:rPr>
          <w:rFonts w:ascii="Times New Roman" w:hAnsi="Times New Roman" w:cs="Times New Roman"/>
          <w:sz w:val="28"/>
          <w:szCs w:val="28"/>
          <w:lang w:val="uk-UA"/>
        </w:rPr>
        <w:t>нападоподібн</w:t>
      </w:r>
      <w:r w:rsidR="00050CDC" w:rsidRPr="006A2A67">
        <w:rPr>
          <w:rFonts w:ascii="Times New Roman" w:hAnsi="Times New Roman" w:cs="Times New Roman"/>
          <w:sz w:val="28"/>
          <w:szCs w:val="28"/>
          <w:lang w:val="uk-UA"/>
        </w:rPr>
        <w:t>ого</w:t>
      </w:r>
      <w:r w:rsidRPr="006A2A67">
        <w:rPr>
          <w:rFonts w:ascii="Times New Roman" w:hAnsi="Times New Roman" w:cs="Times New Roman"/>
          <w:sz w:val="28"/>
          <w:szCs w:val="28"/>
        </w:rPr>
        <w:t xml:space="preserve"> в безперервн</w:t>
      </w:r>
      <w:r w:rsidR="0016028E" w:rsidRPr="006A2A67">
        <w:rPr>
          <w:rFonts w:ascii="Times New Roman" w:hAnsi="Times New Roman" w:cs="Times New Roman"/>
          <w:sz w:val="28"/>
          <w:szCs w:val="28"/>
          <w:lang w:val="uk-UA"/>
        </w:rPr>
        <w:t>ий</w:t>
      </w:r>
      <w:r w:rsidRPr="006A2A67">
        <w:rPr>
          <w:rFonts w:ascii="Times New Roman" w:hAnsi="Times New Roman" w:cs="Times New Roman"/>
          <w:sz w:val="28"/>
          <w:szCs w:val="28"/>
        </w:rPr>
        <w:t xml:space="preserve">. Однак загальна тенденція в перебігу хвороби </w:t>
      </w:r>
      <w:r w:rsidR="0016028E" w:rsidRPr="006A2A67">
        <w:rPr>
          <w:rFonts w:ascii="Times New Roman" w:hAnsi="Times New Roman" w:cs="Times New Roman"/>
          <w:sz w:val="28"/>
          <w:szCs w:val="28"/>
          <w:lang w:val="uk-UA"/>
        </w:rPr>
        <w:t>виражена</w:t>
      </w:r>
      <w:r w:rsidRPr="006A2A67">
        <w:rPr>
          <w:rFonts w:ascii="Times New Roman" w:hAnsi="Times New Roman" w:cs="Times New Roman"/>
          <w:sz w:val="28"/>
          <w:szCs w:val="28"/>
        </w:rPr>
        <w:t xml:space="preserve"> чітко, </w:t>
      </w:r>
      <w:r w:rsidR="0016028E" w:rsidRPr="006A2A67">
        <w:rPr>
          <w:rFonts w:ascii="Times New Roman" w:hAnsi="Times New Roman" w:cs="Times New Roman"/>
          <w:sz w:val="28"/>
          <w:szCs w:val="28"/>
          <w:lang w:val="uk-UA"/>
        </w:rPr>
        <w:t>існує</w:t>
      </w:r>
      <w:r w:rsidRPr="006A2A67">
        <w:rPr>
          <w:rFonts w:ascii="Times New Roman" w:hAnsi="Times New Roman" w:cs="Times New Roman"/>
          <w:sz w:val="28"/>
          <w:szCs w:val="28"/>
        </w:rPr>
        <w:t xml:space="preserve"> залежність між станом хворого (синдромом) на окремому етапі хвороби </w:t>
      </w:r>
      <w:r w:rsidR="0016028E"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подальшо</w:t>
      </w:r>
      <w:r w:rsidR="00CA77BE" w:rsidRPr="006A2A67">
        <w:rPr>
          <w:rFonts w:ascii="Times New Roman" w:hAnsi="Times New Roman" w:cs="Times New Roman"/>
          <w:sz w:val="28"/>
          <w:szCs w:val="28"/>
          <w:lang w:val="uk-UA"/>
        </w:rPr>
        <w:t>ю</w:t>
      </w:r>
      <w:r w:rsidRPr="006A2A67">
        <w:rPr>
          <w:rFonts w:ascii="Times New Roman" w:hAnsi="Times New Roman" w:cs="Times New Roman"/>
          <w:sz w:val="28"/>
          <w:szCs w:val="28"/>
        </w:rPr>
        <w:t xml:space="preserve"> динамікою хворобливого стану, що </w:t>
      </w:r>
      <w:r w:rsidR="0016028E" w:rsidRPr="006A2A67">
        <w:rPr>
          <w:rFonts w:ascii="Times New Roman" w:hAnsi="Times New Roman" w:cs="Times New Roman"/>
          <w:sz w:val="28"/>
          <w:szCs w:val="28"/>
          <w:lang w:val="uk-UA"/>
        </w:rPr>
        <w:t>дає можливість робити</w:t>
      </w:r>
      <w:r w:rsidRPr="006A2A67">
        <w:rPr>
          <w:rFonts w:ascii="Times New Roman" w:hAnsi="Times New Roman" w:cs="Times New Roman"/>
          <w:sz w:val="28"/>
          <w:szCs w:val="28"/>
        </w:rPr>
        <w:t xml:space="preserve"> як найближчий її прогноз, так і з </w:t>
      </w:r>
      <w:r w:rsidR="0016028E" w:rsidRPr="006A2A67">
        <w:rPr>
          <w:rFonts w:ascii="Times New Roman" w:hAnsi="Times New Roman" w:cs="Times New Roman"/>
          <w:sz w:val="28"/>
          <w:szCs w:val="28"/>
          <w:lang w:val="uk-UA"/>
        </w:rPr>
        <w:t>певною</w:t>
      </w:r>
      <w:r w:rsidRPr="006A2A67">
        <w:rPr>
          <w:rFonts w:ascii="Times New Roman" w:hAnsi="Times New Roman" w:cs="Times New Roman"/>
          <w:sz w:val="28"/>
          <w:szCs w:val="28"/>
        </w:rPr>
        <w:t xml:space="preserve"> </w:t>
      </w:r>
      <w:r w:rsidR="0016028E" w:rsidRPr="006A2A67">
        <w:rPr>
          <w:rFonts w:ascii="Times New Roman" w:hAnsi="Times New Roman" w:cs="Times New Roman"/>
          <w:sz w:val="28"/>
          <w:szCs w:val="28"/>
          <w:lang w:val="uk-UA"/>
        </w:rPr>
        <w:t>й</w:t>
      </w:r>
      <w:r w:rsidRPr="006A2A67">
        <w:rPr>
          <w:rFonts w:ascii="Times New Roman" w:hAnsi="Times New Roman" w:cs="Times New Roman"/>
          <w:sz w:val="28"/>
          <w:szCs w:val="28"/>
        </w:rPr>
        <w:t>мовірністю віддалений.</w:t>
      </w:r>
    </w:p>
    <w:p w:rsidR="007B2A13" w:rsidRPr="006A2A67" w:rsidRDefault="007B2A1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Що ж відбувається з пацієнтами через роки після п</w:t>
      </w:r>
      <w:r w:rsidR="0016028E" w:rsidRPr="006A2A67">
        <w:rPr>
          <w:rFonts w:ascii="Times New Roman" w:hAnsi="Times New Roman" w:cs="Times New Roman"/>
          <w:sz w:val="28"/>
          <w:szCs w:val="28"/>
        </w:rPr>
        <w:t>еренесеного епізоду екзацербаці</w:t>
      </w:r>
      <w:r w:rsidR="0016028E" w:rsidRPr="006A2A67">
        <w:rPr>
          <w:rFonts w:ascii="Times New Roman" w:hAnsi="Times New Roman" w:cs="Times New Roman"/>
          <w:sz w:val="28"/>
          <w:szCs w:val="28"/>
          <w:lang w:val="uk-UA"/>
        </w:rPr>
        <w:t>ї</w:t>
      </w:r>
      <w:r w:rsidRPr="006A2A67">
        <w:rPr>
          <w:rFonts w:ascii="Times New Roman" w:hAnsi="Times New Roman" w:cs="Times New Roman"/>
          <w:sz w:val="28"/>
          <w:szCs w:val="28"/>
        </w:rPr>
        <w:t xml:space="preserve"> захворювання? Як свідчать сучасні дослідження (з урахуванням клінічного </w:t>
      </w:r>
      <w:r w:rsidR="0016028E"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лікарського патоморфоз</w:t>
      </w:r>
      <w:r w:rsidR="0016028E" w:rsidRPr="006A2A67">
        <w:rPr>
          <w:rFonts w:ascii="Times New Roman" w:hAnsi="Times New Roman" w:cs="Times New Roman"/>
          <w:sz w:val="28"/>
          <w:szCs w:val="28"/>
          <w:lang w:val="uk-UA"/>
        </w:rPr>
        <w:t>у</w:t>
      </w:r>
      <w:r w:rsidRPr="006A2A67">
        <w:rPr>
          <w:rFonts w:ascii="Times New Roman" w:hAnsi="Times New Roman" w:cs="Times New Roman"/>
          <w:sz w:val="28"/>
          <w:szCs w:val="28"/>
        </w:rPr>
        <w:t>)</w:t>
      </w:r>
      <w:r w:rsidR="00050CDC"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близько 20</w:t>
      </w:r>
      <w:r w:rsidR="0016028E"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 xml:space="preserve">% пацієнтів переносять тільки один шизофренічний напад </w:t>
      </w:r>
      <w:r w:rsidR="0016028E"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з </w:t>
      </w:r>
      <w:r w:rsidR="0016028E" w:rsidRPr="006A2A67">
        <w:rPr>
          <w:rFonts w:ascii="Times New Roman" w:hAnsi="Times New Roman" w:cs="Times New Roman"/>
          <w:sz w:val="28"/>
          <w:szCs w:val="28"/>
          <w:lang w:val="uk-UA"/>
        </w:rPr>
        <w:t>подальшою</w:t>
      </w:r>
      <w:r w:rsidRPr="006A2A67">
        <w:rPr>
          <w:rFonts w:ascii="Times New Roman" w:hAnsi="Times New Roman" w:cs="Times New Roman"/>
          <w:sz w:val="28"/>
          <w:szCs w:val="28"/>
        </w:rPr>
        <w:t xml:space="preserve"> повною ремісією, без будь-яких порушень соціальної активності і без змін особистості. У 35</w:t>
      </w:r>
      <w:r w:rsidR="0016028E"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 xml:space="preserve">% </w:t>
      </w:r>
      <w:r w:rsidR="0016028E" w:rsidRPr="006A2A67">
        <w:rPr>
          <w:rFonts w:ascii="Times New Roman" w:hAnsi="Times New Roman" w:cs="Times New Roman"/>
          <w:sz w:val="28"/>
          <w:szCs w:val="28"/>
          <w:lang w:val="uk-UA"/>
        </w:rPr>
        <w:t xml:space="preserve">хворих </w:t>
      </w:r>
      <w:r w:rsidRPr="006A2A67">
        <w:rPr>
          <w:rFonts w:ascii="Times New Roman" w:hAnsi="Times New Roman" w:cs="Times New Roman"/>
          <w:sz w:val="28"/>
          <w:szCs w:val="28"/>
        </w:rPr>
        <w:t>спостерігається рекурентн</w:t>
      </w:r>
      <w:r w:rsidR="009471E1" w:rsidRPr="006A2A67">
        <w:rPr>
          <w:rFonts w:ascii="Times New Roman" w:hAnsi="Times New Roman" w:cs="Times New Roman"/>
          <w:sz w:val="28"/>
          <w:szCs w:val="28"/>
          <w:lang w:val="uk-UA"/>
        </w:rPr>
        <w:t>ий</w:t>
      </w:r>
      <w:r w:rsidRPr="006A2A67">
        <w:rPr>
          <w:rFonts w:ascii="Times New Roman" w:hAnsi="Times New Roman" w:cs="Times New Roman"/>
          <w:sz w:val="28"/>
          <w:szCs w:val="28"/>
        </w:rPr>
        <w:t xml:space="preserve"> </w:t>
      </w:r>
      <w:r w:rsidR="009471E1" w:rsidRPr="006A2A67">
        <w:rPr>
          <w:rFonts w:ascii="Times New Roman" w:hAnsi="Times New Roman" w:cs="Times New Roman"/>
          <w:sz w:val="28"/>
          <w:szCs w:val="28"/>
          <w:lang w:val="uk-UA"/>
        </w:rPr>
        <w:t>перебіг</w:t>
      </w:r>
      <w:r w:rsidR="00F72FA0" w:rsidRPr="006A2A67">
        <w:rPr>
          <w:rFonts w:ascii="Times New Roman" w:hAnsi="Times New Roman" w:cs="Times New Roman"/>
          <w:sz w:val="28"/>
          <w:szCs w:val="28"/>
        </w:rPr>
        <w:t xml:space="preserve"> </w:t>
      </w:r>
      <w:r w:rsidR="0016028E" w:rsidRPr="006A2A67">
        <w:rPr>
          <w:rFonts w:ascii="Times New Roman" w:hAnsi="Times New Roman" w:cs="Times New Roman"/>
          <w:sz w:val="28"/>
          <w:szCs w:val="28"/>
          <w:lang w:val="uk-UA"/>
        </w:rPr>
        <w:t>шизофренії</w:t>
      </w:r>
      <w:r w:rsidR="00050CDC" w:rsidRPr="006A2A67">
        <w:rPr>
          <w:rFonts w:ascii="Times New Roman" w:hAnsi="Times New Roman" w:cs="Times New Roman"/>
          <w:sz w:val="28"/>
          <w:szCs w:val="28"/>
          <w:lang w:val="uk-UA"/>
        </w:rPr>
        <w:t>,</w:t>
      </w:r>
      <w:r w:rsidR="00F72FA0" w:rsidRPr="006A2A67">
        <w:rPr>
          <w:rFonts w:ascii="Times New Roman" w:hAnsi="Times New Roman" w:cs="Times New Roman"/>
          <w:sz w:val="28"/>
          <w:szCs w:val="28"/>
        </w:rPr>
        <w:t xml:space="preserve"> </w:t>
      </w:r>
      <w:r w:rsidRPr="006A2A67">
        <w:rPr>
          <w:rFonts w:ascii="Times New Roman" w:hAnsi="Times New Roman" w:cs="Times New Roman"/>
          <w:sz w:val="28"/>
          <w:szCs w:val="28"/>
        </w:rPr>
        <w:t>вони переносять напади</w:t>
      </w:r>
      <w:r w:rsidR="0016028E"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w:t>
      </w:r>
      <w:r w:rsidR="0016028E" w:rsidRPr="006A2A67">
        <w:rPr>
          <w:rFonts w:ascii="Times New Roman" w:hAnsi="Times New Roman" w:cs="Times New Roman"/>
          <w:sz w:val="28"/>
          <w:szCs w:val="28"/>
          <w:lang w:val="uk-UA"/>
        </w:rPr>
        <w:t xml:space="preserve">що </w:t>
      </w:r>
      <w:r w:rsidR="0016028E" w:rsidRPr="006A2A67">
        <w:rPr>
          <w:rFonts w:ascii="Times New Roman" w:hAnsi="Times New Roman" w:cs="Times New Roman"/>
          <w:sz w:val="28"/>
          <w:szCs w:val="28"/>
        </w:rPr>
        <w:t>повторю</w:t>
      </w:r>
      <w:r w:rsidR="0016028E" w:rsidRPr="006A2A67">
        <w:rPr>
          <w:rFonts w:ascii="Times New Roman" w:hAnsi="Times New Roman" w:cs="Times New Roman"/>
          <w:sz w:val="28"/>
          <w:szCs w:val="28"/>
          <w:lang w:val="uk-UA"/>
        </w:rPr>
        <w:t>ються</w:t>
      </w:r>
      <w:r w:rsidR="00050CDC" w:rsidRPr="006A2A67">
        <w:rPr>
          <w:rFonts w:ascii="Times New Roman" w:hAnsi="Times New Roman" w:cs="Times New Roman"/>
          <w:sz w:val="28"/>
          <w:szCs w:val="28"/>
          <w:lang w:val="uk-UA"/>
        </w:rPr>
        <w:t>,</w:t>
      </w:r>
      <w:r w:rsidR="0016028E" w:rsidRPr="006A2A67">
        <w:rPr>
          <w:rFonts w:ascii="Times New Roman" w:hAnsi="Times New Roman" w:cs="Times New Roman"/>
          <w:sz w:val="28"/>
          <w:szCs w:val="28"/>
        </w:rPr>
        <w:t xml:space="preserve"> </w:t>
      </w:r>
      <w:r w:rsidRPr="006A2A67">
        <w:rPr>
          <w:rFonts w:ascii="Times New Roman" w:hAnsi="Times New Roman" w:cs="Times New Roman"/>
          <w:sz w:val="28"/>
          <w:szCs w:val="28"/>
        </w:rPr>
        <w:t>з повною або майже повною ремісією без ознак або мінімальними проявами дефекту. Близько 10</w:t>
      </w:r>
      <w:r w:rsidR="00111021"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 xml:space="preserve">% пацієнтів переносять численні загострення захворювання зі стабільним дефектом </w:t>
      </w:r>
      <w:r w:rsidR="00111021" w:rsidRPr="006A2A67">
        <w:rPr>
          <w:rFonts w:ascii="Times New Roman" w:hAnsi="Times New Roman" w:cs="Times New Roman"/>
          <w:sz w:val="28"/>
          <w:szCs w:val="28"/>
          <w:lang w:val="uk-UA"/>
        </w:rPr>
        <w:t>у проміжку між нападами</w:t>
      </w:r>
      <w:r w:rsidRPr="006A2A67">
        <w:rPr>
          <w:rFonts w:ascii="Times New Roman" w:hAnsi="Times New Roman" w:cs="Times New Roman"/>
          <w:sz w:val="28"/>
          <w:szCs w:val="28"/>
        </w:rPr>
        <w:t>. У 35</w:t>
      </w:r>
      <w:r w:rsidR="00111021"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 xml:space="preserve">% </w:t>
      </w:r>
      <w:r w:rsidR="00111021" w:rsidRPr="006A2A67">
        <w:rPr>
          <w:rFonts w:ascii="Times New Roman" w:hAnsi="Times New Roman" w:cs="Times New Roman"/>
          <w:sz w:val="28"/>
          <w:szCs w:val="28"/>
          <w:lang w:val="uk-UA"/>
        </w:rPr>
        <w:t xml:space="preserve">перебіг </w:t>
      </w:r>
      <w:r w:rsidRPr="006A2A67">
        <w:rPr>
          <w:rFonts w:ascii="Times New Roman" w:hAnsi="Times New Roman" w:cs="Times New Roman"/>
          <w:sz w:val="28"/>
          <w:szCs w:val="28"/>
        </w:rPr>
        <w:t xml:space="preserve">захворювання </w:t>
      </w:r>
      <w:r w:rsidR="00111021" w:rsidRPr="006A2A67">
        <w:rPr>
          <w:rFonts w:ascii="Times New Roman" w:hAnsi="Times New Roman" w:cs="Times New Roman"/>
          <w:sz w:val="28"/>
          <w:szCs w:val="28"/>
        </w:rPr>
        <w:t>–</w:t>
      </w:r>
      <w:r w:rsidR="00111021" w:rsidRPr="006A2A67">
        <w:rPr>
          <w:rFonts w:ascii="Times New Roman" w:hAnsi="Times New Roman" w:cs="Times New Roman"/>
          <w:sz w:val="28"/>
          <w:szCs w:val="28"/>
          <w:lang w:val="uk-UA"/>
        </w:rPr>
        <w:t xml:space="preserve"> це </w:t>
      </w:r>
      <w:r w:rsidRPr="006A2A67">
        <w:rPr>
          <w:rFonts w:ascii="Times New Roman" w:hAnsi="Times New Roman" w:cs="Times New Roman"/>
          <w:sz w:val="28"/>
          <w:szCs w:val="28"/>
        </w:rPr>
        <w:t>напад</w:t>
      </w:r>
      <w:r w:rsidR="00111021" w:rsidRPr="006A2A67">
        <w:rPr>
          <w:rFonts w:ascii="Times New Roman" w:hAnsi="Times New Roman" w:cs="Times New Roman"/>
          <w:sz w:val="28"/>
          <w:szCs w:val="28"/>
          <w:lang w:val="uk-UA"/>
        </w:rPr>
        <w:t>и, що повторюються</w:t>
      </w:r>
      <w:r w:rsidR="00050CDC"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w:t>
      </w:r>
      <w:r w:rsidR="00111021" w:rsidRPr="006A2A67">
        <w:rPr>
          <w:rFonts w:ascii="Times New Roman" w:hAnsi="Times New Roman" w:cs="Times New Roman"/>
          <w:sz w:val="28"/>
          <w:szCs w:val="28"/>
          <w:lang w:val="uk-UA"/>
        </w:rPr>
        <w:t>і</w:t>
      </w:r>
      <w:r w:rsidRPr="006A2A67">
        <w:rPr>
          <w:rFonts w:ascii="Times New Roman" w:hAnsi="Times New Roman" w:cs="Times New Roman"/>
          <w:sz w:val="28"/>
          <w:szCs w:val="28"/>
        </w:rPr>
        <w:t>з наростаючим рівнем дефіцитарно</w:t>
      </w:r>
      <w:r w:rsidR="00545766" w:rsidRPr="006A2A67">
        <w:rPr>
          <w:rFonts w:ascii="Times New Roman" w:hAnsi="Times New Roman" w:cs="Times New Roman"/>
          <w:sz w:val="28"/>
          <w:szCs w:val="28"/>
          <w:lang w:val="uk-UA"/>
        </w:rPr>
        <w:t>ї</w:t>
      </w:r>
      <w:r w:rsidRPr="006A2A67">
        <w:rPr>
          <w:rFonts w:ascii="Times New Roman" w:hAnsi="Times New Roman" w:cs="Times New Roman"/>
          <w:sz w:val="28"/>
          <w:szCs w:val="28"/>
        </w:rPr>
        <w:t xml:space="preserve"> симптоматики </w:t>
      </w:r>
      <w:r w:rsidR="00111021"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прогресуючим зниженням соціальної активності. Близько 17</w:t>
      </w:r>
      <w:r w:rsidR="00111021"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 хворих здійснюють самогубство, причиною якого найчастіше є психотичні прояви (</w:t>
      </w:r>
      <w:r w:rsidR="00050CDC" w:rsidRPr="006A2A67">
        <w:rPr>
          <w:rFonts w:ascii="Times New Roman" w:hAnsi="Times New Roman" w:cs="Times New Roman"/>
          <w:sz w:val="28"/>
          <w:szCs w:val="28"/>
          <w:lang w:val="uk-UA"/>
        </w:rPr>
        <w:t>маревні</w:t>
      </w:r>
      <w:r w:rsidRPr="006A2A67">
        <w:rPr>
          <w:rFonts w:ascii="Times New Roman" w:hAnsi="Times New Roman" w:cs="Times New Roman"/>
          <w:sz w:val="28"/>
          <w:szCs w:val="28"/>
        </w:rPr>
        <w:t xml:space="preserve"> ідеї, імперативні галюцинації або псевдогалюцинац</w:t>
      </w:r>
      <w:r w:rsidR="00545766" w:rsidRPr="006A2A67">
        <w:rPr>
          <w:rFonts w:ascii="Times New Roman" w:hAnsi="Times New Roman" w:cs="Times New Roman"/>
          <w:sz w:val="28"/>
          <w:szCs w:val="28"/>
          <w:lang w:val="uk-UA"/>
        </w:rPr>
        <w:t>ії</w:t>
      </w:r>
      <w:r w:rsidRPr="006A2A67">
        <w:rPr>
          <w:rFonts w:ascii="Times New Roman" w:hAnsi="Times New Roman" w:cs="Times New Roman"/>
          <w:sz w:val="28"/>
          <w:szCs w:val="28"/>
        </w:rPr>
        <w:t xml:space="preserve">, депресивна </w:t>
      </w:r>
      <w:r w:rsidRPr="006A2A67">
        <w:rPr>
          <w:rFonts w:ascii="Times New Roman" w:hAnsi="Times New Roman" w:cs="Times New Roman"/>
          <w:sz w:val="28"/>
          <w:szCs w:val="28"/>
        </w:rPr>
        <w:lastRenderedPageBreak/>
        <w:t>симптоматика), проте часто причиною суїциду стає усвідомлення хвороби в період ремісії.</w:t>
      </w:r>
    </w:p>
    <w:p w:rsidR="007B2A13" w:rsidRPr="006A2A67" w:rsidRDefault="007B2A1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Можна виділити </w:t>
      </w:r>
      <w:r w:rsidR="00111021" w:rsidRPr="006A2A67">
        <w:rPr>
          <w:rFonts w:ascii="Times New Roman" w:hAnsi="Times New Roman" w:cs="Times New Roman"/>
          <w:sz w:val="28"/>
          <w:szCs w:val="28"/>
          <w:lang w:val="uk-UA"/>
        </w:rPr>
        <w:t>такі</w:t>
      </w:r>
      <w:r w:rsidRPr="006A2A67">
        <w:rPr>
          <w:rFonts w:ascii="Times New Roman" w:hAnsi="Times New Roman" w:cs="Times New Roman"/>
          <w:sz w:val="28"/>
          <w:szCs w:val="28"/>
        </w:rPr>
        <w:t xml:space="preserve"> фактори несприятливого прогнозу при шизофренії:</w:t>
      </w:r>
    </w:p>
    <w:p w:rsidR="007B2A13" w:rsidRPr="006A2A67" w:rsidRDefault="007B2A13"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rPr>
        <w:t>• тривалий продромальний період захворювання</w:t>
      </w:r>
      <w:r w:rsidR="00111021" w:rsidRPr="006A2A67">
        <w:rPr>
          <w:rFonts w:ascii="Times New Roman" w:hAnsi="Times New Roman" w:cs="Times New Roman"/>
          <w:sz w:val="28"/>
          <w:szCs w:val="28"/>
          <w:lang w:val="uk-UA"/>
        </w:rPr>
        <w:t>;</w:t>
      </w:r>
    </w:p>
    <w:p w:rsidR="007B2A13" w:rsidRPr="006A2A67" w:rsidRDefault="007B2A13"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rPr>
        <w:t>• вогнищеві неврологічні знаки</w:t>
      </w:r>
      <w:r w:rsidR="00111021" w:rsidRPr="006A2A67">
        <w:rPr>
          <w:rFonts w:ascii="Times New Roman" w:hAnsi="Times New Roman" w:cs="Times New Roman"/>
          <w:sz w:val="28"/>
          <w:szCs w:val="28"/>
          <w:lang w:val="uk-UA"/>
        </w:rPr>
        <w:t>;</w:t>
      </w:r>
    </w:p>
    <w:p w:rsidR="007B2A13" w:rsidRPr="006A2A67" w:rsidRDefault="007B2A13"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rPr>
        <w:t>• спадкова психопатологічна обтяженість</w:t>
      </w:r>
      <w:r w:rsidR="00111021" w:rsidRPr="006A2A67">
        <w:rPr>
          <w:rFonts w:ascii="Times New Roman" w:hAnsi="Times New Roman" w:cs="Times New Roman"/>
          <w:sz w:val="28"/>
          <w:szCs w:val="28"/>
          <w:lang w:val="uk-UA"/>
        </w:rPr>
        <w:t>;</w:t>
      </w:r>
    </w:p>
    <w:p w:rsidR="007B2A13" w:rsidRPr="006A2A67" w:rsidRDefault="007B2A13"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rPr>
        <w:t>• епізоди прояв</w:t>
      </w:r>
      <w:r w:rsidR="00111021"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насильства в анамнезі</w:t>
      </w:r>
      <w:r w:rsidR="00111021" w:rsidRPr="006A2A67">
        <w:rPr>
          <w:rFonts w:ascii="Times New Roman" w:hAnsi="Times New Roman" w:cs="Times New Roman"/>
          <w:sz w:val="28"/>
          <w:szCs w:val="28"/>
          <w:lang w:val="uk-UA"/>
        </w:rPr>
        <w:t>;</w:t>
      </w:r>
    </w:p>
    <w:p w:rsidR="007B2A13" w:rsidRPr="006A2A67" w:rsidRDefault="007B2A13"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rPr>
        <w:t>• тривалий перебіг першого нападу</w:t>
      </w:r>
      <w:r w:rsidR="00111021" w:rsidRPr="006A2A67">
        <w:rPr>
          <w:rFonts w:ascii="Times New Roman" w:hAnsi="Times New Roman" w:cs="Times New Roman"/>
          <w:sz w:val="28"/>
          <w:szCs w:val="28"/>
          <w:lang w:val="uk-UA"/>
        </w:rPr>
        <w:t>;</w:t>
      </w:r>
    </w:p>
    <w:p w:rsidR="007B2A13" w:rsidRPr="006A2A67" w:rsidRDefault="007B2A13"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rPr>
        <w:t>• емоційно-вольові розлади вже на ранніх стадіях хвороби</w:t>
      </w:r>
      <w:r w:rsidR="00111021" w:rsidRPr="006A2A67">
        <w:rPr>
          <w:rFonts w:ascii="Times New Roman" w:hAnsi="Times New Roman" w:cs="Times New Roman"/>
          <w:sz w:val="28"/>
          <w:szCs w:val="28"/>
          <w:lang w:val="uk-UA"/>
        </w:rPr>
        <w:t>;</w:t>
      </w:r>
    </w:p>
    <w:p w:rsidR="007B2A13" w:rsidRPr="006A2A67" w:rsidRDefault="007B2A13"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rPr>
        <w:t>• відсутність соціальної підтримки</w:t>
      </w:r>
      <w:r w:rsidR="00111021" w:rsidRPr="006A2A67">
        <w:rPr>
          <w:rFonts w:ascii="Times New Roman" w:hAnsi="Times New Roman" w:cs="Times New Roman"/>
          <w:sz w:val="28"/>
          <w:szCs w:val="28"/>
          <w:lang w:val="uk-UA"/>
        </w:rPr>
        <w:t>;</w:t>
      </w:r>
    </w:p>
    <w:p w:rsidR="007B2A13" w:rsidRPr="006A2A67" w:rsidRDefault="007B2A13"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rPr>
        <w:t>• низька психосоц</w:t>
      </w:r>
      <w:r w:rsidR="00545766" w:rsidRPr="006A2A67">
        <w:rPr>
          <w:rFonts w:ascii="Times New Roman" w:hAnsi="Times New Roman" w:cs="Times New Roman"/>
          <w:sz w:val="28"/>
          <w:szCs w:val="28"/>
          <w:lang w:val="uk-UA"/>
        </w:rPr>
        <w:t>і</w:t>
      </w:r>
      <w:r w:rsidRPr="006A2A67">
        <w:rPr>
          <w:rFonts w:ascii="Times New Roman" w:hAnsi="Times New Roman" w:cs="Times New Roman"/>
          <w:sz w:val="28"/>
          <w:szCs w:val="28"/>
        </w:rPr>
        <w:t>альна активність</w:t>
      </w:r>
      <w:r w:rsidR="00111021" w:rsidRPr="006A2A67">
        <w:rPr>
          <w:rFonts w:ascii="Times New Roman" w:hAnsi="Times New Roman" w:cs="Times New Roman"/>
          <w:sz w:val="28"/>
          <w:szCs w:val="28"/>
          <w:lang w:val="uk-UA"/>
        </w:rPr>
        <w:t>.</w:t>
      </w:r>
    </w:p>
    <w:p w:rsidR="00111021" w:rsidRPr="006A2A67" w:rsidRDefault="00111021" w:rsidP="00111021">
      <w:pPr>
        <w:spacing w:after="0" w:line="240" w:lineRule="auto"/>
        <w:jc w:val="both"/>
        <w:rPr>
          <w:rFonts w:ascii="Times New Roman" w:hAnsi="Times New Roman" w:cs="Times New Roman"/>
          <w:sz w:val="28"/>
          <w:szCs w:val="28"/>
          <w:lang w:val="uk-UA"/>
        </w:rPr>
      </w:pPr>
    </w:p>
    <w:p w:rsidR="007B2A13" w:rsidRPr="006A2A67" w:rsidRDefault="009574D2" w:rsidP="00111021">
      <w:pPr>
        <w:spacing w:after="0" w:line="240" w:lineRule="auto"/>
        <w:jc w:val="center"/>
        <w:rPr>
          <w:rFonts w:ascii="Times New Roman" w:hAnsi="Times New Roman" w:cs="Times New Roman"/>
          <w:b/>
          <w:sz w:val="28"/>
          <w:szCs w:val="28"/>
          <w:lang w:val="uk-UA"/>
        </w:rPr>
      </w:pPr>
      <w:r w:rsidRPr="006A2A67">
        <w:rPr>
          <w:rFonts w:ascii="Times New Roman" w:hAnsi="Times New Roman" w:cs="Times New Roman"/>
          <w:b/>
          <w:sz w:val="28"/>
          <w:szCs w:val="28"/>
          <w:lang w:val="uk-UA"/>
        </w:rPr>
        <w:t>5</w:t>
      </w:r>
      <w:r w:rsidR="007B2A13" w:rsidRPr="006A2A67">
        <w:rPr>
          <w:rFonts w:ascii="Times New Roman" w:hAnsi="Times New Roman" w:cs="Times New Roman"/>
          <w:b/>
          <w:sz w:val="28"/>
          <w:szCs w:val="28"/>
          <w:lang w:val="uk-UA"/>
        </w:rPr>
        <w:t>.4. П</w:t>
      </w:r>
      <w:r w:rsidR="00111021" w:rsidRPr="006A2A67">
        <w:rPr>
          <w:rFonts w:ascii="Times New Roman" w:hAnsi="Times New Roman" w:cs="Times New Roman"/>
          <w:b/>
          <w:sz w:val="28"/>
          <w:szCs w:val="28"/>
          <w:lang w:val="uk-UA"/>
        </w:rPr>
        <w:t>оширеність</w:t>
      </w:r>
      <w:r w:rsidR="007B2A13" w:rsidRPr="006A2A67">
        <w:rPr>
          <w:rFonts w:ascii="Times New Roman" w:hAnsi="Times New Roman" w:cs="Times New Roman"/>
          <w:b/>
          <w:sz w:val="28"/>
          <w:szCs w:val="28"/>
          <w:lang w:val="uk-UA"/>
        </w:rPr>
        <w:t xml:space="preserve"> </w:t>
      </w:r>
      <w:r w:rsidR="00111021" w:rsidRPr="006A2A67">
        <w:rPr>
          <w:rFonts w:ascii="Times New Roman" w:hAnsi="Times New Roman" w:cs="Times New Roman"/>
          <w:b/>
          <w:sz w:val="28"/>
          <w:szCs w:val="28"/>
          <w:lang w:val="uk-UA"/>
        </w:rPr>
        <w:t>шизофренії</w:t>
      </w:r>
      <w:r w:rsidR="007B2A13" w:rsidRPr="006A2A67">
        <w:rPr>
          <w:rFonts w:ascii="Times New Roman" w:hAnsi="Times New Roman" w:cs="Times New Roman"/>
          <w:b/>
          <w:sz w:val="28"/>
          <w:szCs w:val="28"/>
          <w:lang w:val="uk-UA"/>
        </w:rPr>
        <w:t xml:space="preserve">, </w:t>
      </w:r>
      <w:r w:rsidR="00111021" w:rsidRPr="006A2A67">
        <w:rPr>
          <w:rFonts w:ascii="Times New Roman" w:hAnsi="Times New Roman" w:cs="Times New Roman"/>
          <w:b/>
          <w:sz w:val="28"/>
          <w:szCs w:val="28"/>
          <w:lang w:val="uk-UA"/>
        </w:rPr>
        <w:t>етіологічні</w:t>
      </w:r>
      <w:r w:rsidR="007B2A13" w:rsidRPr="006A2A67">
        <w:rPr>
          <w:rFonts w:ascii="Times New Roman" w:hAnsi="Times New Roman" w:cs="Times New Roman"/>
          <w:b/>
          <w:sz w:val="28"/>
          <w:szCs w:val="28"/>
          <w:lang w:val="uk-UA"/>
        </w:rPr>
        <w:t xml:space="preserve"> </w:t>
      </w:r>
      <w:r w:rsidR="00050CDC" w:rsidRPr="006A2A67">
        <w:rPr>
          <w:rFonts w:ascii="Times New Roman" w:hAnsi="Times New Roman" w:cs="Times New Roman"/>
          <w:b/>
          <w:sz w:val="28"/>
          <w:szCs w:val="28"/>
          <w:lang w:val="uk-UA"/>
        </w:rPr>
        <w:t>й</w:t>
      </w:r>
      <w:r w:rsidR="007B2A13" w:rsidRPr="006A2A67">
        <w:rPr>
          <w:rFonts w:ascii="Times New Roman" w:hAnsi="Times New Roman" w:cs="Times New Roman"/>
          <w:b/>
          <w:sz w:val="28"/>
          <w:szCs w:val="28"/>
          <w:lang w:val="uk-UA"/>
        </w:rPr>
        <w:t xml:space="preserve"> </w:t>
      </w:r>
      <w:r w:rsidR="00111021" w:rsidRPr="006A2A67">
        <w:rPr>
          <w:rFonts w:ascii="Times New Roman" w:hAnsi="Times New Roman" w:cs="Times New Roman"/>
          <w:b/>
          <w:sz w:val="28"/>
          <w:szCs w:val="28"/>
          <w:lang w:val="uk-UA"/>
        </w:rPr>
        <w:t>патогенетичні</w:t>
      </w:r>
      <w:r w:rsidR="007B2A13" w:rsidRPr="006A2A67">
        <w:rPr>
          <w:rFonts w:ascii="Times New Roman" w:hAnsi="Times New Roman" w:cs="Times New Roman"/>
          <w:b/>
          <w:sz w:val="28"/>
          <w:szCs w:val="28"/>
          <w:lang w:val="uk-UA"/>
        </w:rPr>
        <w:t xml:space="preserve"> </w:t>
      </w:r>
      <w:r w:rsidR="00111021" w:rsidRPr="006A2A67">
        <w:rPr>
          <w:rFonts w:ascii="Times New Roman" w:hAnsi="Times New Roman" w:cs="Times New Roman"/>
          <w:b/>
          <w:sz w:val="28"/>
          <w:szCs w:val="28"/>
          <w:lang w:val="uk-UA"/>
        </w:rPr>
        <w:t>фактори</w:t>
      </w:r>
    </w:p>
    <w:p w:rsidR="00111021" w:rsidRPr="006A2A67" w:rsidRDefault="00111021" w:rsidP="00662B28">
      <w:pPr>
        <w:spacing w:after="0" w:line="240" w:lineRule="auto"/>
        <w:ind w:firstLine="709"/>
        <w:jc w:val="both"/>
        <w:rPr>
          <w:rFonts w:ascii="Times New Roman" w:hAnsi="Times New Roman" w:cs="Times New Roman"/>
          <w:sz w:val="28"/>
          <w:szCs w:val="28"/>
          <w:lang w:val="uk-UA"/>
        </w:rPr>
      </w:pPr>
    </w:p>
    <w:p w:rsidR="007B2A13" w:rsidRPr="006A2A67" w:rsidRDefault="007B2A1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Поширеність шизофренії серед населення</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це важливе питання як в науковому, так і в практичному відношенні. Трудн</w:t>
      </w:r>
      <w:r w:rsidR="0075078D" w:rsidRPr="006A2A67">
        <w:rPr>
          <w:rFonts w:ascii="Times New Roman" w:hAnsi="Times New Roman" w:cs="Times New Roman"/>
          <w:sz w:val="28"/>
          <w:szCs w:val="28"/>
          <w:lang w:val="uk-UA"/>
        </w:rPr>
        <w:t>ість</w:t>
      </w:r>
      <w:r w:rsidRPr="006A2A67">
        <w:rPr>
          <w:rFonts w:ascii="Times New Roman" w:hAnsi="Times New Roman" w:cs="Times New Roman"/>
          <w:sz w:val="28"/>
          <w:szCs w:val="28"/>
        </w:rPr>
        <w:t xml:space="preserve"> </w:t>
      </w:r>
      <w:r w:rsidR="0075078D" w:rsidRPr="006A2A67">
        <w:rPr>
          <w:rFonts w:ascii="Times New Roman" w:hAnsi="Times New Roman" w:cs="Times New Roman"/>
          <w:sz w:val="28"/>
          <w:szCs w:val="28"/>
          <w:lang w:val="uk-UA"/>
        </w:rPr>
        <w:t>вирішення цієї проблеми</w:t>
      </w:r>
      <w:r w:rsidRPr="006A2A67">
        <w:rPr>
          <w:rFonts w:ascii="Times New Roman" w:hAnsi="Times New Roman" w:cs="Times New Roman"/>
          <w:sz w:val="28"/>
          <w:szCs w:val="28"/>
        </w:rPr>
        <w:t xml:space="preserve"> полягає в тому, що </w:t>
      </w:r>
      <w:r w:rsidR="0075078D" w:rsidRPr="006A2A67">
        <w:rPr>
          <w:rFonts w:ascii="Times New Roman" w:hAnsi="Times New Roman" w:cs="Times New Roman"/>
          <w:sz w:val="28"/>
          <w:szCs w:val="28"/>
          <w:lang w:val="uk-UA"/>
        </w:rPr>
        <w:t>зараз не</w:t>
      </w:r>
      <w:r w:rsidRPr="006A2A67">
        <w:rPr>
          <w:rFonts w:ascii="Times New Roman" w:hAnsi="Times New Roman" w:cs="Times New Roman"/>
          <w:sz w:val="28"/>
          <w:szCs w:val="28"/>
        </w:rPr>
        <w:t>можлив</w:t>
      </w:r>
      <w:r w:rsidR="0075078D" w:rsidRPr="006A2A67">
        <w:rPr>
          <w:rFonts w:ascii="Times New Roman" w:hAnsi="Times New Roman" w:cs="Times New Roman"/>
          <w:sz w:val="28"/>
          <w:szCs w:val="28"/>
          <w:lang w:val="uk-UA"/>
        </w:rPr>
        <w:t>о</w:t>
      </w:r>
      <w:r w:rsidRPr="006A2A67">
        <w:rPr>
          <w:rFonts w:ascii="Times New Roman" w:hAnsi="Times New Roman" w:cs="Times New Roman"/>
          <w:sz w:val="28"/>
          <w:szCs w:val="28"/>
        </w:rPr>
        <w:t xml:space="preserve"> повністю виявити цих хворих серед населення. Це пов'язано насамперед </w:t>
      </w:r>
      <w:r w:rsidR="0075078D"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з </w:t>
      </w:r>
      <w:r w:rsidR="0075078D" w:rsidRPr="006A2A67">
        <w:rPr>
          <w:rFonts w:ascii="Times New Roman" w:hAnsi="Times New Roman" w:cs="Times New Roman"/>
          <w:sz w:val="28"/>
          <w:szCs w:val="28"/>
          <w:lang w:val="uk-UA"/>
        </w:rPr>
        <w:t>тим, що немає</w:t>
      </w:r>
      <w:r w:rsidRPr="006A2A67">
        <w:rPr>
          <w:rFonts w:ascii="Times New Roman" w:hAnsi="Times New Roman" w:cs="Times New Roman"/>
          <w:sz w:val="28"/>
          <w:szCs w:val="28"/>
        </w:rPr>
        <w:t xml:space="preserve"> надійних даних для розуміння суті шизофренії та діагностичних критеріїв </w:t>
      </w:r>
      <w:r w:rsidR="0075078D" w:rsidRPr="006A2A67">
        <w:rPr>
          <w:rFonts w:ascii="Times New Roman" w:hAnsi="Times New Roman" w:cs="Times New Roman"/>
          <w:sz w:val="28"/>
          <w:szCs w:val="28"/>
          <w:lang w:val="uk-UA"/>
        </w:rPr>
        <w:t>для</w:t>
      </w:r>
      <w:r w:rsidRPr="006A2A67">
        <w:rPr>
          <w:rFonts w:ascii="Times New Roman" w:hAnsi="Times New Roman" w:cs="Times New Roman"/>
          <w:sz w:val="28"/>
          <w:szCs w:val="28"/>
        </w:rPr>
        <w:t xml:space="preserve"> її визначення. Наявні статистичні дані </w:t>
      </w:r>
      <w:r w:rsidR="0075078D"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результати епідеміологічних досліджень </w:t>
      </w:r>
      <w:r w:rsidR="0075078D" w:rsidRPr="006A2A67">
        <w:rPr>
          <w:rFonts w:ascii="Times New Roman" w:hAnsi="Times New Roman" w:cs="Times New Roman"/>
          <w:sz w:val="28"/>
          <w:szCs w:val="28"/>
          <w:lang w:val="uk-UA"/>
        </w:rPr>
        <w:t>дають змогу</w:t>
      </w:r>
      <w:r w:rsidRPr="006A2A67">
        <w:rPr>
          <w:rFonts w:ascii="Times New Roman" w:hAnsi="Times New Roman" w:cs="Times New Roman"/>
          <w:sz w:val="28"/>
          <w:szCs w:val="28"/>
        </w:rPr>
        <w:t xml:space="preserve"> зробити висновок, що </w:t>
      </w:r>
      <w:r w:rsidR="0075078D" w:rsidRPr="006A2A67">
        <w:rPr>
          <w:rFonts w:ascii="Times New Roman" w:hAnsi="Times New Roman" w:cs="Times New Roman"/>
          <w:sz w:val="28"/>
          <w:szCs w:val="28"/>
          <w:lang w:val="uk-UA"/>
        </w:rPr>
        <w:t>кількість хворих на шизофренію майже однакова</w:t>
      </w:r>
      <w:r w:rsidRPr="006A2A67">
        <w:rPr>
          <w:rFonts w:ascii="Times New Roman" w:hAnsi="Times New Roman" w:cs="Times New Roman"/>
          <w:sz w:val="28"/>
          <w:szCs w:val="28"/>
        </w:rPr>
        <w:t xml:space="preserve"> у всіх країнах і станов</w:t>
      </w:r>
      <w:r w:rsidR="0075078D" w:rsidRPr="006A2A67">
        <w:rPr>
          <w:rFonts w:ascii="Times New Roman" w:hAnsi="Times New Roman" w:cs="Times New Roman"/>
          <w:sz w:val="28"/>
          <w:szCs w:val="28"/>
          <w:lang w:val="uk-UA"/>
        </w:rPr>
        <w:t>и</w:t>
      </w:r>
      <w:r w:rsidRPr="006A2A67">
        <w:rPr>
          <w:rFonts w:ascii="Times New Roman" w:hAnsi="Times New Roman" w:cs="Times New Roman"/>
          <w:sz w:val="28"/>
          <w:szCs w:val="28"/>
        </w:rPr>
        <w:t>ть 1-2</w:t>
      </w:r>
      <w:r w:rsidR="0075078D"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 від загально</w:t>
      </w:r>
      <w:r w:rsidR="0075078D" w:rsidRPr="006A2A67">
        <w:rPr>
          <w:rFonts w:ascii="Times New Roman" w:hAnsi="Times New Roman" w:cs="Times New Roman"/>
          <w:sz w:val="28"/>
          <w:szCs w:val="28"/>
          <w:lang w:val="uk-UA"/>
        </w:rPr>
        <w:t>ї кількості</w:t>
      </w:r>
      <w:r w:rsidRPr="006A2A67">
        <w:rPr>
          <w:rFonts w:ascii="Times New Roman" w:hAnsi="Times New Roman" w:cs="Times New Roman"/>
          <w:sz w:val="28"/>
          <w:szCs w:val="28"/>
        </w:rPr>
        <w:t xml:space="preserve"> населення. Первісне припущення, що шизофренія </w:t>
      </w:r>
      <w:r w:rsidR="009B0580" w:rsidRPr="006A2A67">
        <w:rPr>
          <w:rFonts w:ascii="Times New Roman" w:hAnsi="Times New Roman" w:cs="Times New Roman"/>
          <w:sz w:val="28"/>
          <w:szCs w:val="28"/>
          <w:lang w:val="uk-UA"/>
        </w:rPr>
        <w:t>є менш</w:t>
      </w:r>
      <w:r w:rsidRPr="006A2A67">
        <w:rPr>
          <w:rFonts w:ascii="Times New Roman" w:hAnsi="Times New Roman" w:cs="Times New Roman"/>
          <w:sz w:val="28"/>
          <w:szCs w:val="28"/>
        </w:rPr>
        <w:t xml:space="preserve"> </w:t>
      </w:r>
      <w:r w:rsidR="009B0580" w:rsidRPr="006A2A67">
        <w:rPr>
          <w:rFonts w:ascii="Times New Roman" w:hAnsi="Times New Roman" w:cs="Times New Roman"/>
          <w:sz w:val="28"/>
          <w:szCs w:val="28"/>
          <w:lang w:val="uk-UA"/>
        </w:rPr>
        <w:t>поширеною</w:t>
      </w:r>
      <w:r w:rsidRPr="006A2A67">
        <w:rPr>
          <w:rFonts w:ascii="Times New Roman" w:hAnsi="Times New Roman" w:cs="Times New Roman"/>
          <w:sz w:val="28"/>
          <w:szCs w:val="28"/>
        </w:rPr>
        <w:t xml:space="preserve"> в країнах, що розвиваються, не підтвердилося. </w:t>
      </w:r>
      <w:r w:rsidR="0075078D" w:rsidRPr="006A2A67">
        <w:rPr>
          <w:rFonts w:ascii="Times New Roman" w:hAnsi="Times New Roman" w:cs="Times New Roman"/>
          <w:sz w:val="28"/>
          <w:szCs w:val="28"/>
          <w:lang w:val="uk-UA"/>
        </w:rPr>
        <w:t>За р</w:t>
      </w:r>
      <w:r w:rsidRPr="006A2A67">
        <w:rPr>
          <w:rFonts w:ascii="Times New Roman" w:hAnsi="Times New Roman" w:cs="Times New Roman"/>
          <w:sz w:val="28"/>
          <w:szCs w:val="28"/>
        </w:rPr>
        <w:t>езультат</w:t>
      </w:r>
      <w:r w:rsidR="0075078D" w:rsidRPr="006A2A67">
        <w:rPr>
          <w:rFonts w:ascii="Times New Roman" w:hAnsi="Times New Roman" w:cs="Times New Roman"/>
          <w:sz w:val="28"/>
          <w:szCs w:val="28"/>
          <w:lang w:val="uk-UA"/>
        </w:rPr>
        <w:t>ами</w:t>
      </w:r>
      <w:r w:rsidRPr="006A2A67">
        <w:rPr>
          <w:rFonts w:ascii="Times New Roman" w:hAnsi="Times New Roman" w:cs="Times New Roman"/>
          <w:sz w:val="28"/>
          <w:szCs w:val="28"/>
        </w:rPr>
        <w:t xml:space="preserve"> досліджень, спеціально проведених </w:t>
      </w:r>
      <w:r w:rsidR="0075078D" w:rsidRPr="006A2A67">
        <w:rPr>
          <w:rFonts w:ascii="Times New Roman" w:hAnsi="Times New Roman" w:cs="Times New Roman"/>
          <w:sz w:val="28"/>
          <w:szCs w:val="28"/>
          <w:lang w:val="uk-UA"/>
        </w:rPr>
        <w:t>у цих країнах</w:t>
      </w:r>
      <w:r w:rsidR="009B0580" w:rsidRPr="006A2A67">
        <w:rPr>
          <w:rFonts w:ascii="Times New Roman" w:hAnsi="Times New Roman" w:cs="Times New Roman"/>
          <w:sz w:val="28"/>
          <w:szCs w:val="28"/>
          <w:lang w:val="uk-UA"/>
        </w:rPr>
        <w:t>,</w:t>
      </w:r>
      <w:r w:rsidR="0075078D" w:rsidRPr="006A2A67">
        <w:rPr>
          <w:rFonts w:ascii="Times New Roman" w:hAnsi="Times New Roman" w:cs="Times New Roman"/>
          <w:sz w:val="28"/>
          <w:szCs w:val="28"/>
          <w:lang w:val="uk-UA"/>
        </w:rPr>
        <w:t xml:space="preserve"> кількість</w:t>
      </w:r>
      <w:r w:rsidRPr="006A2A67">
        <w:rPr>
          <w:rFonts w:ascii="Times New Roman" w:hAnsi="Times New Roman" w:cs="Times New Roman"/>
          <w:sz w:val="28"/>
          <w:szCs w:val="28"/>
        </w:rPr>
        <w:t xml:space="preserve"> хворих на шизофренію (</w:t>
      </w:r>
      <w:r w:rsidR="009B0580" w:rsidRPr="006A2A67">
        <w:rPr>
          <w:rFonts w:ascii="Times New Roman" w:hAnsi="Times New Roman" w:cs="Times New Roman"/>
          <w:sz w:val="28"/>
          <w:szCs w:val="28"/>
          <w:lang w:val="uk-UA"/>
        </w:rPr>
        <w:t>один</w:t>
      </w:r>
      <w:r w:rsidRPr="006A2A67">
        <w:rPr>
          <w:rFonts w:ascii="Times New Roman" w:hAnsi="Times New Roman" w:cs="Times New Roman"/>
          <w:sz w:val="28"/>
          <w:szCs w:val="28"/>
        </w:rPr>
        <w:t xml:space="preserve"> новий випадок на 1000 чоловік щорічно) </w:t>
      </w:r>
      <w:r w:rsidR="0075078D" w:rsidRPr="006A2A67">
        <w:rPr>
          <w:rFonts w:ascii="Times New Roman" w:hAnsi="Times New Roman" w:cs="Times New Roman"/>
          <w:sz w:val="28"/>
          <w:szCs w:val="28"/>
          <w:lang w:val="uk-UA"/>
        </w:rPr>
        <w:t>майже така сама, що й</w:t>
      </w:r>
      <w:r w:rsidRPr="006A2A67">
        <w:rPr>
          <w:rFonts w:ascii="Times New Roman" w:hAnsi="Times New Roman" w:cs="Times New Roman"/>
          <w:sz w:val="28"/>
          <w:szCs w:val="28"/>
        </w:rPr>
        <w:t xml:space="preserve"> у європейських країнах. </w:t>
      </w:r>
      <w:r w:rsidR="0075078D" w:rsidRPr="006A2A67">
        <w:rPr>
          <w:rFonts w:ascii="Times New Roman" w:hAnsi="Times New Roman" w:cs="Times New Roman"/>
          <w:sz w:val="28"/>
          <w:szCs w:val="28"/>
          <w:lang w:val="uk-UA"/>
        </w:rPr>
        <w:t xml:space="preserve">Існує </w:t>
      </w:r>
      <w:r w:rsidRPr="006A2A67">
        <w:rPr>
          <w:rFonts w:ascii="Times New Roman" w:hAnsi="Times New Roman" w:cs="Times New Roman"/>
          <w:sz w:val="28"/>
          <w:szCs w:val="28"/>
        </w:rPr>
        <w:t xml:space="preserve">лише відмінність </w:t>
      </w:r>
      <w:r w:rsidR="0075078D"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клінічн</w:t>
      </w:r>
      <w:r w:rsidR="0075078D" w:rsidRPr="006A2A67">
        <w:rPr>
          <w:rFonts w:ascii="Times New Roman" w:hAnsi="Times New Roman" w:cs="Times New Roman"/>
          <w:sz w:val="28"/>
          <w:szCs w:val="28"/>
          <w:lang w:val="uk-UA"/>
        </w:rPr>
        <w:t>их</w:t>
      </w:r>
      <w:r w:rsidRPr="006A2A67">
        <w:rPr>
          <w:rFonts w:ascii="Times New Roman" w:hAnsi="Times New Roman" w:cs="Times New Roman"/>
          <w:sz w:val="28"/>
          <w:szCs w:val="28"/>
        </w:rPr>
        <w:t xml:space="preserve"> прояв</w:t>
      </w:r>
      <w:r w:rsidR="0075078D" w:rsidRPr="006A2A67">
        <w:rPr>
          <w:rFonts w:ascii="Times New Roman" w:hAnsi="Times New Roman" w:cs="Times New Roman"/>
          <w:sz w:val="28"/>
          <w:szCs w:val="28"/>
          <w:lang w:val="uk-UA"/>
        </w:rPr>
        <w:t>ах</w:t>
      </w:r>
      <w:r w:rsidRPr="006A2A67">
        <w:rPr>
          <w:rFonts w:ascii="Times New Roman" w:hAnsi="Times New Roman" w:cs="Times New Roman"/>
          <w:sz w:val="28"/>
          <w:szCs w:val="28"/>
        </w:rPr>
        <w:t xml:space="preserve"> захворювання. Так, у країнах, що розвиваються, </w:t>
      </w:r>
      <w:r w:rsidR="009B0580" w:rsidRPr="006A2A67">
        <w:rPr>
          <w:rFonts w:ascii="Times New Roman" w:hAnsi="Times New Roman" w:cs="Times New Roman"/>
          <w:sz w:val="28"/>
          <w:szCs w:val="28"/>
        </w:rPr>
        <w:t>шимми</w:t>
      </w:r>
      <w:r w:rsidRPr="006A2A67">
        <w:rPr>
          <w:rFonts w:ascii="Times New Roman" w:hAnsi="Times New Roman" w:cs="Times New Roman"/>
          <w:sz w:val="28"/>
          <w:szCs w:val="28"/>
        </w:rPr>
        <w:t>іш</w:t>
      </w:r>
      <w:r w:rsidR="009B0580" w:rsidRPr="006A2A67">
        <w:rPr>
          <w:rFonts w:ascii="Times New Roman" w:hAnsi="Times New Roman" w:cs="Times New Roman"/>
          <w:sz w:val="28"/>
          <w:szCs w:val="28"/>
          <w:lang w:val="uk-UA"/>
        </w:rPr>
        <w:t>ими є</w:t>
      </w:r>
      <w:r w:rsidRPr="006A2A67">
        <w:rPr>
          <w:rFonts w:ascii="Times New Roman" w:hAnsi="Times New Roman" w:cs="Times New Roman"/>
          <w:sz w:val="28"/>
          <w:szCs w:val="28"/>
        </w:rPr>
        <w:t xml:space="preserve"> </w:t>
      </w:r>
      <w:r w:rsidR="009B0580" w:rsidRPr="006A2A67">
        <w:rPr>
          <w:rFonts w:ascii="Times New Roman" w:hAnsi="Times New Roman" w:cs="Times New Roman"/>
          <w:sz w:val="28"/>
          <w:szCs w:val="28"/>
          <w:lang w:val="uk-UA"/>
        </w:rPr>
        <w:t>випадки</w:t>
      </w:r>
      <w:r w:rsidRPr="006A2A67">
        <w:rPr>
          <w:rFonts w:ascii="Times New Roman" w:hAnsi="Times New Roman" w:cs="Times New Roman"/>
          <w:sz w:val="28"/>
          <w:szCs w:val="28"/>
        </w:rPr>
        <w:t xml:space="preserve"> гостр</w:t>
      </w:r>
      <w:r w:rsidR="009B0580" w:rsidRPr="006A2A67">
        <w:rPr>
          <w:rFonts w:ascii="Times New Roman" w:hAnsi="Times New Roman" w:cs="Times New Roman"/>
          <w:sz w:val="28"/>
          <w:szCs w:val="28"/>
          <w:lang w:val="uk-UA"/>
        </w:rPr>
        <w:t>их</w:t>
      </w:r>
      <w:r w:rsidRPr="006A2A67">
        <w:rPr>
          <w:rFonts w:ascii="Times New Roman" w:hAnsi="Times New Roman" w:cs="Times New Roman"/>
          <w:sz w:val="28"/>
          <w:szCs w:val="28"/>
        </w:rPr>
        <w:t xml:space="preserve"> стан</w:t>
      </w:r>
      <w:r w:rsidR="009B0580" w:rsidRPr="006A2A67">
        <w:rPr>
          <w:rFonts w:ascii="Times New Roman" w:hAnsi="Times New Roman" w:cs="Times New Roman"/>
          <w:sz w:val="28"/>
          <w:szCs w:val="28"/>
          <w:lang w:val="uk-UA"/>
        </w:rPr>
        <w:t>ів хворих</w:t>
      </w:r>
      <w:r w:rsidRPr="006A2A67">
        <w:rPr>
          <w:rFonts w:ascii="Times New Roman" w:hAnsi="Times New Roman" w:cs="Times New Roman"/>
          <w:sz w:val="28"/>
          <w:szCs w:val="28"/>
        </w:rPr>
        <w:t xml:space="preserve"> зі сплутаністю свідомості, кататонічн</w:t>
      </w:r>
      <w:r w:rsidR="009B0580" w:rsidRPr="006A2A67">
        <w:rPr>
          <w:rFonts w:ascii="Times New Roman" w:hAnsi="Times New Roman" w:cs="Times New Roman"/>
          <w:sz w:val="28"/>
          <w:szCs w:val="28"/>
          <w:lang w:val="uk-UA"/>
        </w:rPr>
        <w:t>их</w:t>
      </w:r>
      <w:r w:rsidRPr="006A2A67">
        <w:rPr>
          <w:rFonts w:ascii="Times New Roman" w:hAnsi="Times New Roman" w:cs="Times New Roman"/>
          <w:sz w:val="28"/>
          <w:szCs w:val="28"/>
        </w:rPr>
        <w:t xml:space="preserve"> </w:t>
      </w:r>
      <w:r w:rsidR="001B2088" w:rsidRPr="006A2A67">
        <w:rPr>
          <w:rFonts w:ascii="Times New Roman" w:hAnsi="Times New Roman" w:cs="Times New Roman"/>
          <w:sz w:val="28"/>
          <w:szCs w:val="28"/>
          <w:lang w:val="uk-UA"/>
        </w:rPr>
        <w:t>стан</w:t>
      </w:r>
      <w:r w:rsidR="009B0580" w:rsidRPr="006A2A67">
        <w:rPr>
          <w:rFonts w:ascii="Times New Roman" w:hAnsi="Times New Roman" w:cs="Times New Roman"/>
          <w:sz w:val="28"/>
          <w:szCs w:val="28"/>
          <w:lang w:val="uk-UA"/>
        </w:rPr>
        <w:t>ів</w:t>
      </w:r>
      <w:r w:rsidR="001B2088" w:rsidRPr="006A2A67">
        <w:rPr>
          <w:rFonts w:ascii="Times New Roman" w:hAnsi="Times New Roman" w:cs="Times New Roman"/>
          <w:sz w:val="28"/>
          <w:szCs w:val="28"/>
          <w:lang w:val="uk-UA"/>
        </w:rPr>
        <w:t xml:space="preserve"> тощо</w:t>
      </w:r>
      <w:r w:rsidRPr="006A2A67">
        <w:rPr>
          <w:rFonts w:ascii="Times New Roman" w:hAnsi="Times New Roman" w:cs="Times New Roman"/>
          <w:sz w:val="28"/>
          <w:szCs w:val="28"/>
        </w:rPr>
        <w:t>.</w:t>
      </w:r>
    </w:p>
    <w:p w:rsidR="007B2A13" w:rsidRPr="006A2A67" w:rsidRDefault="007B2A1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Соціоекономічний статус корелює як із захворюваністю </w:t>
      </w:r>
      <w:r w:rsidR="001B2088"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поширеністю шизофренії, так і з характером перебігу хвороби. Так, </w:t>
      </w:r>
      <w:r w:rsidR="001B2088"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США, найбільш</w:t>
      </w:r>
      <w:r w:rsidR="001B2088" w:rsidRPr="006A2A67">
        <w:rPr>
          <w:rFonts w:ascii="Times New Roman" w:hAnsi="Times New Roman" w:cs="Times New Roman"/>
          <w:sz w:val="28"/>
          <w:szCs w:val="28"/>
          <w:lang w:val="uk-UA"/>
        </w:rPr>
        <w:t>о</w:t>
      </w:r>
      <w:r w:rsidR="009B0580" w:rsidRPr="006A2A67">
        <w:rPr>
          <w:rFonts w:ascii="Times New Roman" w:hAnsi="Times New Roman" w:cs="Times New Roman"/>
          <w:sz w:val="28"/>
          <w:szCs w:val="28"/>
          <w:lang w:val="uk-UA"/>
        </w:rPr>
        <w:t>го</w:t>
      </w:r>
      <w:r w:rsidRPr="006A2A67">
        <w:rPr>
          <w:rFonts w:ascii="Times New Roman" w:hAnsi="Times New Roman" w:cs="Times New Roman"/>
          <w:sz w:val="28"/>
          <w:szCs w:val="28"/>
        </w:rPr>
        <w:t xml:space="preserve"> поширен</w:t>
      </w:r>
      <w:r w:rsidR="009B0580" w:rsidRPr="006A2A67">
        <w:rPr>
          <w:rFonts w:ascii="Times New Roman" w:hAnsi="Times New Roman" w:cs="Times New Roman"/>
          <w:sz w:val="28"/>
          <w:szCs w:val="28"/>
          <w:lang w:val="uk-UA"/>
        </w:rPr>
        <w:t>ня</w:t>
      </w:r>
      <w:r w:rsidRPr="006A2A67">
        <w:rPr>
          <w:rFonts w:ascii="Times New Roman" w:hAnsi="Times New Roman" w:cs="Times New Roman"/>
          <w:sz w:val="28"/>
          <w:szCs w:val="28"/>
        </w:rPr>
        <w:t xml:space="preserve"> шизофрені</w:t>
      </w:r>
      <w:r w:rsidR="001B2088" w:rsidRPr="006A2A67">
        <w:rPr>
          <w:rFonts w:ascii="Times New Roman" w:hAnsi="Times New Roman" w:cs="Times New Roman"/>
          <w:sz w:val="28"/>
          <w:szCs w:val="28"/>
          <w:lang w:val="uk-UA"/>
        </w:rPr>
        <w:t>я</w:t>
      </w:r>
      <w:r w:rsidRPr="006A2A67">
        <w:rPr>
          <w:rFonts w:ascii="Times New Roman" w:hAnsi="Times New Roman" w:cs="Times New Roman"/>
          <w:sz w:val="28"/>
          <w:szCs w:val="28"/>
        </w:rPr>
        <w:t xml:space="preserve"> </w:t>
      </w:r>
      <w:r w:rsidR="001B2088" w:rsidRPr="006A2A67">
        <w:rPr>
          <w:rFonts w:ascii="Times New Roman" w:hAnsi="Times New Roman" w:cs="Times New Roman"/>
          <w:sz w:val="28"/>
          <w:szCs w:val="28"/>
          <w:lang w:val="uk-UA"/>
        </w:rPr>
        <w:t>набула</w:t>
      </w:r>
      <w:r w:rsidRPr="006A2A67">
        <w:rPr>
          <w:rFonts w:ascii="Times New Roman" w:hAnsi="Times New Roman" w:cs="Times New Roman"/>
          <w:sz w:val="28"/>
          <w:szCs w:val="28"/>
        </w:rPr>
        <w:t xml:space="preserve"> серед малозабезпечених соціоекономічних груп, що поясню</w:t>
      </w:r>
      <w:r w:rsidR="001B2088" w:rsidRPr="006A2A67">
        <w:rPr>
          <w:rFonts w:ascii="Times New Roman" w:hAnsi="Times New Roman" w:cs="Times New Roman"/>
          <w:sz w:val="28"/>
          <w:szCs w:val="28"/>
          <w:lang w:val="uk-UA"/>
        </w:rPr>
        <w:t>ється</w:t>
      </w:r>
      <w:r w:rsidRPr="006A2A67">
        <w:rPr>
          <w:rFonts w:ascii="Times New Roman" w:hAnsi="Times New Roman" w:cs="Times New Roman"/>
          <w:sz w:val="28"/>
          <w:szCs w:val="28"/>
        </w:rPr>
        <w:t xml:space="preserve"> більшою схильністю </w:t>
      </w:r>
      <w:r w:rsidR="001B2088" w:rsidRPr="006A2A67">
        <w:rPr>
          <w:rFonts w:ascii="Times New Roman" w:hAnsi="Times New Roman" w:cs="Times New Roman"/>
          <w:sz w:val="28"/>
          <w:szCs w:val="28"/>
          <w:lang w:val="uk-UA"/>
        </w:rPr>
        <w:t xml:space="preserve">до </w:t>
      </w:r>
      <w:r w:rsidRPr="006A2A67">
        <w:rPr>
          <w:rFonts w:ascii="Times New Roman" w:hAnsi="Times New Roman" w:cs="Times New Roman"/>
          <w:sz w:val="28"/>
          <w:szCs w:val="28"/>
        </w:rPr>
        <w:t xml:space="preserve">стресових впливів. Під час «депресії» 30-х років перебіг </w:t>
      </w:r>
      <w:r w:rsidR="001B2088"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наслідки шизофренії в США і Великобританії були більш злоякісними, ніж до і після цього періоду. У містах з населенням понад 100000 </w:t>
      </w:r>
      <w:r w:rsidR="009B0580" w:rsidRPr="006A2A67">
        <w:rPr>
          <w:rFonts w:ascii="Times New Roman" w:hAnsi="Times New Roman" w:cs="Times New Roman"/>
          <w:sz w:val="28"/>
          <w:szCs w:val="28"/>
          <w:lang w:val="uk-UA"/>
        </w:rPr>
        <w:t xml:space="preserve">чоловік </w:t>
      </w:r>
      <w:r w:rsidRPr="006A2A67">
        <w:rPr>
          <w:rFonts w:ascii="Times New Roman" w:hAnsi="Times New Roman" w:cs="Times New Roman"/>
          <w:sz w:val="28"/>
          <w:szCs w:val="28"/>
        </w:rPr>
        <w:t xml:space="preserve">захворюваність шизофренією зростає прямо пропорційно кількості населення, хоча в різних країнах поширеність </w:t>
      </w:r>
      <w:r w:rsidR="009B0580" w:rsidRPr="006A2A67">
        <w:rPr>
          <w:rFonts w:ascii="Times New Roman" w:hAnsi="Times New Roman" w:cs="Times New Roman"/>
          <w:sz w:val="28"/>
          <w:szCs w:val="28"/>
          <w:lang w:val="uk-UA"/>
        </w:rPr>
        <w:t xml:space="preserve">хвороби </w:t>
      </w:r>
      <w:r w:rsidR="001B2088"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містах з однаковою кількістю населення</w:t>
      </w:r>
      <w:r w:rsidR="00F72FA0" w:rsidRPr="006A2A67">
        <w:rPr>
          <w:rFonts w:ascii="Times New Roman" w:hAnsi="Times New Roman" w:cs="Times New Roman"/>
          <w:sz w:val="28"/>
          <w:szCs w:val="28"/>
        </w:rPr>
        <w:t xml:space="preserve"> </w:t>
      </w:r>
      <w:r w:rsidR="009B0580" w:rsidRPr="006A2A67">
        <w:rPr>
          <w:rFonts w:ascii="Times New Roman" w:hAnsi="Times New Roman" w:cs="Times New Roman"/>
          <w:sz w:val="28"/>
          <w:szCs w:val="28"/>
          <w:lang w:val="uk-UA"/>
        </w:rPr>
        <w:t>є</w:t>
      </w:r>
      <w:r w:rsidR="00F72FA0" w:rsidRPr="006A2A67">
        <w:rPr>
          <w:rFonts w:ascii="Times New Roman" w:hAnsi="Times New Roman" w:cs="Times New Roman"/>
          <w:sz w:val="28"/>
          <w:szCs w:val="28"/>
        </w:rPr>
        <w:t xml:space="preserve"> </w:t>
      </w:r>
      <w:r w:rsidRPr="006A2A67">
        <w:rPr>
          <w:rFonts w:ascii="Times New Roman" w:hAnsi="Times New Roman" w:cs="Times New Roman"/>
          <w:sz w:val="28"/>
          <w:szCs w:val="28"/>
        </w:rPr>
        <w:t>різн</w:t>
      </w:r>
      <w:r w:rsidR="009B0580" w:rsidRPr="006A2A67">
        <w:rPr>
          <w:rFonts w:ascii="Times New Roman" w:hAnsi="Times New Roman" w:cs="Times New Roman"/>
          <w:sz w:val="28"/>
          <w:szCs w:val="28"/>
          <w:lang w:val="uk-UA"/>
        </w:rPr>
        <w:t>ою</w:t>
      </w:r>
      <w:r w:rsidRPr="006A2A67">
        <w:rPr>
          <w:rFonts w:ascii="Times New Roman" w:hAnsi="Times New Roman" w:cs="Times New Roman"/>
          <w:sz w:val="28"/>
          <w:szCs w:val="28"/>
        </w:rPr>
        <w:t>.</w:t>
      </w:r>
    </w:p>
    <w:p w:rsidR="007B2A13" w:rsidRPr="006A2A67" w:rsidRDefault="00AD4E41"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За</w:t>
      </w:r>
      <w:r w:rsidR="007B2A13" w:rsidRPr="006A2A67">
        <w:rPr>
          <w:rFonts w:ascii="Times New Roman" w:hAnsi="Times New Roman" w:cs="Times New Roman"/>
          <w:sz w:val="28"/>
          <w:szCs w:val="28"/>
          <w:lang w:val="uk-UA"/>
        </w:rPr>
        <w:t xml:space="preserve">значається, що ймовірність хвороби </w:t>
      </w:r>
      <w:r w:rsidRPr="006A2A67">
        <w:rPr>
          <w:rFonts w:ascii="Times New Roman" w:hAnsi="Times New Roman" w:cs="Times New Roman"/>
          <w:sz w:val="28"/>
          <w:szCs w:val="28"/>
          <w:lang w:val="uk-UA"/>
        </w:rPr>
        <w:t xml:space="preserve">є </w:t>
      </w:r>
      <w:r w:rsidR="007B2A13" w:rsidRPr="006A2A67">
        <w:rPr>
          <w:rFonts w:ascii="Times New Roman" w:hAnsi="Times New Roman" w:cs="Times New Roman"/>
          <w:sz w:val="28"/>
          <w:szCs w:val="28"/>
          <w:lang w:val="uk-UA"/>
        </w:rPr>
        <w:t>вищ</w:t>
      </w:r>
      <w:r w:rsidRPr="006A2A67">
        <w:rPr>
          <w:rFonts w:ascii="Times New Roman" w:hAnsi="Times New Roman" w:cs="Times New Roman"/>
          <w:sz w:val="28"/>
          <w:szCs w:val="28"/>
          <w:lang w:val="uk-UA"/>
        </w:rPr>
        <w:t>ою</w:t>
      </w:r>
      <w:r w:rsidR="007B2A13" w:rsidRPr="006A2A67">
        <w:rPr>
          <w:rFonts w:ascii="Times New Roman" w:hAnsi="Times New Roman" w:cs="Times New Roman"/>
          <w:sz w:val="28"/>
          <w:szCs w:val="28"/>
          <w:lang w:val="uk-UA"/>
        </w:rPr>
        <w:t xml:space="preserve"> в осіб, що народилися пізно взимк</w:t>
      </w:r>
      <w:r w:rsidR="00545766" w:rsidRPr="006A2A67">
        <w:rPr>
          <w:rFonts w:ascii="Times New Roman" w:hAnsi="Times New Roman" w:cs="Times New Roman"/>
          <w:sz w:val="28"/>
          <w:szCs w:val="28"/>
          <w:lang w:val="uk-UA"/>
        </w:rPr>
        <w:t>у і ранньої осені, як у Північній</w:t>
      </w:r>
      <w:r w:rsidR="007B2A13" w:rsidRPr="006A2A67">
        <w:rPr>
          <w:rFonts w:ascii="Times New Roman" w:hAnsi="Times New Roman" w:cs="Times New Roman"/>
          <w:sz w:val="28"/>
          <w:szCs w:val="28"/>
          <w:lang w:val="uk-UA"/>
        </w:rPr>
        <w:t>, так і в Південній півкулі.</w:t>
      </w:r>
    </w:p>
    <w:p w:rsidR="007B2A13" w:rsidRPr="006A2A67" w:rsidRDefault="007B2A13"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rPr>
        <w:t>Середній вік початку хвороби становить 20</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25 років для чоловіків і 25</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35 років для жінок.</w:t>
      </w:r>
      <w:r w:rsidR="00AD4E41" w:rsidRPr="006A2A67">
        <w:rPr>
          <w:rFonts w:ascii="Times New Roman" w:hAnsi="Times New Roman" w:cs="Times New Roman"/>
          <w:sz w:val="28"/>
          <w:szCs w:val="28"/>
          <w:lang w:val="uk-UA"/>
        </w:rPr>
        <w:t xml:space="preserve"> Існує</w:t>
      </w:r>
      <w:r w:rsidRPr="006A2A67">
        <w:rPr>
          <w:rFonts w:ascii="Times New Roman" w:hAnsi="Times New Roman" w:cs="Times New Roman"/>
          <w:sz w:val="28"/>
          <w:szCs w:val="28"/>
          <w:lang w:val="uk-UA"/>
        </w:rPr>
        <w:t xml:space="preserve"> сімейна схильність до шизофренії. Якщо хворі</w:t>
      </w:r>
      <w:r w:rsidR="00545766" w:rsidRPr="006A2A67">
        <w:rPr>
          <w:rFonts w:ascii="Times New Roman" w:hAnsi="Times New Roman" w:cs="Times New Roman"/>
          <w:sz w:val="28"/>
          <w:szCs w:val="28"/>
          <w:lang w:val="uk-UA"/>
        </w:rPr>
        <w:t>ють</w:t>
      </w:r>
      <w:r w:rsidRPr="006A2A67">
        <w:rPr>
          <w:rFonts w:ascii="Times New Roman" w:hAnsi="Times New Roman" w:cs="Times New Roman"/>
          <w:sz w:val="28"/>
          <w:szCs w:val="28"/>
          <w:lang w:val="uk-UA"/>
        </w:rPr>
        <w:t xml:space="preserve"> обоє батьків, то ризик захворювання дитини становить 40</w:t>
      </w:r>
      <w:r w:rsidR="00AD4E41" w:rsidRPr="006A2A67">
        <w:rPr>
          <w:rFonts w:ascii="Times New Roman" w:hAnsi="Times New Roman" w:cs="Times New Roman"/>
          <w:sz w:val="28"/>
          <w:szCs w:val="28"/>
          <w:lang w:val="uk-UA"/>
        </w:rPr>
        <w:t xml:space="preserve"> – </w:t>
      </w:r>
      <w:r w:rsidRPr="006A2A67">
        <w:rPr>
          <w:rFonts w:ascii="Times New Roman" w:hAnsi="Times New Roman" w:cs="Times New Roman"/>
          <w:sz w:val="28"/>
          <w:szCs w:val="28"/>
          <w:lang w:val="uk-UA"/>
        </w:rPr>
        <w:t>50</w:t>
      </w:r>
      <w:r w:rsidR="00AD4E41"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lang w:val="uk-UA"/>
        </w:rPr>
        <w:t>%, якщо хвор</w:t>
      </w:r>
      <w:r w:rsidR="00AD4E41" w:rsidRPr="006A2A67">
        <w:rPr>
          <w:rFonts w:ascii="Times New Roman" w:hAnsi="Times New Roman" w:cs="Times New Roman"/>
          <w:sz w:val="28"/>
          <w:szCs w:val="28"/>
          <w:lang w:val="uk-UA"/>
        </w:rPr>
        <w:t>іє</w:t>
      </w:r>
      <w:r w:rsidRPr="006A2A67">
        <w:rPr>
          <w:rFonts w:ascii="Times New Roman" w:hAnsi="Times New Roman" w:cs="Times New Roman"/>
          <w:sz w:val="28"/>
          <w:szCs w:val="28"/>
          <w:lang w:val="uk-UA"/>
        </w:rPr>
        <w:t xml:space="preserve"> один </w:t>
      </w:r>
      <w:r w:rsidR="00AD4E41" w:rsidRPr="006A2A67">
        <w:rPr>
          <w:rFonts w:ascii="Times New Roman" w:hAnsi="Times New Roman" w:cs="Times New Roman"/>
          <w:sz w:val="28"/>
          <w:szCs w:val="28"/>
          <w:lang w:val="uk-UA"/>
        </w:rPr>
        <w:t>і</w:t>
      </w:r>
      <w:r w:rsidRPr="006A2A67">
        <w:rPr>
          <w:rFonts w:ascii="Times New Roman" w:hAnsi="Times New Roman" w:cs="Times New Roman"/>
          <w:sz w:val="28"/>
          <w:szCs w:val="28"/>
          <w:lang w:val="uk-UA"/>
        </w:rPr>
        <w:t>з них</w:t>
      </w:r>
      <w:r w:rsidR="00F72FA0" w:rsidRPr="006A2A67">
        <w:rPr>
          <w:rFonts w:ascii="Times New Roman" w:hAnsi="Times New Roman" w:cs="Times New Roman"/>
          <w:sz w:val="28"/>
          <w:szCs w:val="28"/>
          <w:lang w:val="uk-UA"/>
        </w:rPr>
        <w:t xml:space="preserve"> – </w:t>
      </w:r>
      <w:r w:rsidRPr="006A2A67">
        <w:rPr>
          <w:rFonts w:ascii="Times New Roman" w:hAnsi="Times New Roman" w:cs="Times New Roman"/>
          <w:sz w:val="28"/>
          <w:szCs w:val="28"/>
          <w:lang w:val="uk-UA"/>
        </w:rPr>
        <w:t xml:space="preserve">5%. У родичів хворих на шизофренію першого ступеня споріднення це захворювання виявляється значно частіше, ніж у родичів третього ступеня </w:t>
      </w:r>
      <w:r w:rsidRPr="006A2A67">
        <w:rPr>
          <w:rFonts w:ascii="Times New Roman" w:hAnsi="Times New Roman" w:cs="Times New Roman"/>
          <w:sz w:val="28"/>
          <w:szCs w:val="28"/>
          <w:lang w:val="uk-UA"/>
        </w:rPr>
        <w:lastRenderedPageBreak/>
        <w:t xml:space="preserve">споріднення (двоюрідних братів і сестер), у яких </w:t>
      </w:r>
      <w:r w:rsidR="00AD4E41" w:rsidRPr="006A2A67">
        <w:rPr>
          <w:rFonts w:ascii="Times New Roman" w:hAnsi="Times New Roman" w:cs="Times New Roman"/>
          <w:sz w:val="28"/>
          <w:szCs w:val="28"/>
          <w:lang w:val="uk-UA"/>
        </w:rPr>
        <w:t>і</w:t>
      </w:r>
      <w:r w:rsidRPr="006A2A67">
        <w:rPr>
          <w:rFonts w:ascii="Times New Roman" w:hAnsi="Times New Roman" w:cs="Times New Roman"/>
          <w:sz w:val="28"/>
          <w:szCs w:val="28"/>
          <w:lang w:val="uk-UA"/>
        </w:rPr>
        <w:t xml:space="preserve">мовірність шизофренії майже така </w:t>
      </w:r>
      <w:r w:rsidR="00AD4E41" w:rsidRPr="006A2A67">
        <w:rPr>
          <w:rFonts w:ascii="Times New Roman" w:hAnsi="Times New Roman" w:cs="Times New Roman"/>
          <w:sz w:val="28"/>
          <w:szCs w:val="28"/>
          <w:lang w:val="uk-UA"/>
        </w:rPr>
        <w:t>сама</w:t>
      </w:r>
      <w:r w:rsidRPr="006A2A67">
        <w:rPr>
          <w:rFonts w:ascii="Times New Roman" w:hAnsi="Times New Roman" w:cs="Times New Roman"/>
          <w:sz w:val="28"/>
          <w:szCs w:val="28"/>
          <w:lang w:val="uk-UA"/>
        </w:rPr>
        <w:t>, як серед населення в цілому.</w:t>
      </w:r>
    </w:p>
    <w:p w:rsidR="007B2A13" w:rsidRPr="006A2A67" w:rsidRDefault="007B2A13" w:rsidP="00662B28">
      <w:pPr>
        <w:spacing w:after="0" w:line="240" w:lineRule="auto"/>
        <w:ind w:firstLine="709"/>
        <w:jc w:val="both"/>
        <w:rPr>
          <w:rFonts w:ascii="Times New Roman" w:hAnsi="Times New Roman" w:cs="Times New Roman"/>
          <w:spacing w:val="-4"/>
          <w:sz w:val="28"/>
          <w:szCs w:val="28"/>
        </w:rPr>
      </w:pPr>
      <w:r w:rsidRPr="006A2A67">
        <w:rPr>
          <w:rFonts w:ascii="Times New Roman" w:hAnsi="Times New Roman" w:cs="Times New Roman"/>
          <w:spacing w:val="-4"/>
          <w:sz w:val="28"/>
          <w:szCs w:val="28"/>
        </w:rPr>
        <w:t xml:space="preserve">Ризик же захворювання для родичів </w:t>
      </w:r>
      <w:r w:rsidR="00AD4E41" w:rsidRPr="006A2A67">
        <w:rPr>
          <w:rFonts w:ascii="Times New Roman" w:hAnsi="Times New Roman" w:cs="Times New Roman"/>
          <w:spacing w:val="-4"/>
          <w:sz w:val="28"/>
          <w:szCs w:val="28"/>
          <w:lang w:val="uk-UA"/>
        </w:rPr>
        <w:t xml:space="preserve">хворого </w:t>
      </w:r>
      <w:r w:rsidRPr="006A2A67">
        <w:rPr>
          <w:rFonts w:ascii="Times New Roman" w:hAnsi="Times New Roman" w:cs="Times New Roman"/>
          <w:spacing w:val="-4"/>
          <w:sz w:val="28"/>
          <w:szCs w:val="28"/>
        </w:rPr>
        <w:t>другого ступеня споріднення має проміжне положення між цими двома групами. У 70</w:t>
      </w:r>
      <w:r w:rsidR="00AD4E41" w:rsidRPr="006A2A67">
        <w:rPr>
          <w:rFonts w:ascii="Times New Roman" w:hAnsi="Times New Roman" w:cs="Times New Roman"/>
          <w:spacing w:val="-4"/>
          <w:sz w:val="28"/>
          <w:szCs w:val="28"/>
          <w:lang w:val="uk-UA"/>
        </w:rPr>
        <w:t xml:space="preserve"> </w:t>
      </w:r>
      <w:r w:rsidR="00AD4E41" w:rsidRPr="006A2A67">
        <w:rPr>
          <w:rFonts w:ascii="Times New Roman" w:hAnsi="Times New Roman" w:cs="Times New Roman"/>
          <w:spacing w:val="-4"/>
          <w:sz w:val="28"/>
          <w:szCs w:val="28"/>
        </w:rPr>
        <w:t>–</w:t>
      </w:r>
      <w:r w:rsidR="00AD4E41" w:rsidRPr="006A2A67">
        <w:rPr>
          <w:rFonts w:ascii="Times New Roman" w:hAnsi="Times New Roman" w:cs="Times New Roman"/>
          <w:spacing w:val="-4"/>
          <w:sz w:val="28"/>
          <w:szCs w:val="28"/>
          <w:lang w:val="uk-UA"/>
        </w:rPr>
        <w:t xml:space="preserve"> </w:t>
      </w:r>
      <w:r w:rsidRPr="006A2A67">
        <w:rPr>
          <w:rFonts w:ascii="Times New Roman" w:hAnsi="Times New Roman" w:cs="Times New Roman"/>
          <w:spacing w:val="-4"/>
          <w:sz w:val="28"/>
          <w:szCs w:val="28"/>
        </w:rPr>
        <w:t>80-</w:t>
      </w:r>
      <w:r w:rsidR="00AD4E41" w:rsidRPr="006A2A67">
        <w:rPr>
          <w:rFonts w:ascii="Times New Roman" w:hAnsi="Times New Roman" w:cs="Times New Roman"/>
          <w:spacing w:val="-4"/>
          <w:sz w:val="28"/>
          <w:szCs w:val="28"/>
          <w:lang w:val="uk-UA"/>
        </w:rPr>
        <w:t>т</w:t>
      </w:r>
      <w:r w:rsidRPr="006A2A67">
        <w:rPr>
          <w:rFonts w:ascii="Times New Roman" w:hAnsi="Times New Roman" w:cs="Times New Roman"/>
          <w:spacing w:val="-4"/>
          <w:sz w:val="28"/>
          <w:szCs w:val="28"/>
        </w:rPr>
        <w:t xml:space="preserve">і роки в Данії було проведено дослідження поширеності шизофренії у прийомних дітей (хворих і здорових) та їх родичів. Частота шизофренії серед родичів </w:t>
      </w:r>
      <w:r w:rsidR="00AD4E41" w:rsidRPr="006A2A67">
        <w:rPr>
          <w:rFonts w:ascii="Times New Roman" w:hAnsi="Times New Roman" w:cs="Times New Roman"/>
          <w:spacing w:val="-4"/>
          <w:sz w:val="28"/>
          <w:szCs w:val="28"/>
        </w:rPr>
        <w:t xml:space="preserve">хворих дітей </w:t>
      </w:r>
      <w:r w:rsidRPr="006A2A67">
        <w:rPr>
          <w:rFonts w:ascii="Times New Roman" w:hAnsi="Times New Roman" w:cs="Times New Roman"/>
          <w:spacing w:val="-4"/>
          <w:sz w:val="28"/>
          <w:szCs w:val="28"/>
        </w:rPr>
        <w:t xml:space="preserve">першого ступеня споріднення, які живуть з прийомними батьками, була вищою, ніж серед родичів здорових дітей. Серед дітей здорових біологічних батьків частота захворювання була підвищеною навіть у тому випадку, якщо на шизофренію </w:t>
      </w:r>
      <w:r w:rsidR="009B0580" w:rsidRPr="006A2A67">
        <w:rPr>
          <w:rFonts w:ascii="Times New Roman" w:hAnsi="Times New Roman" w:cs="Times New Roman"/>
          <w:spacing w:val="-4"/>
          <w:sz w:val="28"/>
          <w:szCs w:val="28"/>
          <w:lang w:val="uk-UA"/>
        </w:rPr>
        <w:t>хворів</w:t>
      </w:r>
      <w:r w:rsidRPr="006A2A67">
        <w:rPr>
          <w:rFonts w:ascii="Times New Roman" w:hAnsi="Times New Roman" w:cs="Times New Roman"/>
          <w:spacing w:val="-4"/>
          <w:sz w:val="28"/>
          <w:szCs w:val="28"/>
        </w:rPr>
        <w:t xml:space="preserve"> один </w:t>
      </w:r>
      <w:r w:rsidR="00AD4E41" w:rsidRPr="006A2A67">
        <w:rPr>
          <w:rFonts w:ascii="Times New Roman" w:hAnsi="Times New Roman" w:cs="Times New Roman"/>
          <w:spacing w:val="-4"/>
          <w:sz w:val="28"/>
          <w:szCs w:val="28"/>
          <w:lang w:val="uk-UA"/>
        </w:rPr>
        <w:t>і</w:t>
      </w:r>
      <w:r w:rsidRPr="006A2A67">
        <w:rPr>
          <w:rFonts w:ascii="Times New Roman" w:hAnsi="Times New Roman" w:cs="Times New Roman"/>
          <w:spacing w:val="-4"/>
          <w:sz w:val="28"/>
          <w:szCs w:val="28"/>
        </w:rPr>
        <w:t xml:space="preserve">з прийомних батьків. </w:t>
      </w:r>
      <w:r w:rsidR="00AD4E41" w:rsidRPr="006A2A67">
        <w:rPr>
          <w:rFonts w:ascii="Times New Roman" w:hAnsi="Times New Roman" w:cs="Times New Roman"/>
          <w:spacing w:val="-4"/>
          <w:sz w:val="28"/>
          <w:szCs w:val="28"/>
          <w:lang w:val="uk-UA"/>
        </w:rPr>
        <w:t>У</w:t>
      </w:r>
      <w:r w:rsidRPr="006A2A67">
        <w:rPr>
          <w:rFonts w:ascii="Times New Roman" w:hAnsi="Times New Roman" w:cs="Times New Roman"/>
          <w:spacing w:val="-4"/>
          <w:sz w:val="28"/>
          <w:szCs w:val="28"/>
        </w:rPr>
        <w:t xml:space="preserve">се це </w:t>
      </w:r>
      <w:r w:rsidR="00AD4E41" w:rsidRPr="006A2A67">
        <w:rPr>
          <w:rFonts w:ascii="Times New Roman" w:hAnsi="Times New Roman" w:cs="Times New Roman"/>
          <w:spacing w:val="-4"/>
          <w:sz w:val="28"/>
          <w:szCs w:val="28"/>
          <w:lang w:val="uk-UA"/>
        </w:rPr>
        <w:t>свідчить</w:t>
      </w:r>
      <w:r w:rsidRPr="006A2A67">
        <w:rPr>
          <w:rFonts w:ascii="Times New Roman" w:hAnsi="Times New Roman" w:cs="Times New Roman"/>
          <w:spacing w:val="-4"/>
          <w:sz w:val="28"/>
          <w:szCs w:val="28"/>
        </w:rPr>
        <w:t xml:space="preserve"> про важлив</w:t>
      </w:r>
      <w:r w:rsidR="00AD4E41" w:rsidRPr="006A2A67">
        <w:rPr>
          <w:rFonts w:ascii="Times New Roman" w:hAnsi="Times New Roman" w:cs="Times New Roman"/>
          <w:spacing w:val="-4"/>
          <w:sz w:val="28"/>
          <w:szCs w:val="28"/>
          <w:lang w:val="uk-UA"/>
        </w:rPr>
        <w:t>е</w:t>
      </w:r>
      <w:r w:rsidRPr="006A2A67">
        <w:rPr>
          <w:rFonts w:ascii="Times New Roman" w:hAnsi="Times New Roman" w:cs="Times New Roman"/>
          <w:spacing w:val="-4"/>
          <w:sz w:val="28"/>
          <w:szCs w:val="28"/>
        </w:rPr>
        <w:t xml:space="preserve"> </w:t>
      </w:r>
      <w:r w:rsidR="00AD4E41" w:rsidRPr="006A2A67">
        <w:rPr>
          <w:rFonts w:ascii="Times New Roman" w:hAnsi="Times New Roman" w:cs="Times New Roman"/>
          <w:spacing w:val="-4"/>
          <w:sz w:val="28"/>
          <w:szCs w:val="28"/>
          <w:lang w:val="uk-UA"/>
        </w:rPr>
        <w:t>значення</w:t>
      </w:r>
      <w:r w:rsidRPr="006A2A67">
        <w:rPr>
          <w:rFonts w:ascii="Times New Roman" w:hAnsi="Times New Roman" w:cs="Times New Roman"/>
          <w:spacing w:val="-4"/>
          <w:sz w:val="28"/>
          <w:szCs w:val="28"/>
        </w:rPr>
        <w:t xml:space="preserve"> генетичних факторів в етіології шизофренії. У той же час шизофренію не можна вважати чисто спадковим захворюванням, оскільки її конкордантн</w:t>
      </w:r>
      <w:r w:rsidR="00545766" w:rsidRPr="006A2A67">
        <w:rPr>
          <w:rFonts w:ascii="Times New Roman" w:hAnsi="Times New Roman" w:cs="Times New Roman"/>
          <w:spacing w:val="-4"/>
          <w:sz w:val="28"/>
          <w:szCs w:val="28"/>
          <w:lang w:val="uk-UA"/>
        </w:rPr>
        <w:t>і</w:t>
      </w:r>
      <w:r w:rsidRPr="006A2A67">
        <w:rPr>
          <w:rFonts w:ascii="Times New Roman" w:hAnsi="Times New Roman" w:cs="Times New Roman"/>
          <w:spacing w:val="-4"/>
          <w:sz w:val="28"/>
          <w:szCs w:val="28"/>
        </w:rPr>
        <w:t>сть у однояйцевих близнюків становить лише 50</w:t>
      </w:r>
      <w:r w:rsidR="00AD4E41" w:rsidRPr="006A2A67">
        <w:rPr>
          <w:rFonts w:ascii="Times New Roman" w:hAnsi="Times New Roman" w:cs="Times New Roman"/>
          <w:spacing w:val="-4"/>
          <w:sz w:val="28"/>
          <w:szCs w:val="28"/>
          <w:lang w:val="uk-UA"/>
        </w:rPr>
        <w:t xml:space="preserve"> </w:t>
      </w:r>
      <w:r w:rsidRPr="006A2A67">
        <w:rPr>
          <w:rFonts w:ascii="Times New Roman" w:hAnsi="Times New Roman" w:cs="Times New Roman"/>
          <w:spacing w:val="-4"/>
          <w:sz w:val="28"/>
          <w:szCs w:val="28"/>
        </w:rPr>
        <w:t>%. Мабуть, успадковується схильність до шизофренічно</w:t>
      </w:r>
      <w:r w:rsidR="00545766" w:rsidRPr="006A2A67">
        <w:rPr>
          <w:rFonts w:ascii="Times New Roman" w:hAnsi="Times New Roman" w:cs="Times New Roman"/>
          <w:spacing w:val="-4"/>
          <w:sz w:val="28"/>
          <w:szCs w:val="28"/>
          <w:lang w:val="uk-UA"/>
        </w:rPr>
        <w:t>ї</w:t>
      </w:r>
      <w:r w:rsidRPr="006A2A67">
        <w:rPr>
          <w:rFonts w:ascii="Times New Roman" w:hAnsi="Times New Roman" w:cs="Times New Roman"/>
          <w:spacing w:val="-4"/>
          <w:sz w:val="28"/>
          <w:szCs w:val="28"/>
        </w:rPr>
        <w:t xml:space="preserve"> дезорганізації психіки.</w:t>
      </w:r>
    </w:p>
    <w:p w:rsidR="007B2A13" w:rsidRPr="006A2A67" w:rsidRDefault="007B2A13"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rPr>
        <w:t xml:space="preserve">Етіологія </w:t>
      </w:r>
      <w:r w:rsidR="00AD4E41"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патогенез шизофренії стали предметом спеціального вивчення незабаром після виділення захворювання в окрему нозологічну одиницю. Е. Крепелін </w:t>
      </w:r>
      <w:r w:rsidR="00AD4E41"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важав, що шизофренія виникає </w:t>
      </w:r>
      <w:r w:rsidR="00AD4E41" w:rsidRPr="006A2A67">
        <w:rPr>
          <w:rFonts w:ascii="Times New Roman" w:hAnsi="Times New Roman" w:cs="Times New Roman"/>
          <w:sz w:val="28"/>
          <w:szCs w:val="28"/>
          <w:lang w:val="uk-UA"/>
        </w:rPr>
        <w:t>внаслідок</w:t>
      </w:r>
      <w:r w:rsidRPr="006A2A67">
        <w:rPr>
          <w:rFonts w:ascii="Times New Roman" w:hAnsi="Times New Roman" w:cs="Times New Roman"/>
          <w:sz w:val="28"/>
          <w:szCs w:val="28"/>
        </w:rPr>
        <w:t xml:space="preserve"> токсикозу і, зокрема, порушення функцій статевих залоз. Ідея токсичної природи шизофренії </w:t>
      </w:r>
      <w:r w:rsidR="00AD4E41" w:rsidRPr="006A2A67">
        <w:rPr>
          <w:rFonts w:ascii="Times New Roman" w:hAnsi="Times New Roman" w:cs="Times New Roman"/>
          <w:sz w:val="28"/>
          <w:szCs w:val="28"/>
          <w:lang w:val="uk-UA"/>
        </w:rPr>
        <w:t>набула</w:t>
      </w:r>
      <w:r w:rsidRPr="006A2A67">
        <w:rPr>
          <w:rFonts w:ascii="Times New Roman" w:hAnsi="Times New Roman" w:cs="Times New Roman"/>
          <w:sz w:val="28"/>
          <w:szCs w:val="28"/>
        </w:rPr>
        <w:t xml:space="preserve"> розвит</w:t>
      </w:r>
      <w:r w:rsidR="00AD4E41" w:rsidRPr="006A2A67">
        <w:rPr>
          <w:rFonts w:ascii="Times New Roman" w:hAnsi="Times New Roman" w:cs="Times New Roman"/>
          <w:sz w:val="28"/>
          <w:szCs w:val="28"/>
          <w:lang w:val="uk-UA"/>
        </w:rPr>
        <w:t>ку</w:t>
      </w:r>
      <w:r w:rsidRPr="006A2A67">
        <w:rPr>
          <w:rFonts w:ascii="Times New Roman" w:hAnsi="Times New Roman" w:cs="Times New Roman"/>
          <w:sz w:val="28"/>
          <w:szCs w:val="28"/>
        </w:rPr>
        <w:t xml:space="preserve"> і в інших дослідженнях. Так, виникнення шизофренії пов'язувал</w:t>
      </w:r>
      <w:r w:rsidR="00AD4E41" w:rsidRPr="006A2A67">
        <w:rPr>
          <w:rFonts w:ascii="Times New Roman" w:hAnsi="Times New Roman" w:cs="Times New Roman"/>
          <w:sz w:val="28"/>
          <w:szCs w:val="28"/>
          <w:lang w:val="uk-UA"/>
        </w:rPr>
        <w:t>и</w:t>
      </w:r>
      <w:r w:rsidRPr="006A2A67">
        <w:rPr>
          <w:rFonts w:ascii="Times New Roman" w:hAnsi="Times New Roman" w:cs="Times New Roman"/>
          <w:sz w:val="28"/>
          <w:szCs w:val="28"/>
        </w:rPr>
        <w:t xml:space="preserve"> з порушенням білкового обміну </w:t>
      </w:r>
      <w:r w:rsidR="00AD4E41"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накопиченням в організмі хвор</w:t>
      </w:r>
      <w:r w:rsidR="006E5748" w:rsidRPr="006A2A67">
        <w:rPr>
          <w:rFonts w:ascii="Times New Roman" w:hAnsi="Times New Roman" w:cs="Times New Roman"/>
          <w:sz w:val="28"/>
          <w:szCs w:val="28"/>
        </w:rPr>
        <w:t>их азотистих продуктів розпаду.</w:t>
      </w:r>
    </w:p>
    <w:p w:rsidR="007B2A13" w:rsidRPr="006A2A67" w:rsidRDefault="007B2A1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lang w:val="uk-UA"/>
        </w:rPr>
        <w:t xml:space="preserve">У сироватці крові хворих на шизофренію </w:t>
      </w:r>
      <w:r w:rsidR="009B0580" w:rsidRPr="006A2A67">
        <w:rPr>
          <w:rFonts w:ascii="Times New Roman" w:hAnsi="Times New Roman" w:cs="Times New Roman"/>
          <w:sz w:val="28"/>
          <w:szCs w:val="28"/>
          <w:lang w:val="uk-UA"/>
        </w:rPr>
        <w:t>містяться</w:t>
      </w:r>
      <w:r w:rsidRPr="006A2A67">
        <w:rPr>
          <w:rFonts w:ascii="Times New Roman" w:hAnsi="Times New Roman" w:cs="Times New Roman"/>
          <w:sz w:val="28"/>
          <w:szCs w:val="28"/>
          <w:lang w:val="uk-UA"/>
        </w:rPr>
        <w:t xml:space="preserve"> токсичні продукти, але вони не </w:t>
      </w:r>
      <w:r w:rsidR="009B0580" w:rsidRPr="006A2A67">
        <w:rPr>
          <w:rFonts w:ascii="Times New Roman" w:hAnsi="Times New Roman" w:cs="Times New Roman"/>
          <w:sz w:val="28"/>
          <w:szCs w:val="28"/>
          <w:lang w:val="uk-UA"/>
        </w:rPr>
        <w:t>є</w:t>
      </w:r>
      <w:r w:rsidRPr="006A2A67">
        <w:rPr>
          <w:rFonts w:ascii="Times New Roman" w:hAnsi="Times New Roman" w:cs="Times New Roman"/>
          <w:sz w:val="28"/>
          <w:szCs w:val="28"/>
          <w:lang w:val="uk-UA"/>
        </w:rPr>
        <w:t xml:space="preserve"> особливо специфічн</w:t>
      </w:r>
      <w:r w:rsidR="009B0580" w:rsidRPr="006A2A67">
        <w:rPr>
          <w:rFonts w:ascii="Times New Roman" w:hAnsi="Times New Roman" w:cs="Times New Roman"/>
          <w:sz w:val="28"/>
          <w:szCs w:val="28"/>
          <w:lang w:val="uk-UA"/>
        </w:rPr>
        <w:t>ими</w:t>
      </w:r>
      <w:r w:rsidRPr="006A2A67">
        <w:rPr>
          <w:rFonts w:ascii="Times New Roman" w:hAnsi="Times New Roman" w:cs="Times New Roman"/>
          <w:sz w:val="28"/>
          <w:szCs w:val="28"/>
          <w:lang w:val="uk-UA"/>
        </w:rPr>
        <w:t>, властив</w:t>
      </w:r>
      <w:r w:rsidR="009B0580" w:rsidRPr="006A2A67">
        <w:rPr>
          <w:rFonts w:ascii="Times New Roman" w:hAnsi="Times New Roman" w:cs="Times New Roman"/>
          <w:sz w:val="28"/>
          <w:szCs w:val="28"/>
          <w:lang w:val="uk-UA"/>
        </w:rPr>
        <w:t>ими</w:t>
      </w:r>
      <w:r w:rsidRPr="006A2A67">
        <w:rPr>
          <w:rFonts w:ascii="Times New Roman" w:hAnsi="Times New Roman" w:cs="Times New Roman"/>
          <w:sz w:val="28"/>
          <w:szCs w:val="28"/>
          <w:lang w:val="uk-UA"/>
        </w:rPr>
        <w:t xml:space="preserve"> тільки хворим на шизофренію. </w:t>
      </w:r>
      <w:r w:rsidRPr="006A2A67">
        <w:rPr>
          <w:rFonts w:ascii="Times New Roman" w:hAnsi="Times New Roman" w:cs="Times New Roman"/>
          <w:sz w:val="28"/>
          <w:szCs w:val="28"/>
        </w:rPr>
        <w:t xml:space="preserve">Вони </w:t>
      </w:r>
      <w:r w:rsidR="006E5748" w:rsidRPr="006A2A67">
        <w:rPr>
          <w:rFonts w:ascii="Times New Roman" w:hAnsi="Times New Roman" w:cs="Times New Roman"/>
          <w:sz w:val="28"/>
          <w:szCs w:val="28"/>
          <w:lang w:val="uk-UA"/>
        </w:rPr>
        <w:t>можуть бути</w:t>
      </w:r>
      <w:r w:rsidRPr="006A2A67">
        <w:rPr>
          <w:rFonts w:ascii="Times New Roman" w:hAnsi="Times New Roman" w:cs="Times New Roman"/>
          <w:sz w:val="28"/>
          <w:szCs w:val="28"/>
        </w:rPr>
        <w:t xml:space="preserve"> і в</w:t>
      </w:r>
      <w:r w:rsidR="006E5748" w:rsidRPr="006A2A67">
        <w:rPr>
          <w:rFonts w:ascii="Times New Roman" w:hAnsi="Times New Roman" w:cs="Times New Roman"/>
          <w:sz w:val="28"/>
          <w:szCs w:val="28"/>
          <w:lang w:val="uk-UA"/>
        </w:rPr>
        <w:t xml:space="preserve"> сироватці</w:t>
      </w:r>
      <w:r w:rsidRPr="006A2A67">
        <w:rPr>
          <w:rFonts w:ascii="Times New Roman" w:hAnsi="Times New Roman" w:cs="Times New Roman"/>
          <w:sz w:val="28"/>
          <w:szCs w:val="28"/>
        </w:rPr>
        <w:t xml:space="preserve"> інших психічно хворих </w:t>
      </w:r>
      <w:r w:rsidR="009B0580" w:rsidRPr="006A2A67">
        <w:rPr>
          <w:rFonts w:ascii="Times New Roman" w:hAnsi="Times New Roman" w:cs="Times New Roman"/>
          <w:sz w:val="28"/>
          <w:szCs w:val="28"/>
        </w:rPr>
        <w:t xml:space="preserve">і </w:t>
      </w:r>
      <w:r w:rsidR="006E5748" w:rsidRPr="006A2A67">
        <w:rPr>
          <w:rFonts w:ascii="Times New Roman" w:hAnsi="Times New Roman" w:cs="Times New Roman"/>
          <w:sz w:val="28"/>
          <w:szCs w:val="28"/>
        </w:rPr>
        <w:t xml:space="preserve">здорових осіб </w:t>
      </w:r>
      <w:r w:rsidRPr="006A2A67">
        <w:rPr>
          <w:rFonts w:ascii="Times New Roman" w:hAnsi="Times New Roman" w:cs="Times New Roman"/>
          <w:sz w:val="28"/>
          <w:szCs w:val="28"/>
        </w:rPr>
        <w:t xml:space="preserve">при деяких станах. Разом </w:t>
      </w:r>
      <w:r w:rsidR="006E5748" w:rsidRPr="006A2A67">
        <w:rPr>
          <w:rFonts w:ascii="Times New Roman" w:hAnsi="Times New Roman" w:cs="Times New Roman"/>
          <w:sz w:val="28"/>
          <w:szCs w:val="28"/>
          <w:lang w:val="uk-UA"/>
        </w:rPr>
        <w:t>і</w:t>
      </w:r>
      <w:r w:rsidRPr="006A2A67">
        <w:rPr>
          <w:rFonts w:ascii="Times New Roman" w:hAnsi="Times New Roman" w:cs="Times New Roman"/>
          <w:sz w:val="28"/>
          <w:szCs w:val="28"/>
        </w:rPr>
        <w:t>з тим</w:t>
      </w:r>
      <w:r w:rsidR="006E5748"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їх вираженість залежить від злоякісності шизофренічного процесу. Ці токсичні речовини характеризуються мембранотропн</w:t>
      </w:r>
      <w:r w:rsidR="00545766" w:rsidRPr="006A2A67">
        <w:rPr>
          <w:rFonts w:ascii="Times New Roman" w:hAnsi="Times New Roman" w:cs="Times New Roman"/>
          <w:sz w:val="28"/>
          <w:szCs w:val="28"/>
          <w:lang w:val="uk-UA"/>
        </w:rPr>
        <w:t>ою</w:t>
      </w:r>
      <w:r w:rsidRPr="006A2A67">
        <w:rPr>
          <w:rFonts w:ascii="Times New Roman" w:hAnsi="Times New Roman" w:cs="Times New Roman"/>
          <w:sz w:val="28"/>
          <w:szCs w:val="28"/>
        </w:rPr>
        <w:t xml:space="preserve"> дією,</w:t>
      </w:r>
      <w:r w:rsidR="006E5748" w:rsidRPr="006A2A67">
        <w:rPr>
          <w:rFonts w:ascii="Times New Roman" w:hAnsi="Times New Roman" w:cs="Times New Roman"/>
          <w:sz w:val="28"/>
          <w:szCs w:val="28"/>
          <w:lang w:val="uk-UA"/>
        </w:rPr>
        <w:t xml:space="preserve"> що призводить до</w:t>
      </w:r>
      <w:r w:rsidRPr="006A2A67">
        <w:rPr>
          <w:rFonts w:ascii="Times New Roman" w:hAnsi="Times New Roman" w:cs="Times New Roman"/>
          <w:sz w:val="28"/>
          <w:szCs w:val="28"/>
        </w:rPr>
        <w:t xml:space="preserve"> пошкодж</w:t>
      </w:r>
      <w:r w:rsidR="006E5748" w:rsidRPr="006A2A67">
        <w:rPr>
          <w:rFonts w:ascii="Times New Roman" w:hAnsi="Times New Roman" w:cs="Times New Roman"/>
          <w:sz w:val="28"/>
          <w:szCs w:val="28"/>
          <w:lang w:val="uk-UA"/>
        </w:rPr>
        <w:t>ення</w:t>
      </w:r>
      <w:r w:rsidRPr="006A2A67">
        <w:rPr>
          <w:rFonts w:ascii="Times New Roman" w:hAnsi="Times New Roman" w:cs="Times New Roman"/>
          <w:sz w:val="28"/>
          <w:szCs w:val="28"/>
        </w:rPr>
        <w:t xml:space="preserve"> мембрани клітин. </w:t>
      </w:r>
      <w:r w:rsidR="009B0580" w:rsidRPr="006A2A67">
        <w:rPr>
          <w:rFonts w:ascii="Times New Roman" w:hAnsi="Times New Roman" w:cs="Times New Roman"/>
          <w:sz w:val="28"/>
          <w:szCs w:val="28"/>
          <w:lang w:val="uk-UA"/>
        </w:rPr>
        <w:t>В</w:t>
      </w:r>
      <w:r w:rsidRPr="006A2A67">
        <w:rPr>
          <w:rFonts w:ascii="Times New Roman" w:hAnsi="Times New Roman" w:cs="Times New Roman"/>
          <w:sz w:val="28"/>
          <w:szCs w:val="28"/>
        </w:rPr>
        <w:t>ияв</w:t>
      </w:r>
      <w:r w:rsidR="009B0580" w:rsidRPr="006A2A67">
        <w:rPr>
          <w:rFonts w:ascii="Times New Roman" w:hAnsi="Times New Roman" w:cs="Times New Roman"/>
          <w:sz w:val="28"/>
          <w:szCs w:val="28"/>
          <w:lang w:val="uk-UA"/>
        </w:rPr>
        <w:t>лено</w:t>
      </w:r>
      <w:r w:rsidRPr="006A2A67">
        <w:rPr>
          <w:rFonts w:ascii="Times New Roman" w:hAnsi="Times New Roman" w:cs="Times New Roman"/>
          <w:sz w:val="28"/>
          <w:szCs w:val="28"/>
        </w:rPr>
        <w:t xml:space="preserve"> також гальмівний вплив сироватки крові хворих на шизофренію на розвиток нервової тканини ембріона. Порушення розвитку центральної нервової системи </w:t>
      </w:r>
      <w:r w:rsidR="009B0580" w:rsidRPr="006A2A67">
        <w:rPr>
          <w:rFonts w:ascii="Times New Roman" w:hAnsi="Times New Roman" w:cs="Times New Roman"/>
          <w:sz w:val="28"/>
          <w:szCs w:val="28"/>
          <w:lang w:val="uk-UA"/>
        </w:rPr>
        <w:t>ембріонів виявлено під час</w:t>
      </w:r>
      <w:r w:rsidRPr="006A2A67">
        <w:rPr>
          <w:rFonts w:ascii="Times New Roman" w:hAnsi="Times New Roman" w:cs="Times New Roman"/>
          <w:sz w:val="28"/>
          <w:szCs w:val="28"/>
        </w:rPr>
        <w:t xml:space="preserve"> штучно</w:t>
      </w:r>
      <w:r w:rsidR="00394AD3" w:rsidRPr="006A2A67">
        <w:rPr>
          <w:rFonts w:ascii="Times New Roman" w:hAnsi="Times New Roman" w:cs="Times New Roman"/>
          <w:sz w:val="28"/>
          <w:szCs w:val="28"/>
          <w:lang w:val="uk-UA"/>
        </w:rPr>
        <w:t>го</w:t>
      </w:r>
      <w:r w:rsidRPr="006A2A67">
        <w:rPr>
          <w:rFonts w:ascii="Times New Roman" w:hAnsi="Times New Roman" w:cs="Times New Roman"/>
          <w:sz w:val="28"/>
          <w:szCs w:val="28"/>
        </w:rPr>
        <w:t xml:space="preserve"> перериванн</w:t>
      </w:r>
      <w:r w:rsidR="00394AD3" w:rsidRPr="006A2A67">
        <w:rPr>
          <w:rFonts w:ascii="Times New Roman" w:hAnsi="Times New Roman" w:cs="Times New Roman"/>
          <w:sz w:val="28"/>
          <w:szCs w:val="28"/>
          <w:lang w:val="uk-UA"/>
        </w:rPr>
        <w:t>я</w:t>
      </w:r>
      <w:r w:rsidRPr="006A2A67">
        <w:rPr>
          <w:rFonts w:ascii="Times New Roman" w:hAnsi="Times New Roman" w:cs="Times New Roman"/>
          <w:sz w:val="28"/>
          <w:szCs w:val="28"/>
        </w:rPr>
        <w:t xml:space="preserve"> вагітності у жінок, </w:t>
      </w:r>
      <w:r w:rsidR="00394AD3" w:rsidRPr="006A2A67">
        <w:rPr>
          <w:rFonts w:ascii="Times New Roman" w:hAnsi="Times New Roman" w:cs="Times New Roman"/>
          <w:sz w:val="28"/>
          <w:szCs w:val="28"/>
          <w:lang w:val="uk-UA"/>
        </w:rPr>
        <w:t xml:space="preserve">хворих </w:t>
      </w:r>
      <w:r w:rsidRPr="006A2A67">
        <w:rPr>
          <w:rFonts w:ascii="Times New Roman" w:hAnsi="Times New Roman" w:cs="Times New Roman"/>
          <w:sz w:val="28"/>
          <w:szCs w:val="28"/>
        </w:rPr>
        <w:t xml:space="preserve">на шизофренію. Шкідлива дія так званого активного </w:t>
      </w:r>
      <w:r w:rsidR="00394AD3" w:rsidRPr="006A2A67">
        <w:rPr>
          <w:rFonts w:ascii="Times New Roman" w:hAnsi="Times New Roman" w:cs="Times New Roman"/>
          <w:sz w:val="28"/>
          <w:szCs w:val="28"/>
          <w:lang w:val="uk-UA"/>
        </w:rPr>
        <w:t>фактора</w:t>
      </w:r>
      <w:r w:rsidRPr="006A2A67">
        <w:rPr>
          <w:rFonts w:ascii="Times New Roman" w:hAnsi="Times New Roman" w:cs="Times New Roman"/>
          <w:sz w:val="28"/>
          <w:szCs w:val="28"/>
        </w:rPr>
        <w:t xml:space="preserve"> при шизофренії клітин нервової системи </w:t>
      </w:r>
      <w:r w:rsidR="006E5748" w:rsidRPr="006A2A67">
        <w:rPr>
          <w:rFonts w:ascii="Times New Roman" w:hAnsi="Times New Roman" w:cs="Times New Roman"/>
          <w:sz w:val="28"/>
          <w:szCs w:val="28"/>
          <w:lang w:val="uk-UA"/>
        </w:rPr>
        <w:t>спричиняє</w:t>
      </w:r>
      <w:r w:rsidRPr="006A2A67">
        <w:rPr>
          <w:rFonts w:ascii="Times New Roman" w:hAnsi="Times New Roman" w:cs="Times New Roman"/>
          <w:sz w:val="28"/>
          <w:szCs w:val="28"/>
        </w:rPr>
        <w:t xml:space="preserve"> утворення мозкових аутоантиген</w:t>
      </w:r>
      <w:r w:rsidR="00545766"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в </w:t>
      </w:r>
      <w:r w:rsidR="006E5748" w:rsidRPr="006A2A67">
        <w:rPr>
          <w:rFonts w:ascii="Times New Roman" w:hAnsi="Times New Roman" w:cs="Times New Roman"/>
          <w:sz w:val="28"/>
          <w:szCs w:val="28"/>
          <w:lang w:val="uk-UA"/>
        </w:rPr>
        <w:t>та</w:t>
      </w:r>
      <w:r w:rsidRPr="006A2A67">
        <w:rPr>
          <w:rFonts w:ascii="Times New Roman" w:hAnsi="Times New Roman" w:cs="Times New Roman"/>
          <w:sz w:val="28"/>
          <w:szCs w:val="28"/>
        </w:rPr>
        <w:t xml:space="preserve"> аутоантитіл. Ступінь їх </w:t>
      </w:r>
      <w:r w:rsidR="006E5748" w:rsidRPr="006A2A67">
        <w:rPr>
          <w:rFonts w:ascii="Times New Roman" w:hAnsi="Times New Roman" w:cs="Times New Roman"/>
          <w:sz w:val="28"/>
          <w:szCs w:val="28"/>
          <w:lang w:val="uk-UA"/>
        </w:rPr>
        <w:t xml:space="preserve">наявності </w:t>
      </w:r>
      <w:r w:rsidRPr="006A2A67">
        <w:rPr>
          <w:rFonts w:ascii="Times New Roman" w:hAnsi="Times New Roman" w:cs="Times New Roman"/>
          <w:sz w:val="28"/>
          <w:szCs w:val="28"/>
        </w:rPr>
        <w:t>відповід</w:t>
      </w:r>
      <w:r w:rsidR="006E5748" w:rsidRPr="006A2A67">
        <w:rPr>
          <w:rFonts w:ascii="Times New Roman" w:hAnsi="Times New Roman" w:cs="Times New Roman"/>
          <w:sz w:val="28"/>
          <w:szCs w:val="28"/>
          <w:lang w:val="uk-UA"/>
        </w:rPr>
        <w:t>ає</w:t>
      </w:r>
      <w:r w:rsidRPr="006A2A67">
        <w:rPr>
          <w:rFonts w:ascii="Times New Roman" w:hAnsi="Times New Roman" w:cs="Times New Roman"/>
          <w:sz w:val="28"/>
          <w:szCs w:val="28"/>
        </w:rPr>
        <w:t xml:space="preserve"> </w:t>
      </w:r>
      <w:r w:rsidR="006E5748" w:rsidRPr="006A2A67">
        <w:rPr>
          <w:rFonts w:ascii="Times New Roman" w:hAnsi="Times New Roman" w:cs="Times New Roman"/>
          <w:sz w:val="28"/>
          <w:szCs w:val="28"/>
          <w:lang w:val="uk-UA"/>
        </w:rPr>
        <w:t>рівню</w:t>
      </w:r>
      <w:r w:rsidRPr="006A2A67">
        <w:rPr>
          <w:rFonts w:ascii="Times New Roman" w:hAnsi="Times New Roman" w:cs="Times New Roman"/>
          <w:sz w:val="28"/>
          <w:szCs w:val="28"/>
        </w:rPr>
        <w:t xml:space="preserve"> злоякісн</w:t>
      </w:r>
      <w:r w:rsidR="006E5748" w:rsidRPr="006A2A67">
        <w:rPr>
          <w:rFonts w:ascii="Times New Roman" w:hAnsi="Times New Roman" w:cs="Times New Roman"/>
          <w:sz w:val="28"/>
          <w:szCs w:val="28"/>
          <w:lang w:val="uk-UA"/>
        </w:rPr>
        <w:t>о</w:t>
      </w:r>
      <w:r w:rsidRPr="006A2A67">
        <w:rPr>
          <w:rFonts w:ascii="Times New Roman" w:hAnsi="Times New Roman" w:cs="Times New Roman"/>
          <w:sz w:val="28"/>
          <w:szCs w:val="28"/>
        </w:rPr>
        <w:t>ст</w:t>
      </w:r>
      <w:r w:rsidR="006E5748"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w:t>
      </w:r>
      <w:r w:rsidR="006E5748" w:rsidRPr="006A2A67">
        <w:rPr>
          <w:rFonts w:ascii="Times New Roman" w:hAnsi="Times New Roman" w:cs="Times New Roman"/>
          <w:sz w:val="28"/>
          <w:szCs w:val="28"/>
          <w:lang w:val="uk-UA"/>
        </w:rPr>
        <w:t>перебігу хвороби</w:t>
      </w:r>
      <w:r w:rsidRPr="006A2A67">
        <w:rPr>
          <w:rFonts w:ascii="Times New Roman" w:hAnsi="Times New Roman" w:cs="Times New Roman"/>
          <w:sz w:val="28"/>
          <w:szCs w:val="28"/>
        </w:rPr>
        <w:t>. Ці дані свідчать про певні біологічн</w:t>
      </w:r>
      <w:r w:rsidR="00545766"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порушення, що виникають у </w:t>
      </w:r>
      <w:r w:rsidR="00765ABE" w:rsidRPr="006A2A67">
        <w:rPr>
          <w:rFonts w:ascii="Times New Roman" w:hAnsi="Times New Roman" w:cs="Times New Roman"/>
          <w:sz w:val="28"/>
          <w:szCs w:val="28"/>
          <w:lang w:val="uk-UA"/>
        </w:rPr>
        <w:t>функціонуванні</w:t>
      </w:r>
      <w:r w:rsidRPr="006A2A67">
        <w:rPr>
          <w:rFonts w:ascii="Times New Roman" w:hAnsi="Times New Roman" w:cs="Times New Roman"/>
          <w:sz w:val="28"/>
          <w:szCs w:val="28"/>
        </w:rPr>
        <w:t xml:space="preserve"> організму хворих на шизофренію. Однак немає достатньої ясності в розумінні механізмів, які формують ці порушення, і умов, що сприяють їх виникненню.</w:t>
      </w:r>
    </w:p>
    <w:p w:rsidR="007B2A13" w:rsidRPr="006A2A67" w:rsidRDefault="00765ABE"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lang w:val="uk-UA"/>
        </w:rPr>
        <w:t>О</w:t>
      </w:r>
      <w:r w:rsidR="007B2A13" w:rsidRPr="006A2A67">
        <w:rPr>
          <w:rFonts w:ascii="Times New Roman" w:hAnsi="Times New Roman" w:cs="Times New Roman"/>
          <w:sz w:val="28"/>
          <w:szCs w:val="28"/>
        </w:rPr>
        <w:t>станні</w:t>
      </w:r>
      <w:r w:rsidRPr="006A2A67">
        <w:rPr>
          <w:rFonts w:ascii="Times New Roman" w:hAnsi="Times New Roman" w:cs="Times New Roman"/>
          <w:sz w:val="28"/>
          <w:szCs w:val="28"/>
          <w:lang w:val="uk-UA"/>
        </w:rPr>
        <w:t>ми</w:t>
      </w:r>
      <w:r w:rsidR="007B2A13" w:rsidRPr="006A2A67">
        <w:rPr>
          <w:rFonts w:ascii="Times New Roman" w:hAnsi="Times New Roman" w:cs="Times New Roman"/>
          <w:sz w:val="28"/>
          <w:szCs w:val="28"/>
        </w:rPr>
        <w:t xml:space="preserve"> рок</w:t>
      </w:r>
      <w:r w:rsidRPr="006A2A67">
        <w:rPr>
          <w:rFonts w:ascii="Times New Roman" w:hAnsi="Times New Roman" w:cs="Times New Roman"/>
          <w:sz w:val="28"/>
          <w:szCs w:val="28"/>
          <w:lang w:val="uk-UA"/>
        </w:rPr>
        <w:t>ами</w:t>
      </w:r>
      <w:r w:rsidR="007B2A13" w:rsidRPr="006A2A67">
        <w:rPr>
          <w:rFonts w:ascii="Times New Roman" w:hAnsi="Times New Roman" w:cs="Times New Roman"/>
          <w:sz w:val="28"/>
          <w:szCs w:val="28"/>
        </w:rPr>
        <w:t xml:space="preserve"> бул</w:t>
      </w:r>
      <w:r w:rsidRPr="006A2A67">
        <w:rPr>
          <w:rFonts w:ascii="Times New Roman" w:hAnsi="Times New Roman" w:cs="Times New Roman"/>
          <w:sz w:val="28"/>
          <w:szCs w:val="28"/>
          <w:lang w:val="uk-UA"/>
        </w:rPr>
        <w:t>о</w:t>
      </w:r>
      <w:r w:rsidR="007B2A13" w:rsidRPr="006A2A67">
        <w:rPr>
          <w:rFonts w:ascii="Times New Roman" w:hAnsi="Times New Roman" w:cs="Times New Roman"/>
          <w:sz w:val="28"/>
          <w:szCs w:val="28"/>
        </w:rPr>
        <w:t xml:space="preserve"> досягнут</w:t>
      </w:r>
      <w:r w:rsidRPr="006A2A67">
        <w:rPr>
          <w:rFonts w:ascii="Times New Roman" w:hAnsi="Times New Roman" w:cs="Times New Roman"/>
          <w:sz w:val="28"/>
          <w:szCs w:val="28"/>
          <w:lang w:val="uk-UA"/>
        </w:rPr>
        <w:t>о</w:t>
      </w:r>
      <w:r w:rsidR="007B2A13" w:rsidRPr="006A2A67">
        <w:rPr>
          <w:rFonts w:ascii="Times New Roman" w:hAnsi="Times New Roman" w:cs="Times New Roman"/>
          <w:sz w:val="28"/>
          <w:szCs w:val="28"/>
        </w:rPr>
        <w:t xml:space="preserve"> певн</w:t>
      </w:r>
      <w:r w:rsidRPr="006A2A67">
        <w:rPr>
          <w:rFonts w:ascii="Times New Roman" w:hAnsi="Times New Roman" w:cs="Times New Roman"/>
          <w:sz w:val="28"/>
          <w:szCs w:val="28"/>
          <w:lang w:val="uk-UA"/>
        </w:rPr>
        <w:t>их</w:t>
      </w:r>
      <w:r w:rsidR="007B2A13" w:rsidRPr="006A2A67">
        <w:rPr>
          <w:rFonts w:ascii="Times New Roman" w:hAnsi="Times New Roman" w:cs="Times New Roman"/>
          <w:sz w:val="28"/>
          <w:szCs w:val="28"/>
        </w:rPr>
        <w:t xml:space="preserve"> успіх</w:t>
      </w:r>
      <w:r w:rsidRPr="006A2A67">
        <w:rPr>
          <w:rFonts w:ascii="Times New Roman" w:hAnsi="Times New Roman" w:cs="Times New Roman"/>
          <w:sz w:val="28"/>
          <w:szCs w:val="28"/>
          <w:lang w:val="uk-UA"/>
        </w:rPr>
        <w:t>ів</w:t>
      </w:r>
      <w:r w:rsidR="007B2A13" w:rsidRPr="006A2A67">
        <w:rPr>
          <w:rFonts w:ascii="Times New Roman" w:hAnsi="Times New Roman" w:cs="Times New Roman"/>
          <w:sz w:val="28"/>
          <w:szCs w:val="28"/>
        </w:rPr>
        <w:t xml:space="preserve"> </w:t>
      </w:r>
      <w:r w:rsidRPr="006A2A67">
        <w:rPr>
          <w:rFonts w:ascii="Times New Roman" w:hAnsi="Times New Roman" w:cs="Times New Roman"/>
          <w:sz w:val="28"/>
          <w:szCs w:val="28"/>
          <w:lang w:val="uk-UA"/>
        </w:rPr>
        <w:t>у</w:t>
      </w:r>
      <w:r w:rsidR="007B2A13" w:rsidRPr="006A2A67">
        <w:rPr>
          <w:rFonts w:ascii="Times New Roman" w:hAnsi="Times New Roman" w:cs="Times New Roman"/>
          <w:sz w:val="28"/>
          <w:szCs w:val="28"/>
        </w:rPr>
        <w:t xml:space="preserve"> біохімічному вивченні шизофренії, що </w:t>
      </w:r>
      <w:r w:rsidRPr="006A2A67">
        <w:rPr>
          <w:rFonts w:ascii="Times New Roman" w:hAnsi="Times New Roman" w:cs="Times New Roman"/>
          <w:sz w:val="28"/>
          <w:szCs w:val="28"/>
          <w:lang w:val="uk-UA"/>
        </w:rPr>
        <w:t>дає можливість</w:t>
      </w:r>
      <w:r w:rsidR="007B2A13" w:rsidRPr="006A2A67">
        <w:rPr>
          <w:rFonts w:ascii="Times New Roman" w:hAnsi="Times New Roman" w:cs="Times New Roman"/>
          <w:sz w:val="28"/>
          <w:szCs w:val="28"/>
        </w:rPr>
        <w:t xml:space="preserve"> сформулювати біохімічні гіпотези її розвитку.</w:t>
      </w:r>
    </w:p>
    <w:p w:rsidR="007B2A13" w:rsidRPr="006A2A67" w:rsidRDefault="007B2A1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Найбільш представницькими є так звані катехоламінов</w:t>
      </w:r>
      <w:r w:rsidR="00772D41" w:rsidRPr="006A2A67">
        <w:rPr>
          <w:rFonts w:ascii="Times New Roman" w:hAnsi="Times New Roman" w:cs="Times New Roman"/>
          <w:sz w:val="28"/>
          <w:szCs w:val="28"/>
          <w:lang w:val="uk-UA"/>
        </w:rPr>
        <w:t>а</w:t>
      </w:r>
      <w:r w:rsidRPr="006A2A67">
        <w:rPr>
          <w:rFonts w:ascii="Times New Roman" w:hAnsi="Times New Roman" w:cs="Times New Roman"/>
          <w:sz w:val="28"/>
          <w:szCs w:val="28"/>
        </w:rPr>
        <w:t xml:space="preserve"> </w:t>
      </w:r>
      <w:r w:rsidR="00765ABE"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індолов</w:t>
      </w:r>
      <w:r w:rsidR="00772D41" w:rsidRPr="006A2A67">
        <w:rPr>
          <w:rFonts w:ascii="Times New Roman" w:hAnsi="Times New Roman" w:cs="Times New Roman"/>
          <w:sz w:val="28"/>
          <w:szCs w:val="28"/>
          <w:lang w:val="uk-UA"/>
        </w:rPr>
        <w:t>а</w:t>
      </w:r>
      <w:r w:rsidRPr="006A2A67">
        <w:rPr>
          <w:rFonts w:ascii="Times New Roman" w:hAnsi="Times New Roman" w:cs="Times New Roman"/>
          <w:sz w:val="28"/>
          <w:szCs w:val="28"/>
        </w:rPr>
        <w:t xml:space="preserve"> гіпотези. Перш</w:t>
      </w:r>
      <w:r w:rsidR="00772D41" w:rsidRPr="006A2A67">
        <w:rPr>
          <w:rFonts w:ascii="Times New Roman" w:hAnsi="Times New Roman" w:cs="Times New Roman"/>
          <w:sz w:val="28"/>
          <w:szCs w:val="28"/>
          <w:lang w:val="uk-UA"/>
        </w:rPr>
        <w:t>а</w:t>
      </w:r>
      <w:r w:rsidRPr="006A2A67">
        <w:rPr>
          <w:rFonts w:ascii="Times New Roman" w:hAnsi="Times New Roman" w:cs="Times New Roman"/>
          <w:sz w:val="28"/>
          <w:szCs w:val="28"/>
        </w:rPr>
        <w:t xml:space="preserve"> </w:t>
      </w:r>
      <w:r w:rsidR="00765ABE" w:rsidRPr="006A2A67">
        <w:rPr>
          <w:rFonts w:ascii="Times New Roman" w:hAnsi="Times New Roman" w:cs="Times New Roman"/>
          <w:sz w:val="28"/>
          <w:szCs w:val="28"/>
          <w:lang w:val="uk-UA"/>
        </w:rPr>
        <w:t>базується</w:t>
      </w:r>
      <w:r w:rsidRPr="006A2A67">
        <w:rPr>
          <w:rFonts w:ascii="Times New Roman" w:hAnsi="Times New Roman" w:cs="Times New Roman"/>
          <w:sz w:val="28"/>
          <w:szCs w:val="28"/>
        </w:rPr>
        <w:t xml:space="preserve"> на припущенні про роль дисфункції норадреналіну </w:t>
      </w:r>
      <w:r w:rsidR="00765ABE"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дофаміну в механізмах порушення нейроб</w:t>
      </w:r>
      <w:r w:rsidR="00772D41" w:rsidRPr="006A2A67">
        <w:rPr>
          <w:rFonts w:ascii="Times New Roman" w:hAnsi="Times New Roman" w:cs="Times New Roman"/>
          <w:sz w:val="28"/>
          <w:szCs w:val="28"/>
          <w:lang w:val="uk-UA"/>
        </w:rPr>
        <w:t>і</w:t>
      </w:r>
      <w:r w:rsidRPr="006A2A67">
        <w:rPr>
          <w:rFonts w:ascii="Times New Roman" w:hAnsi="Times New Roman" w:cs="Times New Roman"/>
          <w:sz w:val="28"/>
          <w:szCs w:val="28"/>
        </w:rPr>
        <w:t>олог</w:t>
      </w:r>
      <w:r w:rsidR="00772D41" w:rsidRPr="006A2A67">
        <w:rPr>
          <w:rFonts w:ascii="Times New Roman" w:hAnsi="Times New Roman" w:cs="Times New Roman"/>
          <w:sz w:val="28"/>
          <w:szCs w:val="28"/>
          <w:lang w:val="uk-UA"/>
        </w:rPr>
        <w:t>і</w:t>
      </w:r>
      <w:r w:rsidRPr="006A2A67">
        <w:rPr>
          <w:rFonts w:ascii="Times New Roman" w:hAnsi="Times New Roman" w:cs="Times New Roman"/>
          <w:sz w:val="28"/>
          <w:szCs w:val="28"/>
        </w:rPr>
        <w:t>ч</w:t>
      </w:r>
      <w:r w:rsidR="00772D41" w:rsidRPr="006A2A67">
        <w:rPr>
          <w:rFonts w:ascii="Times New Roman" w:hAnsi="Times New Roman" w:cs="Times New Roman"/>
          <w:sz w:val="28"/>
          <w:szCs w:val="28"/>
          <w:lang w:val="uk-UA"/>
        </w:rPr>
        <w:t>н</w:t>
      </w:r>
      <w:r w:rsidRPr="006A2A67">
        <w:rPr>
          <w:rFonts w:ascii="Times New Roman" w:hAnsi="Times New Roman" w:cs="Times New Roman"/>
          <w:sz w:val="28"/>
          <w:szCs w:val="28"/>
        </w:rPr>
        <w:t>их процесів у мозку хворих на шизофренію. Прихильники індолово</w:t>
      </w:r>
      <w:r w:rsidR="00765ABE" w:rsidRPr="006A2A67">
        <w:rPr>
          <w:rFonts w:ascii="Times New Roman" w:hAnsi="Times New Roman" w:cs="Times New Roman"/>
          <w:sz w:val="28"/>
          <w:szCs w:val="28"/>
          <w:lang w:val="uk-UA"/>
        </w:rPr>
        <w:t>ї</w:t>
      </w:r>
      <w:r w:rsidRPr="006A2A67">
        <w:rPr>
          <w:rFonts w:ascii="Times New Roman" w:hAnsi="Times New Roman" w:cs="Times New Roman"/>
          <w:sz w:val="28"/>
          <w:szCs w:val="28"/>
        </w:rPr>
        <w:t xml:space="preserve"> гіпотез</w:t>
      </w:r>
      <w:r w:rsidR="00772D41" w:rsidRPr="006A2A67">
        <w:rPr>
          <w:rFonts w:ascii="Times New Roman" w:hAnsi="Times New Roman" w:cs="Times New Roman"/>
          <w:sz w:val="28"/>
          <w:szCs w:val="28"/>
          <w:lang w:val="uk-UA"/>
        </w:rPr>
        <w:t>и</w:t>
      </w:r>
      <w:r w:rsidRPr="006A2A67">
        <w:rPr>
          <w:rFonts w:ascii="Times New Roman" w:hAnsi="Times New Roman" w:cs="Times New Roman"/>
          <w:sz w:val="28"/>
          <w:szCs w:val="28"/>
        </w:rPr>
        <w:t xml:space="preserve"> вважають, що оскільки серотонін і його метаболізм, а також інші індолов</w:t>
      </w:r>
      <w:r w:rsidR="00772D41"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похідні відіграють важливу роль у механізмах психічної діяльності, то дисфункція цих речовин або компонентів їх обміну може </w:t>
      </w:r>
      <w:r w:rsidRPr="006A2A67">
        <w:rPr>
          <w:rFonts w:ascii="Times New Roman" w:hAnsi="Times New Roman" w:cs="Times New Roman"/>
          <w:sz w:val="28"/>
          <w:szCs w:val="28"/>
        </w:rPr>
        <w:lastRenderedPageBreak/>
        <w:t>призвести до виникнення шизофренії. По суті</w:t>
      </w:r>
      <w:r w:rsidR="00765ABE"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w:t>
      </w:r>
      <w:r w:rsidR="00765ABE" w:rsidRPr="006A2A67">
        <w:rPr>
          <w:rFonts w:ascii="Times New Roman" w:hAnsi="Times New Roman" w:cs="Times New Roman"/>
          <w:sz w:val="28"/>
          <w:szCs w:val="28"/>
          <w:lang w:val="uk-UA"/>
        </w:rPr>
        <w:t>подібною</w:t>
      </w:r>
      <w:r w:rsidRPr="006A2A67">
        <w:rPr>
          <w:rFonts w:ascii="Times New Roman" w:hAnsi="Times New Roman" w:cs="Times New Roman"/>
          <w:sz w:val="28"/>
          <w:szCs w:val="28"/>
        </w:rPr>
        <w:t xml:space="preserve"> до описаних вище концепці</w:t>
      </w:r>
      <w:r w:rsidR="00772D41"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w:t>
      </w:r>
      <w:r w:rsidR="00765ABE" w:rsidRPr="006A2A67">
        <w:rPr>
          <w:rFonts w:ascii="Times New Roman" w:hAnsi="Times New Roman" w:cs="Times New Roman"/>
          <w:sz w:val="28"/>
          <w:szCs w:val="28"/>
          <w:lang w:val="uk-UA"/>
        </w:rPr>
        <w:t>є</w:t>
      </w:r>
      <w:r w:rsidRPr="006A2A67">
        <w:rPr>
          <w:rFonts w:ascii="Times New Roman" w:hAnsi="Times New Roman" w:cs="Times New Roman"/>
          <w:sz w:val="28"/>
          <w:szCs w:val="28"/>
        </w:rPr>
        <w:t xml:space="preserve"> ідея про зв'язок шизофренічного процесу з порушенням функцій ферментних систем, що беруть участь в обміні біогенних амінів.</w:t>
      </w:r>
    </w:p>
    <w:p w:rsidR="007B2A13" w:rsidRPr="006A2A67" w:rsidRDefault="007B2A1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Шизофренія </w:t>
      </w:r>
      <w:r w:rsidR="00765ABE" w:rsidRPr="006A2A67">
        <w:rPr>
          <w:rFonts w:ascii="Times New Roman" w:hAnsi="Times New Roman" w:cs="Times New Roman"/>
          <w:sz w:val="28"/>
          <w:szCs w:val="28"/>
          <w:lang w:val="uk-UA"/>
        </w:rPr>
        <w:t>подається</w:t>
      </w:r>
      <w:r w:rsidRPr="006A2A67">
        <w:rPr>
          <w:rFonts w:ascii="Times New Roman" w:hAnsi="Times New Roman" w:cs="Times New Roman"/>
          <w:sz w:val="28"/>
          <w:szCs w:val="28"/>
        </w:rPr>
        <w:t xml:space="preserve"> деякими авторами як одна з форм невдалого пристосування особистості до життя. Неможливість повноцінного пристосування пояснюють особливою дефектн</w:t>
      </w:r>
      <w:r w:rsidR="00772D41" w:rsidRPr="006A2A67">
        <w:rPr>
          <w:rFonts w:ascii="Times New Roman" w:hAnsi="Times New Roman" w:cs="Times New Roman"/>
          <w:sz w:val="28"/>
          <w:szCs w:val="28"/>
          <w:lang w:val="uk-UA"/>
        </w:rPr>
        <w:t>і</w:t>
      </w:r>
      <w:r w:rsidRPr="006A2A67">
        <w:rPr>
          <w:rFonts w:ascii="Times New Roman" w:hAnsi="Times New Roman" w:cs="Times New Roman"/>
          <w:sz w:val="28"/>
          <w:szCs w:val="28"/>
        </w:rPr>
        <w:t>стю особистості, сформовано</w:t>
      </w:r>
      <w:r w:rsidR="00394AD3" w:rsidRPr="006A2A67">
        <w:rPr>
          <w:rFonts w:ascii="Times New Roman" w:hAnsi="Times New Roman" w:cs="Times New Roman"/>
          <w:sz w:val="28"/>
          <w:szCs w:val="28"/>
          <w:lang w:val="uk-UA"/>
        </w:rPr>
        <w:t>ю</w:t>
      </w:r>
      <w:r w:rsidRPr="006A2A67">
        <w:rPr>
          <w:rFonts w:ascii="Times New Roman" w:hAnsi="Times New Roman" w:cs="Times New Roman"/>
          <w:sz w:val="28"/>
          <w:szCs w:val="28"/>
        </w:rPr>
        <w:t xml:space="preserve"> </w:t>
      </w:r>
      <w:r w:rsidR="00765ABE" w:rsidRPr="006A2A67">
        <w:rPr>
          <w:rFonts w:ascii="Times New Roman" w:hAnsi="Times New Roman" w:cs="Times New Roman"/>
          <w:sz w:val="28"/>
          <w:szCs w:val="28"/>
          <w:lang w:val="uk-UA"/>
        </w:rPr>
        <w:t>внаслідок</w:t>
      </w:r>
      <w:r w:rsidRPr="006A2A67">
        <w:rPr>
          <w:rFonts w:ascii="Times New Roman" w:hAnsi="Times New Roman" w:cs="Times New Roman"/>
          <w:sz w:val="28"/>
          <w:szCs w:val="28"/>
        </w:rPr>
        <w:t xml:space="preserve"> неправильних інтерперсональних внутрішньосімейних стосунків </w:t>
      </w:r>
      <w:r w:rsidR="00765ABE"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ранньому дитячому віці. Такі міркування про природу шизофренії були спростовані. Показано, що ризик виникнення шизофренії у дітей, </w:t>
      </w:r>
      <w:r w:rsidR="00772D41" w:rsidRPr="006A2A67">
        <w:rPr>
          <w:rFonts w:ascii="Times New Roman" w:hAnsi="Times New Roman" w:cs="Times New Roman"/>
          <w:sz w:val="28"/>
          <w:szCs w:val="28"/>
          <w:lang w:val="uk-UA"/>
        </w:rPr>
        <w:t xml:space="preserve">які </w:t>
      </w:r>
      <w:r w:rsidRPr="006A2A67">
        <w:rPr>
          <w:rFonts w:ascii="Times New Roman" w:hAnsi="Times New Roman" w:cs="Times New Roman"/>
          <w:sz w:val="28"/>
          <w:szCs w:val="28"/>
        </w:rPr>
        <w:t>адаптувалися у ранньому віці в інших сім'ях, обумовлений не особливостями внутрішньосімейних стосунків, а спадково</w:t>
      </w:r>
      <w:r w:rsidR="00772D41" w:rsidRPr="006A2A67">
        <w:rPr>
          <w:rFonts w:ascii="Times New Roman" w:hAnsi="Times New Roman" w:cs="Times New Roman"/>
          <w:sz w:val="28"/>
          <w:szCs w:val="28"/>
          <w:lang w:val="uk-UA"/>
        </w:rPr>
        <w:t>ю</w:t>
      </w:r>
      <w:r w:rsidRPr="006A2A67">
        <w:rPr>
          <w:rFonts w:ascii="Times New Roman" w:hAnsi="Times New Roman" w:cs="Times New Roman"/>
          <w:sz w:val="28"/>
          <w:szCs w:val="28"/>
        </w:rPr>
        <w:t xml:space="preserve"> </w:t>
      </w:r>
      <w:r w:rsidR="00772D41" w:rsidRPr="006A2A67">
        <w:rPr>
          <w:rFonts w:ascii="Times New Roman" w:hAnsi="Times New Roman" w:cs="Times New Roman"/>
          <w:sz w:val="28"/>
          <w:szCs w:val="28"/>
          <w:lang w:val="uk-UA"/>
        </w:rPr>
        <w:t>обтяженістю</w:t>
      </w:r>
      <w:r w:rsidRPr="006A2A67">
        <w:rPr>
          <w:rFonts w:ascii="Times New Roman" w:hAnsi="Times New Roman" w:cs="Times New Roman"/>
          <w:sz w:val="28"/>
          <w:szCs w:val="28"/>
        </w:rPr>
        <w:t>.</w:t>
      </w:r>
    </w:p>
    <w:p w:rsidR="007B2A13" w:rsidRPr="006A2A67" w:rsidRDefault="007B2A1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Незважаючи на численні фактичні знахідки, що мають відношення до етіології та патогенезу шизофренії, </w:t>
      </w:r>
      <w:r w:rsidR="00765ABE" w:rsidRPr="006A2A67">
        <w:rPr>
          <w:rFonts w:ascii="Times New Roman" w:hAnsi="Times New Roman" w:cs="Times New Roman"/>
          <w:sz w:val="28"/>
          <w:szCs w:val="28"/>
          <w:lang w:val="uk-UA"/>
        </w:rPr>
        <w:t>подати</w:t>
      </w:r>
      <w:r w:rsidRPr="006A2A67">
        <w:rPr>
          <w:rFonts w:ascii="Times New Roman" w:hAnsi="Times New Roman" w:cs="Times New Roman"/>
          <w:sz w:val="28"/>
          <w:szCs w:val="28"/>
        </w:rPr>
        <w:t xml:space="preserve"> ці дані у вигляді </w:t>
      </w:r>
      <w:r w:rsidR="00394AD3" w:rsidRPr="006A2A67">
        <w:rPr>
          <w:rFonts w:ascii="Times New Roman" w:hAnsi="Times New Roman" w:cs="Times New Roman"/>
          <w:sz w:val="28"/>
          <w:szCs w:val="28"/>
          <w:lang w:val="uk-UA"/>
        </w:rPr>
        <w:t>гармонійної</w:t>
      </w:r>
      <w:r w:rsidRPr="006A2A67">
        <w:rPr>
          <w:rFonts w:ascii="Times New Roman" w:hAnsi="Times New Roman" w:cs="Times New Roman"/>
          <w:sz w:val="28"/>
          <w:szCs w:val="28"/>
        </w:rPr>
        <w:t xml:space="preserve"> концепції поки неможливо.</w:t>
      </w:r>
    </w:p>
    <w:p w:rsidR="007B2A13" w:rsidRPr="006A2A67" w:rsidRDefault="007B2A13"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rPr>
        <w:t>У зв'язку з цим останні</w:t>
      </w:r>
      <w:r w:rsidR="00C00F93" w:rsidRPr="006A2A67">
        <w:rPr>
          <w:rFonts w:ascii="Times New Roman" w:hAnsi="Times New Roman" w:cs="Times New Roman"/>
          <w:sz w:val="28"/>
          <w:szCs w:val="28"/>
          <w:lang w:val="uk-UA"/>
        </w:rPr>
        <w:t>ми</w:t>
      </w:r>
      <w:r w:rsidRPr="006A2A67">
        <w:rPr>
          <w:rFonts w:ascii="Times New Roman" w:hAnsi="Times New Roman" w:cs="Times New Roman"/>
          <w:sz w:val="28"/>
          <w:szCs w:val="28"/>
        </w:rPr>
        <w:t xml:space="preserve"> рок</w:t>
      </w:r>
      <w:r w:rsidR="00C00F93" w:rsidRPr="006A2A67">
        <w:rPr>
          <w:rFonts w:ascii="Times New Roman" w:hAnsi="Times New Roman" w:cs="Times New Roman"/>
          <w:sz w:val="28"/>
          <w:szCs w:val="28"/>
          <w:lang w:val="uk-UA"/>
        </w:rPr>
        <w:t>ами</w:t>
      </w:r>
      <w:r w:rsidRPr="006A2A67">
        <w:rPr>
          <w:rFonts w:ascii="Times New Roman" w:hAnsi="Times New Roman" w:cs="Times New Roman"/>
          <w:sz w:val="28"/>
          <w:szCs w:val="28"/>
        </w:rPr>
        <w:t xml:space="preserve"> найбільш широк</w:t>
      </w:r>
      <w:r w:rsidR="00C00F93" w:rsidRPr="006A2A67">
        <w:rPr>
          <w:rFonts w:ascii="Times New Roman" w:hAnsi="Times New Roman" w:cs="Times New Roman"/>
          <w:sz w:val="28"/>
          <w:szCs w:val="28"/>
          <w:lang w:val="uk-UA"/>
        </w:rPr>
        <w:t>ого</w:t>
      </w:r>
      <w:r w:rsidRPr="006A2A67">
        <w:rPr>
          <w:rFonts w:ascii="Times New Roman" w:hAnsi="Times New Roman" w:cs="Times New Roman"/>
          <w:sz w:val="28"/>
          <w:szCs w:val="28"/>
        </w:rPr>
        <w:t xml:space="preserve"> визнання </w:t>
      </w:r>
      <w:r w:rsidR="00C00F93" w:rsidRPr="006A2A67">
        <w:rPr>
          <w:rFonts w:ascii="Times New Roman" w:hAnsi="Times New Roman" w:cs="Times New Roman"/>
          <w:sz w:val="28"/>
          <w:szCs w:val="28"/>
          <w:lang w:val="uk-UA"/>
        </w:rPr>
        <w:t>набула</w:t>
      </w:r>
      <w:r w:rsidRPr="006A2A67">
        <w:rPr>
          <w:rFonts w:ascii="Times New Roman" w:hAnsi="Times New Roman" w:cs="Times New Roman"/>
          <w:sz w:val="28"/>
          <w:szCs w:val="28"/>
        </w:rPr>
        <w:t xml:space="preserve"> так звана модель «</w:t>
      </w:r>
      <w:r w:rsidR="00394AD3" w:rsidRPr="006A2A67">
        <w:rPr>
          <w:rFonts w:ascii="Times New Roman" w:hAnsi="Times New Roman" w:cs="Times New Roman"/>
          <w:sz w:val="28"/>
          <w:szCs w:val="28"/>
        </w:rPr>
        <w:t>стресс</w:t>
      </w:r>
      <w:r w:rsidR="00394AD3"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w:t>
      </w:r>
      <w:r w:rsidR="00394AD3"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діатез». Відповідно до цієї моделі для виникнення захворювання необхідн</w:t>
      </w:r>
      <w:r w:rsidR="00BC3397" w:rsidRPr="006A2A67">
        <w:rPr>
          <w:rFonts w:ascii="Times New Roman" w:hAnsi="Times New Roman" w:cs="Times New Roman"/>
          <w:sz w:val="28"/>
          <w:szCs w:val="28"/>
          <w:lang w:val="uk-UA"/>
        </w:rPr>
        <w:t>им</w:t>
      </w:r>
      <w:r w:rsidR="00394AD3" w:rsidRPr="006A2A67">
        <w:rPr>
          <w:rFonts w:ascii="Times New Roman" w:hAnsi="Times New Roman" w:cs="Times New Roman"/>
          <w:sz w:val="28"/>
          <w:szCs w:val="28"/>
          <w:lang w:val="uk-UA"/>
        </w:rPr>
        <w:t>и</w:t>
      </w:r>
      <w:r w:rsidR="00BC3397" w:rsidRPr="006A2A67">
        <w:rPr>
          <w:rFonts w:ascii="Times New Roman" w:hAnsi="Times New Roman" w:cs="Times New Roman"/>
          <w:sz w:val="28"/>
          <w:szCs w:val="28"/>
          <w:lang w:val="uk-UA"/>
        </w:rPr>
        <w:t xml:space="preserve"> є</w:t>
      </w:r>
      <w:r w:rsidRPr="006A2A67">
        <w:rPr>
          <w:rFonts w:ascii="Times New Roman" w:hAnsi="Times New Roman" w:cs="Times New Roman"/>
          <w:sz w:val="28"/>
          <w:szCs w:val="28"/>
        </w:rPr>
        <w:t xml:space="preserve"> наявність специфічної уразливості індивіда (діатезу) і дія стресора навколишнього середовища. Стресор може бути біологічним (наприклад, інфекція, фізична травма) або психосоціальним (несприятлива сімейна обстановка, </w:t>
      </w:r>
      <w:r w:rsidR="00BC3397" w:rsidRPr="006A2A67">
        <w:rPr>
          <w:rFonts w:ascii="Times New Roman" w:hAnsi="Times New Roman" w:cs="Times New Roman"/>
          <w:sz w:val="28"/>
          <w:szCs w:val="28"/>
          <w:lang w:val="uk-UA"/>
        </w:rPr>
        <w:t xml:space="preserve">тривала </w:t>
      </w:r>
      <w:r w:rsidR="00772D41" w:rsidRPr="006A2A67">
        <w:rPr>
          <w:rFonts w:ascii="Times New Roman" w:hAnsi="Times New Roman" w:cs="Times New Roman"/>
          <w:sz w:val="28"/>
          <w:szCs w:val="28"/>
        </w:rPr>
        <w:t>психотравма</w:t>
      </w:r>
      <w:r w:rsidR="00394AD3" w:rsidRPr="006A2A67">
        <w:rPr>
          <w:rFonts w:ascii="Times New Roman" w:hAnsi="Times New Roman" w:cs="Times New Roman"/>
          <w:sz w:val="28"/>
          <w:szCs w:val="28"/>
          <w:lang w:val="uk-UA"/>
        </w:rPr>
        <w:t>тична</w:t>
      </w:r>
      <w:r w:rsidR="00772D41" w:rsidRPr="006A2A67">
        <w:rPr>
          <w:rFonts w:ascii="Times New Roman" w:hAnsi="Times New Roman" w:cs="Times New Roman"/>
          <w:sz w:val="28"/>
          <w:szCs w:val="28"/>
        </w:rPr>
        <w:t xml:space="preserve"> ситуація</w:t>
      </w:r>
      <w:r w:rsidR="00BC3397" w:rsidRPr="006A2A67">
        <w:rPr>
          <w:rFonts w:ascii="Times New Roman" w:hAnsi="Times New Roman" w:cs="Times New Roman"/>
          <w:sz w:val="28"/>
          <w:szCs w:val="28"/>
          <w:lang w:val="uk-UA"/>
        </w:rPr>
        <w:t>).</w:t>
      </w:r>
      <w:r w:rsidR="00772D41"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lang w:val="uk-UA"/>
        </w:rPr>
        <w:t>Шизофрені</w:t>
      </w:r>
      <w:r w:rsidR="00772D41" w:rsidRPr="006A2A67">
        <w:rPr>
          <w:rFonts w:ascii="Times New Roman" w:hAnsi="Times New Roman" w:cs="Times New Roman"/>
          <w:sz w:val="28"/>
          <w:szCs w:val="28"/>
          <w:lang w:val="uk-UA"/>
        </w:rPr>
        <w:t>чний</w:t>
      </w:r>
      <w:r w:rsidRPr="006A2A67">
        <w:rPr>
          <w:rFonts w:ascii="Times New Roman" w:hAnsi="Times New Roman" w:cs="Times New Roman"/>
          <w:sz w:val="28"/>
          <w:szCs w:val="28"/>
          <w:lang w:val="uk-UA"/>
        </w:rPr>
        <w:t xml:space="preserve"> </w:t>
      </w:r>
      <w:r w:rsidR="00772D41" w:rsidRPr="006A2A67">
        <w:rPr>
          <w:rFonts w:ascii="Times New Roman" w:hAnsi="Times New Roman" w:cs="Times New Roman"/>
          <w:sz w:val="28"/>
          <w:szCs w:val="28"/>
          <w:lang w:val="uk-UA"/>
        </w:rPr>
        <w:t>«</w:t>
      </w:r>
      <w:r w:rsidRPr="006A2A67">
        <w:rPr>
          <w:rFonts w:ascii="Times New Roman" w:hAnsi="Times New Roman" w:cs="Times New Roman"/>
          <w:sz w:val="28"/>
          <w:szCs w:val="28"/>
          <w:lang w:val="uk-UA"/>
        </w:rPr>
        <w:t>діатез</w:t>
      </w:r>
      <w:r w:rsidR="00772D41" w:rsidRPr="006A2A67">
        <w:rPr>
          <w:rFonts w:ascii="Times New Roman" w:hAnsi="Times New Roman" w:cs="Times New Roman"/>
          <w:sz w:val="28"/>
          <w:szCs w:val="28"/>
          <w:lang w:val="uk-UA"/>
        </w:rPr>
        <w:t>»</w:t>
      </w:r>
      <w:r w:rsidRPr="006A2A67">
        <w:rPr>
          <w:rFonts w:ascii="Times New Roman" w:hAnsi="Times New Roman" w:cs="Times New Roman"/>
          <w:sz w:val="28"/>
          <w:szCs w:val="28"/>
          <w:lang w:val="uk-UA"/>
        </w:rPr>
        <w:t xml:space="preserve"> являє собою генетичну схильність </w:t>
      </w:r>
      <w:r w:rsidR="00BC3397" w:rsidRPr="006A2A67">
        <w:rPr>
          <w:rFonts w:ascii="Times New Roman" w:hAnsi="Times New Roman" w:cs="Times New Roman"/>
          <w:sz w:val="28"/>
          <w:szCs w:val="28"/>
          <w:lang w:val="uk-UA"/>
        </w:rPr>
        <w:t>різного ступеня вираженості</w:t>
      </w:r>
      <w:r w:rsidRPr="006A2A67">
        <w:rPr>
          <w:rFonts w:ascii="Times New Roman" w:hAnsi="Times New Roman" w:cs="Times New Roman"/>
          <w:sz w:val="28"/>
          <w:szCs w:val="28"/>
          <w:lang w:val="uk-UA"/>
        </w:rPr>
        <w:t xml:space="preserve">, </w:t>
      </w:r>
      <w:r w:rsidR="00BC3397" w:rsidRPr="006A2A67">
        <w:rPr>
          <w:rFonts w:ascii="Times New Roman" w:hAnsi="Times New Roman" w:cs="Times New Roman"/>
          <w:sz w:val="28"/>
          <w:szCs w:val="28"/>
          <w:lang w:val="uk-UA"/>
        </w:rPr>
        <w:t>яка</w:t>
      </w:r>
      <w:r w:rsidRPr="006A2A67">
        <w:rPr>
          <w:rFonts w:ascii="Times New Roman" w:hAnsi="Times New Roman" w:cs="Times New Roman"/>
          <w:sz w:val="28"/>
          <w:szCs w:val="28"/>
          <w:lang w:val="uk-UA"/>
        </w:rPr>
        <w:t xml:space="preserve"> протягом життя</w:t>
      </w:r>
      <w:r w:rsidR="00F72FA0" w:rsidRPr="006A2A67">
        <w:rPr>
          <w:rFonts w:ascii="Times New Roman" w:hAnsi="Times New Roman" w:cs="Times New Roman"/>
          <w:sz w:val="28"/>
          <w:szCs w:val="28"/>
          <w:lang w:val="uk-UA"/>
        </w:rPr>
        <w:t xml:space="preserve"> </w:t>
      </w:r>
      <w:r w:rsidR="00BC3397" w:rsidRPr="006A2A67">
        <w:rPr>
          <w:rFonts w:ascii="Times New Roman" w:hAnsi="Times New Roman" w:cs="Times New Roman"/>
          <w:sz w:val="28"/>
          <w:szCs w:val="28"/>
          <w:lang w:val="uk-UA"/>
        </w:rPr>
        <w:t>може</w:t>
      </w:r>
      <w:r w:rsidR="00F72FA0"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lang w:val="uk-UA"/>
        </w:rPr>
        <w:t xml:space="preserve">посилюватися під впливом епігенетичних </w:t>
      </w:r>
      <w:r w:rsidR="00394AD3" w:rsidRPr="006A2A67">
        <w:rPr>
          <w:rFonts w:ascii="Times New Roman" w:hAnsi="Times New Roman" w:cs="Times New Roman"/>
          <w:sz w:val="28"/>
          <w:szCs w:val="28"/>
          <w:lang w:val="uk-UA"/>
        </w:rPr>
        <w:t>факторів</w:t>
      </w:r>
      <w:r w:rsidR="00F72FA0" w:rsidRPr="006A2A67">
        <w:rPr>
          <w:rFonts w:ascii="Times New Roman" w:hAnsi="Times New Roman" w:cs="Times New Roman"/>
          <w:sz w:val="28"/>
          <w:szCs w:val="28"/>
          <w:lang w:val="uk-UA"/>
        </w:rPr>
        <w:t xml:space="preserve"> – </w:t>
      </w:r>
      <w:r w:rsidRPr="006A2A67">
        <w:rPr>
          <w:rFonts w:ascii="Times New Roman" w:hAnsi="Times New Roman" w:cs="Times New Roman"/>
          <w:sz w:val="28"/>
          <w:szCs w:val="28"/>
          <w:lang w:val="uk-UA"/>
        </w:rPr>
        <w:t>як біологічних, так і психосоціальних.</w:t>
      </w:r>
    </w:p>
    <w:p w:rsidR="007B2A13" w:rsidRPr="006A2A67" w:rsidRDefault="007B2A1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Спрощено механізм розвитку шизофренії можна </w:t>
      </w:r>
      <w:r w:rsidR="00BC3397" w:rsidRPr="006A2A67">
        <w:rPr>
          <w:rFonts w:ascii="Times New Roman" w:hAnsi="Times New Roman" w:cs="Times New Roman"/>
          <w:sz w:val="28"/>
          <w:szCs w:val="28"/>
          <w:lang w:val="uk-UA"/>
        </w:rPr>
        <w:t>описати</w:t>
      </w:r>
      <w:r w:rsidRPr="006A2A67">
        <w:rPr>
          <w:rFonts w:ascii="Times New Roman" w:hAnsi="Times New Roman" w:cs="Times New Roman"/>
          <w:sz w:val="28"/>
          <w:szCs w:val="28"/>
        </w:rPr>
        <w:t xml:space="preserve"> таким чином. Людина народжується з генетично</w:t>
      </w:r>
      <w:r w:rsidR="00394AD3" w:rsidRPr="006A2A67">
        <w:rPr>
          <w:rFonts w:ascii="Times New Roman" w:hAnsi="Times New Roman" w:cs="Times New Roman"/>
          <w:sz w:val="28"/>
          <w:szCs w:val="28"/>
          <w:lang w:val="uk-UA"/>
        </w:rPr>
        <w:t>ю</w:t>
      </w:r>
      <w:r w:rsidRPr="006A2A67">
        <w:rPr>
          <w:rFonts w:ascii="Times New Roman" w:hAnsi="Times New Roman" w:cs="Times New Roman"/>
          <w:sz w:val="28"/>
          <w:szCs w:val="28"/>
        </w:rPr>
        <w:t xml:space="preserve"> неповноцінн</w:t>
      </w:r>
      <w:r w:rsidR="00BC3397" w:rsidRPr="006A2A67">
        <w:rPr>
          <w:rFonts w:ascii="Times New Roman" w:hAnsi="Times New Roman" w:cs="Times New Roman"/>
          <w:sz w:val="28"/>
          <w:szCs w:val="28"/>
          <w:lang w:val="uk-UA"/>
        </w:rPr>
        <w:t>і</w:t>
      </w:r>
      <w:r w:rsidRPr="006A2A67">
        <w:rPr>
          <w:rFonts w:ascii="Times New Roman" w:hAnsi="Times New Roman" w:cs="Times New Roman"/>
          <w:sz w:val="28"/>
          <w:szCs w:val="28"/>
        </w:rPr>
        <w:t>ст</w:t>
      </w:r>
      <w:r w:rsidR="00BC3397" w:rsidRPr="006A2A67">
        <w:rPr>
          <w:rFonts w:ascii="Times New Roman" w:hAnsi="Times New Roman" w:cs="Times New Roman"/>
          <w:sz w:val="28"/>
          <w:szCs w:val="28"/>
          <w:lang w:val="uk-UA"/>
        </w:rPr>
        <w:t>ю</w:t>
      </w:r>
      <w:r w:rsidR="00BC3397" w:rsidRPr="006A2A67">
        <w:rPr>
          <w:rFonts w:ascii="Times New Roman" w:hAnsi="Times New Roman" w:cs="Times New Roman"/>
          <w:sz w:val="28"/>
          <w:szCs w:val="28"/>
        </w:rPr>
        <w:t xml:space="preserve"> певно</w:t>
      </w:r>
      <w:r w:rsidR="00BC3397" w:rsidRPr="006A2A67">
        <w:rPr>
          <w:rFonts w:ascii="Times New Roman" w:hAnsi="Times New Roman" w:cs="Times New Roman"/>
          <w:sz w:val="28"/>
          <w:szCs w:val="28"/>
          <w:lang w:val="uk-UA"/>
        </w:rPr>
        <w:t>го</w:t>
      </w:r>
      <w:r w:rsidR="00BC3397" w:rsidRPr="006A2A67">
        <w:rPr>
          <w:rFonts w:ascii="Times New Roman" w:hAnsi="Times New Roman" w:cs="Times New Roman"/>
          <w:sz w:val="28"/>
          <w:szCs w:val="28"/>
        </w:rPr>
        <w:t xml:space="preserve"> </w:t>
      </w:r>
      <w:r w:rsidR="00BC3397" w:rsidRPr="006A2A67">
        <w:rPr>
          <w:rFonts w:ascii="Times New Roman" w:hAnsi="Times New Roman" w:cs="Times New Roman"/>
          <w:sz w:val="28"/>
          <w:szCs w:val="28"/>
          <w:lang w:val="uk-UA"/>
        </w:rPr>
        <w:t xml:space="preserve">ступеня </w:t>
      </w:r>
      <w:r w:rsidR="00BC3397" w:rsidRPr="006A2A67">
        <w:rPr>
          <w:rFonts w:ascii="Times New Roman" w:hAnsi="Times New Roman" w:cs="Times New Roman"/>
          <w:sz w:val="28"/>
          <w:szCs w:val="28"/>
        </w:rPr>
        <w:t>вира</w:t>
      </w:r>
      <w:r w:rsidR="00BC3397" w:rsidRPr="006A2A67">
        <w:rPr>
          <w:rFonts w:ascii="Times New Roman" w:hAnsi="Times New Roman" w:cs="Times New Roman"/>
          <w:sz w:val="28"/>
          <w:szCs w:val="28"/>
          <w:lang w:val="uk-UA"/>
        </w:rPr>
        <w:t>женості</w:t>
      </w:r>
      <w:r w:rsidRPr="006A2A67">
        <w:rPr>
          <w:rFonts w:ascii="Times New Roman" w:hAnsi="Times New Roman" w:cs="Times New Roman"/>
          <w:sz w:val="28"/>
          <w:szCs w:val="28"/>
        </w:rPr>
        <w:t>, обумовлено</w:t>
      </w:r>
      <w:r w:rsidR="00772D41" w:rsidRPr="006A2A67">
        <w:rPr>
          <w:rFonts w:ascii="Times New Roman" w:hAnsi="Times New Roman" w:cs="Times New Roman"/>
          <w:sz w:val="28"/>
          <w:szCs w:val="28"/>
          <w:lang w:val="uk-UA"/>
        </w:rPr>
        <w:t>ю</w:t>
      </w:r>
      <w:r w:rsidRPr="006A2A67">
        <w:rPr>
          <w:rFonts w:ascii="Times New Roman" w:hAnsi="Times New Roman" w:cs="Times New Roman"/>
          <w:sz w:val="28"/>
          <w:szCs w:val="28"/>
        </w:rPr>
        <w:t xml:space="preserve"> спадковістю, або </w:t>
      </w:r>
      <w:r w:rsidR="00394AD3" w:rsidRPr="006A2A67">
        <w:rPr>
          <w:rFonts w:ascii="Times New Roman" w:hAnsi="Times New Roman" w:cs="Times New Roman"/>
          <w:sz w:val="28"/>
          <w:szCs w:val="28"/>
          <w:lang w:val="uk-UA"/>
        </w:rPr>
        <w:t xml:space="preserve">з </w:t>
      </w:r>
      <w:r w:rsidRPr="006A2A67">
        <w:rPr>
          <w:rFonts w:ascii="Times New Roman" w:hAnsi="Times New Roman" w:cs="Times New Roman"/>
          <w:sz w:val="28"/>
          <w:szCs w:val="28"/>
        </w:rPr>
        <w:t xml:space="preserve">генетичними аномаліями внаслідок </w:t>
      </w:r>
      <w:r w:rsidR="00BC3397" w:rsidRPr="006A2A67">
        <w:rPr>
          <w:rFonts w:ascii="Times New Roman" w:hAnsi="Times New Roman" w:cs="Times New Roman"/>
          <w:sz w:val="28"/>
          <w:szCs w:val="28"/>
          <w:lang w:val="uk-UA"/>
        </w:rPr>
        <w:t xml:space="preserve">впливу </w:t>
      </w:r>
      <w:r w:rsidRPr="006A2A67">
        <w:rPr>
          <w:rFonts w:ascii="Times New Roman" w:hAnsi="Times New Roman" w:cs="Times New Roman"/>
          <w:sz w:val="28"/>
          <w:szCs w:val="28"/>
        </w:rPr>
        <w:t>несприятливих факторів ембріогенезу. Найбільшою мірою у цих пацієнтів</w:t>
      </w:r>
      <w:r w:rsidR="00772D41" w:rsidRPr="006A2A67">
        <w:rPr>
          <w:rFonts w:ascii="Times New Roman" w:hAnsi="Times New Roman" w:cs="Times New Roman"/>
          <w:sz w:val="28"/>
          <w:szCs w:val="28"/>
          <w:lang w:val="uk-UA"/>
        </w:rPr>
        <w:t xml:space="preserve"> до</w:t>
      </w:r>
      <w:r w:rsidRPr="006A2A67">
        <w:rPr>
          <w:rFonts w:ascii="Times New Roman" w:hAnsi="Times New Roman" w:cs="Times New Roman"/>
          <w:sz w:val="28"/>
          <w:szCs w:val="28"/>
        </w:rPr>
        <w:t xml:space="preserve"> мутацій схильні ті гени, які відповіда</w:t>
      </w:r>
      <w:r w:rsidR="00BC3397" w:rsidRPr="006A2A67">
        <w:rPr>
          <w:rFonts w:ascii="Times New Roman" w:hAnsi="Times New Roman" w:cs="Times New Roman"/>
          <w:sz w:val="28"/>
          <w:szCs w:val="28"/>
          <w:lang w:val="uk-UA"/>
        </w:rPr>
        <w:t>ють</w:t>
      </w:r>
      <w:r w:rsidRPr="006A2A67">
        <w:rPr>
          <w:rFonts w:ascii="Times New Roman" w:hAnsi="Times New Roman" w:cs="Times New Roman"/>
          <w:sz w:val="28"/>
          <w:szCs w:val="28"/>
        </w:rPr>
        <w:t xml:space="preserve"> за регуляцію метаболізму нейромедіаторів. Порушується синтез нейромедіаторів</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 xml:space="preserve">і тоді їх кількості недостатньо для здійснення синаптичної передачі, </w:t>
      </w:r>
      <w:r w:rsidR="00772D41" w:rsidRPr="006A2A67">
        <w:rPr>
          <w:rFonts w:ascii="Times New Roman" w:hAnsi="Times New Roman" w:cs="Times New Roman"/>
          <w:sz w:val="28"/>
          <w:szCs w:val="28"/>
          <w:lang w:val="uk-UA"/>
        </w:rPr>
        <w:t xml:space="preserve">порушується </w:t>
      </w:r>
      <w:r w:rsidRPr="006A2A67">
        <w:rPr>
          <w:rFonts w:ascii="Times New Roman" w:hAnsi="Times New Roman" w:cs="Times New Roman"/>
          <w:sz w:val="28"/>
          <w:szCs w:val="28"/>
        </w:rPr>
        <w:t>структур</w:t>
      </w:r>
      <w:r w:rsidR="00772D41" w:rsidRPr="006A2A67">
        <w:rPr>
          <w:rFonts w:ascii="Times New Roman" w:hAnsi="Times New Roman" w:cs="Times New Roman"/>
          <w:sz w:val="28"/>
          <w:szCs w:val="28"/>
          <w:lang w:val="uk-UA"/>
        </w:rPr>
        <w:t>а</w:t>
      </w:r>
      <w:r w:rsidRPr="006A2A67">
        <w:rPr>
          <w:rFonts w:ascii="Times New Roman" w:hAnsi="Times New Roman" w:cs="Times New Roman"/>
          <w:sz w:val="28"/>
          <w:szCs w:val="28"/>
        </w:rPr>
        <w:t xml:space="preserve"> нейромедіатора</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 xml:space="preserve">і тоді рецептор не </w:t>
      </w:r>
      <w:r w:rsidR="00772D41"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впізнає» його, що теж перешкоджає передачі нервового імпульсу, і, нарешті, </w:t>
      </w:r>
      <w:r w:rsidR="00394AD3" w:rsidRPr="006A2A67">
        <w:rPr>
          <w:rFonts w:ascii="Times New Roman" w:hAnsi="Times New Roman" w:cs="Times New Roman"/>
          <w:sz w:val="28"/>
          <w:szCs w:val="28"/>
          <w:lang w:val="uk-UA"/>
        </w:rPr>
        <w:t xml:space="preserve">швидкий </w:t>
      </w:r>
      <w:r w:rsidRPr="006A2A67">
        <w:rPr>
          <w:rFonts w:ascii="Times New Roman" w:hAnsi="Times New Roman" w:cs="Times New Roman"/>
          <w:sz w:val="28"/>
          <w:szCs w:val="28"/>
        </w:rPr>
        <w:t>розпад нейромедіаторів, коли залишаються токсичні речовини</w:t>
      </w:r>
      <w:r w:rsidR="00216BA4"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w:t>
      </w:r>
      <w:r w:rsidR="00772D41" w:rsidRPr="006A2A67">
        <w:rPr>
          <w:rFonts w:ascii="Times New Roman" w:hAnsi="Times New Roman" w:cs="Times New Roman"/>
          <w:sz w:val="28"/>
          <w:szCs w:val="28"/>
          <w:lang w:val="uk-UA"/>
        </w:rPr>
        <w:t>призводить до</w:t>
      </w:r>
      <w:r w:rsidRPr="006A2A67">
        <w:rPr>
          <w:rFonts w:ascii="Times New Roman" w:hAnsi="Times New Roman" w:cs="Times New Roman"/>
          <w:sz w:val="28"/>
          <w:szCs w:val="28"/>
        </w:rPr>
        <w:t xml:space="preserve"> аутоінтоксикаційн</w:t>
      </w:r>
      <w:r w:rsidR="00772D41" w:rsidRPr="006A2A67">
        <w:rPr>
          <w:rFonts w:ascii="Times New Roman" w:hAnsi="Times New Roman" w:cs="Times New Roman"/>
          <w:sz w:val="28"/>
          <w:szCs w:val="28"/>
          <w:lang w:val="uk-UA"/>
        </w:rPr>
        <w:t>ого</w:t>
      </w:r>
      <w:r w:rsidRPr="006A2A67">
        <w:rPr>
          <w:rFonts w:ascii="Times New Roman" w:hAnsi="Times New Roman" w:cs="Times New Roman"/>
          <w:sz w:val="28"/>
          <w:szCs w:val="28"/>
        </w:rPr>
        <w:t xml:space="preserve"> вплив</w:t>
      </w:r>
      <w:r w:rsidR="00772D41"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w:t>
      </w:r>
      <w:r w:rsidR="00216BA4" w:rsidRPr="006A2A67">
        <w:rPr>
          <w:rFonts w:ascii="Times New Roman" w:hAnsi="Times New Roman" w:cs="Times New Roman"/>
          <w:sz w:val="28"/>
          <w:szCs w:val="28"/>
          <w:lang w:val="uk-UA"/>
        </w:rPr>
        <w:t>Через</w:t>
      </w:r>
      <w:r w:rsidRPr="006A2A67">
        <w:rPr>
          <w:rFonts w:ascii="Times New Roman" w:hAnsi="Times New Roman" w:cs="Times New Roman"/>
          <w:sz w:val="28"/>
          <w:szCs w:val="28"/>
        </w:rPr>
        <w:t xml:space="preserve"> порушення синаптичної передачі порушується синтетична, інтегральна діяльність ЦНС, а ауто</w:t>
      </w:r>
      <w:r w:rsidR="00772D41" w:rsidRPr="006A2A67">
        <w:rPr>
          <w:rFonts w:ascii="Times New Roman" w:hAnsi="Times New Roman" w:cs="Times New Roman"/>
          <w:sz w:val="28"/>
          <w:szCs w:val="28"/>
          <w:lang w:val="uk-UA"/>
        </w:rPr>
        <w:t>і</w:t>
      </w:r>
      <w:r w:rsidRPr="006A2A67">
        <w:rPr>
          <w:rFonts w:ascii="Times New Roman" w:hAnsi="Times New Roman" w:cs="Times New Roman"/>
          <w:sz w:val="28"/>
          <w:szCs w:val="28"/>
        </w:rPr>
        <w:t>нтоксикац</w:t>
      </w:r>
      <w:r w:rsidR="00772D41"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я </w:t>
      </w:r>
      <w:r w:rsidR="00216BA4" w:rsidRPr="006A2A67">
        <w:rPr>
          <w:rFonts w:ascii="Times New Roman" w:hAnsi="Times New Roman" w:cs="Times New Roman"/>
          <w:sz w:val="28"/>
          <w:szCs w:val="28"/>
          <w:lang w:val="uk-UA"/>
        </w:rPr>
        <w:t>спричиняє</w:t>
      </w:r>
      <w:r w:rsidRPr="006A2A67">
        <w:rPr>
          <w:rFonts w:ascii="Times New Roman" w:hAnsi="Times New Roman" w:cs="Times New Roman"/>
          <w:sz w:val="28"/>
          <w:szCs w:val="28"/>
        </w:rPr>
        <w:t xml:space="preserve"> порушення співвідношення процесів збудження </w:t>
      </w:r>
      <w:r w:rsidR="00216BA4"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гальмування з переважанням останнього </w:t>
      </w:r>
      <w:r w:rsidR="00394AD3"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переходом клітин мозку в аномальні фазові стани (парадоксальн</w:t>
      </w:r>
      <w:r w:rsidR="00216BA4" w:rsidRPr="006A2A67">
        <w:rPr>
          <w:rFonts w:ascii="Times New Roman" w:hAnsi="Times New Roman" w:cs="Times New Roman"/>
          <w:sz w:val="28"/>
          <w:szCs w:val="28"/>
          <w:lang w:val="uk-UA"/>
        </w:rPr>
        <w:t>у</w:t>
      </w:r>
      <w:r w:rsidRPr="006A2A67">
        <w:rPr>
          <w:rFonts w:ascii="Times New Roman" w:hAnsi="Times New Roman" w:cs="Times New Roman"/>
          <w:sz w:val="28"/>
          <w:szCs w:val="28"/>
        </w:rPr>
        <w:t>, ультрапародоксальн</w:t>
      </w:r>
      <w:r w:rsidR="00216BA4"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фази).</w:t>
      </w:r>
    </w:p>
    <w:p w:rsidR="007B2A13" w:rsidRPr="006A2A67" w:rsidRDefault="007B2A1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Залежно від ступеня вираженості генних мутацій стан пацієнтів може бути компенсован</w:t>
      </w:r>
      <w:r w:rsidR="0063339A" w:rsidRPr="006A2A67">
        <w:rPr>
          <w:rFonts w:ascii="Times New Roman" w:hAnsi="Times New Roman" w:cs="Times New Roman"/>
          <w:sz w:val="28"/>
          <w:szCs w:val="28"/>
          <w:lang w:val="uk-UA"/>
        </w:rPr>
        <w:t>им</w:t>
      </w:r>
      <w:r w:rsidRPr="006A2A67">
        <w:rPr>
          <w:rFonts w:ascii="Times New Roman" w:hAnsi="Times New Roman" w:cs="Times New Roman"/>
          <w:sz w:val="28"/>
          <w:szCs w:val="28"/>
        </w:rPr>
        <w:t xml:space="preserve"> (при мінімальній вираженості</w:t>
      </w:r>
      <w:r w:rsidR="00216BA4"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не досягаючи рівня, що при</w:t>
      </w:r>
      <w:r w:rsidR="00216BA4" w:rsidRPr="006A2A67">
        <w:rPr>
          <w:rFonts w:ascii="Times New Roman" w:hAnsi="Times New Roman" w:cs="Times New Roman"/>
          <w:sz w:val="28"/>
          <w:szCs w:val="28"/>
          <w:lang w:val="uk-UA"/>
        </w:rPr>
        <w:t>з</w:t>
      </w:r>
      <w:r w:rsidRPr="006A2A67">
        <w:rPr>
          <w:rFonts w:ascii="Times New Roman" w:hAnsi="Times New Roman" w:cs="Times New Roman"/>
          <w:sz w:val="28"/>
          <w:szCs w:val="28"/>
        </w:rPr>
        <w:t xml:space="preserve">водить до прояву навіть окремих ознак хвороби, проте така людина стає носієм патологічного гена, який може </w:t>
      </w:r>
      <w:r w:rsidR="00216BA4" w:rsidRPr="006A2A67">
        <w:rPr>
          <w:rFonts w:ascii="Times New Roman" w:hAnsi="Times New Roman" w:cs="Times New Roman"/>
          <w:sz w:val="28"/>
          <w:szCs w:val="28"/>
          <w:lang w:val="uk-UA"/>
        </w:rPr>
        <w:t>ви</w:t>
      </w:r>
      <w:r w:rsidRPr="006A2A67">
        <w:rPr>
          <w:rFonts w:ascii="Times New Roman" w:hAnsi="Times New Roman" w:cs="Times New Roman"/>
          <w:sz w:val="28"/>
          <w:szCs w:val="28"/>
        </w:rPr>
        <w:t>явитися в наступних поколіннях), субкомпенсован</w:t>
      </w:r>
      <w:r w:rsidR="0063339A" w:rsidRPr="006A2A67">
        <w:rPr>
          <w:rFonts w:ascii="Times New Roman" w:hAnsi="Times New Roman" w:cs="Times New Roman"/>
          <w:sz w:val="28"/>
          <w:szCs w:val="28"/>
          <w:lang w:val="uk-UA"/>
        </w:rPr>
        <w:t>им</w:t>
      </w:r>
      <w:r w:rsidRPr="006A2A67">
        <w:rPr>
          <w:rFonts w:ascii="Times New Roman" w:hAnsi="Times New Roman" w:cs="Times New Roman"/>
          <w:sz w:val="28"/>
          <w:szCs w:val="28"/>
        </w:rPr>
        <w:t xml:space="preserve"> (що може </w:t>
      </w:r>
      <w:r w:rsidR="00216BA4" w:rsidRPr="006A2A67">
        <w:rPr>
          <w:rFonts w:ascii="Times New Roman" w:hAnsi="Times New Roman" w:cs="Times New Roman"/>
          <w:sz w:val="28"/>
          <w:szCs w:val="28"/>
          <w:lang w:val="uk-UA"/>
        </w:rPr>
        <w:t>ви</w:t>
      </w:r>
      <w:r w:rsidRPr="006A2A67">
        <w:rPr>
          <w:rFonts w:ascii="Times New Roman" w:hAnsi="Times New Roman" w:cs="Times New Roman"/>
          <w:sz w:val="28"/>
          <w:szCs w:val="28"/>
        </w:rPr>
        <w:t xml:space="preserve">являтися </w:t>
      </w:r>
      <w:r w:rsidR="00216BA4"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вигляді шизотип</w:t>
      </w:r>
      <w:r w:rsidR="0063339A" w:rsidRPr="006A2A67">
        <w:rPr>
          <w:rFonts w:ascii="Times New Roman" w:hAnsi="Times New Roman" w:cs="Times New Roman"/>
          <w:sz w:val="28"/>
          <w:szCs w:val="28"/>
          <w:lang w:val="uk-UA"/>
        </w:rPr>
        <w:t>і</w:t>
      </w:r>
      <w:r w:rsidRPr="006A2A67">
        <w:rPr>
          <w:rFonts w:ascii="Times New Roman" w:hAnsi="Times New Roman" w:cs="Times New Roman"/>
          <w:sz w:val="28"/>
          <w:szCs w:val="28"/>
        </w:rPr>
        <w:t>ч</w:t>
      </w:r>
      <w:r w:rsidR="0063339A" w:rsidRPr="006A2A67">
        <w:rPr>
          <w:rFonts w:ascii="Times New Roman" w:hAnsi="Times New Roman" w:cs="Times New Roman"/>
          <w:sz w:val="28"/>
          <w:szCs w:val="28"/>
          <w:lang w:val="uk-UA"/>
        </w:rPr>
        <w:t>н</w:t>
      </w:r>
      <w:r w:rsidRPr="006A2A67">
        <w:rPr>
          <w:rFonts w:ascii="Times New Roman" w:hAnsi="Times New Roman" w:cs="Times New Roman"/>
          <w:sz w:val="28"/>
          <w:szCs w:val="28"/>
        </w:rPr>
        <w:t>ого розлад</w:t>
      </w:r>
      <w:r w:rsidR="0063339A" w:rsidRPr="006A2A67">
        <w:rPr>
          <w:rFonts w:ascii="Times New Roman" w:hAnsi="Times New Roman" w:cs="Times New Roman"/>
          <w:sz w:val="28"/>
          <w:szCs w:val="28"/>
          <w:lang w:val="uk-UA"/>
        </w:rPr>
        <w:t>у</w:t>
      </w:r>
      <w:r w:rsidRPr="006A2A67">
        <w:rPr>
          <w:rFonts w:ascii="Times New Roman" w:hAnsi="Times New Roman" w:cs="Times New Roman"/>
          <w:sz w:val="28"/>
          <w:szCs w:val="28"/>
        </w:rPr>
        <w:t>) або декомпенсован</w:t>
      </w:r>
      <w:r w:rsidR="0063339A" w:rsidRPr="006A2A67">
        <w:rPr>
          <w:rFonts w:ascii="Times New Roman" w:hAnsi="Times New Roman" w:cs="Times New Roman"/>
          <w:sz w:val="28"/>
          <w:szCs w:val="28"/>
          <w:lang w:val="uk-UA"/>
        </w:rPr>
        <w:t>им</w:t>
      </w:r>
      <w:r w:rsidR="00F72FA0" w:rsidRPr="006A2A67">
        <w:rPr>
          <w:rFonts w:ascii="Times New Roman" w:hAnsi="Times New Roman" w:cs="Times New Roman"/>
          <w:sz w:val="28"/>
          <w:szCs w:val="28"/>
        </w:rPr>
        <w:t xml:space="preserve"> </w:t>
      </w:r>
      <w:r w:rsidR="00216BA4" w:rsidRPr="006A2A67">
        <w:rPr>
          <w:rFonts w:ascii="Times New Roman" w:hAnsi="Times New Roman" w:cs="Times New Roman"/>
          <w:sz w:val="28"/>
          <w:szCs w:val="28"/>
          <w:lang w:val="uk-UA"/>
        </w:rPr>
        <w:t>(під</w:t>
      </w:r>
      <w:r w:rsidRPr="006A2A67">
        <w:rPr>
          <w:rFonts w:ascii="Times New Roman" w:hAnsi="Times New Roman" w:cs="Times New Roman"/>
          <w:sz w:val="28"/>
          <w:szCs w:val="28"/>
        </w:rPr>
        <w:t xml:space="preserve"> вплив</w:t>
      </w:r>
      <w:r w:rsidR="00216BA4" w:rsidRPr="006A2A67">
        <w:rPr>
          <w:rFonts w:ascii="Times New Roman" w:hAnsi="Times New Roman" w:cs="Times New Roman"/>
          <w:sz w:val="28"/>
          <w:szCs w:val="28"/>
          <w:lang w:val="uk-UA"/>
        </w:rPr>
        <w:t>ом</w:t>
      </w:r>
      <w:r w:rsidRPr="006A2A67">
        <w:rPr>
          <w:rFonts w:ascii="Times New Roman" w:hAnsi="Times New Roman" w:cs="Times New Roman"/>
          <w:sz w:val="28"/>
          <w:szCs w:val="28"/>
        </w:rPr>
        <w:t xml:space="preserve"> додаткових патогенних факторів</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стресор</w:t>
      </w:r>
      <w:r w:rsidR="0063339A"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в </w:t>
      </w:r>
      <w:r w:rsidR="00216BA4" w:rsidRPr="006A2A67">
        <w:rPr>
          <w:rFonts w:ascii="Times New Roman" w:hAnsi="Times New Roman" w:cs="Times New Roman"/>
          <w:sz w:val="28"/>
          <w:szCs w:val="28"/>
        </w:rPr>
        <w:t>–</w:t>
      </w:r>
      <w:r w:rsidR="00216BA4"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починається власне шизофренія</w:t>
      </w:r>
      <w:r w:rsidR="00216BA4" w:rsidRPr="006A2A67">
        <w:rPr>
          <w:rFonts w:ascii="Times New Roman" w:hAnsi="Times New Roman" w:cs="Times New Roman"/>
          <w:sz w:val="28"/>
          <w:szCs w:val="28"/>
          <w:lang w:val="uk-UA"/>
        </w:rPr>
        <w:t>)</w:t>
      </w:r>
      <w:r w:rsidRPr="006A2A67">
        <w:rPr>
          <w:rFonts w:ascii="Times New Roman" w:hAnsi="Times New Roman" w:cs="Times New Roman"/>
          <w:sz w:val="28"/>
          <w:szCs w:val="28"/>
        </w:rPr>
        <w:t>.</w:t>
      </w:r>
    </w:p>
    <w:p w:rsidR="007B2A13" w:rsidRPr="006A2A67" w:rsidRDefault="007B2A13" w:rsidP="00662B28">
      <w:pPr>
        <w:spacing w:after="0" w:line="240" w:lineRule="auto"/>
        <w:ind w:firstLine="709"/>
        <w:jc w:val="both"/>
        <w:rPr>
          <w:rFonts w:ascii="Times New Roman" w:hAnsi="Times New Roman" w:cs="Times New Roman"/>
          <w:sz w:val="28"/>
          <w:szCs w:val="28"/>
        </w:rPr>
      </w:pPr>
    </w:p>
    <w:p w:rsidR="007B2A13" w:rsidRPr="006A2A67" w:rsidRDefault="009574D2" w:rsidP="00216BA4">
      <w:pPr>
        <w:spacing w:after="0" w:line="240" w:lineRule="auto"/>
        <w:jc w:val="center"/>
        <w:rPr>
          <w:rFonts w:ascii="Times New Roman" w:hAnsi="Times New Roman" w:cs="Times New Roman"/>
          <w:b/>
          <w:sz w:val="28"/>
          <w:szCs w:val="28"/>
          <w:lang w:val="uk-UA"/>
        </w:rPr>
      </w:pPr>
      <w:r w:rsidRPr="006A2A67">
        <w:rPr>
          <w:rFonts w:ascii="Times New Roman" w:hAnsi="Times New Roman" w:cs="Times New Roman"/>
          <w:b/>
          <w:sz w:val="28"/>
          <w:szCs w:val="28"/>
        </w:rPr>
        <w:t>Р</w:t>
      </w:r>
      <w:r w:rsidR="00216BA4" w:rsidRPr="006A2A67">
        <w:rPr>
          <w:rFonts w:ascii="Times New Roman" w:hAnsi="Times New Roman" w:cs="Times New Roman"/>
          <w:b/>
          <w:sz w:val="28"/>
          <w:szCs w:val="28"/>
          <w:lang w:val="uk-UA"/>
        </w:rPr>
        <w:t>оділ</w:t>
      </w:r>
      <w:r w:rsidRPr="006A2A67">
        <w:rPr>
          <w:rFonts w:ascii="Times New Roman" w:hAnsi="Times New Roman" w:cs="Times New Roman"/>
          <w:b/>
          <w:sz w:val="28"/>
          <w:szCs w:val="28"/>
        </w:rPr>
        <w:t xml:space="preserve"> </w:t>
      </w:r>
      <w:r w:rsidRPr="006A2A67">
        <w:rPr>
          <w:rFonts w:ascii="Times New Roman" w:hAnsi="Times New Roman" w:cs="Times New Roman"/>
          <w:b/>
          <w:sz w:val="28"/>
          <w:szCs w:val="28"/>
          <w:lang w:val="uk-UA"/>
        </w:rPr>
        <w:t>6</w:t>
      </w:r>
      <w:r w:rsidRPr="006A2A67">
        <w:rPr>
          <w:rFonts w:ascii="Times New Roman" w:hAnsi="Times New Roman" w:cs="Times New Roman"/>
          <w:b/>
          <w:sz w:val="28"/>
          <w:szCs w:val="28"/>
        </w:rPr>
        <w:t>.</w:t>
      </w:r>
      <w:r w:rsidR="00394AD3" w:rsidRPr="006A2A67">
        <w:rPr>
          <w:rFonts w:ascii="Times New Roman" w:hAnsi="Times New Roman" w:cs="Times New Roman"/>
          <w:b/>
          <w:sz w:val="28"/>
          <w:szCs w:val="28"/>
          <w:lang w:val="uk-UA"/>
        </w:rPr>
        <w:t xml:space="preserve"> </w:t>
      </w:r>
      <w:r w:rsidR="00394AD3" w:rsidRPr="006A2A67">
        <w:rPr>
          <w:rFonts w:ascii="Times New Roman" w:hAnsi="Times New Roman" w:cs="Times New Roman"/>
          <w:b/>
          <w:sz w:val="28"/>
          <w:szCs w:val="28"/>
        </w:rPr>
        <w:t>К</w:t>
      </w:r>
      <w:r w:rsidR="00394AD3" w:rsidRPr="006A2A67">
        <w:rPr>
          <w:rFonts w:ascii="Times New Roman" w:hAnsi="Times New Roman" w:cs="Times New Roman"/>
          <w:b/>
          <w:sz w:val="28"/>
          <w:szCs w:val="28"/>
          <w:lang w:val="uk-UA"/>
        </w:rPr>
        <w:t>ЛІНІЧНІ</w:t>
      </w:r>
      <w:r w:rsidR="00394AD3" w:rsidRPr="006A2A67">
        <w:rPr>
          <w:rFonts w:ascii="Times New Roman" w:hAnsi="Times New Roman" w:cs="Times New Roman"/>
          <w:b/>
          <w:sz w:val="28"/>
          <w:szCs w:val="28"/>
        </w:rPr>
        <w:t xml:space="preserve"> </w:t>
      </w:r>
      <w:r w:rsidR="00394AD3" w:rsidRPr="006A2A67">
        <w:rPr>
          <w:rFonts w:ascii="Times New Roman" w:hAnsi="Times New Roman" w:cs="Times New Roman"/>
          <w:b/>
          <w:sz w:val="28"/>
          <w:szCs w:val="28"/>
          <w:lang w:val="uk-UA"/>
        </w:rPr>
        <w:t>ФОРМИ</w:t>
      </w:r>
      <w:r w:rsidR="00394AD3" w:rsidRPr="006A2A67">
        <w:rPr>
          <w:rFonts w:ascii="Times New Roman" w:hAnsi="Times New Roman" w:cs="Times New Roman"/>
          <w:b/>
          <w:sz w:val="28"/>
          <w:szCs w:val="28"/>
        </w:rPr>
        <w:t xml:space="preserve"> </w:t>
      </w:r>
      <w:r w:rsidR="00394AD3" w:rsidRPr="006A2A67">
        <w:rPr>
          <w:rFonts w:ascii="Times New Roman" w:hAnsi="Times New Roman" w:cs="Times New Roman"/>
          <w:b/>
          <w:sz w:val="28"/>
          <w:szCs w:val="28"/>
          <w:lang w:val="uk-UA"/>
        </w:rPr>
        <w:t>ШИЗОФРЕНІЇ</w:t>
      </w:r>
    </w:p>
    <w:p w:rsidR="00216BA4" w:rsidRPr="006A2A67" w:rsidRDefault="00216BA4" w:rsidP="00216BA4">
      <w:pPr>
        <w:spacing w:after="0" w:line="240" w:lineRule="auto"/>
        <w:jc w:val="center"/>
        <w:rPr>
          <w:rFonts w:ascii="Times New Roman" w:hAnsi="Times New Roman" w:cs="Times New Roman"/>
          <w:b/>
          <w:sz w:val="28"/>
          <w:szCs w:val="28"/>
          <w:lang w:val="uk-UA"/>
        </w:rPr>
      </w:pPr>
    </w:p>
    <w:p w:rsidR="007B2A13" w:rsidRPr="006A2A67" w:rsidRDefault="009574D2" w:rsidP="00216BA4">
      <w:pPr>
        <w:spacing w:after="0" w:line="240" w:lineRule="auto"/>
        <w:jc w:val="center"/>
        <w:rPr>
          <w:rFonts w:ascii="Times New Roman" w:hAnsi="Times New Roman" w:cs="Times New Roman"/>
          <w:b/>
          <w:sz w:val="28"/>
          <w:szCs w:val="28"/>
          <w:lang w:val="uk-UA"/>
        </w:rPr>
      </w:pPr>
      <w:r w:rsidRPr="006A2A67">
        <w:rPr>
          <w:rFonts w:ascii="Times New Roman" w:hAnsi="Times New Roman" w:cs="Times New Roman"/>
          <w:b/>
          <w:sz w:val="28"/>
          <w:szCs w:val="28"/>
          <w:lang w:val="uk-UA"/>
        </w:rPr>
        <w:t>6.1. П</w:t>
      </w:r>
      <w:r w:rsidR="00216BA4" w:rsidRPr="006A2A67">
        <w:rPr>
          <w:rFonts w:ascii="Times New Roman" w:hAnsi="Times New Roman" w:cs="Times New Roman"/>
          <w:b/>
          <w:sz w:val="28"/>
          <w:szCs w:val="28"/>
          <w:lang w:val="uk-UA"/>
        </w:rPr>
        <w:t>араноїдна</w:t>
      </w:r>
      <w:r w:rsidRPr="006A2A67">
        <w:rPr>
          <w:rFonts w:ascii="Times New Roman" w:hAnsi="Times New Roman" w:cs="Times New Roman"/>
          <w:b/>
          <w:sz w:val="28"/>
          <w:szCs w:val="28"/>
          <w:lang w:val="uk-UA"/>
        </w:rPr>
        <w:t xml:space="preserve"> </w:t>
      </w:r>
      <w:r w:rsidR="00216BA4" w:rsidRPr="006A2A67">
        <w:rPr>
          <w:rFonts w:ascii="Times New Roman" w:hAnsi="Times New Roman" w:cs="Times New Roman"/>
          <w:b/>
          <w:sz w:val="28"/>
          <w:szCs w:val="28"/>
          <w:lang w:val="uk-UA"/>
        </w:rPr>
        <w:t>шизофренія</w:t>
      </w:r>
    </w:p>
    <w:p w:rsidR="00216BA4" w:rsidRPr="006A2A67" w:rsidRDefault="00216BA4" w:rsidP="00662B28">
      <w:pPr>
        <w:spacing w:after="0" w:line="240" w:lineRule="auto"/>
        <w:ind w:firstLine="709"/>
        <w:jc w:val="both"/>
        <w:rPr>
          <w:rFonts w:ascii="Times New Roman" w:hAnsi="Times New Roman" w:cs="Times New Roman"/>
          <w:sz w:val="28"/>
          <w:szCs w:val="28"/>
          <w:lang w:val="uk-UA"/>
        </w:rPr>
      </w:pPr>
    </w:p>
    <w:p w:rsidR="007B2A13" w:rsidRPr="006A2A67" w:rsidRDefault="00CF4EDA"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Параноїдна шизофренія – ц</w:t>
      </w:r>
      <w:r w:rsidR="007B2A13" w:rsidRPr="006A2A67">
        <w:rPr>
          <w:rFonts w:ascii="Times New Roman" w:hAnsi="Times New Roman" w:cs="Times New Roman"/>
          <w:sz w:val="28"/>
          <w:szCs w:val="28"/>
          <w:lang w:val="uk-UA"/>
        </w:rPr>
        <w:t xml:space="preserve">е </w:t>
      </w:r>
      <w:r w:rsidR="00F545CC" w:rsidRPr="006A2A67">
        <w:rPr>
          <w:rFonts w:ascii="Times New Roman" w:hAnsi="Times New Roman" w:cs="Times New Roman"/>
          <w:sz w:val="28"/>
          <w:szCs w:val="28"/>
          <w:lang w:val="uk-UA"/>
        </w:rPr>
        <w:t xml:space="preserve">форма шизофренії, яка </w:t>
      </w:r>
      <w:r w:rsidRPr="006A2A67">
        <w:rPr>
          <w:rFonts w:ascii="Times New Roman" w:hAnsi="Times New Roman" w:cs="Times New Roman"/>
          <w:sz w:val="28"/>
          <w:szCs w:val="28"/>
          <w:lang w:val="uk-UA"/>
        </w:rPr>
        <w:t>є поширеною</w:t>
      </w:r>
      <w:r w:rsidR="007B2A13" w:rsidRPr="006A2A67">
        <w:rPr>
          <w:rFonts w:ascii="Times New Roman" w:hAnsi="Times New Roman" w:cs="Times New Roman"/>
          <w:sz w:val="28"/>
          <w:szCs w:val="28"/>
          <w:lang w:val="uk-UA"/>
        </w:rPr>
        <w:t xml:space="preserve"> в більшості країн світу (близько 60</w:t>
      </w:r>
      <w:r w:rsidRPr="006A2A67">
        <w:rPr>
          <w:rFonts w:ascii="Times New Roman" w:hAnsi="Times New Roman" w:cs="Times New Roman"/>
          <w:sz w:val="28"/>
          <w:szCs w:val="28"/>
          <w:lang w:val="uk-UA"/>
        </w:rPr>
        <w:t xml:space="preserve"> </w:t>
      </w:r>
      <w:r w:rsidR="007B2A13"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lang w:val="uk-UA"/>
        </w:rPr>
        <w:t>у</w:t>
      </w:r>
      <w:r w:rsidR="007B2A13" w:rsidRPr="006A2A67">
        <w:rPr>
          <w:rFonts w:ascii="Times New Roman" w:hAnsi="Times New Roman" w:cs="Times New Roman"/>
          <w:sz w:val="28"/>
          <w:szCs w:val="28"/>
          <w:lang w:val="uk-UA"/>
        </w:rPr>
        <w:t>сіх діагнозів цієї рубрики). Клінічна картина характеризується відносно стабільним маренням, зазвичай супроводжується галюцинаціями, псевдогалюцинаціями, психофізичними автоматизмами. Розлад</w:t>
      </w:r>
      <w:r w:rsidRPr="006A2A67">
        <w:rPr>
          <w:rFonts w:ascii="Times New Roman" w:hAnsi="Times New Roman" w:cs="Times New Roman"/>
          <w:sz w:val="28"/>
          <w:szCs w:val="28"/>
          <w:lang w:val="uk-UA"/>
        </w:rPr>
        <w:t>и</w:t>
      </w:r>
      <w:r w:rsidR="007B2A13" w:rsidRPr="006A2A67">
        <w:rPr>
          <w:rFonts w:ascii="Times New Roman" w:hAnsi="Times New Roman" w:cs="Times New Roman"/>
          <w:sz w:val="28"/>
          <w:szCs w:val="28"/>
          <w:lang w:val="uk-UA"/>
        </w:rPr>
        <w:t xml:space="preserve"> емоційної сфери, вольові </w:t>
      </w:r>
      <w:r w:rsidRPr="006A2A67">
        <w:rPr>
          <w:rFonts w:ascii="Times New Roman" w:hAnsi="Times New Roman" w:cs="Times New Roman"/>
          <w:sz w:val="28"/>
          <w:szCs w:val="28"/>
          <w:lang w:val="uk-UA"/>
        </w:rPr>
        <w:t>й</w:t>
      </w:r>
      <w:r w:rsidR="007B2A13" w:rsidRPr="006A2A67">
        <w:rPr>
          <w:rFonts w:ascii="Times New Roman" w:hAnsi="Times New Roman" w:cs="Times New Roman"/>
          <w:sz w:val="28"/>
          <w:szCs w:val="28"/>
          <w:lang w:val="uk-UA"/>
        </w:rPr>
        <w:t xml:space="preserve"> мовні порушення, кататонічні симптоми виражені меншо</w:t>
      </w:r>
      <w:r w:rsidRPr="006A2A67">
        <w:rPr>
          <w:rFonts w:ascii="Times New Roman" w:hAnsi="Times New Roman" w:cs="Times New Roman"/>
          <w:sz w:val="28"/>
          <w:szCs w:val="28"/>
          <w:lang w:val="uk-UA"/>
        </w:rPr>
        <w:t>ю</w:t>
      </w:r>
      <w:r w:rsidR="007B2A13"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lang w:val="uk-UA"/>
        </w:rPr>
        <w:t>мірою</w:t>
      </w:r>
      <w:r w:rsidR="007B2A13" w:rsidRPr="006A2A67">
        <w:rPr>
          <w:rFonts w:ascii="Times New Roman" w:hAnsi="Times New Roman" w:cs="Times New Roman"/>
          <w:sz w:val="28"/>
          <w:szCs w:val="28"/>
          <w:lang w:val="uk-UA"/>
        </w:rPr>
        <w:t>. Початок захворювання припадає частіше на віковий період 25</w:t>
      </w:r>
      <w:r w:rsidR="00F72FA0" w:rsidRPr="006A2A67">
        <w:rPr>
          <w:rFonts w:ascii="Times New Roman" w:hAnsi="Times New Roman" w:cs="Times New Roman"/>
          <w:sz w:val="28"/>
          <w:szCs w:val="28"/>
          <w:lang w:val="uk-UA"/>
        </w:rPr>
        <w:t xml:space="preserve"> – </w:t>
      </w:r>
      <w:r w:rsidR="007B2A13" w:rsidRPr="006A2A67">
        <w:rPr>
          <w:rFonts w:ascii="Times New Roman" w:hAnsi="Times New Roman" w:cs="Times New Roman"/>
          <w:sz w:val="28"/>
          <w:szCs w:val="28"/>
          <w:lang w:val="uk-UA"/>
        </w:rPr>
        <w:t>30 років.</w:t>
      </w:r>
    </w:p>
    <w:p w:rsidR="007B2A13" w:rsidRPr="006A2A67" w:rsidRDefault="007B2A1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lang w:val="uk-UA"/>
        </w:rPr>
        <w:t>У розвитку захворювання (</w:t>
      </w:r>
      <w:r w:rsidR="00CF4EDA" w:rsidRPr="006A2A67">
        <w:rPr>
          <w:rFonts w:ascii="Times New Roman" w:hAnsi="Times New Roman" w:cs="Times New Roman"/>
          <w:sz w:val="28"/>
          <w:szCs w:val="28"/>
          <w:lang w:val="uk-UA"/>
        </w:rPr>
        <w:t>у</w:t>
      </w:r>
      <w:r w:rsidRPr="006A2A67">
        <w:rPr>
          <w:rFonts w:ascii="Times New Roman" w:hAnsi="Times New Roman" w:cs="Times New Roman"/>
          <w:sz w:val="28"/>
          <w:szCs w:val="28"/>
          <w:lang w:val="uk-UA"/>
        </w:rPr>
        <w:t xml:space="preserve"> типових випадках) </w:t>
      </w:r>
      <w:r w:rsidR="00CF4EDA" w:rsidRPr="006A2A67">
        <w:rPr>
          <w:rFonts w:ascii="Times New Roman" w:hAnsi="Times New Roman" w:cs="Times New Roman"/>
          <w:sz w:val="28"/>
          <w:szCs w:val="28"/>
          <w:lang w:val="uk-UA"/>
        </w:rPr>
        <w:t>за</w:t>
      </w:r>
      <w:r w:rsidRPr="006A2A67">
        <w:rPr>
          <w:rFonts w:ascii="Times New Roman" w:hAnsi="Times New Roman" w:cs="Times New Roman"/>
          <w:sz w:val="28"/>
          <w:szCs w:val="28"/>
          <w:lang w:val="uk-UA"/>
        </w:rPr>
        <w:t xml:space="preserve">значається </w:t>
      </w:r>
      <w:r w:rsidR="008C1569" w:rsidRPr="006A2A67">
        <w:rPr>
          <w:rFonts w:ascii="Times New Roman" w:hAnsi="Times New Roman" w:cs="Times New Roman"/>
          <w:sz w:val="28"/>
          <w:szCs w:val="28"/>
          <w:lang w:val="uk-UA"/>
        </w:rPr>
        <w:t>кілька</w:t>
      </w:r>
      <w:r w:rsidRPr="006A2A67">
        <w:rPr>
          <w:rFonts w:ascii="Times New Roman" w:hAnsi="Times New Roman" w:cs="Times New Roman"/>
          <w:sz w:val="28"/>
          <w:szCs w:val="28"/>
          <w:lang w:val="uk-UA"/>
        </w:rPr>
        <w:t xml:space="preserve"> етапів, описаних </w:t>
      </w:r>
      <w:r w:rsidR="00CF4EDA" w:rsidRPr="006A2A67">
        <w:rPr>
          <w:rFonts w:ascii="Times New Roman" w:hAnsi="Times New Roman" w:cs="Times New Roman"/>
          <w:sz w:val="28"/>
          <w:szCs w:val="28"/>
          <w:lang w:val="uk-UA"/>
        </w:rPr>
        <w:t>напри</w:t>
      </w:r>
      <w:r w:rsidRPr="006A2A67">
        <w:rPr>
          <w:rFonts w:ascii="Times New Roman" w:hAnsi="Times New Roman" w:cs="Times New Roman"/>
          <w:sz w:val="28"/>
          <w:szCs w:val="28"/>
          <w:lang w:val="uk-UA"/>
        </w:rPr>
        <w:t xml:space="preserve">кінці минулого століття </w:t>
      </w:r>
      <w:r w:rsidR="008C1569" w:rsidRPr="006A2A67">
        <w:rPr>
          <w:rFonts w:ascii="Times New Roman" w:hAnsi="Times New Roman" w:cs="Times New Roman"/>
          <w:sz w:val="28"/>
          <w:szCs w:val="28"/>
          <w:lang w:val="uk-UA"/>
        </w:rPr>
        <w:t>В. Маньянем</w:t>
      </w:r>
      <w:r w:rsidRPr="006A2A67">
        <w:rPr>
          <w:rFonts w:ascii="Times New Roman" w:hAnsi="Times New Roman" w:cs="Times New Roman"/>
          <w:sz w:val="28"/>
          <w:szCs w:val="28"/>
          <w:lang w:val="uk-UA"/>
        </w:rPr>
        <w:t xml:space="preserve"> (1891</w:t>
      </w:r>
      <w:r w:rsidR="008C1569" w:rsidRPr="006A2A67">
        <w:rPr>
          <w:rFonts w:ascii="Times New Roman" w:hAnsi="Times New Roman" w:cs="Times New Roman"/>
          <w:sz w:val="28"/>
          <w:szCs w:val="28"/>
          <w:lang w:val="uk-UA"/>
        </w:rPr>
        <w:t xml:space="preserve"> р.</w:t>
      </w:r>
      <w:r w:rsidRPr="006A2A67">
        <w:rPr>
          <w:rFonts w:ascii="Times New Roman" w:hAnsi="Times New Roman" w:cs="Times New Roman"/>
          <w:sz w:val="28"/>
          <w:szCs w:val="28"/>
          <w:lang w:val="uk-UA"/>
        </w:rPr>
        <w:t>)</w:t>
      </w:r>
      <w:r w:rsidR="00CF4EDA" w:rsidRPr="006A2A67">
        <w:rPr>
          <w:rFonts w:ascii="Times New Roman" w:hAnsi="Times New Roman" w:cs="Times New Roman"/>
          <w:sz w:val="28"/>
          <w:szCs w:val="28"/>
          <w:lang w:val="uk-UA"/>
        </w:rPr>
        <w:t>,</w:t>
      </w:r>
      <w:r w:rsidRPr="006A2A67">
        <w:rPr>
          <w:rFonts w:ascii="Times New Roman" w:hAnsi="Times New Roman" w:cs="Times New Roman"/>
          <w:sz w:val="28"/>
          <w:szCs w:val="28"/>
          <w:lang w:val="uk-UA"/>
        </w:rPr>
        <w:t xml:space="preserve"> </w:t>
      </w:r>
      <w:r w:rsidR="00CF4EDA" w:rsidRPr="006A2A67">
        <w:rPr>
          <w:rFonts w:ascii="Times New Roman" w:hAnsi="Times New Roman" w:cs="Times New Roman"/>
          <w:sz w:val="28"/>
          <w:szCs w:val="28"/>
          <w:lang w:val="uk-UA"/>
        </w:rPr>
        <w:t>які</w:t>
      </w:r>
      <w:r w:rsidRPr="006A2A67">
        <w:rPr>
          <w:rFonts w:ascii="Times New Roman" w:hAnsi="Times New Roman" w:cs="Times New Roman"/>
          <w:sz w:val="28"/>
          <w:szCs w:val="28"/>
          <w:lang w:val="uk-UA"/>
        </w:rPr>
        <w:t xml:space="preserve"> характеризую</w:t>
      </w:r>
      <w:r w:rsidR="00CF4EDA" w:rsidRPr="006A2A67">
        <w:rPr>
          <w:rFonts w:ascii="Times New Roman" w:hAnsi="Times New Roman" w:cs="Times New Roman"/>
          <w:sz w:val="28"/>
          <w:szCs w:val="28"/>
          <w:lang w:val="uk-UA"/>
        </w:rPr>
        <w:t>ть</w:t>
      </w:r>
      <w:r w:rsidRPr="006A2A67">
        <w:rPr>
          <w:rFonts w:ascii="Times New Roman" w:hAnsi="Times New Roman" w:cs="Times New Roman"/>
          <w:sz w:val="28"/>
          <w:szCs w:val="28"/>
          <w:lang w:val="uk-UA"/>
        </w:rPr>
        <w:t xml:space="preserve"> картину хронічного марення. </w:t>
      </w:r>
      <w:r w:rsidRPr="006A2A67">
        <w:rPr>
          <w:rFonts w:ascii="Times New Roman" w:hAnsi="Times New Roman" w:cs="Times New Roman"/>
          <w:sz w:val="28"/>
          <w:szCs w:val="28"/>
        </w:rPr>
        <w:t>У стереотипі розвит</w:t>
      </w:r>
      <w:r w:rsidR="00CF4EDA" w:rsidRPr="006A2A67">
        <w:rPr>
          <w:rFonts w:ascii="Times New Roman" w:hAnsi="Times New Roman" w:cs="Times New Roman"/>
          <w:sz w:val="28"/>
          <w:szCs w:val="28"/>
          <w:lang w:val="uk-UA"/>
        </w:rPr>
        <w:t>о</w:t>
      </w:r>
      <w:r w:rsidRPr="006A2A67">
        <w:rPr>
          <w:rFonts w:ascii="Times New Roman" w:hAnsi="Times New Roman" w:cs="Times New Roman"/>
          <w:sz w:val="28"/>
          <w:szCs w:val="28"/>
        </w:rPr>
        <w:t xml:space="preserve">к </w:t>
      </w:r>
      <w:r w:rsidR="008C1569" w:rsidRPr="006A2A67">
        <w:rPr>
          <w:rFonts w:ascii="Times New Roman" w:hAnsi="Times New Roman" w:cs="Times New Roman"/>
          <w:sz w:val="28"/>
          <w:szCs w:val="28"/>
          <w:lang w:val="uk-UA"/>
        </w:rPr>
        <w:t>маревних</w:t>
      </w:r>
      <w:r w:rsidRPr="006A2A67">
        <w:rPr>
          <w:rFonts w:ascii="Times New Roman" w:hAnsi="Times New Roman" w:cs="Times New Roman"/>
          <w:sz w:val="28"/>
          <w:szCs w:val="28"/>
        </w:rPr>
        <w:t xml:space="preserve"> синдромів </w:t>
      </w:r>
      <w:r w:rsidR="00CF4EDA" w:rsidRPr="006A2A67">
        <w:rPr>
          <w:rFonts w:ascii="Times New Roman" w:hAnsi="Times New Roman" w:cs="Times New Roman"/>
          <w:sz w:val="28"/>
          <w:szCs w:val="28"/>
          <w:lang w:val="uk-UA"/>
        </w:rPr>
        <w:t>складається із</w:t>
      </w:r>
      <w:r w:rsidRPr="006A2A67">
        <w:rPr>
          <w:rFonts w:ascii="Times New Roman" w:hAnsi="Times New Roman" w:cs="Times New Roman"/>
          <w:sz w:val="28"/>
          <w:szCs w:val="28"/>
        </w:rPr>
        <w:t xml:space="preserve"> етап</w:t>
      </w:r>
      <w:r w:rsidR="00CF4EDA"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w:t>
      </w:r>
      <w:r w:rsidR="00F545CC" w:rsidRPr="006A2A67">
        <w:rPr>
          <w:rFonts w:ascii="Times New Roman" w:hAnsi="Times New Roman" w:cs="Times New Roman"/>
          <w:sz w:val="28"/>
          <w:szCs w:val="28"/>
          <w:lang w:val="uk-UA"/>
        </w:rPr>
        <w:t>парано</w:t>
      </w:r>
      <w:r w:rsidR="00CF4EDA" w:rsidRPr="006A2A67">
        <w:rPr>
          <w:rFonts w:ascii="Times New Roman" w:hAnsi="Times New Roman" w:cs="Times New Roman"/>
          <w:sz w:val="28"/>
          <w:szCs w:val="28"/>
          <w:lang w:val="uk-UA"/>
        </w:rPr>
        <w:t>я</w:t>
      </w:r>
      <w:r w:rsidR="00F545CC" w:rsidRPr="006A2A67">
        <w:rPr>
          <w:rFonts w:ascii="Times New Roman" w:hAnsi="Times New Roman" w:cs="Times New Roman"/>
          <w:sz w:val="28"/>
          <w:szCs w:val="28"/>
          <w:lang w:val="uk-UA"/>
        </w:rPr>
        <w:t>льного</w:t>
      </w:r>
      <w:r w:rsidRPr="006A2A67">
        <w:rPr>
          <w:rFonts w:ascii="Times New Roman" w:hAnsi="Times New Roman" w:cs="Times New Roman"/>
          <w:sz w:val="28"/>
          <w:szCs w:val="28"/>
        </w:rPr>
        <w:t xml:space="preserve"> марення, етап</w:t>
      </w:r>
      <w:r w:rsidR="00CF4EDA"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параноїдного марення </w:t>
      </w:r>
      <w:r w:rsidR="00CF4EDA"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парафренн</w:t>
      </w:r>
      <w:r w:rsidR="00CF4EDA" w:rsidRPr="006A2A67">
        <w:rPr>
          <w:rFonts w:ascii="Times New Roman" w:hAnsi="Times New Roman" w:cs="Times New Roman"/>
          <w:sz w:val="28"/>
          <w:szCs w:val="28"/>
          <w:lang w:val="uk-UA"/>
        </w:rPr>
        <w:t>ого</w:t>
      </w:r>
      <w:r w:rsidRPr="006A2A67">
        <w:rPr>
          <w:rFonts w:ascii="Times New Roman" w:hAnsi="Times New Roman" w:cs="Times New Roman"/>
          <w:sz w:val="28"/>
          <w:szCs w:val="28"/>
        </w:rPr>
        <w:t xml:space="preserve"> етап</w:t>
      </w:r>
      <w:r w:rsidR="00CF4EDA" w:rsidRPr="006A2A67">
        <w:rPr>
          <w:rFonts w:ascii="Times New Roman" w:hAnsi="Times New Roman" w:cs="Times New Roman"/>
          <w:sz w:val="28"/>
          <w:szCs w:val="28"/>
          <w:lang w:val="uk-UA"/>
        </w:rPr>
        <w:t>у</w:t>
      </w:r>
      <w:r w:rsidRPr="006A2A67">
        <w:rPr>
          <w:rFonts w:ascii="Times New Roman" w:hAnsi="Times New Roman" w:cs="Times New Roman"/>
          <w:sz w:val="28"/>
          <w:szCs w:val="28"/>
        </w:rPr>
        <w:t>.</w:t>
      </w:r>
    </w:p>
    <w:p w:rsidR="007B2A13" w:rsidRPr="006A2A67" w:rsidRDefault="007B2A1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На початковому (</w:t>
      </w:r>
      <w:r w:rsidR="00F545CC" w:rsidRPr="006A2A67">
        <w:rPr>
          <w:rFonts w:ascii="Times New Roman" w:hAnsi="Times New Roman" w:cs="Times New Roman"/>
          <w:sz w:val="28"/>
          <w:szCs w:val="28"/>
          <w:lang w:val="uk-UA"/>
        </w:rPr>
        <w:t>паранойяльн</w:t>
      </w:r>
      <w:r w:rsidR="00CF4EDA" w:rsidRPr="006A2A67">
        <w:rPr>
          <w:rFonts w:ascii="Times New Roman" w:hAnsi="Times New Roman" w:cs="Times New Roman"/>
          <w:sz w:val="28"/>
          <w:szCs w:val="28"/>
          <w:lang w:val="uk-UA"/>
        </w:rPr>
        <w:t>ому</w:t>
      </w:r>
      <w:r w:rsidRPr="006A2A67">
        <w:rPr>
          <w:rFonts w:ascii="Times New Roman" w:hAnsi="Times New Roman" w:cs="Times New Roman"/>
          <w:sz w:val="28"/>
          <w:szCs w:val="28"/>
        </w:rPr>
        <w:t>) етапі хворі частіше висловлюють ідеї відносин («</w:t>
      </w:r>
      <w:r w:rsidR="00CF4EDA" w:rsidRPr="006A2A67">
        <w:rPr>
          <w:rFonts w:ascii="Times New Roman" w:hAnsi="Times New Roman" w:cs="Times New Roman"/>
          <w:sz w:val="28"/>
          <w:szCs w:val="28"/>
          <w:lang w:val="uk-UA"/>
        </w:rPr>
        <w:t>оточуючі</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 xml:space="preserve">рідні, товариші по службі </w:t>
      </w:r>
      <w:r w:rsidR="00417FBE" w:rsidRPr="006A2A67">
        <w:rPr>
          <w:rFonts w:ascii="Times New Roman" w:hAnsi="Times New Roman" w:cs="Times New Roman"/>
          <w:sz w:val="28"/>
          <w:szCs w:val="28"/>
        </w:rPr>
        <w:t>–</w:t>
      </w:r>
      <w:r w:rsidR="00417FBE"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стали по</w:t>
      </w:r>
      <w:r w:rsidR="008C1569"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іншому до мене ставитися, вони переглядаються, посміюються у мене за спиною, переривають розмову при моїй появі») або у хворих </w:t>
      </w:r>
      <w:r w:rsidR="00417FBE" w:rsidRPr="006A2A67">
        <w:rPr>
          <w:rFonts w:ascii="Times New Roman" w:hAnsi="Times New Roman" w:cs="Times New Roman"/>
          <w:sz w:val="28"/>
          <w:szCs w:val="28"/>
          <w:lang w:val="uk-UA"/>
        </w:rPr>
        <w:t>ви</w:t>
      </w:r>
      <w:r w:rsidRPr="006A2A67">
        <w:rPr>
          <w:rFonts w:ascii="Times New Roman" w:hAnsi="Times New Roman" w:cs="Times New Roman"/>
          <w:sz w:val="28"/>
          <w:szCs w:val="28"/>
        </w:rPr>
        <w:t>являються незвичайні захоплення</w:t>
      </w:r>
      <w:r w:rsidR="008C1569"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w:t>
      </w:r>
      <w:r w:rsidR="008C1569" w:rsidRPr="006A2A67">
        <w:rPr>
          <w:rFonts w:ascii="Times New Roman" w:hAnsi="Times New Roman" w:cs="Times New Roman"/>
          <w:sz w:val="28"/>
          <w:szCs w:val="28"/>
        </w:rPr>
        <w:t>що раніше не</w:t>
      </w:r>
      <w:r w:rsidR="008C1569" w:rsidRPr="006A2A67">
        <w:rPr>
          <w:rFonts w:ascii="Times New Roman" w:hAnsi="Times New Roman" w:cs="Times New Roman"/>
          <w:sz w:val="28"/>
          <w:szCs w:val="28"/>
          <w:lang w:val="uk-UA"/>
        </w:rPr>
        <w:t xml:space="preserve"> були</w:t>
      </w:r>
      <w:r w:rsidR="008C1569" w:rsidRPr="006A2A67">
        <w:rPr>
          <w:rFonts w:ascii="Times New Roman" w:hAnsi="Times New Roman" w:cs="Times New Roman"/>
          <w:sz w:val="28"/>
          <w:szCs w:val="28"/>
        </w:rPr>
        <w:t xml:space="preserve"> їм властиві </w:t>
      </w:r>
      <w:r w:rsidRPr="006A2A67">
        <w:rPr>
          <w:rFonts w:ascii="Times New Roman" w:hAnsi="Times New Roman" w:cs="Times New Roman"/>
          <w:sz w:val="28"/>
          <w:szCs w:val="28"/>
        </w:rPr>
        <w:t xml:space="preserve">або прояви особистості (релігія, містичні вчення, філософські течії, ревнощі та ін.). Оскільки на цьому етапі </w:t>
      </w:r>
      <w:r w:rsidR="00417FBE" w:rsidRPr="006A2A67">
        <w:rPr>
          <w:rFonts w:ascii="Times New Roman" w:hAnsi="Times New Roman" w:cs="Times New Roman"/>
          <w:sz w:val="28"/>
          <w:szCs w:val="28"/>
          <w:lang w:val="uk-UA"/>
        </w:rPr>
        <w:t>немає</w:t>
      </w:r>
      <w:r w:rsidRPr="006A2A67">
        <w:rPr>
          <w:rFonts w:ascii="Times New Roman" w:hAnsi="Times New Roman" w:cs="Times New Roman"/>
          <w:sz w:val="28"/>
          <w:szCs w:val="28"/>
        </w:rPr>
        <w:t xml:space="preserve"> виражен</w:t>
      </w:r>
      <w:r w:rsidR="00417FBE" w:rsidRPr="006A2A67">
        <w:rPr>
          <w:rFonts w:ascii="Times New Roman" w:hAnsi="Times New Roman" w:cs="Times New Roman"/>
          <w:sz w:val="28"/>
          <w:szCs w:val="28"/>
          <w:lang w:val="uk-UA"/>
        </w:rPr>
        <w:t>их</w:t>
      </w:r>
      <w:r w:rsidRPr="006A2A67">
        <w:rPr>
          <w:rFonts w:ascii="Times New Roman" w:hAnsi="Times New Roman" w:cs="Times New Roman"/>
          <w:sz w:val="28"/>
          <w:szCs w:val="28"/>
        </w:rPr>
        <w:t xml:space="preserve"> психопатологічн</w:t>
      </w:r>
      <w:r w:rsidR="00417FBE" w:rsidRPr="006A2A67">
        <w:rPr>
          <w:rFonts w:ascii="Times New Roman" w:hAnsi="Times New Roman" w:cs="Times New Roman"/>
          <w:sz w:val="28"/>
          <w:szCs w:val="28"/>
          <w:lang w:val="uk-UA"/>
        </w:rPr>
        <w:t>их</w:t>
      </w:r>
      <w:r w:rsidRPr="006A2A67">
        <w:rPr>
          <w:rFonts w:ascii="Times New Roman" w:hAnsi="Times New Roman" w:cs="Times New Roman"/>
          <w:sz w:val="28"/>
          <w:szCs w:val="28"/>
        </w:rPr>
        <w:t xml:space="preserve"> розлад</w:t>
      </w:r>
      <w:r w:rsidR="00417FBE" w:rsidRPr="006A2A67">
        <w:rPr>
          <w:rFonts w:ascii="Times New Roman" w:hAnsi="Times New Roman" w:cs="Times New Roman"/>
          <w:sz w:val="28"/>
          <w:szCs w:val="28"/>
          <w:lang w:val="uk-UA"/>
        </w:rPr>
        <w:t>ів</w:t>
      </w:r>
      <w:r w:rsidRPr="006A2A67">
        <w:rPr>
          <w:rFonts w:ascii="Times New Roman" w:hAnsi="Times New Roman" w:cs="Times New Roman"/>
          <w:sz w:val="28"/>
          <w:szCs w:val="28"/>
        </w:rPr>
        <w:t xml:space="preserve"> (галюцинаці</w:t>
      </w:r>
      <w:r w:rsidR="00417FBE" w:rsidRPr="006A2A67">
        <w:rPr>
          <w:rFonts w:ascii="Times New Roman" w:hAnsi="Times New Roman" w:cs="Times New Roman"/>
          <w:sz w:val="28"/>
          <w:szCs w:val="28"/>
          <w:lang w:val="uk-UA"/>
        </w:rPr>
        <w:t>й</w:t>
      </w:r>
      <w:r w:rsidRPr="006A2A67">
        <w:rPr>
          <w:rFonts w:ascii="Times New Roman" w:hAnsi="Times New Roman" w:cs="Times New Roman"/>
          <w:sz w:val="28"/>
          <w:szCs w:val="28"/>
        </w:rPr>
        <w:t>, автоматизм</w:t>
      </w:r>
      <w:r w:rsidR="00417FBE" w:rsidRPr="006A2A67">
        <w:rPr>
          <w:rFonts w:ascii="Times New Roman" w:hAnsi="Times New Roman" w:cs="Times New Roman"/>
          <w:sz w:val="28"/>
          <w:szCs w:val="28"/>
          <w:lang w:val="uk-UA"/>
        </w:rPr>
        <w:t>ів</w:t>
      </w:r>
      <w:r w:rsidRPr="006A2A67">
        <w:rPr>
          <w:rFonts w:ascii="Times New Roman" w:hAnsi="Times New Roman" w:cs="Times New Roman"/>
          <w:sz w:val="28"/>
          <w:szCs w:val="28"/>
        </w:rPr>
        <w:t>, психомоторн</w:t>
      </w:r>
      <w:r w:rsidR="00417FBE" w:rsidRPr="006A2A67">
        <w:rPr>
          <w:rFonts w:ascii="Times New Roman" w:hAnsi="Times New Roman" w:cs="Times New Roman"/>
          <w:sz w:val="28"/>
          <w:szCs w:val="28"/>
          <w:lang w:val="uk-UA"/>
        </w:rPr>
        <w:t>их</w:t>
      </w:r>
      <w:r w:rsidRPr="006A2A67">
        <w:rPr>
          <w:rFonts w:ascii="Times New Roman" w:hAnsi="Times New Roman" w:cs="Times New Roman"/>
          <w:sz w:val="28"/>
          <w:szCs w:val="28"/>
        </w:rPr>
        <w:t xml:space="preserve"> порушен</w:t>
      </w:r>
      <w:r w:rsidR="00417FBE" w:rsidRPr="006A2A67">
        <w:rPr>
          <w:rFonts w:ascii="Times New Roman" w:hAnsi="Times New Roman" w:cs="Times New Roman"/>
          <w:sz w:val="28"/>
          <w:szCs w:val="28"/>
          <w:lang w:val="uk-UA"/>
        </w:rPr>
        <w:t>ь</w:t>
      </w:r>
      <w:r w:rsidRPr="006A2A67">
        <w:rPr>
          <w:rFonts w:ascii="Times New Roman" w:hAnsi="Times New Roman" w:cs="Times New Roman"/>
          <w:sz w:val="28"/>
          <w:szCs w:val="28"/>
        </w:rPr>
        <w:t>)</w:t>
      </w:r>
      <w:r w:rsidR="008C1569"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поведінка хворих може </w:t>
      </w:r>
      <w:r w:rsidR="008C1569" w:rsidRPr="006A2A67">
        <w:rPr>
          <w:rFonts w:ascii="Times New Roman" w:hAnsi="Times New Roman" w:cs="Times New Roman"/>
          <w:sz w:val="28"/>
          <w:szCs w:val="28"/>
          <w:lang w:val="uk-UA"/>
        </w:rPr>
        <w:t>бути</w:t>
      </w:r>
      <w:r w:rsidRPr="006A2A67">
        <w:rPr>
          <w:rFonts w:ascii="Times New Roman" w:hAnsi="Times New Roman" w:cs="Times New Roman"/>
          <w:sz w:val="28"/>
          <w:szCs w:val="28"/>
        </w:rPr>
        <w:t xml:space="preserve"> зовні впорядкован</w:t>
      </w:r>
      <w:r w:rsidR="00F545CC" w:rsidRPr="006A2A67">
        <w:rPr>
          <w:rFonts w:ascii="Times New Roman" w:hAnsi="Times New Roman" w:cs="Times New Roman"/>
          <w:sz w:val="28"/>
          <w:szCs w:val="28"/>
          <w:lang w:val="uk-UA"/>
        </w:rPr>
        <w:t>ою</w:t>
      </w:r>
      <w:r w:rsidRPr="006A2A67">
        <w:rPr>
          <w:rFonts w:ascii="Times New Roman" w:hAnsi="Times New Roman" w:cs="Times New Roman"/>
          <w:sz w:val="28"/>
          <w:szCs w:val="28"/>
        </w:rPr>
        <w:t>, однак деякі особливості поведінки, зокрема відгородженість, самопоглинання, настороженість і напруженість, іноді неврозоподібні, іпохондричні прояви</w:t>
      </w:r>
      <w:r w:rsidR="00417FBE"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спостерігаються вже на </w:t>
      </w:r>
      <w:r w:rsidR="00417FBE" w:rsidRPr="006A2A67">
        <w:rPr>
          <w:rFonts w:ascii="Times New Roman" w:hAnsi="Times New Roman" w:cs="Times New Roman"/>
          <w:sz w:val="28"/>
          <w:szCs w:val="28"/>
          <w:lang w:val="uk-UA"/>
        </w:rPr>
        <w:t>цьому</w:t>
      </w:r>
      <w:r w:rsidRPr="006A2A67">
        <w:rPr>
          <w:rFonts w:ascii="Times New Roman" w:hAnsi="Times New Roman" w:cs="Times New Roman"/>
          <w:sz w:val="28"/>
          <w:szCs w:val="28"/>
        </w:rPr>
        <w:t xml:space="preserve"> етапі. Тривалість цього етапу </w:t>
      </w:r>
      <w:r w:rsidR="00417FBE" w:rsidRPr="006A2A67">
        <w:rPr>
          <w:rFonts w:ascii="Times New Roman" w:hAnsi="Times New Roman" w:cs="Times New Roman"/>
          <w:sz w:val="28"/>
          <w:szCs w:val="28"/>
        </w:rPr>
        <w:t>–</w:t>
      </w:r>
      <w:r w:rsidR="00417FBE"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 xml:space="preserve">різна, </w:t>
      </w:r>
      <w:r w:rsidR="00417FBE"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середньому становить 8</w:t>
      </w:r>
      <w:r w:rsidR="00417FBE" w:rsidRPr="006A2A67">
        <w:rPr>
          <w:rFonts w:ascii="Times New Roman" w:hAnsi="Times New Roman" w:cs="Times New Roman"/>
          <w:sz w:val="28"/>
          <w:szCs w:val="28"/>
          <w:lang w:val="uk-UA"/>
        </w:rPr>
        <w:t xml:space="preserve"> </w:t>
      </w:r>
      <w:r w:rsidR="00417FBE" w:rsidRPr="006A2A67">
        <w:rPr>
          <w:rFonts w:ascii="Times New Roman" w:hAnsi="Times New Roman" w:cs="Times New Roman"/>
          <w:sz w:val="28"/>
          <w:szCs w:val="28"/>
        </w:rPr>
        <w:t>–</w:t>
      </w:r>
      <w:r w:rsidR="00417FBE"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12 місяців.</w:t>
      </w:r>
    </w:p>
    <w:p w:rsidR="007B2A13" w:rsidRPr="006A2A67" w:rsidRDefault="007B2A1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На наступному, парано</w:t>
      </w:r>
      <w:r w:rsidR="00F545CC" w:rsidRPr="006A2A67">
        <w:rPr>
          <w:rFonts w:ascii="Times New Roman" w:hAnsi="Times New Roman" w:cs="Times New Roman"/>
          <w:sz w:val="28"/>
          <w:szCs w:val="28"/>
          <w:lang w:val="uk-UA"/>
        </w:rPr>
        <w:t>ї</w:t>
      </w:r>
      <w:r w:rsidRPr="006A2A67">
        <w:rPr>
          <w:rFonts w:ascii="Times New Roman" w:hAnsi="Times New Roman" w:cs="Times New Roman"/>
          <w:sz w:val="28"/>
          <w:szCs w:val="28"/>
        </w:rPr>
        <w:t>дном</w:t>
      </w:r>
      <w:r w:rsidR="00F545CC"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етапі відбувається трансформація змісту марення, марення відносин трансформується в марення переслідування або його різновиди (отруєння, чаклунств</w:t>
      </w:r>
      <w:r w:rsidR="008C1569" w:rsidRPr="006A2A67">
        <w:rPr>
          <w:rFonts w:ascii="Times New Roman" w:hAnsi="Times New Roman" w:cs="Times New Roman"/>
          <w:sz w:val="28"/>
          <w:szCs w:val="28"/>
          <w:lang w:val="uk-UA"/>
        </w:rPr>
        <w:t>о</w:t>
      </w:r>
      <w:r w:rsidRPr="006A2A67">
        <w:rPr>
          <w:rFonts w:ascii="Times New Roman" w:hAnsi="Times New Roman" w:cs="Times New Roman"/>
          <w:sz w:val="28"/>
          <w:szCs w:val="28"/>
        </w:rPr>
        <w:t xml:space="preserve"> </w:t>
      </w:r>
      <w:r w:rsidR="00EC3583" w:rsidRPr="006A2A67">
        <w:rPr>
          <w:rFonts w:ascii="Times New Roman" w:hAnsi="Times New Roman" w:cs="Times New Roman"/>
          <w:sz w:val="28"/>
          <w:szCs w:val="28"/>
          <w:lang w:val="uk-UA"/>
        </w:rPr>
        <w:t>тощо</w:t>
      </w:r>
      <w:r w:rsidRPr="006A2A67">
        <w:rPr>
          <w:rFonts w:ascii="Times New Roman" w:hAnsi="Times New Roman" w:cs="Times New Roman"/>
          <w:sz w:val="28"/>
          <w:szCs w:val="28"/>
        </w:rPr>
        <w:t xml:space="preserve">). </w:t>
      </w:r>
      <w:r w:rsidR="00EC3583" w:rsidRPr="006A2A67">
        <w:rPr>
          <w:rFonts w:ascii="Times New Roman" w:hAnsi="Times New Roman" w:cs="Times New Roman"/>
          <w:sz w:val="28"/>
          <w:szCs w:val="28"/>
          <w:lang w:val="uk-UA"/>
        </w:rPr>
        <w:t>Зазвичай</w:t>
      </w:r>
      <w:r w:rsidRPr="006A2A67">
        <w:rPr>
          <w:rFonts w:ascii="Times New Roman" w:hAnsi="Times New Roman" w:cs="Times New Roman"/>
          <w:sz w:val="28"/>
          <w:szCs w:val="28"/>
        </w:rPr>
        <w:t xml:space="preserve"> пацієнт </w:t>
      </w:r>
      <w:r w:rsidR="00EC3583" w:rsidRPr="006A2A67">
        <w:rPr>
          <w:rFonts w:ascii="Times New Roman" w:hAnsi="Times New Roman" w:cs="Times New Roman"/>
          <w:sz w:val="28"/>
          <w:szCs w:val="28"/>
          <w:lang w:val="uk-UA"/>
        </w:rPr>
        <w:t>зазначає</w:t>
      </w:r>
      <w:r w:rsidRPr="006A2A67">
        <w:rPr>
          <w:rFonts w:ascii="Times New Roman" w:hAnsi="Times New Roman" w:cs="Times New Roman"/>
          <w:sz w:val="28"/>
          <w:szCs w:val="28"/>
        </w:rPr>
        <w:t xml:space="preserve"> те, що якщо раніше він помічав просто змін</w:t>
      </w:r>
      <w:r w:rsidR="00EC3583"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ставлення оточуючих</w:t>
      </w:r>
      <w:r w:rsidR="00EC3583" w:rsidRPr="006A2A67">
        <w:rPr>
          <w:rFonts w:ascii="Times New Roman" w:hAnsi="Times New Roman" w:cs="Times New Roman"/>
          <w:sz w:val="28"/>
          <w:szCs w:val="28"/>
        </w:rPr>
        <w:t xml:space="preserve"> до себе</w:t>
      </w:r>
      <w:r w:rsidRPr="006A2A67">
        <w:rPr>
          <w:rFonts w:ascii="Times New Roman" w:hAnsi="Times New Roman" w:cs="Times New Roman"/>
          <w:sz w:val="28"/>
          <w:szCs w:val="28"/>
        </w:rPr>
        <w:t xml:space="preserve">, то тепер він відчуває, що його переслідують, хочуть отруїти </w:t>
      </w:r>
      <w:r w:rsidR="00EC3583" w:rsidRPr="006A2A67">
        <w:rPr>
          <w:rFonts w:ascii="Times New Roman" w:hAnsi="Times New Roman" w:cs="Times New Roman"/>
          <w:sz w:val="28"/>
          <w:szCs w:val="28"/>
          <w:lang w:val="uk-UA"/>
        </w:rPr>
        <w:t>тощо,</w:t>
      </w:r>
      <w:r w:rsidRPr="006A2A67">
        <w:rPr>
          <w:rFonts w:ascii="Times New Roman" w:hAnsi="Times New Roman" w:cs="Times New Roman"/>
          <w:sz w:val="28"/>
          <w:szCs w:val="28"/>
        </w:rPr>
        <w:t xml:space="preserve"> і намагається знайти цьому логічне, </w:t>
      </w:r>
      <w:r w:rsidR="00EC3583"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з його точки зору, пояснення. Невдовзі до цих розладів приєднуються галюцинації, псевдогалюцинації, психічні </w:t>
      </w:r>
      <w:r w:rsidR="00EC3583"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фізичні автоматизми, і тоді єдиним поясненням </w:t>
      </w:r>
      <w:r w:rsidR="00EC3583" w:rsidRPr="006A2A67">
        <w:rPr>
          <w:rFonts w:ascii="Times New Roman" w:hAnsi="Times New Roman" w:cs="Times New Roman"/>
          <w:sz w:val="28"/>
          <w:szCs w:val="28"/>
          <w:lang w:val="uk-UA"/>
        </w:rPr>
        <w:t>у</w:t>
      </w:r>
      <w:r w:rsidRPr="006A2A67">
        <w:rPr>
          <w:rFonts w:ascii="Times New Roman" w:hAnsi="Times New Roman" w:cs="Times New Roman"/>
          <w:sz w:val="28"/>
          <w:szCs w:val="28"/>
        </w:rPr>
        <w:t>сіх цих незвичайних переживань для хворого стає пояснення їх з позицій марення впливу. Стан хворого, коли йому стає «все зрозуміло», коли складається «ма</w:t>
      </w:r>
      <w:r w:rsidR="00EC3583" w:rsidRPr="006A2A67">
        <w:rPr>
          <w:rFonts w:ascii="Times New Roman" w:hAnsi="Times New Roman" w:cs="Times New Roman"/>
          <w:sz w:val="28"/>
          <w:szCs w:val="28"/>
          <w:lang w:val="uk-UA"/>
        </w:rPr>
        <w:t>ревна</w:t>
      </w:r>
      <w:r w:rsidRPr="006A2A67">
        <w:rPr>
          <w:rFonts w:ascii="Times New Roman" w:hAnsi="Times New Roman" w:cs="Times New Roman"/>
          <w:sz w:val="28"/>
          <w:szCs w:val="28"/>
        </w:rPr>
        <w:t xml:space="preserve"> система»</w:t>
      </w:r>
      <w:r w:rsidR="00EC3583"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w:t>
      </w:r>
      <w:r w:rsidR="00EC3583" w:rsidRPr="006A2A67">
        <w:rPr>
          <w:rFonts w:ascii="Times New Roman" w:hAnsi="Times New Roman" w:cs="Times New Roman"/>
          <w:sz w:val="28"/>
          <w:szCs w:val="28"/>
          <w:lang w:val="uk-UA"/>
        </w:rPr>
        <w:t>має назву</w:t>
      </w:r>
      <w:r w:rsidRPr="006A2A67">
        <w:rPr>
          <w:rFonts w:ascii="Times New Roman" w:hAnsi="Times New Roman" w:cs="Times New Roman"/>
          <w:sz w:val="28"/>
          <w:szCs w:val="28"/>
        </w:rPr>
        <w:t xml:space="preserve"> «кристалізація марення».</w:t>
      </w:r>
    </w:p>
    <w:p w:rsidR="007B2A13" w:rsidRPr="006A2A67" w:rsidRDefault="007B2A1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Тривалість параноїдного етапу </w:t>
      </w:r>
      <w:r w:rsidR="009A5A70" w:rsidRPr="006A2A67">
        <w:rPr>
          <w:rFonts w:ascii="Times New Roman" w:hAnsi="Times New Roman" w:cs="Times New Roman"/>
          <w:sz w:val="28"/>
          <w:szCs w:val="28"/>
          <w:lang w:val="uk-UA"/>
        </w:rPr>
        <w:t xml:space="preserve">є </w:t>
      </w:r>
      <w:r w:rsidRPr="006A2A67">
        <w:rPr>
          <w:rFonts w:ascii="Times New Roman" w:hAnsi="Times New Roman" w:cs="Times New Roman"/>
          <w:sz w:val="28"/>
          <w:szCs w:val="28"/>
        </w:rPr>
        <w:t>різн</w:t>
      </w:r>
      <w:r w:rsidR="009A5A70" w:rsidRPr="006A2A67">
        <w:rPr>
          <w:rFonts w:ascii="Times New Roman" w:hAnsi="Times New Roman" w:cs="Times New Roman"/>
          <w:sz w:val="28"/>
          <w:szCs w:val="28"/>
          <w:lang w:val="uk-UA"/>
        </w:rPr>
        <w:t>ою</w:t>
      </w:r>
      <w:r w:rsidRPr="006A2A67">
        <w:rPr>
          <w:rFonts w:ascii="Times New Roman" w:hAnsi="Times New Roman" w:cs="Times New Roman"/>
          <w:sz w:val="28"/>
          <w:szCs w:val="28"/>
        </w:rPr>
        <w:t xml:space="preserve"> (від </w:t>
      </w:r>
      <w:r w:rsidR="009A5A70" w:rsidRPr="006A2A67">
        <w:rPr>
          <w:rFonts w:ascii="Times New Roman" w:hAnsi="Times New Roman" w:cs="Times New Roman"/>
          <w:sz w:val="28"/>
          <w:szCs w:val="28"/>
          <w:lang w:val="uk-UA"/>
        </w:rPr>
        <w:t>дво</w:t>
      </w:r>
      <w:r w:rsidRPr="006A2A67">
        <w:rPr>
          <w:rFonts w:ascii="Times New Roman" w:hAnsi="Times New Roman" w:cs="Times New Roman"/>
          <w:sz w:val="28"/>
          <w:szCs w:val="28"/>
        </w:rPr>
        <w:t>х до 20 і більше років) і залежить від характеру перебігу хвороби, адекватності терапії, соціального оточення та інших умов.</w:t>
      </w:r>
    </w:p>
    <w:p w:rsidR="007B2A13" w:rsidRPr="006A2A67" w:rsidRDefault="009A5A7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lang w:val="uk-UA"/>
        </w:rPr>
        <w:t>П</w:t>
      </w:r>
      <w:r w:rsidR="007B2A13" w:rsidRPr="006A2A67">
        <w:rPr>
          <w:rFonts w:ascii="Times New Roman" w:hAnsi="Times New Roman" w:cs="Times New Roman"/>
          <w:sz w:val="28"/>
          <w:szCs w:val="28"/>
        </w:rPr>
        <w:t xml:space="preserve">арафренний </w:t>
      </w:r>
      <w:r w:rsidRPr="006A2A67">
        <w:rPr>
          <w:rFonts w:ascii="Times New Roman" w:hAnsi="Times New Roman" w:cs="Times New Roman"/>
          <w:sz w:val="28"/>
          <w:szCs w:val="28"/>
          <w:lang w:val="uk-UA"/>
        </w:rPr>
        <w:t xml:space="preserve">етап </w:t>
      </w:r>
      <w:r w:rsidR="007B2A13" w:rsidRPr="006A2A67">
        <w:rPr>
          <w:rFonts w:ascii="Times New Roman" w:hAnsi="Times New Roman" w:cs="Times New Roman"/>
          <w:sz w:val="28"/>
          <w:szCs w:val="28"/>
        </w:rPr>
        <w:t>характеризується значними розладами мислення</w:t>
      </w:r>
      <w:r w:rsidR="00F72FA0" w:rsidRPr="006A2A67">
        <w:rPr>
          <w:rFonts w:ascii="Times New Roman" w:hAnsi="Times New Roman" w:cs="Times New Roman"/>
          <w:sz w:val="28"/>
          <w:szCs w:val="28"/>
        </w:rPr>
        <w:t xml:space="preserve"> – </w:t>
      </w:r>
      <w:r w:rsidR="007B2A13" w:rsidRPr="006A2A67">
        <w:rPr>
          <w:rFonts w:ascii="Times New Roman" w:hAnsi="Times New Roman" w:cs="Times New Roman"/>
          <w:sz w:val="28"/>
          <w:szCs w:val="28"/>
        </w:rPr>
        <w:t xml:space="preserve">непослідовністю, розірваністю, повною відсутністю критичного (навіть у вигляді </w:t>
      </w:r>
      <w:r w:rsidR="007B2A13" w:rsidRPr="006A2A67">
        <w:rPr>
          <w:rFonts w:ascii="Times New Roman" w:hAnsi="Times New Roman" w:cs="Times New Roman"/>
          <w:sz w:val="28"/>
          <w:szCs w:val="28"/>
        </w:rPr>
        <w:lastRenderedPageBreak/>
        <w:t>дисимуляц</w:t>
      </w:r>
      <w:r w:rsidR="00F545CC" w:rsidRPr="006A2A67">
        <w:rPr>
          <w:rFonts w:ascii="Times New Roman" w:hAnsi="Times New Roman" w:cs="Times New Roman"/>
          <w:sz w:val="28"/>
          <w:szCs w:val="28"/>
          <w:lang w:val="uk-UA"/>
        </w:rPr>
        <w:t>ії</w:t>
      </w:r>
      <w:r w:rsidR="007B2A13" w:rsidRPr="006A2A67">
        <w:rPr>
          <w:rFonts w:ascii="Times New Roman" w:hAnsi="Times New Roman" w:cs="Times New Roman"/>
          <w:sz w:val="28"/>
          <w:szCs w:val="28"/>
        </w:rPr>
        <w:t>) ставлення до хвороби</w:t>
      </w:r>
      <w:r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w:t>
      </w:r>
      <w:r w:rsidR="007B2A13" w:rsidRPr="006A2A67">
        <w:rPr>
          <w:rFonts w:ascii="Times New Roman" w:hAnsi="Times New Roman" w:cs="Times New Roman"/>
          <w:sz w:val="28"/>
          <w:szCs w:val="28"/>
        </w:rPr>
        <w:t xml:space="preserve"> разом із змін</w:t>
      </w:r>
      <w:r w:rsidRPr="006A2A67">
        <w:rPr>
          <w:rFonts w:ascii="Times New Roman" w:hAnsi="Times New Roman" w:cs="Times New Roman"/>
          <w:sz w:val="28"/>
          <w:szCs w:val="28"/>
          <w:lang w:val="uk-UA"/>
        </w:rPr>
        <w:t>енням</w:t>
      </w:r>
      <w:r w:rsidR="007B2A13" w:rsidRPr="006A2A67">
        <w:rPr>
          <w:rFonts w:ascii="Times New Roman" w:hAnsi="Times New Roman" w:cs="Times New Roman"/>
          <w:sz w:val="28"/>
          <w:szCs w:val="28"/>
        </w:rPr>
        <w:t xml:space="preserve"> емоційного стану (раніше негативн</w:t>
      </w:r>
      <w:r w:rsidRPr="006A2A67">
        <w:rPr>
          <w:rFonts w:ascii="Times New Roman" w:hAnsi="Times New Roman" w:cs="Times New Roman"/>
          <w:sz w:val="28"/>
          <w:szCs w:val="28"/>
          <w:lang w:val="uk-UA"/>
        </w:rPr>
        <w:t>ий</w:t>
      </w:r>
      <w:r w:rsidR="007B2A13" w:rsidRPr="006A2A67">
        <w:rPr>
          <w:rFonts w:ascii="Times New Roman" w:hAnsi="Times New Roman" w:cs="Times New Roman"/>
          <w:sz w:val="28"/>
          <w:szCs w:val="28"/>
        </w:rPr>
        <w:t xml:space="preserve"> афект</w:t>
      </w:r>
      <w:r w:rsidR="00F72FA0" w:rsidRPr="006A2A67">
        <w:rPr>
          <w:rFonts w:ascii="Times New Roman" w:hAnsi="Times New Roman" w:cs="Times New Roman"/>
          <w:sz w:val="28"/>
          <w:szCs w:val="28"/>
        </w:rPr>
        <w:t xml:space="preserve"> – </w:t>
      </w:r>
      <w:r w:rsidR="007B2A13" w:rsidRPr="006A2A67">
        <w:rPr>
          <w:rFonts w:ascii="Times New Roman" w:hAnsi="Times New Roman" w:cs="Times New Roman"/>
          <w:sz w:val="28"/>
          <w:szCs w:val="28"/>
        </w:rPr>
        <w:t xml:space="preserve">постійне відчуття тривоги, напруженості, </w:t>
      </w:r>
      <w:r w:rsidRPr="006A2A67">
        <w:rPr>
          <w:rFonts w:ascii="Times New Roman" w:hAnsi="Times New Roman" w:cs="Times New Roman"/>
          <w:sz w:val="28"/>
          <w:szCs w:val="28"/>
          <w:lang w:val="uk-UA"/>
        </w:rPr>
        <w:t>за</w:t>
      </w:r>
      <w:r w:rsidR="007B2A13" w:rsidRPr="006A2A67">
        <w:rPr>
          <w:rFonts w:ascii="Times New Roman" w:hAnsi="Times New Roman" w:cs="Times New Roman"/>
          <w:sz w:val="28"/>
          <w:szCs w:val="28"/>
        </w:rPr>
        <w:t>грози</w:t>
      </w:r>
      <w:r w:rsidR="00F72FA0" w:rsidRPr="006A2A67">
        <w:rPr>
          <w:rFonts w:ascii="Times New Roman" w:hAnsi="Times New Roman" w:cs="Times New Roman"/>
          <w:sz w:val="28"/>
          <w:szCs w:val="28"/>
        </w:rPr>
        <w:t xml:space="preserve"> – </w:t>
      </w:r>
      <w:r w:rsidR="007B2A13" w:rsidRPr="006A2A67">
        <w:rPr>
          <w:rFonts w:ascii="Times New Roman" w:hAnsi="Times New Roman" w:cs="Times New Roman"/>
          <w:sz w:val="28"/>
          <w:szCs w:val="28"/>
        </w:rPr>
        <w:t>змінюється на позитивний</w:t>
      </w:r>
      <w:r w:rsidRPr="006A2A67">
        <w:rPr>
          <w:rFonts w:ascii="Times New Roman" w:hAnsi="Times New Roman" w:cs="Times New Roman"/>
          <w:sz w:val="28"/>
          <w:szCs w:val="28"/>
          <w:lang w:val="uk-UA"/>
        </w:rPr>
        <w:t>,</w:t>
      </w:r>
      <w:r w:rsidR="00F72FA0" w:rsidRPr="006A2A67">
        <w:rPr>
          <w:rFonts w:ascii="Times New Roman" w:hAnsi="Times New Roman" w:cs="Times New Roman"/>
          <w:sz w:val="28"/>
          <w:szCs w:val="28"/>
        </w:rPr>
        <w:t xml:space="preserve"> </w:t>
      </w:r>
      <w:r w:rsidRPr="006A2A67">
        <w:rPr>
          <w:rFonts w:ascii="Times New Roman" w:hAnsi="Times New Roman" w:cs="Times New Roman"/>
          <w:sz w:val="28"/>
          <w:szCs w:val="28"/>
          <w:lang w:val="uk-UA"/>
        </w:rPr>
        <w:t>і</w:t>
      </w:r>
      <w:r w:rsidR="00F72FA0" w:rsidRPr="006A2A67">
        <w:rPr>
          <w:rFonts w:ascii="Times New Roman" w:hAnsi="Times New Roman" w:cs="Times New Roman"/>
          <w:sz w:val="28"/>
          <w:szCs w:val="28"/>
        </w:rPr>
        <w:t xml:space="preserve"> </w:t>
      </w:r>
      <w:r w:rsidR="007B2A13" w:rsidRPr="006A2A67">
        <w:rPr>
          <w:rFonts w:ascii="Times New Roman" w:hAnsi="Times New Roman" w:cs="Times New Roman"/>
          <w:sz w:val="28"/>
          <w:szCs w:val="28"/>
        </w:rPr>
        <w:t xml:space="preserve">хворий відчуває благодушність, </w:t>
      </w:r>
      <w:r w:rsidRPr="006A2A67">
        <w:rPr>
          <w:rFonts w:ascii="Times New Roman" w:hAnsi="Times New Roman" w:cs="Times New Roman"/>
          <w:sz w:val="28"/>
          <w:szCs w:val="28"/>
          <w:lang w:val="uk-UA"/>
        </w:rPr>
        <w:t>у</w:t>
      </w:r>
      <w:r w:rsidR="007B2A13" w:rsidRPr="006A2A67">
        <w:rPr>
          <w:rFonts w:ascii="Times New Roman" w:hAnsi="Times New Roman" w:cs="Times New Roman"/>
          <w:sz w:val="28"/>
          <w:szCs w:val="28"/>
        </w:rPr>
        <w:t xml:space="preserve">певненість </w:t>
      </w:r>
      <w:r w:rsidRPr="006A2A67">
        <w:rPr>
          <w:rFonts w:ascii="Times New Roman" w:hAnsi="Times New Roman" w:cs="Times New Roman"/>
          <w:sz w:val="28"/>
          <w:szCs w:val="28"/>
          <w:lang w:val="uk-UA"/>
        </w:rPr>
        <w:t>у</w:t>
      </w:r>
      <w:r w:rsidR="007B2A13" w:rsidRPr="006A2A67">
        <w:rPr>
          <w:rFonts w:ascii="Times New Roman" w:hAnsi="Times New Roman" w:cs="Times New Roman"/>
          <w:sz w:val="28"/>
          <w:szCs w:val="28"/>
        </w:rPr>
        <w:t xml:space="preserve"> собі, сили, своє особливе призначення та ін.). Відповідно змінюється зміст </w:t>
      </w:r>
      <w:r w:rsidR="008C1569" w:rsidRPr="006A2A67">
        <w:rPr>
          <w:rFonts w:ascii="Times New Roman" w:hAnsi="Times New Roman" w:cs="Times New Roman"/>
          <w:sz w:val="28"/>
          <w:szCs w:val="28"/>
          <w:lang w:val="uk-UA"/>
        </w:rPr>
        <w:t>маревних</w:t>
      </w:r>
      <w:r w:rsidR="007B2A13" w:rsidRPr="006A2A67">
        <w:rPr>
          <w:rFonts w:ascii="Times New Roman" w:hAnsi="Times New Roman" w:cs="Times New Roman"/>
          <w:sz w:val="28"/>
          <w:szCs w:val="28"/>
        </w:rPr>
        <w:t xml:space="preserve"> переживань, при цьому розлади у вигляді псевдогалюцинацій, автоматизмів </w:t>
      </w:r>
      <w:r w:rsidRPr="006A2A67">
        <w:rPr>
          <w:rFonts w:ascii="Times New Roman" w:hAnsi="Times New Roman" w:cs="Times New Roman"/>
          <w:sz w:val="28"/>
          <w:szCs w:val="28"/>
          <w:lang w:val="uk-UA"/>
        </w:rPr>
        <w:t>тощо</w:t>
      </w:r>
      <w:r w:rsidR="007B2A13" w:rsidRPr="006A2A67">
        <w:rPr>
          <w:rFonts w:ascii="Times New Roman" w:hAnsi="Times New Roman" w:cs="Times New Roman"/>
          <w:sz w:val="28"/>
          <w:szCs w:val="28"/>
        </w:rPr>
        <w:t xml:space="preserve"> </w:t>
      </w:r>
      <w:r w:rsidR="00F545CC" w:rsidRPr="006A2A67">
        <w:rPr>
          <w:rFonts w:ascii="Times New Roman" w:hAnsi="Times New Roman" w:cs="Times New Roman"/>
          <w:sz w:val="28"/>
          <w:szCs w:val="28"/>
          <w:lang w:val="uk-UA"/>
        </w:rPr>
        <w:t>м</w:t>
      </w:r>
      <w:r w:rsidR="007B2A13" w:rsidRPr="006A2A67">
        <w:rPr>
          <w:rFonts w:ascii="Times New Roman" w:hAnsi="Times New Roman" w:cs="Times New Roman"/>
          <w:sz w:val="28"/>
          <w:szCs w:val="28"/>
        </w:rPr>
        <w:t xml:space="preserve">ожуть зберігатися. </w:t>
      </w:r>
      <w:r w:rsidR="00F545CC" w:rsidRPr="006A2A67">
        <w:rPr>
          <w:rFonts w:ascii="Times New Roman" w:hAnsi="Times New Roman" w:cs="Times New Roman"/>
          <w:sz w:val="28"/>
          <w:szCs w:val="28"/>
          <w:lang w:val="uk-UA"/>
        </w:rPr>
        <w:t>Марення</w:t>
      </w:r>
      <w:r w:rsidR="007B2A13" w:rsidRPr="006A2A67">
        <w:rPr>
          <w:rFonts w:ascii="Times New Roman" w:hAnsi="Times New Roman" w:cs="Times New Roman"/>
          <w:sz w:val="28"/>
          <w:szCs w:val="28"/>
        </w:rPr>
        <w:t xml:space="preserve"> набуває характеру марення величі, стає фантастичним за своїм змістом, при</w:t>
      </w:r>
      <w:r w:rsidRPr="006A2A67">
        <w:rPr>
          <w:rFonts w:ascii="Times New Roman" w:hAnsi="Times New Roman" w:cs="Times New Roman"/>
          <w:sz w:val="28"/>
          <w:szCs w:val="28"/>
          <w:lang w:val="uk-UA"/>
        </w:rPr>
        <w:t>чому</w:t>
      </w:r>
      <w:r w:rsidR="007B2A13" w:rsidRPr="006A2A67">
        <w:rPr>
          <w:rFonts w:ascii="Times New Roman" w:hAnsi="Times New Roman" w:cs="Times New Roman"/>
          <w:sz w:val="28"/>
          <w:szCs w:val="28"/>
        </w:rPr>
        <w:t xml:space="preserve"> сам хворий абсолютно не співвідносить свої маревні ідеї з існуючим станом справ.</w:t>
      </w:r>
    </w:p>
    <w:p w:rsidR="007B2A13" w:rsidRPr="006A2A67" w:rsidRDefault="007B2A1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Перебіг парано</w:t>
      </w:r>
      <w:r w:rsidR="00F545CC" w:rsidRPr="006A2A67">
        <w:rPr>
          <w:rFonts w:ascii="Times New Roman" w:hAnsi="Times New Roman" w:cs="Times New Roman"/>
          <w:sz w:val="28"/>
          <w:szCs w:val="28"/>
          <w:lang w:val="uk-UA"/>
        </w:rPr>
        <w:t>ї</w:t>
      </w:r>
      <w:r w:rsidRPr="006A2A67">
        <w:rPr>
          <w:rFonts w:ascii="Times New Roman" w:hAnsi="Times New Roman" w:cs="Times New Roman"/>
          <w:sz w:val="28"/>
          <w:szCs w:val="28"/>
        </w:rPr>
        <w:t>дно</w:t>
      </w:r>
      <w:r w:rsidR="00F545CC" w:rsidRPr="006A2A67">
        <w:rPr>
          <w:rFonts w:ascii="Times New Roman" w:hAnsi="Times New Roman" w:cs="Times New Roman"/>
          <w:sz w:val="28"/>
          <w:szCs w:val="28"/>
          <w:lang w:val="uk-UA"/>
        </w:rPr>
        <w:t>ї</w:t>
      </w:r>
      <w:r w:rsidRPr="006A2A67">
        <w:rPr>
          <w:rFonts w:ascii="Times New Roman" w:hAnsi="Times New Roman" w:cs="Times New Roman"/>
          <w:sz w:val="28"/>
          <w:szCs w:val="28"/>
        </w:rPr>
        <w:t xml:space="preserve"> шизофренії може бути епізодичним (</w:t>
      </w:r>
      <w:r w:rsidR="009A5A70" w:rsidRPr="006A2A67">
        <w:rPr>
          <w:rFonts w:ascii="Times New Roman" w:hAnsi="Times New Roman" w:cs="Times New Roman"/>
          <w:sz w:val="28"/>
          <w:szCs w:val="28"/>
          <w:lang w:val="uk-UA"/>
        </w:rPr>
        <w:t>нападоподібним</w:t>
      </w:r>
      <w:r w:rsidRPr="006A2A67">
        <w:rPr>
          <w:rFonts w:ascii="Times New Roman" w:hAnsi="Times New Roman" w:cs="Times New Roman"/>
          <w:sz w:val="28"/>
          <w:szCs w:val="28"/>
        </w:rPr>
        <w:t xml:space="preserve">) </w:t>
      </w:r>
      <w:r w:rsidR="009A5A70"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з частковою або повною ремісією або хронічним. В останньому випадку яскраві симптоми тривають протягом </w:t>
      </w:r>
      <w:r w:rsidR="009A5A70" w:rsidRPr="006A2A67">
        <w:rPr>
          <w:rFonts w:ascii="Times New Roman" w:hAnsi="Times New Roman" w:cs="Times New Roman"/>
          <w:sz w:val="28"/>
          <w:szCs w:val="28"/>
          <w:lang w:val="uk-UA"/>
        </w:rPr>
        <w:t>кількох</w:t>
      </w:r>
      <w:r w:rsidRPr="006A2A67">
        <w:rPr>
          <w:rFonts w:ascii="Times New Roman" w:hAnsi="Times New Roman" w:cs="Times New Roman"/>
          <w:sz w:val="28"/>
          <w:szCs w:val="28"/>
        </w:rPr>
        <w:t xml:space="preserve"> років</w:t>
      </w:r>
      <w:r w:rsidR="009A5A70"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і іноді важко в</w:t>
      </w:r>
      <w:r w:rsidR="00F545CC" w:rsidRPr="006A2A67">
        <w:rPr>
          <w:rFonts w:ascii="Times New Roman" w:hAnsi="Times New Roman" w:cs="Times New Roman"/>
          <w:sz w:val="28"/>
          <w:szCs w:val="28"/>
          <w:lang w:val="uk-UA"/>
        </w:rPr>
        <w:t>ід</w:t>
      </w:r>
      <w:r w:rsidRPr="006A2A67">
        <w:rPr>
          <w:rFonts w:ascii="Times New Roman" w:hAnsi="Times New Roman" w:cs="Times New Roman"/>
          <w:sz w:val="28"/>
          <w:szCs w:val="28"/>
        </w:rPr>
        <w:t>окремити дискретні епізоди.</w:t>
      </w:r>
    </w:p>
    <w:p w:rsidR="007B2A13" w:rsidRPr="006A2A67" w:rsidRDefault="007B2A1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Кінцевий стан може характер</w:t>
      </w:r>
      <w:r w:rsidR="00F545CC" w:rsidRPr="006A2A67">
        <w:rPr>
          <w:rFonts w:ascii="Times New Roman" w:hAnsi="Times New Roman" w:cs="Times New Roman"/>
          <w:sz w:val="28"/>
          <w:szCs w:val="28"/>
          <w:lang w:val="uk-UA"/>
        </w:rPr>
        <w:t>и</w:t>
      </w:r>
      <w:r w:rsidRPr="006A2A67">
        <w:rPr>
          <w:rFonts w:ascii="Times New Roman" w:hAnsi="Times New Roman" w:cs="Times New Roman"/>
          <w:sz w:val="28"/>
          <w:szCs w:val="28"/>
        </w:rPr>
        <w:t>з</w:t>
      </w:r>
      <w:r w:rsidR="00F545CC" w:rsidRPr="006A2A67">
        <w:rPr>
          <w:rFonts w:ascii="Times New Roman" w:hAnsi="Times New Roman" w:cs="Times New Roman"/>
          <w:sz w:val="28"/>
          <w:szCs w:val="28"/>
          <w:lang w:val="uk-UA"/>
        </w:rPr>
        <w:t>у</w:t>
      </w:r>
      <w:r w:rsidRPr="006A2A67">
        <w:rPr>
          <w:rFonts w:ascii="Times New Roman" w:hAnsi="Times New Roman" w:cs="Times New Roman"/>
          <w:sz w:val="28"/>
          <w:szCs w:val="28"/>
        </w:rPr>
        <w:t>ват</w:t>
      </w:r>
      <w:r w:rsidR="00F545CC" w:rsidRPr="006A2A67">
        <w:rPr>
          <w:rFonts w:ascii="Times New Roman" w:hAnsi="Times New Roman" w:cs="Times New Roman"/>
          <w:sz w:val="28"/>
          <w:szCs w:val="28"/>
          <w:lang w:val="uk-UA"/>
        </w:rPr>
        <w:t>и</w:t>
      </w:r>
      <w:r w:rsidRPr="006A2A67">
        <w:rPr>
          <w:rFonts w:ascii="Times New Roman" w:hAnsi="Times New Roman" w:cs="Times New Roman"/>
          <w:sz w:val="28"/>
          <w:szCs w:val="28"/>
        </w:rPr>
        <w:t>ся мовно</w:t>
      </w:r>
      <w:r w:rsidR="00F545CC" w:rsidRPr="006A2A67">
        <w:rPr>
          <w:rFonts w:ascii="Times New Roman" w:hAnsi="Times New Roman" w:cs="Times New Roman"/>
          <w:sz w:val="28"/>
          <w:szCs w:val="28"/>
          <w:lang w:val="uk-UA"/>
        </w:rPr>
        <w:t>ю</w:t>
      </w:r>
      <w:r w:rsidRPr="006A2A67">
        <w:rPr>
          <w:rFonts w:ascii="Times New Roman" w:hAnsi="Times New Roman" w:cs="Times New Roman"/>
          <w:sz w:val="28"/>
          <w:szCs w:val="28"/>
        </w:rPr>
        <w:t xml:space="preserve"> розірваніст</w:t>
      </w:r>
      <w:r w:rsidR="00F545CC" w:rsidRPr="006A2A67">
        <w:rPr>
          <w:rFonts w:ascii="Times New Roman" w:hAnsi="Times New Roman" w:cs="Times New Roman"/>
          <w:sz w:val="28"/>
          <w:szCs w:val="28"/>
          <w:lang w:val="uk-UA"/>
        </w:rPr>
        <w:t>ю</w:t>
      </w:r>
      <w:r w:rsidRPr="006A2A67">
        <w:rPr>
          <w:rFonts w:ascii="Times New Roman" w:hAnsi="Times New Roman" w:cs="Times New Roman"/>
          <w:sz w:val="28"/>
          <w:szCs w:val="28"/>
        </w:rPr>
        <w:t xml:space="preserve">, неологізмами, </w:t>
      </w:r>
      <w:r w:rsidR="009A5A70"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мові хворих часто прос</w:t>
      </w:r>
      <w:r w:rsidR="009A5A70" w:rsidRPr="006A2A67">
        <w:rPr>
          <w:rFonts w:ascii="Times New Roman" w:hAnsi="Times New Roman" w:cs="Times New Roman"/>
          <w:sz w:val="28"/>
          <w:szCs w:val="28"/>
          <w:lang w:val="uk-UA"/>
        </w:rPr>
        <w:t>кочують</w:t>
      </w:r>
      <w:r w:rsidRPr="006A2A67">
        <w:rPr>
          <w:rFonts w:ascii="Times New Roman" w:hAnsi="Times New Roman" w:cs="Times New Roman"/>
          <w:sz w:val="28"/>
          <w:szCs w:val="28"/>
        </w:rPr>
        <w:t xml:space="preserve"> уривки минулого парафренного марення, можливі й кататонічні прояви.</w:t>
      </w:r>
    </w:p>
    <w:p w:rsidR="009A5A70" w:rsidRPr="006A2A67" w:rsidRDefault="009A5A70" w:rsidP="009A5A70">
      <w:pPr>
        <w:spacing w:after="0" w:line="240" w:lineRule="auto"/>
        <w:jc w:val="both"/>
        <w:rPr>
          <w:rFonts w:ascii="Times New Roman" w:hAnsi="Times New Roman" w:cs="Times New Roman"/>
          <w:sz w:val="28"/>
          <w:szCs w:val="28"/>
          <w:lang w:val="uk-UA"/>
        </w:rPr>
      </w:pPr>
    </w:p>
    <w:p w:rsidR="007B2A13" w:rsidRPr="006A2A67" w:rsidRDefault="009574D2" w:rsidP="009A5A70">
      <w:pPr>
        <w:spacing w:after="0" w:line="240" w:lineRule="auto"/>
        <w:jc w:val="center"/>
        <w:rPr>
          <w:rFonts w:ascii="Times New Roman" w:hAnsi="Times New Roman" w:cs="Times New Roman"/>
          <w:b/>
          <w:sz w:val="28"/>
          <w:szCs w:val="28"/>
          <w:lang w:val="uk-UA"/>
        </w:rPr>
      </w:pPr>
      <w:r w:rsidRPr="006A2A67">
        <w:rPr>
          <w:rFonts w:ascii="Times New Roman" w:hAnsi="Times New Roman" w:cs="Times New Roman"/>
          <w:b/>
          <w:sz w:val="28"/>
          <w:szCs w:val="28"/>
          <w:lang w:val="uk-UA"/>
        </w:rPr>
        <w:t>6</w:t>
      </w:r>
      <w:r w:rsidR="007B2A13" w:rsidRPr="006A2A67">
        <w:rPr>
          <w:rFonts w:ascii="Times New Roman" w:hAnsi="Times New Roman" w:cs="Times New Roman"/>
          <w:b/>
          <w:sz w:val="28"/>
          <w:szCs w:val="28"/>
          <w:lang w:val="uk-UA"/>
        </w:rPr>
        <w:t xml:space="preserve">.2. </w:t>
      </w:r>
      <w:r w:rsidR="00F545CC" w:rsidRPr="006A2A67">
        <w:rPr>
          <w:rFonts w:ascii="Times New Roman" w:hAnsi="Times New Roman" w:cs="Times New Roman"/>
          <w:b/>
          <w:sz w:val="28"/>
          <w:szCs w:val="28"/>
          <w:lang w:val="uk-UA"/>
        </w:rPr>
        <w:t>Г</w:t>
      </w:r>
      <w:r w:rsidR="009A5A70" w:rsidRPr="006A2A67">
        <w:rPr>
          <w:rFonts w:ascii="Times New Roman" w:hAnsi="Times New Roman" w:cs="Times New Roman"/>
          <w:b/>
          <w:sz w:val="28"/>
          <w:szCs w:val="28"/>
          <w:lang w:val="uk-UA"/>
        </w:rPr>
        <w:t>ебефренна</w:t>
      </w:r>
      <w:r w:rsidR="007B2A13" w:rsidRPr="006A2A67">
        <w:rPr>
          <w:rFonts w:ascii="Times New Roman" w:hAnsi="Times New Roman" w:cs="Times New Roman"/>
          <w:b/>
          <w:sz w:val="28"/>
          <w:szCs w:val="28"/>
          <w:lang w:val="uk-UA"/>
        </w:rPr>
        <w:t xml:space="preserve"> </w:t>
      </w:r>
      <w:r w:rsidR="009A5A70" w:rsidRPr="006A2A67">
        <w:rPr>
          <w:rFonts w:ascii="Times New Roman" w:hAnsi="Times New Roman" w:cs="Times New Roman"/>
          <w:b/>
          <w:sz w:val="28"/>
          <w:szCs w:val="28"/>
          <w:lang w:val="uk-UA"/>
        </w:rPr>
        <w:t>шизофренія</w:t>
      </w:r>
    </w:p>
    <w:p w:rsidR="009A5A70" w:rsidRPr="006A2A67" w:rsidRDefault="009A5A70" w:rsidP="00662B28">
      <w:pPr>
        <w:spacing w:after="0" w:line="240" w:lineRule="auto"/>
        <w:ind w:firstLine="709"/>
        <w:jc w:val="both"/>
        <w:rPr>
          <w:rFonts w:ascii="Times New Roman" w:hAnsi="Times New Roman" w:cs="Times New Roman"/>
          <w:sz w:val="28"/>
          <w:szCs w:val="28"/>
          <w:lang w:val="uk-UA"/>
        </w:rPr>
      </w:pPr>
    </w:p>
    <w:p w:rsidR="007B2A13" w:rsidRPr="006A2A67" w:rsidRDefault="009A5A7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lang w:val="uk-UA"/>
        </w:rPr>
        <w:t>Гебефренна шизофренія – це ф</w:t>
      </w:r>
      <w:r w:rsidR="007B2A13" w:rsidRPr="006A2A67">
        <w:rPr>
          <w:rFonts w:ascii="Times New Roman" w:hAnsi="Times New Roman" w:cs="Times New Roman"/>
          <w:sz w:val="28"/>
          <w:szCs w:val="28"/>
          <w:lang w:val="uk-UA"/>
        </w:rPr>
        <w:t xml:space="preserve">орма шизофренії, при якій </w:t>
      </w:r>
      <w:r w:rsidRPr="006A2A67">
        <w:rPr>
          <w:rFonts w:ascii="Times New Roman" w:hAnsi="Times New Roman" w:cs="Times New Roman"/>
          <w:sz w:val="28"/>
          <w:szCs w:val="28"/>
          <w:lang w:val="uk-UA"/>
        </w:rPr>
        <w:t>мають місце</w:t>
      </w:r>
      <w:r w:rsidR="007B2A13" w:rsidRPr="006A2A67">
        <w:rPr>
          <w:rFonts w:ascii="Times New Roman" w:hAnsi="Times New Roman" w:cs="Times New Roman"/>
          <w:sz w:val="28"/>
          <w:szCs w:val="28"/>
          <w:lang w:val="uk-UA"/>
        </w:rPr>
        <w:t xml:space="preserve"> емоційні зміни, фрагментарність і нестійкість марення </w:t>
      </w:r>
      <w:r w:rsidRPr="006A2A67">
        <w:rPr>
          <w:rFonts w:ascii="Times New Roman" w:hAnsi="Times New Roman" w:cs="Times New Roman"/>
          <w:sz w:val="28"/>
          <w:szCs w:val="28"/>
          <w:lang w:val="uk-UA"/>
        </w:rPr>
        <w:t>й</w:t>
      </w:r>
      <w:r w:rsidR="007B2A13" w:rsidRPr="006A2A67">
        <w:rPr>
          <w:rFonts w:ascii="Times New Roman" w:hAnsi="Times New Roman" w:cs="Times New Roman"/>
          <w:sz w:val="28"/>
          <w:szCs w:val="28"/>
          <w:lang w:val="uk-UA"/>
        </w:rPr>
        <w:t xml:space="preserve"> галюцинацій, безвідповідальн</w:t>
      </w:r>
      <w:r w:rsidR="00F545CC" w:rsidRPr="006A2A67">
        <w:rPr>
          <w:rFonts w:ascii="Times New Roman" w:hAnsi="Times New Roman" w:cs="Times New Roman"/>
          <w:sz w:val="28"/>
          <w:szCs w:val="28"/>
          <w:lang w:val="uk-UA"/>
        </w:rPr>
        <w:t>а</w:t>
      </w:r>
      <w:r w:rsidR="007B2A13"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lang w:val="uk-UA"/>
        </w:rPr>
        <w:t>й</w:t>
      </w:r>
      <w:r w:rsidR="007B2A13" w:rsidRPr="006A2A67">
        <w:rPr>
          <w:rFonts w:ascii="Times New Roman" w:hAnsi="Times New Roman" w:cs="Times New Roman"/>
          <w:sz w:val="28"/>
          <w:szCs w:val="28"/>
          <w:lang w:val="uk-UA"/>
        </w:rPr>
        <w:t xml:space="preserve"> непередбачувана поведінка, часто манірність. Афект </w:t>
      </w:r>
      <w:r w:rsidR="00E33B4B" w:rsidRPr="006A2A67">
        <w:rPr>
          <w:rFonts w:ascii="Times New Roman" w:hAnsi="Times New Roman" w:cs="Times New Roman"/>
          <w:sz w:val="28"/>
          <w:szCs w:val="28"/>
          <w:lang w:val="uk-UA"/>
        </w:rPr>
        <w:t xml:space="preserve">– </w:t>
      </w:r>
      <w:r w:rsidR="007B2A13" w:rsidRPr="006A2A67">
        <w:rPr>
          <w:rFonts w:ascii="Times New Roman" w:hAnsi="Times New Roman" w:cs="Times New Roman"/>
          <w:sz w:val="28"/>
          <w:szCs w:val="28"/>
          <w:lang w:val="uk-UA"/>
        </w:rPr>
        <w:t>неглибокий і неадекватний, часто супроводжується хихиканням, самовдоволенням, самопоглина</w:t>
      </w:r>
      <w:r w:rsidR="00E33B4B" w:rsidRPr="006A2A67">
        <w:rPr>
          <w:rFonts w:ascii="Times New Roman" w:hAnsi="Times New Roman" w:cs="Times New Roman"/>
          <w:sz w:val="28"/>
          <w:szCs w:val="28"/>
          <w:lang w:val="uk-UA"/>
        </w:rPr>
        <w:t>льною</w:t>
      </w:r>
      <w:r w:rsidR="007B2A13" w:rsidRPr="006A2A67">
        <w:rPr>
          <w:rFonts w:ascii="Times New Roman" w:hAnsi="Times New Roman" w:cs="Times New Roman"/>
          <w:sz w:val="28"/>
          <w:szCs w:val="28"/>
          <w:lang w:val="uk-UA"/>
        </w:rPr>
        <w:t xml:space="preserve"> посмішкою, величними манерами, гримасами, манірністю, витівками, іпохондричними скаргами </w:t>
      </w:r>
      <w:r w:rsidR="00E33B4B" w:rsidRPr="006A2A67">
        <w:rPr>
          <w:rFonts w:ascii="Times New Roman" w:hAnsi="Times New Roman" w:cs="Times New Roman"/>
          <w:sz w:val="28"/>
          <w:szCs w:val="28"/>
          <w:lang w:val="uk-UA"/>
        </w:rPr>
        <w:t>й</w:t>
      </w:r>
      <w:r w:rsidR="007B2A13" w:rsidRPr="006A2A67">
        <w:rPr>
          <w:rFonts w:ascii="Times New Roman" w:hAnsi="Times New Roman" w:cs="Times New Roman"/>
          <w:sz w:val="28"/>
          <w:szCs w:val="28"/>
          <w:lang w:val="uk-UA"/>
        </w:rPr>
        <w:t xml:space="preserve"> виразами</w:t>
      </w:r>
      <w:r w:rsidR="008C1569" w:rsidRPr="006A2A67">
        <w:rPr>
          <w:rFonts w:ascii="Times New Roman" w:hAnsi="Times New Roman" w:cs="Times New Roman"/>
          <w:sz w:val="28"/>
          <w:szCs w:val="28"/>
          <w:lang w:val="uk-UA"/>
        </w:rPr>
        <w:t>, що повторюються</w:t>
      </w:r>
      <w:r w:rsidR="007B2A13" w:rsidRPr="006A2A67">
        <w:rPr>
          <w:rFonts w:ascii="Times New Roman" w:hAnsi="Times New Roman" w:cs="Times New Roman"/>
          <w:sz w:val="28"/>
          <w:szCs w:val="28"/>
          <w:lang w:val="uk-UA"/>
        </w:rPr>
        <w:t>. Мислення дезорганізован</w:t>
      </w:r>
      <w:r w:rsidR="00E33B4B" w:rsidRPr="006A2A67">
        <w:rPr>
          <w:rFonts w:ascii="Times New Roman" w:hAnsi="Times New Roman" w:cs="Times New Roman"/>
          <w:sz w:val="28"/>
          <w:szCs w:val="28"/>
          <w:lang w:val="uk-UA"/>
        </w:rPr>
        <w:t>е</w:t>
      </w:r>
      <w:r w:rsidR="007B2A13" w:rsidRPr="006A2A67">
        <w:rPr>
          <w:rFonts w:ascii="Times New Roman" w:hAnsi="Times New Roman" w:cs="Times New Roman"/>
          <w:sz w:val="28"/>
          <w:szCs w:val="28"/>
          <w:lang w:val="uk-UA"/>
        </w:rPr>
        <w:t>, мов</w:t>
      </w:r>
      <w:r w:rsidR="00E33B4B" w:rsidRPr="006A2A67">
        <w:rPr>
          <w:rFonts w:ascii="Times New Roman" w:hAnsi="Times New Roman" w:cs="Times New Roman"/>
          <w:sz w:val="28"/>
          <w:szCs w:val="28"/>
          <w:lang w:val="uk-UA"/>
        </w:rPr>
        <w:t>лення</w:t>
      </w:r>
      <w:r w:rsidR="007B2A13" w:rsidRPr="006A2A67">
        <w:rPr>
          <w:rFonts w:ascii="Times New Roman" w:hAnsi="Times New Roman" w:cs="Times New Roman"/>
          <w:sz w:val="28"/>
          <w:szCs w:val="28"/>
          <w:lang w:val="uk-UA"/>
        </w:rPr>
        <w:t xml:space="preserve"> розірван</w:t>
      </w:r>
      <w:r w:rsidR="00E33B4B" w:rsidRPr="006A2A67">
        <w:rPr>
          <w:rFonts w:ascii="Times New Roman" w:hAnsi="Times New Roman" w:cs="Times New Roman"/>
          <w:sz w:val="28"/>
          <w:szCs w:val="28"/>
          <w:lang w:val="uk-UA"/>
        </w:rPr>
        <w:t>е</w:t>
      </w:r>
      <w:r w:rsidR="007B2A13" w:rsidRPr="006A2A67">
        <w:rPr>
          <w:rFonts w:ascii="Times New Roman" w:hAnsi="Times New Roman" w:cs="Times New Roman"/>
          <w:sz w:val="28"/>
          <w:szCs w:val="28"/>
          <w:lang w:val="uk-UA"/>
        </w:rPr>
        <w:t>. Є тенденція до ізоляції, поведінка безцільн</w:t>
      </w:r>
      <w:r w:rsidR="00F545CC" w:rsidRPr="006A2A67">
        <w:rPr>
          <w:rFonts w:ascii="Times New Roman" w:hAnsi="Times New Roman" w:cs="Times New Roman"/>
          <w:sz w:val="28"/>
          <w:szCs w:val="28"/>
          <w:lang w:val="uk-UA"/>
        </w:rPr>
        <w:t>а</w:t>
      </w:r>
      <w:r w:rsidR="007B2A13" w:rsidRPr="006A2A67">
        <w:rPr>
          <w:rFonts w:ascii="Times New Roman" w:hAnsi="Times New Roman" w:cs="Times New Roman"/>
          <w:sz w:val="28"/>
          <w:szCs w:val="28"/>
          <w:lang w:val="uk-UA"/>
        </w:rPr>
        <w:t xml:space="preserve"> </w:t>
      </w:r>
      <w:r w:rsidR="00E33B4B" w:rsidRPr="006A2A67">
        <w:rPr>
          <w:rFonts w:ascii="Times New Roman" w:hAnsi="Times New Roman" w:cs="Times New Roman"/>
          <w:sz w:val="28"/>
          <w:szCs w:val="28"/>
          <w:lang w:val="uk-UA"/>
        </w:rPr>
        <w:t>й</w:t>
      </w:r>
      <w:r w:rsidR="007B2A13" w:rsidRPr="006A2A67">
        <w:rPr>
          <w:rFonts w:ascii="Times New Roman" w:hAnsi="Times New Roman" w:cs="Times New Roman"/>
          <w:sz w:val="28"/>
          <w:szCs w:val="28"/>
          <w:lang w:val="uk-UA"/>
        </w:rPr>
        <w:t xml:space="preserve"> </w:t>
      </w:r>
      <w:r w:rsidR="00E33B4B" w:rsidRPr="006A2A67">
        <w:rPr>
          <w:rFonts w:ascii="Times New Roman" w:hAnsi="Times New Roman" w:cs="Times New Roman"/>
          <w:sz w:val="28"/>
          <w:szCs w:val="28"/>
          <w:lang w:val="uk-UA"/>
        </w:rPr>
        <w:t>не має</w:t>
      </w:r>
      <w:r w:rsidR="007B2A13" w:rsidRPr="006A2A67">
        <w:rPr>
          <w:rFonts w:ascii="Times New Roman" w:hAnsi="Times New Roman" w:cs="Times New Roman"/>
          <w:sz w:val="28"/>
          <w:szCs w:val="28"/>
          <w:lang w:val="uk-UA"/>
        </w:rPr>
        <w:t xml:space="preserve"> емоційного забарвлення. Гебефренн</w:t>
      </w:r>
      <w:r w:rsidR="00F545CC" w:rsidRPr="006A2A67">
        <w:rPr>
          <w:rFonts w:ascii="Times New Roman" w:hAnsi="Times New Roman" w:cs="Times New Roman"/>
          <w:sz w:val="28"/>
          <w:szCs w:val="28"/>
          <w:lang w:val="uk-UA"/>
        </w:rPr>
        <w:t>а</w:t>
      </w:r>
      <w:r w:rsidR="007B2A13" w:rsidRPr="006A2A67">
        <w:rPr>
          <w:rFonts w:ascii="Times New Roman" w:hAnsi="Times New Roman" w:cs="Times New Roman"/>
          <w:sz w:val="28"/>
          <w:szCs w:val="28"/>
          <w:lang w:val="uk-UA"/>
        </w:rPr>
        <w:t xml:space="preserve"> форма </w:t>
      </w:r>
      <w:r w:rsidR="00E33B4B" w:rsidRPr="006A2A67">
        <w:rPr>
          <w:rFonts w:ascii="Times New Roman" w:hAnsi="Times New Roman" w:cs="Times New Roman"/>
          <w:sz w:val="28"/>
          <w:szCs w:val="28"/>
          <w:lang w:val="uk-UA"/>
        </w:rPr>
        <w:t xml:space="preserve">шизофренії </w:t>
      </w:r>
      <w:r w:rsidR="007B2A13" w:rsidRPr="006A2A67">
        <w:rPr>
          <w:rFonts w:ascii="Times New Roman" w:hAnsi="Times New Roman" w:cs="Times New Roman"/>
          <w:sz w:val="28"/>
          <w:szCs w:val="28"/>
          <w:lang w:val="uk-UA"/>
        </w:rPr>
        <w:t>починається частіше в підлітковому віці з падіння психічної активності, енергетичного потенціалу або появи емоційної деф</w:t>
      </w:r>
      <w:r w:rsidR="00EF1EE6" w:rsidRPr="006A2A67">
        <w:rPr>
          <w:rFonts w:ascii="Times New Roman" w:hAnsi="Times New Roman" w:cs="Times New Roman"/>
          <w:sz w:val="28"/>
          <w:szCs w:val="28"/>
          <w:lang w:val="uk-UA"/>
        </w:rPr>
        <w:t>і</w:t>
      </w:r>
      <w:r w:rsidR="007B2A13" w:rsidRPr="006A2A67">
        <w:rPr>
          <w:rFonts w:ascii="Times New Roman" w:hAnsi="Times New Roman" w:cs="Times New Roman"/>
          <w:sz w:val="28"/>
          <w:szCs w:val="28"/>
          <w:lang w:val="uk-UA"/>
        </w:rPr>
        <w:t>цитарност</w:t>
      </w:r>
      <w:r w:rsidR="00EF1EE6" w:rsidRPr="006A2A67">
        <w:rPr>
          <w:rFonts w:ascii="Times New Roman" w:hAnsi="Times New Roman" w:cs="Times New Roman"/>
          <w:sz w:val="28"/>
          <w:szCs w:val="28"/>
          <w:lang w:val="uk-UA"/>
        </w:rPr>
        <w:t>і</w:t>
      </w:r>
      <w:r w:rsidR="007B2A13" w:rsidRPr="006A2A67">
        <w:rPr>
          <w:rFonts w:ascii="Times New Roman" w:hAnsi="Times New Roman" w:cs="Times New Roman"/>
          <w:sz w:val="28"/>
          <w:szCs w:val="28"/>
          <w:lang w:val="uk-UA"/>
        </w:rPr>
        <w:t>. На тлі змін особистості виника</w:t>
      </w:r>
      <w:r w:rsidR="00E33B4B" w:rsidRPr="006A2A67">
        <w:rPr>
          <w:rFonts w:ascii="Times New Roman" w:hAnsi="Times New Roman" w:cs="Times New Roman"/>
          <w:sz w:val="28"/>
          <w:szCs w:val="28"/>
          <w:lang w:val="uk-UA"/>
        </w:rPr>
        <w:t>ють</w:t>
      </w:r>
      <w:r w:rsidR="007B2A13" w:rsidRPr="006A2A67">
        <w:rPr>
          <w:rFonts w:ascii="Times New Roman" w:hAnsi="Times New Roman" w:cs="Times New Roman"/>
          <w:sz w:val="28"/>
          <w:szCs w:val="28"/>
          <w:lang w:val="uk-UA"/>
        </w:rPr>
        <w:t xml:space="preserve"> гостр</w:t>
      </w:r>
      <w:r w:rsidR="00EF1EE6" w:rsidRPr="006A2A67">
        <w:rPr>
          <w:rFonts w:ascii="Times New Roman" w:hAnsi="Times New Roman" w:cs="Times New Roman"/>
          <w:sz w:val="28"/>
          <w:szCs w:val="28"/>
          <w:lang w:val="uk-UA"/>
        </w:rPr>
        <w:t>і</w:t>
      </w:r>
      <w:r w:rsidR="007B2A13" w:rsidRPr="006A2A67">
        <w:rPr>
          <w:rFonts w:ascii="Times New Roman" w:hAnsi="Times New Roman" w:cs="Times New Roman"/>
          <w:sz w:val="28"/>
          <w:szCs w:val="28"/>
          <w:lang w:val="uk-UA"/>
        </w:rPr>
        <w:t xml:space="preserve"> психотичні стани з ма</w:t>
      </w:r>
      <w:r w:rsidR="00E33B4B" w:rsidRPr="006A2A67">
        <w:rPr>
          <w:rFonts w:ascii="Times New Roman" w:hAnsi="Times New Roman" w:cs="Times New Roman"/>
          <w:sz w:val="28"/>
          <w:szCs w:val="28"/>
          <w:lang w:val="uk-UA"/>
        </w:rPr>
        <w:t>ревними</w:t>
      </w:r>
      <w:r w:rsidR="007B2A13" w:rsidRPr="006A2A67">
        <w:rPr>
          <w:rFonts w:ascii="Times New Roman" w:hAnsi="Times New Roman" w:cs="Times New Roman"/>
          <w:sz w:val="28"/>
          <w:szCs w:val="28"/>
          <w:lang w:val="uk-UA"/>
        </w:rPr>
        <w:t xml:space="preserve"> галюцинаторними переживаннями, придуркуват</w:t>
      </w:r>
      <w:r w:rsidR="00EF1EE6" w:rsidRPr="006A2A67">
        <w:rPr>
          <w:rFonts w:ascii="Times New Roman" w:hAnsi="Times New Roman" w:cs="Times New Roman"/>
          <w:sz w:val="28"/>
          <w:szCs w:val="28"/>
          <w:lang w:val="uk-UA"/>
        </w:rPr>
        <w:t>ою</w:t>
      </w:r>
      <w:r w:rsidR="007B2A13" w:rsidRPr="006A2A67">
        <w:rPr>
          <w:rFonts w:ascii="Times New Roman" w:hAnsi="Times New Roman" w:cs="Times New Roman"/>
          <w:sz w:val="28"/>
          <w:szCs w:val="28"/>
          <w:lang w:val="uk-UA"/>
        </w:rPr>
        <w:t>, безглузд</w:t>
      </w:r>
      <w:r w:rsidR="00EF1EE6" w:rsidRPr="006A2A67">
        <w:rPr>
          <w:rFonts w:ascii="Times New Roman" w:hAnsi="Times New Roman" w:cs="Times New Roman"/>
          <w:sz w:val="28"/>
          <w:szCs w:val="28"/>
          <w:lang w:val="uk-UA"/>
        </w:rPr>
        <w:t>ою</w:t>
      </w:r>
      <w:r w:rsidR="007B2A13" w:rsidRPr="006A2A67">
        <w:rPr>
          <w:rFonts w:ascii="Times New Roman" w:hAnsi="Times New Roman" w:cs="Times New Roman"/>
          <w:sz w:val="28"/>
          <w:szCs w:val="28"/>
          <w:lang w:val="uk-UA"/>
        </w:rPr>
        <w:t xml:space="preserve"> поведінкою, настрій характеризується порожн</w:t>
      </w:r>
      <w:r w:rsidR="00EF1EE6" w:rsidRPr="006A2A67">
        <w:rPr>
          <w:rFonts w:ascii="Times New Roman" w:hAnsi="Times New Roman" w:cs="Times New Roman"/>
          <w:sz w:val="28"/>
          <w:szCs w:val="28"/>
          <w:lang w:val="uk-UA"/>
        </w:rPr>
        <w:t>ьою</w:t>
      </w:r>
      <w:r w:rsidR="007B2A13" w:rsidRPr="006A2A67">
        <w:rPr>
          <w:rFonts w:ascii="Times New Roman" w:hAnsi="Times New Roman" w:cs="Times New Roman"/>
          <w:sz w:val="28"/>
          <w:szCs w:val="28"/>
          <w:lang w:val="uk-UA"/>
        </w:rPr>
        <w:t xml:space="preserve"> ейфорією з можливими переходами в зліс</w:t>
      </w:r>
      <w:r w:rsidR="00E33B4B" w:rsidRPr="006A2A67">
        <w:rPr>
          <w:rFonts w:ascii="Times New Roman" w:hAnsi="Times New Roman" w:cs="Times New Roman"/>
          <w:sz w:val="28"/>
          <w:szCs w:val="28"/>
          <w:lang w:val="uk-UA"/>
        </w:rPr>
        <w:t>тиву</w:t>
      </w:r>
      <w:r w:rsidR="007B2A13" w:rsidRPr="006A2A67">
        <w:rPr>
          <w:rFonts w:ascii="Times New Roman" w:hAnsi="Times New Roman" w:cs="Times New Roman"/>
          <w:sz w:val="28"/>
          <w:szCs w:val="28"/>
          <w:lang w:val="uk-UA"/>
        </w:rPr>
        <w:t xml:space="preserve"> </w:t>
      </w:r>
      <w:r w:rsidR="00E33B4B" w:rsidRPr="006A2A67">
        <w:rPr>
          <w:rFonts w:ascii="Times New Roman" w:hAnsi="Times New Roman" w:cs="Times New Roman"/>
          <w:sz w:val="28"/>
          <w:szCs w:val="28"/>
          <w:lang w:val="uk-UA"/>
        </w:rPr>
        <w:t>й</w:t>
      </w:r>
      <w:r w:rsidR="007B2A13" w:rsidRPr="006A2A67">
        <w:rPr>
          <w:rFonts w:ascii="Times New Roman" w:hAnsi="Times New Roman" w:cs="Times New Roman"/>
          <w:sz w:val="28"/>
          <w:szCs w:val="28"/>
          <w:lang w:val="uk-UA"/>
        </w:rPr>
        <w:t xml:space="preserve"> агресивну поведінку. </w:t>
      </w:r>
      <w:r w:rsidR="00E33B4B" w:rsidRPr="006A2A67">
        <w:rPr>
          <w:rFonts w:ascii="Times New Roman" w:hAnsi="Times New Roman" w:cs="Times New Roman"/>
          <w:sz w:val="28"/>
          <w:szCs w:val="28"/>
          <w:lang w:val="uk-UA"/>
        </w:rPr>
        <w:t>Д</w:t>
      </w:r>
      <w:r w:rsidR="007B2A13" w:rsidRPr="006A2A67">
        <w:rPr>
          <w:rFonts w:ascii="Times New Roman" w:hAnsi="Times New Roman" w:cs="Times New Roman"/>
          <w:sz w:val="28"/>
          <w:szCs w:val="28"/>
        </w:rPr>
        <w:t xml:space="preserve">алі спостерігається наростання апатії, млявості з переходом </w:t>
      </w:r>
      <w:r w:rsidR="00E33B4B" w:rsidRPr="006A2A67">
        <w:rPr>
          <w:rFonts w:ascii="Times New Roman" w:hAnsi="Times New Roman" w:cs="Times New Roman"/>
          <w:sz w:val="28"/>
          <w:szCs w:val="28"/>
          <w:lang w:val="uk-UA"/>
        </w:rPr>
        <w:t>у</w:t>
      </w:r>
      <w:r w:rsidR="007B2A13" w:rsidRPr="006A2A67">
        <w:rPr>
          <w:rFonts w:ascii="Times New Roman" w:hAnsi="Times New Roman" w:cs="Times New Roman"/>
          <w:sz w:val="28"/>
          <w:szCs w:val="28"/>
        </w:rPr>
        <w:t xml:space="preserve"> кінцевий стан з рудиментарними кататон</w:t>
      </w:r>
      <w:r w:rsidR="00EF1EE6" w:rsidRPr="006A2A67">
        <w:rPr>
          <w:rFonts w:ascii="Times New Roman" w:hAnsi="Times New Roman" w:cs="Times New Roman"/>
          <w:sz w:val="28"/>
          <w:szCs w:val="28"/>
          <w:lang w:val="uk-UA"/>
        </w:rPr>
        <w:t>і</w:t>
      </w:r>
      <w:r w:rsidR="007B2A13" w:rsidRPr="006A2A67">
        <w:rPr>
          <w:rFonts w:ascii="Times New Roman" w:hAnsi="Times New Roman" w:cs="Times New Roman"/>
          <w:sz w:val="28"/>
          <w:szCs w:val="28"/>
        </w:rPr>
        <w:t>ч</w:t>
      </w:r>
      <w:r w:rsidR="00EF1EE6" w:rsidRPr="006A2A67">
        <w:rPr>
          <w:rFonts w:ascii="Times New Roman" w:hAnsi="Times New Roman" w:cs="Times New Roman"/>
          <w:sz w:val="28"/>
          <w:szCs w:val="28"/>
          <w:lang w:val="uk-UA"/>
        </w:rPr>
        <w:t>н</w:t>
      </w:r>
      <w:r w:rsidR="007B2A13" w:rsidRPr="006A2A67">
        <w:rPr>
          <w:rFonts w:ascii="Times New Roman" w:hAnsi="Times New Roman" w:cs="Times New Roman"/>
          <w:sz w:val="28"/>
          <w:szCs w:val="28"/>
        </w:rPr>
        <w:t>ими, ма</w:t>
      </w:r>
      <w:r w:rsidR="00EF1EE6" w:rsidRPr="006A2A67">
        <w:rPr>
          <w:rFonts w:ascii="Times New Roman" w:hAnsi="Times New Roman" w:cs="Times New Roman"/>
          <w:sz w:val="28"/>
          <w:szCs w:val="28"/>
          <w:lang w:val="uk-UA"/>
        </w:rPr>
        <w:t>ревними</w:t>
      </w:r>
      <w:r w:rsidR="007B2A13" w:rsidRPr="006A2A67">
        <w:rPr>
          <w:rFonts w:ascii="Times New Roman" w:hAnsi="Times New Roman" w:cs="Times New Roman"/>
          <w:sz w:val="28"/>
          <w:szCs w:val="28"/>
        </w:rPr>
        <w:t xml:space="preserve"> </w:t>
      </w:r>
      <w:r w:rsidR="00E33B4B" w:rsidRPr="006A2A67">
        <w:rPr>
          <w:rFonts w:ascii="Times New Roman" w:hAnsi="Times New Roman" w:cs="Times New Roman"/>
          <w:sz w:val="28"/>
          <w:szCs w:val="28"/>
          <w:lang w:val="uk-UA"/>
        </w:rPr>
        <w:t>й</w:t>
      </w:r>
      <w:r w:rsidR="007B2A13" w:rsidRPr="006A2A67">
        <w:rPr>
          <w:rFonts w:ascii="Times New Roman" w:hAnsi="Times New Roman" w:cs="Times New Roman"/>
          <w:sz w:val="28"/>
          <w:szCs w:val="28"/>
        </w:rPr>
        <w:t xml:space="preserve"> галюцинаторними проявами.</w:t>
      </w:r>
    </w:p>
    <w:p w:rsidR="007B2A13" w:rsidRPr="006A2A67" w:rsidRDefault="007B2A13" w:rsidP="00662B28">
      <w:pPr>
        <w:spacing w:after="0" w:line="240" w:lineRule="auto"/>
        <w:ind w:firstLine="709"/>
        <w:jc w:val="both"/>
        <w:rPr>
          <w:rFonts w:ascii="Times New Roman" w:hAnsi="Times New Roman" w:cs="Times New Roman"/>
          <w:sz w:val="28"/>
          <w:szCs w:val="28"/>
          <w:lang w:val="uk-UA"/>
        </w:rPr>
      </w:pPr>
    </w:p>
    <w:p w:rsidR="008C1569" w:rsidRPr="006A2A67" w:rsidRDefault="008C1569" w:rsidP="00662B28">
      <w:pPr>
        <w:spacing w:after="0" w:line="240" w:lineRule="auto"/>
        <w:ind w:firstLine="709"/>
        <w:jc w:val="both"/>
        <w:rPr>
          <w:rFonts w:ascii="Times New Roman" w:hAnsi="Times New Roman" w:cs="Times New Roman"/>
          <w:sz w:val="28"/>
          <w:szCs w:val="28"/>
          <w:lang w:val="uk-UA"/>
        </w:rPr>
      </w:pPr>
    </w:p>
    <w:p w:rsidR="008C1569" w:rsidRPr="006A2A67" w:rsidRDefault="008C1569" w:rsidP="00662B28">
      <w:pPr>
        <w:spacing w:after="0" w:line="240" w:lineRule="auto"/>
        <w:ind w:firstLine="709"/>
        <w:jc w:val="both"/>
        <w:rPr>
          <w:rFonts w:ascii="Times New Roman" w:hAnsi="Times New Roman" w:cs="Times New Roman"/>
          <w:sz w:val="28"/>
          <w:szCs w:val="28"/>
          <w:lang w:val="uk-UA"/>
        </w:rPr>
      </w:pPr>
    </w:p>
    <w:p w:rsidR="007B2A13" w:rsidRPr="006A2A67" w:rsidRDefault="009574D2" w:rsidP="00E33B4B">
      <w:pPr>
        <w:spacing w:after="0" w:line="240" w:lineRule="auto"/>
        <w:jc w:val="center"/>
        <w:rPr>
          <w:rFonts w:ascii="Times New Roman" w:hAnsi="Times New Roman" w:cs="Times New Roman"/>
          <w:b/>
          <w:sz w:val="28"/>
          <w:szCs w:val="28"/>
          <w:lang w:val="uk-UA"/>
        </w:rPr>
      </w:pPr>
      <w:r w:rsidRPr="006A2A67">
        <w:rPr>
          <w:rFonts w:ascii="Times New Roman" w:hAnsi="Times New Roman" w:cs="Times New Roman"/>
          <w:b/>
          <w:sz w:val="28"/>
          <w:szCs w:val="28"/>
          <w:lang w:val="uk-UA"/>
        </w:rPr>
        <w:t>6</w:t>
      </w:r>
      <w:r w:rsidR="007B2A13" w:rsidRPr="006A2A67">
        <w:rPr>
          <w:rFonts w:ascii="Times New Roman" w:hAnsi="Times New Roman" w:cs="Times New Roman"/>
          <w:b/>
          <w:sz w:val="28"/>
          <w:szCs w:val="28"/>
          <w:lang w:val="uk-UA"/>
        </w:rPr>
        <w:t xml:space="preserve">.3. </w:t>
      </w:r>
      <w:r w:rsidR="00EF1EE6" w:rsidRPr="006A2A67">
        <w:rPr>
          <w:rFonts w:ascii="Times New Roman" w:hAnsi="Times New Roman" w:cs="Times New Roman"/>
          <w:b/>
          <w:sz w:val="28"/>
          <w:szCs w:val="28"/>
          <w:lang w:val="uk-UA"/>
        </w:rPr>
        <w:t>К</w:t>
      </w:r>
      <w:r w:rsidR="00E33B4B" w:rsidRPr="006A2A67">
        <w:rPr>
          <w:rFonts w:ascii="Times New Roman" w:hAnsi="Times New Roman" w:cs="Times New Roman"/>
          <w:b/>
          <w:sz w:val="28"/>
          <w:szCs w:val="28"/>
          <w:lang w:val="uk-UA"/>
        </w:rPr>
        <w:t>ататонічна</w:t>
      </w:r>
      <w:r w:rsidR="007B2A13" w:rsidRPr="006A2A67">
        <w:rPr>
          <w:rFonts w:ascii="Times New Roman" w:hAnsi="Times New Roman" w:cs="Times New Roman"/>
          <w:b/>
          <w:sz w:val="28"/>
          <w:szCs w:val="28"/>
          <w:lang w:val="uk-UA"/>
        </w:rPr>
        <w:t xml:space="preserve"> </w:t>
      </w:r>
      <w:r w:rsidR="00E33B4B" w:rsidRPr="006A2A67">
        <w:rPr>
          <w:rFonts w:ascii="Times New Roman" w:hAnsi="Times New Roman" w:cs="Times New Roman"/>
          <w:b/>
          <w:sz w:val="28"/>
          <w:szCs w:val="28"/>
          <w:lang w:val="uk-UA"/>
        </w:rPr>
        <w:t>шизофренія</w:t>
      </w:r>
    </w:p>
    <w:p w:rsidR="00E33B4B" w:rsidRPr="006A2A67" w:rsidRDefault="00E33B4B" w:rsidP="00662B28">
      <w:pPr>
        <w:spacing w:after="0" w:line="240" w:lineRule="auto"/>
        <w:ind w:firstLine="709"/>
        <w:jc w:val="both"/>
        <w:rPr>
          <w:rFonts w:ascii="Times New Roman" w:hAnsi="Times New Roman" w:cs="Times New Roman"/>
          <w:sz w:val="28"/>
          <w:szCs w:val="28"/>
          <w:lang w:val="uk-UA"/>
        </w:rPr>
      </w:pPr>
    </w:p>
    <w:p w:rsidR="007B2A13" w:rsidRPr="006A2A67" w:rsidRDefault="00E33B4B"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Кататонічна шизофренія – це з</w:t>
      </w:r>
      <w:r w:rsidR="007B2A13" w:rsidRPr="006A2A67">
        <w:rPr>
          <w:rFonts w:ascii="Times New Roman" w:hAnsi="Times New Roman" w:cs="Times New Roman"/>
          <w:sz w:val="28"/>
          <w:szCs w:val="28"/>
          <w:lang w:val="uk-UA"/>
        </w:rPr>
        <w:t>ахворювання</w:t>
      </w:r>
      <w:r w:rsidRPr="006A2A67">
        <w:rPr>
          <w:rFonts w:ascii="Times New Roman" w:hAnsi="Times New Roman" w:cs="Times New Roman"/>
          <w:sz w:val="28"/>
          <w:szCs w:val="28"/>
          <w:lang w:val="uk-UA"/>
        </w:rPr>
        <w:t>, яке</w:t>
      </w:r>
      <w:r w:rsidR="007B2A13" w:rsidRPr="006A2A67">
        <w:rPr>
          <w:rFonts w:ascii="Times New Roman" w:hAnsi="Times New Roman" w:cs="Times New Roman"/>
          <w:sz w:val="28"/>
          <w:szCs w:val="28"/>
          <w:lang w:val="uk-UA"/>
        </w:rPr>
        <w:t xml:space="preserve"> частіше починається у віці 20</w:t>
      </w:r>
      <w:r w:rsidRPr="006A2A67">
        <w:rPr>
          <w:rFonts w:ascii="Times New Roman" w:hAnsi="Times New Roman" w:cs="Times New Roman"/>
          <w:sz w:val="28"/>
          <w:szCs w:val="28"/>
          <w:lang w:val="uk-UA"/>
        </w:rPr>
        <w:t xml:space="preserve"> – </w:t>
      </w:r>
      <w:r w:rsidR="007B2A13" w:rsidRPr="006A2A67">
        <w:rPr>
          <w:rFonts w:ascii="Times New Roman" w:hAnsi="Times New Roman" w:cs="Times New Roman"/>
          <w:sz w:val="28"/>
          <w:szCs w:val="28"/>
          <w:lang w:val="uk-UA"/>
        </w:rPr>
        <w:t xml:space="preserve">30 років, причому при </w:t>
      </w:r>
      <w:r w:rsidRPr="006A2A67">
        <w:rPr>
          <w:rFonts w:ascii="Times New Roman" w:hAnsi="Times New Roman" w:cs="Times New Roman"/>
          <w:sz w:val="28"/>
          <w:szCs w:val="28"/>
          <w:lang w:val="uk-UA"/>
        </w:rPr>
        <w:t>цій</w:t>
      </w:r>
      <w:r w:rsidR="007B2A13" w:rsidRPr="006A2A67">
        <w:rPr>
          <w:rFonts w:ascii="Times New Roman" w:hAnsi="Times New Roman" w:cs="Times New Roman"/>
          <w:sz w:val="28"/>
          <w:szCs w:val="28"/>
          <w:lang w:val="uk-UA"/>
        </w:rPr>
        <w:t xml:space="preserve"> формі нерідко </w:t>
      </w:r>
      <w:r w:rsidRPr="006A2A67">
        <w:rPr>
          <w:rFonts w:ascii="Times New Roman" w:hAnsi="Times New Roman" w:cs="Times New Roman"/>
          <w:sz w:val="28"/>
          <w:szCs w:val="28"/>
          <w:lang w:val="uk-UA"/>
        </w:rPr>
        <w:t>наявною є</w:t>
      </w:r>
      <w:r w:rsidR="007B2A13" w:rsidRPr="006A2A67">
        <w:rPr>
          <w:rFonts w:ascii="Times New Roman" w:hAnsi="Times New Roman" w:cs="Times New Roman"/>
          <w:sz w:val="28"/>
          <w:szCs w:val="28"/>
          <w:lang w:val="uk-UA"/>
        </w:rPr>
        <w:t xml:space="preserve"> екзогенна провокація початку (соматичне захворювання, психічна травма, післяпологовий період).</w:t>
      </w:r>
    </w:p>
    <w:p w:rsidR="007B2A13" w:rsidRPr="006A2A67" w:rsidRDefault="007B2A13"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lastRenderedPageBreak/>
        <w:t xml:space="preserve">Обов'язковими </w:t>
      </w:r>
      <w:r w:rsidR="00E33B4B" w:rsidRPr="006A2A67">
        <w:rPr>
          <w:rFonts w:ascii="Times New Roman" w:hAnsi="Times New Roman" w:cs="Times New Roman"/>
          <w:sz w:val="28"/>
          <w:szCs w:val="28"/>
          <w:lang w:val="uk-UA"/>
        </w:rPr>
        <w:t>й</w:t>
      </w:r>
      <w:r w:rsidRPr="006A2A67">
        <w:rPr>
          <w:rFonts w:ascii="Times New Roman" w:hAnsi="Times New Roman" w:cs="Times New Roman"/>
          <w:sz w:val="28"/>
          <w:szCs w:val="28"/>
          <w:lang w:val="uk-UA"/>
        </w:rPr>
        <w:t xml:space="preserve"> домінуючими при цій формі шизофренії є психомоторні розлади, які можуть варіювати в крайніх варіантах від гіперкінезів до ступору або від автоматичного підпорядкування до негативізму.</w:t>
      </w:r>
    </w:p>
    <w:p w:rsidR="007B2A13" w:rsidRPr="006A2A67" w:rsidRDefault="007B2A1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Вимушені пози можуть зберігатися протягом тривалого часу. Важливою ознакою стану можуть бути епізоди агресивної поведінки.</w:t>
      </w:r>
    </w:p>
    <w:p w:rsidR="007B2A13" w:rsidRPr="006A2A67" w:rsidRDefault="007B2A1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Кататон</w:t>
      </w:r>
      <w:r w:rsidR="00EF1EE6" w:rsidRPr="006A2A67">
        <w:rPr>
          <w:rFonts w:ascii="Times New Roman" w:hAnsi="Times New Roman" w:cs="Times New Roman"/>
          <w:sz w:val="28"/>
          <w:szCs w:val="28"/>
          <w:lang w:val="uk-UA"/>
        </w:rPr>
        <w:t>і</w:t>
      </w:r>
      <w:r w:rsidRPr="006A2A67">
        <w:rPr>
          <w:rFonts w:ascii="Times New Roman" w:hAnsi="Times New Roman" w:cs="Times New Roman"/>
          <w:sz w:val="28"/>
          <w:szCs w:val="28"/>
        </w:rPr>
        <w:t>ч</w:t>
      </w:r>
      <w:r w:rsidR="00EF1EE6" w:rsidRPr="006A2A67">
        <w:rPr>
          <w:rFonts w:ascii="Times New Roman" w:hAnsi="Times New Roman" w:cs="Times New Roman"/>
          <w:sz w:val="28"/>
          <w:szCs w:val="28"/>
          <w:lang w:val="uk-UA"/>
        </w:rPr>
        <w:t>ні</w:t>
      </w:r>
      <w:r w:rsidRPr="006A2A67">
        <w:rPr>
          <w:rFonts w:ascii="Times New Roman" w:hAnsi="Times New Roman" w:cs="Times New Roman"/>
          <w:sz w:val="28"/>
          <w:szCs w:val="28"/>
        </w:rPr>
        <w:t xml:space="preserve"> феномени можуть поєднуватися з </w:t>
      </w:r>
      <w:r w:rsidR="008C1569" w:rsidRPr="006A2A67">
        <w:rPr>
          <w:rFonts w:ascii="Times New Roman" w:hAnsi="Times New Roman" w:cs="Times New Roman"/>
          <w:sz w:val="28"/>
          <w:szCs w:val="28"/>
          <w:lang w:val="uk-UA"/>
        </w:rPr>
        <w:t>маревно</w:t>
      </w:r>
      <w:r w:rsidRPr="006A2A67">
        <w:rPr>
          <w:rFonts w:ascii="Times New Roman" w:hAnsi="Times New Roman" w:cs="Times New Roman"/>
          <w:sz w:val="28"/>
          <w:szCs w:val="28"/>
        </w:rPr>
        <w:t>под</w:t>
      </w:r>
      <w:r w:rsidR="00EF1EE6" w:rsidRPr="006A2A67">
        <w:rPr>
          <w:rFonts w:ascii="Times New Roman" w:hAnsi="Times New Roman" w:cs="Times New Roman"/>
          <w:sz w:val="28"/>
          <w:szCs w:val="28"/>
          <w:lang w:val="uk-UA"/>
        </w:rPr>
        <w:t>і</w:t>
      </w:r>
      <w:r w:rsidRPr="006A2A67">
        <w:rPr>
          <w:rFonts w:ascii="Times New Roman" w:hAnsi="Times New Roman" w:cs="Times New Roman"/>
          <w:sz w:val="28"/>
          <w:szCs w:val="28"/>
        </w:rPr>
        <w:t>бним (онейро</w:t>
      </w:r>
      <w:r w:rsidR="00EF1EE6" w:rsidRPr="006A2A67">
        <w:rPr>
          <w:rFonts w:ascii="Times New Roman" w:hAnsi="Times New Roman" w:cs="Times New Roman"/>
          <w:sz w:val="28"/>
          <w:szCs w:val="28"/>
          <w:lang w:val="uk-UA"/>
        </w:rPr>
        <w:t>ї</w:t>
      </w:r>
      <w:r w:rsidRPr="006A2A67">
        <w:rPr>
          <w:rFonts w:ascii="Times New Roman" w:hAnsi="Times New Roman" w:cs="Times New Roman"/>
          <w:sz w:val="28"/>
          <w:szCs w:val="28"/>
        </w:rPr>
        <w:t>дним) станом з яскравими сценопод</w:t>
      </w:r>
      <w:r w:rsidR="00EF1EE6" w:rsidRPr="006A2A67">
        <w:rPr>
          <w:rFonts w:ascii="Times New Roman" w:hAnsi="Times New Roman" w:cs="Times New Roman"/>
          <w:sz w:val="28"/>
          <w:szCs w:val="28"/>
          <w:lang w:val="uk-UA"/>
        </w:rPr>
        <w:t>і</w:t>
      </w:r>
      <w:r w:rsidRPr="006A2A67">
        <w:rPr>
          <w:rFonts w:ascii="Times New Roman" w:hAnsi="Times New Roman" w:cs="Times New Roman"/>
          <w:sz w:val="28"/>
          <w:szCs w:val="28"/>
        </w:rPr>
        <w:t>бним</w:t>
      </w:r>
      <w:r w:rsidR="00EF1EE6" w:rsidRPr="006A2A67">
        <w:rPr>
          <w:rFonts w:ascii="Times New Roman" w:hAnsi="Times New Roman" w:cs="Times New Roman"/>
          <w:sz w:val="28"/>
          <w:szCs w:val="28"/>
          <w:lang w:val="uk-UA"/>
        </w:rPr>
        <w:t>и</w:t>
      </w:r>
      <w:r w:rsidRPr="006A2A67">
        <w:rPr>
          <w:rFonts w:ascii="Times New Roman" w:hAnsi="Times New Roman" w:cs="Times New Roman"/>
          <w:sz w:val="28"/>
          <w:szCs w:val="28"/>
        </w:rPr>
        <w:t xml:space="preserve"> галюцинаціями.</w:t>
      </w:r>
    </w:p>
    <w:p w:rsidR="007B2A13" w:rsidRPr="006A2A67" w:rsidRDefault="007B2A1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Для діагнозу</w:t>
      </w:r>
      <w:r w:rsidR="008C1569" w:rsidRPr="006A2A67">
        <w:rPr>
          <w:rFonts w:ascii="Times New Roman" w:hAnsi="Times New Roman" w:cs="Times New Roman"/>
          <w:sz w:val="28"/>
          <w:szCs w:val="28"/>
          <w:lang w:val="uk-UA"/>
        </w:rPr>
        <w:t>вання</w:t>
      </w:r>
      <w:r w:rsidRPr="006A2A67">
        <w:rPr>
          <w:rFonts w:ascii="Times New Roman" w:hAnsi="Times New Roman" w:cs="Times New Roman"/>
          <w:sz w:val="28"/>
          <w:szCs w:val="28"/>
        </w:rPr>
        <w:t xml:space="preserve"> кататон</w:t>
      </w:r>
      <w:r w:rsidR="00EF1EE6" w:rsidRPr="006A2A67">
        <w:rPr>
          <w:rFonts w:ascii="Times New Roman" w:hAnsi="Times New Roman" w:cs="Times New Roman"/>
          <w:sz w:val="28"/>
          <w:szCs w:val="28"/>
          <w:lang w:val="uk-UA"/>
        </w:rPr>
        <w:t>і</w:t>
      </w:r>
      <w:r w:rsidRPr="006A2A67">
        <w:rPr>
          <w:rFonts w:ascii="Times New Roman" w:hAnsi="Times New Roman" w:cs="Times New Roman"/>
          <w:sz w:val="28"/>
          <w:szCs w:val="28"/>
        </w:rPr>
        <w:t>ч</w:t>
      </w:r>
      <w:r w:rsidR="00EF1EE6" w:rsidRPr="006A2A67">
        <w:rPr>
          <w:rFonts w:ascii="Times New Roman" w:hAnsi="Times New Roman" w:cs="Times New Roman"/>
          <w:sz w:val="28"/>
          <w:szCs w:val="28"/>
          <w:lang w:val="uk-UA"/>
        </w:rPr>
        <w:t>ної</w:t>
      </w:r>
      <w:r w:rsidRPr="006A2A67">
        <w:rPr>
          <w:rFonts w:ascii="Times New Roman" w:hAnsi="Times New Roman" w:cs="Times New Roman"/>
          <w:sz w:val="28"/>
          <w:szCs w:val="28"/>
        </w:rPr>
        <w:t xml:space="preserve"> шизофренії необхідно </w:t>
      </w:r>
      <w:r w:rsidR="00E33B4B" w:rsidRPr="006A2A67">
        <w:rPr>
          <w:rFonts w:ascii="Times New Roman" w:hAnsi="Times New Roman" w:cs="Times New Roman"/>
          <w:sz w:val="28"/>
          <w:szCs w:val="28"/>
          <w:lang w:val="uk-UA"/>
        </w:rPr>
        <w:t>визначити такі</w:t>
      </w:r>
      <w:r w:rsidRPr="006A2A67">
        <w:rPr>
          <w:rFonts w:ascii="Times New Roman" w:hAnsi="Times New Roman" w:cs="Times New Roman"/>
          <w:sz w:val="28"/>
          <w:szCs w:val="28"/>
        </w:rPr>
        <w:t xml:space="preserve"> форми поведінки в клінічній картині:</w:t>
      </w:r>
    </w:p>
    <w:p w:rsidR="007B2A13" w:rsidRPr="006A2A67" w:rsidRDefault="00E33B4B"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1.</w:t>
      </w:r>
      <w:r w:rsidR="007B2A13" w:rsidRPr="006A2A67">
        <w:rPr>
          <w:rFonts w:ascii="Times New Roman" w:hAnsi="Times New Roman" w:cs="Times New Roman"/>
          <w:sz w:val="28"/>
          <w:szCs w:val="28"/>
        </w:rPr>
        <w:t xml:space="preserve"> </w:t>
      </w:r>
      <w:r w:rsidRPr="006A2A67">
        <w:rPr>
          <w:rFonts w:ascii="Times New Roman" w:hAnsi="Times New Roman" w:cs="Times New Roman"/>
          <w:sz w:val="28"/>
          <w:szCs w:val="28"/>
          <w:lang w:val="uk-UA"/>
        </w:rPr>
        <w:t>С</w:t>
      </w:r>
      <w:r w:rsidR="007B2A13" w:rsidRPr="006A2A67">
        <w:rPr>
          <w:rFonts w:ascii="Times New Roman" w:hAnsi="Times New Roman" w:cs="Times New Roman"/>
          <w:sz w:val="28"/>
          <w:szCs w:val="28"/>
        </w:rPr>
        <w:t xml:space="preserve">тупор (зниження реакцій на </w:t>
      </w:r>
      <w:r w:rsidRPr="006A2A67">
        <w:rPr>
          <w:rFonts w:ascii="Times New Roman" w:hAnsi="Times New Roman" w:cs="Times New Roman"/>
          <w:sz w:val="28"/>
          <w:szCs w:val="28"/>
          <w:lang w:val="uk-UA"/>
        </w:rPr>
        <w:t>оточуюче</w:t>
      </w:r>
      <w:r w:rsidR="007B2A13" w:rsidRPr="006A2A67">
        <w:rPr>
          <w:rFonts w:ascii="Times New Roman" w:hAnsi="Times New Roman" w:cs="Times New Roman"/>
          <w:sz w:val="28"/>
          <w:szCs w:val="28"/>
        </w:rPr>
        <w:t xml:space="preserve">, спонтанних рухів </w:t>
      </w:r>
      <w:r w:rsidRPr="006A2A67">
        <w:rPr>
          <w:rFonts w:ascii="Times New Roman" w:hAnsi="Times New Roman" w:cs="Times New Roman"/>
          <w:sz w:val="28"/>
          <w:szCs w:val="28"/>
          <w:lang w:val="uk-UA"/>
        </w:rPr>
        <w:t>та</w:t>
      </w:r>
      <w:r w:rsidR="007B2A13" w:rsidRPr="006A2A67">
        <w:rPr>
          <w:rFonts w:ascii="Times New Roman" w:hAnsi="Times New Roman" w:cs="Times New Roman"/>
          <w:sz w:val="28"/>
          <w:szCs w:val="28"/>
        </w:rPr>
        <w:t xml:space="preserve"> активності) або мутизм</w:t>
      </w:r>
      <w:r w:rsidRPr="006A2A67">
        <w:rPr>
          <w:rFonts w:ascii="Times New Roman" w:hAnsi="Times New Roman" w:cs="Times New Roman"/>
          <w:sz w:val="28"/>
          <w:szCs w:val="28"/>
          <w:lang w:val="uk-UA"/>
        </w:rPr>
        <w:t>.</w:t>
      </w:r>
    </w:p>
    <w:p w:rsidR="00EF1EE6" w:rsidRPr="006A2A67" w:rsidRDefault="00E33B4B"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2.</w:t>
      </w:r>
      <w:r w:rsidR="007B2A13"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lang w:val="uk-UA"/>
        </w:rPr>
        <w:t>З</w:t>
      </w:r>
      <w:r w:rsidR="007B2A13" w:rsidRPr="006A2A67">
        <w:rPr>
          <w:rFonts w:ascii="Times New Roman" w:hAnsi="Times New Roman" w:cs="Times New Roman"/>
          <w:sz w:val="28"/>
          <w:szCs w:val="28"/>
          <w:lang w:val="uk-UA"/>
        </w:rPr>
        <w:t>будження (безцільна моторна активність, не підвладна зовнішнім стимулам)</w:t>
      </w:r>
      <w:r w:rsidR="005C7175" w:rsidRPr="006A2A67">
        <w:rPr>
          <w:rFonts w:ascii="Times New Roman" w:hAnsi="Times New Roman" w:cs="Times New Roman"/>
          <w:sz w:val="28"/>
          <w:szCs w:val="28"/>
          <w:lang w:val="uk-UA"/>
        </w:rPr>
        <w:t>, яке</w:t>
      </w:r>
      <w:r w:rsidR="007B2A13" w:rsidRPr="006A2A67">
        <w:rPr>
          <w:rFonts w:ascii="Times New Roman" w:hAnsi="Times New Roman" w:cs="Times New Roman"/>
          <w:sz w:val="28"/>
          <w:szCs w:val="28"/>
          <w:lang w:val="uk-UA"/>
        </w:rPr>
        <w:t xml:space="preserve"> </w:t>
      </w:r>
      <w:r w:rsidR="005C7175" w:rsidRPr="006A2A67">
        <w:rPr>
          <w:rFonts w:ascii="Times New Roman" w:hAnsi="Times New Roman" w:cs="Times New Roman"/>
          <w:sz w:val="28"/>
          <w:szCs w:val="28"/>
          <w:lang w:val="uk-UA"/>
        </w:rPr>
        <w:t>м</w:t>
      </w:r>
      <w:r w:rsidR="007B2A13" w:rsidRPr="006A2A67">
        <w:rPr>
          <w:rFonts w:ascii="Times New Roman" w:hAnsi="Times New Roman" w:cs="Times New Roman"/>
          <w:sz w:val="28"/>
          <w:szCs w:val="28"/>
          <w:lang w:val="uk-UA"/>
        </w:rPr>
        <w:t xml:space="preserve">оже </w:t>
      </w:r>
      <w:r w:rsidR="005C7175" w:rsidRPr="006A2A67">
        <w:rPr>
          <w:rFonts w:ascii="Times New Roman" w:hAnsi="Times New Roman" w:cs="Times New Roman"/>
          <w:sz w:val="28"/>
          <w:szCs w:val="28"/>
          <w:lang w:val="uk-UA"/>
        </w:rPr>
        <w:t>ви</w:t>
      </w:r>
      <w:r w:rsidR="007B2A13" w:rsidRPr="006A2A67">
        <w:rPr>
          <w:rFonts w:ascii="Times New Roman" w:hAnsi="Times New Roman" w:cs="Times New Roman"/>
          <w:sz w:val="28"/>
          <w:szCs w:val="28"/>
          <w:lang w:val="uk-UA"/>
        </w:rPr>
        <w:t xml:space="preserve">являтися імпульсивністю. </w:t>
      </w:r>
    </w:p>
    <w:p w:rsidR="007B2A13" w:rsidRPr="006A2A67" w:rsidRDefault="007B2A13"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Імпульси</w:t>
      </w:r>
      <w:r w:rsidR="005C7175"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lang w:val="uk-UA"/>
        </w:rPr>
        <w:t xml:space="preserve"> </w:t>
      </w:r>
      <w:r w:rsidR="005C7175" w:rsidRPr="006A2A67">
        <w:rPr>
          <w:rFonts w:ascii="Times New Roman" w:hAnsi="Times New Roman" w:cs="Times New Roman"/>
          <w:sz w:val="28"/>
          <w:szCs w:val="28"/>
          <w:lang w:val="uk-UA"/>
        </w:rPr>
        <w:t>ц</w:t>
      </w:r>
      <w:r w:rsidRPr="006A2A67">
        <w:rPr>
          <w:rFonts w:ascii="Times New Roman" w:hAnsi="Times New Roman" w:cs="Times New Roman"/>
          <w:sz w:val="28"/>
          <w:szCs w:val="28"/>
          <w:lang w:val="uk-UA"/>
        </w:rPr>
        <w:t xml:space="preserve">е холодні </w:t>
      </w:r>
      <w:r w:rsidR="005C7175" w:rsidRPr="006A2A67">
        <w:rPr>
          <w:rFonts w:ascii="Times New Roman" w:hAnsi="Times New Roman" w:cs="Times New Roman"/>
          <w:sz w:val="28"/>
          <w:szCs w:val="28"/>
          <w:lang w:val="uk-UA"/>
        </w:rPr>
        <w:t>й</w:t>
      </w:r>
      <w:r w:rsidRPr="006A2A67">
        <w:rPr>
          <w:rFonts w:ascii="Times New Roman" w:hAnsi="Times New Roman" w:cs="Times New Roman"/>
          <w:sz w:val="28"/>
          <w:szCs w:val="28"/>
          <w:lang w:val="uk-UA"/>
        </w:rPr>
        <w:t xml:space="preserve"> загадкові імпульси, що вражають як безглуздістю, так і жорстокістю. Часто ці спонукання </w:t>
      </w:r>
      <w:r w:rsidR="005C7175" w:rsidRPr="006A2A67">
        <w:rPr>
          <w:rFonts w:ascii="Times New Roman" w:hAnsi="Times New Roman" w:cs="Times New Roman"/>
          <w:sz w:val="28"/>
          <w:szCs w:val="28"/>
          <w:lang w:val="uk-UA"/>
        </w:rPr>
        <w:t>мають</w:t>
      </w:r>
      <w:r w:rsidRPr="006A2A67">
        <w:rPr>
          <w:rFonts w:ascii="Times New Roman" w:hAnsi="Times New Roman" w:cs="Times New Roman"/>
          <w:sz w:val="28"/>
          <w:szCs w:val="28"/>
          <w:lang w:val="uk-UA"/>
        </w:rPr>
        <w:t xml:space="preserve"> агресивний характер, іноді доходять до спалахів жорстокості, частіше ж йде</w:t>
      </w:r>
      <w:r w:rsidR="005C7175" w:rsidRPr="006A2A67">
        <w:rPr>
          <w:rFonts w:ascii="Times New Roman" w:hAnsi="Times New Roman" w:cs="Times New Roman"/>
          <w:sz w:val="28"/>
          <w:szCs w:val="28"/>
          <w:lang w:val="uk-UA"/>
        </w:rPr>
        <w:t>ться</w:t>
      </w:r>
      <w:r w:rsidRPr="006A2A67">
        <w:rPr>
          <w:rFonts w:ascii="Times New Roman" w:hAnsi="Times New Roman" w:cs="Times New Roman"/>
          <w:sz w:val="28"/>
          <w:szCs w:val="28"/>
          <w:lang w:val="uk-UA"/>
        </w:rPr>
        <w:t xml:space="preserve"> про несподівану спроб</w:t>
      </w:r>
      <w:r w:rsidR="005C7175" w:rsidRPr="006A2A67">
        <w:rPr>
          <w:rFonts w:ascii="Times New Roman" w:hAnsi="Times New Roman" w:cs="Times New Roman"/>
          <w:sz w:val="28"/>
          <w:szCs w:val="28"/>
          <w:lang w:val="uk-UA"/>
        </w:rPr>
        <w:t>у</w:t>
      </w:r>
      <w:r w:rsidRPr="006A2A67">
        <w:rPr>
          <w:rFonts w:ascii="Times New Roman" w:hAnsi="Times New Roman" w:cs="Times New Roman"/>
          <w:sz w:val="28"/>
          <w:szCs w:val="28"/>
          <w:lang w:val="uk-UA"/>
        </w:rPr>
        <w:t xml:space="preserve"> втечі, безладн</w:t>
      </w:r>
      <w:r w:rsidR="005C7175" w:rsidRPr="006A2A67">
        <w:rPr>
          <w:rFonts w:ascii="Times New Roman" w:hAnsi="Times New Roman" w:cs="Times New Roman"/>
          <w:sz w:val="28"/>
          <w:szCs w:val="28"/>
          <w:lang w:val="uk-UA"/>
        </w:rPr>
        <w:t xml:space="preserve">і </w:t>
      </w:r>
      <w:r w:rsidRPr="006A2A67">
        <w:rPr>
          <w:rFonts w:ascii="Times New Roman" w:hAnsi="Times New Roman" w:cs="Times New Roman"/>
          <w:sz w:val="28"/>
          <w:szCs w:val="28"/>
          <w:lang w:val="uk-UA"/>
        </w:rPr>
        <w:t>порушенн</w:t>
      </w:r>
      <w:r w:rsidR="005C7175" w:rsidRPr="006A2A67">
        <w:rPr>
          <w:rFonts w:ascii="Times New Roman" w:hAnsi="Times New Roman" w:cs="Times New Roman"/>
          <w:sz w:val="28"/>
          <w:szCs w:val="28"/>
          <w:lang w:val="uk-UA"/>
        </w:rPr>
        <w:t>я</w:t>
      </w:r>
      <w:r w:rsidRPr="006A2A67">
        <w:rPr>
          <w:rFonts w:ascii="Times New Roman" w:hAnsi="Times New Roman" w:cs="Times New Roman"/>
          <w:sz w:val="28"/>
          <w:szCs w:val="28"/>
          <w:lang w:val="uk-UA"/>
        </w:rPr>
        <w:t xml:space="preserve"> або раптов</w:t>
      </w:r>
      <w:r w:rsidR="005C7175" w:rsidRPr="006A2A67">
        <w:rPr>
          <w:rFonts w:ascii="Times New Roman" w:hAnsi="Times New Roman" w:cs="Times New Roman"/>
          <w:sz w:val="28"/>
          <w:szCs w:val="28"/>
          <w:lang w:val="uk-UA"/>
        </w:rPr>
        <w:t>і</w:t>
      </w:r>
      <w:r w:rsidRPr="006A2A67">
        <w:rPr>
          <w:rFonts w:ascii="Times New Roman" w:hAnsi="Times New Roman" w:cs="Times New Roman"/>
          <w:sz w:val="28"/>
          <w:szCs w:val="28"/>
          <w:lang w:val="uk-UA"/>
        </w:rPr>
        <w:t xml:space="preserve"> напад</w:t>
      </w:r>
      <w:r w:rsidR="005C7175" w:rsidRPr="006A2A67">
        <w:rPr>
          <w:rFonts w:ascii="Times New Roman" w:hAnsi="Times New Roman" w:cs="Times New Roman"/>
          <w:sz w:val="28"/>
          <w:szCs w:val="28"/>
          <w:lang w:val="uk-UA"/>
        </w:rPr>
        <w:t>и</w:t>
      </w:r>
      <w:r w:rsidRPr="006A2A67">
        <w:rPr>
          <w:rFonts w:ascii="Times New Roman" w:hAnsi="Times New Roman" w:cs="Times New Roman"/>
          <w:sz w:val="28"/>
          <w:szCs w:val="28"/>
          <w:lang w:val="uk-UA"/>
        </w:rPr>
        <w:t xml:space="preserve"> гніву</w:t>
      </w:r>
      <w:r w:rsidR="005C7175" w:rsidRPr="006A2A67">
        <w:rPr>
          <w:rFonts w:ascii="Times New Roman" w:hAnsi="Times New Roman" w:cs="Times New Roman"/>
          <w:sz w:val="28"/>
          <w:szCs w:val="28"/>
          <w:lang w:val="uk-UA"/>
        </w:rPr>
        <w:t>, а</w:t>
      </w:r>
      <w:r w:rsidRPr="006A2A67">
        <w:rPr>
          <w:rFonts w:ascii="Times New Roman" w:hAnsi="Times New Roman" w:cs="Times New Roman"/>
          <w:sz w:val="28"/>
          <w:szCs w:val="28"/>
          <w:lang w:val="uk-UA"/>
        </w:rPr>
        <w:t xml:space="preserve"> також про справжні напад</w:t>
      </w:r>
      <w:r w:rsidR="00EF1EE6" w:rsidRPr="006A2A67">
        <w:rPr>
          <w:rFonts w:ascii="Times New Roman" w:hAnsi="Times New Roman" w:cs="Times New Roman"/>
          <w:sz w:val="28"/>
          <w:szCs w:val="28"/>
          <w:lang w:val="uk-UA"/>
        </w:rPr>
        <w:t>и</w:t>
      </w:r>
      <w:r w:rsidRPr="006A2A67">
        <w:rPr>
          <w:rFonts w:ascii="Times New Roman" w:hAnsi="Times New Roman" w:cs="Times New Roman"/>
          <w:sz w:val="28"/>
          <w:szCs w:val="28"/>
          <w:lang w:val="uk-UA"/>
        </w:rPr>
        <w:t xml:space="preserve"> типу </w:t>
      </w:r>
      <w:r w:rsidR="005C7175" w:rsidRPr="006A2A67">
        <w:rPr>
          <w:rFonts w:ascii="Times New Roman" w:hAnsi="Times New Roman" w:cs="Times New Roman"/>
          <w:sz w:val="28"/>
          <w:szCs w:val="28"/>
          <w:lang w:val="uk-UA"/>
        </w:rPr>
        <w:t>«</w:t>
      </w:r>
      <w:r w:rsidRPr="006A2A67">
        <w:rPr>
          <w:rFonts w:ascii="Times New Roman" w:hAnsi="Times New Roman" w:cs="Times New Roman"/>
          <w:sz w:val="28"/>
          <w:szCs w:val="28"/>
          <w:lang w:val="uk-UA"/>
        </w:rPr>
        <w:t>короткого замикання</w:t>
      </w:r>
      <w:r w:rsidR="005C7175" w:rsidRPr="006A2A67">
        <w:rPr>
          <w:rFonts w:ascii="Times New Roman" w:hAnsi="Times New Roman" w:cs="Times New Roman"/>
          <w:sz w:val="28"/>
          <w:szCs w:val="28"/>
          <w:lang w:val="uk-UA"/>
        </w:rPr>
        <w:t>»</w:t>
      </w:r>
      <w:r w:rsidRPr="006A2A67">
        <w:rPr>
          <w:rFonts w:ascii="Times New Roman" w:hAnsi="Times New Roman" w:cs="Times New Roman"/>
          <w:sz w:val="28"/>
          <w:szCs w:val="28"/>
          <w:lang w:val="uk-UA"/>
        </w:rPr>
        <w:t xml:space="preserve">, що відбиваються на тілі хворого (він б'є себе, калічить, дряпає і т. </w:t>
      </w:r>
      <w:r w:rsidR="005C7175" w:rsidRPr="006A2A67">
        <w:rPr>
          <w:rFonts w:ascii="Times New Roman" w:hAnsi="Times New Roman" w:cs="Times New Roman"/>
          <w:sz w:val="28"/>
          <w:szCs w:val="28"/>
          <w:lang w:val="uk-UA"/>
        </w:rPr>
        <w:t>ін</w:t>
      </w:r>
      <w:r w:rsidRPr="006A2A67">
        <w:rPr>
          <w:rFonts w:ascii="Times New Roman" w:hAnsi="Times New Roman" w:cs="Times New Roman"/>
          <w:sz w:val="28"/>
          <w:szCs w:val="28"/>
          <w:lang w:val="uk-UA"/>
        </w:rPr>
        <w:t>.). До цих імпульсивни</w:t>
      </w:r>
      <w:r w:rsidR="00EF1EE6" w:rsidRPr="006A2A67">
        <w:rPr>
          <w:rFonts w:ascii="Times New Roman" w:hAnsi="Times New Roman" w:cs="Times New Roman"/>
          <w:sz w:val="28"/>
          <w:szCs w:val="28"/>
          <w:lang w:val="uk-UA"/>
        </w:rPr>
        <w:t>х</w:t>
      </w:r>
      <w:r w:rsidRPr="006A2A67">
        <w:rPr>
          <w:rFonts w:ascii="Times New Roman" w:hAnsi="Times New Roman" w:cs="Times New Roman"/>
          <w:sz w:val="28"/>
          <w:szCs w:val="28"/>
          <w:lang w:val="uk-UA"/>
        </w:rPr>
        <w:t xml:space="preserve"> прояв</w:t>
      </w:r>
      <w:r w:rsidR="00EF1EE6" w:rsidRPr="006A2A67">
        <w:rPr>
          <w:rFonts w:ascii="Times New Roman" w:hAnsi="Times New Roman" w:cs="Times New Roman"/>
          <w:sz w:val="28"/>
          <w:szCs w:val="28"/>
          <w:lang w:val="uk-UA"/>
        </w:rPr>
        <w:t>ів</w:t>
      </w:r>
      <w:r w:rsidRPr="006A2A67">
        <w:rPr>
          <w:rFonts w:ascii="Times New Roman" w:hAnsi="Times New Roman" w:cs="Times New Roman"/>
          <w:sz w:val="28"/>
          <w:szCs w:val="28"/>
          <w:lang w:val="uk-UA"/>
        </w:rPr>
        <w:t xml:space="preserve"> слід додати всі види паракінет</w:t>
      </w:r>
      <w:r w:rsidR="00EF1EE6" w:rsidRPr="006A2A67">
        <w:rPr>
          <w:rFonts w:ascii="Times New Roman" w:hAnsi="Times New Roman" w:cs="Times New Roman"/>
          <w:sz w:val="28"/>
          <w:szCs w:val="28"/>
          <w:lang w:val="uk-UA"/>
        </w:rPr>
        <w:t>и</w:t>
      </w:r>
      <w:r w:rsidRPr="006A2A67">
        <w:rPr>
          <w:rFonts w:ascii="Times New Roman" w:hAnsi="Times New Roman" w:cs="Times New Roman"/>
          <w:sz w:val="28"/>
          <w:szCs w:val="28"/>
          <w:lang w:val="uk-UA"/>
        </w:rPr>
        <w:t>ч</w:t>
      </w:r>
      <w:r w:rsidR="00EF1EE6" w:rsidRPr="006A2A67">
        <w:rPr>
          <w:rFonts w:ascii="Times New Roman" w:hAnsi="Times New Roman" w:cs="Times New Roman"/>
          <w:sz w:val="28"/>
          <w:szCs w:val="28"/>
          <w:lang w:val="uk-UA"/>
        </w:rPr>
        <w:t>н</w:t>
      </w:r>
      <w:r w:rsidRPr="006A2A67">
        <w:rPr>
          <w:rFonts w:ascii="Times New Roman" w:hAnsi="Times New Roman" w:cs="Times New Roman"/>
          <w:sz w:val="28"/>
          <w:szCs w:val="28"/>
          <w:lang w:val="uk-UA"/>
        </w:rPr>
        <w:t xml:space="preserve">ого </w:t>
      </w:r>
      <w:r w:rsidR="005C7175" w:rsidRPr="006A2A67">
        <w:rPr>
          <w:rFonts w:ascii="Times New Roman" w:hAnsi="Times New Roman" w:cs="Times New Roman"/>
          <w:sz w:val="28"/>
          <w:szCs w:val="28"/>
          <w:lang w:val="uk-UA"/>
        </w:rPr>
        <w:t>й</w:t>
      </w:r>
      <w:r w:rsidRPr="006A2A67">
        <w:rPr>
          <w:rFonts w:ascii="Times New Roman" w:hAnsi="Times New Roman" w:cs="Times New Roman"/>
          <w:sz w:val="28"/>
          <w:szCs w:val="28"/>
          <w:lang w:val="uk-UA"/>
        </w:rPr>
        <w:t xml:space="preserve"> г</w:t>
      </w:r>
      <w:r w:rsidR="00EF1EE6" w:rsidRPr="006A2A67">
        <w:rPr>
          <w:rFonts w:ascii="Times New Roman" w:hAnsi="Times New Roman" w:cs="Times New Roman"/>
          <w:sz w:val="28"/>
          <w:szCs w:val="28"/>
          <w:lang w:val="uk-UA"/>
        </w:rPr>
        <w:t>і</w:t>
      </w:r>
      <w:r w:rsidRPr="006A2A67">
        <w:rPr>
          <w:rFonts w:ascii="Times New Roman" w:hAnsi="Times New Roman" w:cs="Times New Roman"/>
          <w:sz w:val="28"/>
          <w:szCs w:val="28"/>
          <w:lang w:val="uk-UA"/>
        </w:rPr>
        <w:t>перк</w:t>
      </w:r>
      <w:r w:rsidR="00EF1EE6" w:rsidRPr="006A2A67">
        <w:rPr>
          <w:rFonts w:ascii="Times New Roman" w:hAnsi="Times New Roman" w:cs="Times New Roman"/>
          <w:sz w:val="28"/>
          <w:szCs w:val="28"/>
          <w:lang w:val="uk-UA"/>
        </w:rPr>
        <w:t>і</w:t>
      </w:r>
      <w:r w:rsidRPr="006A2A67">
        <w:rPr>
          <w:rFonts w:ascii="Times New Roman" w:hAnsi="Times New Roman" w:cs="Times New Roman"/>
          <w:sz w:val="28"/>
          <w:szCs w:val="28"/>
          <w:lang w:val="uk-UA"/>
        </w:rPr>
        <w:t>нетич</w:t>
      </w:r>
      <w:r w:rsidR="00EF1EE6" w:rsidRPr="006A2A67">
        <w:rPr>
          <w:rFonts w:ascii="Times New Roman" w:hAnsi="Times New Roman" w:cs="Times New Roman"/>
          <w:sz w:val="28"/>
          <w:szCs w:val="28"/>
          <w:lang w:val="uk-UA"/>
        </w:rPr>
        <w:t>н</w:t>
      </w:r>
      <w:r w:rsidRPr="006A2A67">
        <w:rPr>
          <w:rFonts w:ascii="Times New Roman" w:hAnsi="Times New Roman" w:cs="Times New Roman"/>
          <w:sz w:val="28"/>
          <w:szCs w:val="28"/>
          <w:lang w:val="uk-UA"/>
        </w:rPr>
        <w:t xml:space="preserve">ого автоматизму, які </w:t>
      </w:r>
      <w:r w:rsidR="005C7175" w:rsidRPr="006A2A67">
        <w:rPr>
          <w:rFonts w:ascii="Times New Roman" w:hAnsi="Times New Roman" w:cs="Times New Roman"/>
          <w:sz w:val="28"/>
          <w:szCs w:val="28"/>
          <w:lang w:val="uk-UA"/>
        </w:rPr>
        <w:t>ви</w:t>
      </w:r>
      <w:r w:rsidRPr="006A2A67">
        <w:rPr>
          <w:rFonts w:ascii="Times New Roman" w:hAnsi="Times New Roman" w:cs="Times New Roman"/>
          <w:sz w:val="28"/>
          <w:szCs w:val="28"/>
          <w:lang w:val="uk-UA"/>
        </w:rPr>
        <w:t>являються як прориви вимушених рухів.</w:t>
      </w:r>
    </w:p>
    <w:p w:rsidR="007B2A13" w:rsidRPr="006A2A67" w:rsidRDefault="005C7175"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lang w:val="uk-UA"/>
        </w:rPr>
        <w:t>3.</w:t>
      </w:r>
      <w:r w:rsidR="007B2A13"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lang w:val="uk-UA"/>
        </w:rPr>
        <w:t>З</w:t>
      </w:r>
      <w:r w:rsidR="007B2A13" w:rsidRPr="006A2A67">
        <w:rPr>
          <w:rFonts w:ascii="Times New Roman" w:hAnsi="Times New Roman" w:cs="Times New Roman"/>
          <w:sz w:val="28"/>
          <w:szCs w:val="28"/>
          <w:lang w:val="uk-UA"/>
        </w:rPr>
        <w:t xml:space="preserve">астигання (добровільне прийняття </w:t>
      </w:r>
      <w:r w:rsidRPr="006A2A67">
        <w:rPr>
          <w:rFonts w:ascii="Times New Roman" w:hAnsi="Times New Roman" w:cs="Times New Roman"/>
          <w:sz w:val="28"/>
          <w:szCs w:val="28"/>
          <w:lang w:val="uk-UA"/>
        </w:rPr>
        <w:t>й</w:t>
      </w:r>
      <w:r w:rsidR="007B2A13" w:rsidRPr="006A2A67">
        <w:rPr>
          <w:rFonts w:ascii="Times New Roman" w:hAnsi="Times New Roman" w:cs="Times New Roman"/>
          <w:sz w:val="28"/>
          <w:szCs w:val="28"/>
          <w:lang w:val="uk-UA"/>
        </w:rPr>
        <w:t xml:space="preserve"> утримування неадекватно</w:t>
      </w:r>
      <w:r w:rsidR="00EF1EE6" w:rsidRPr="006A2A67">
        <w:rPr>
          <w:rFonts w:ascii="Times New Roman" w:hAnsi="Times New Roman" w:cs="Times New Roman"/>
          <w:sz w:val="28"/>
          <w:szCs w:val="28"/>
          <w:lang w:val="uk-UA"/>
        </w:rPr>
        <w:t>ї</w:t>
      </w:r>
      <w:r w:rsidR="007B2A13"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lang w:val="uk-UA"/>
        </w:rPr>
        <w:t>або</w:t>
      </w:r>
      <w:r w:rsidR="007B2A13" w:rsidRPr="006A2A67">
        <w:rPr>
          <w:rFonts w:ascii="Times New Roman" w:hAnsi="Times New Roman" w:cs="Times New Roman"/>
          <w:sz w:val="28"/>
          <w:szCs w:val="28"/>
          <w:lang w:val="uk-UA"/>
        </w:rPr>
        <w:t xml:space="preserve"> химерно</w:t>
      </w:r>
      <w:r w:rsidR="00EF1EE6" w:rsidRPr="006A2A67">
        <w:rPr>
          <w:rFonts w:ascii="Times New Roman" w:hAnsi="Times New Roman" w:cs="Times New Roman"/>
          <w:sz w:val="28"/>
          <w:szCs w:val="28"/>
          <w:lang w:val="uk-UA"/>
        </w:rPr>
        <w:t>ї</w:t>
      </w:r>
      <w:r w:rsidR="007B2A13" w:rsidRPr="006A2A67">
        <w:rPr>
          <w:rFonts w:ascii="Times New Roman" w:hAnsi="Times New Roman" w:cs="Times New Roman"/>
          <w:sz w:val="28"/>
          <w:szCs w:val="28"/>
          <w:lang w:val="uk-UA"/>
        </w:rPr>
        <w:t xml:space="preserve"> пози)</w:t>
      </w:r>
      <w:r w:rsidRPr="006A2A67">
        <w:rPr>
          <w:rFonts w:ascii="Times New Roman" w:hAnsi="Times New Roman" w:cs="Times New Roman"/>
          <w:sz w:val="28"/>
          <w:szCs w:val="28"/>
          <w:lang w:val="uk-UA"/>
        </w:rPr>
        <w:t>;</w:t>
      </w:r>
      <w:r w:rsidR="007B2A13"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lang w:val="uk-UA"/>
        </w:rPr>
        <w:t>к</w:t>
      </w:r>
      <w:r w:rsidR="007B2A13" w:rsidRPr="006A2A67">
        <w:rPr>
          <w:rFonts w:ascii="Times New Roman" w:hAnsi="Times New Roman" w:cs="Times New Roman"/>
          <w:sz w:val="28"/>
          <w:szCs w:val="28"/>
          <w:lang w:val="uk-UA"/>
        </w:rPr>
        <w:t xml:space="preserve">аталепсія </w:t>
      </w:r>
      <w:r w:rsidRPr="006A2A67">
        <w:rPr>
          <w:rFonts w:ascii="Times New Roman" w:hAnsi="Times New Roman" w:cs="Times New Roman"/>
          <w:sz w:val="28"/>
          <w:szCs w:val="28"/>
          <w:lang w:val="uk-UA"/>
        </w:rPr>
        <w:t>й</w:t>
      </w:r>
      <w:r w:rsidR="007B2A13" w:rsidRPr="006A2A67">
        <w:rPr>
          <w:rFonts w:ascii="Times New Roman" w:hAnsi="Times New Roman" w:cs="Times New Roman"/>
          <w:sz w:val="28"/>
          <w:szCs w:val="28"/>
          <w:lang w:val="uk-UA"/>
        </w:rPr>
        <w:t xml:space="preserve"> порушення моторних функцій. Виявля</w:t>
      </w:r>
      <w:r w:rsidRPr="006A2A67">
        <w:rPr>
          <w:rFonts w:ascii="Times New Roman" w:hAnsi="Times New Roman" w:cs="Times New Roman"/>
          <w:sz w:val="28"/>
          <w:szCs w:val="28"/>
          <w:lang w:val="uk-UA"/>
        </w:rPr>
        <w:t>ю</w:t>
      </w:r>
      <w:r w:rsidR="007B2A13" w:rsidRPr="006A2A67">
        <w:rPr>
          <w:rFonts w:ascii="Times New Roman" w:hAnsi="Times New Roman" w:cs="Times New Roman"/>
          <w:sz w:val="28"/>
          <w:szCs w:val="28"/>
          <w:lang w:val="uk-UA"/>
        </w:rPr>
        <w:t xml:space="preserve">ться пластичність, ригідність і фіксація поз. Сегменти кінцівок можуть бути пасивно віддані на сваволю спостерігача, який пальцями відчуває, що </w:t>
      </w:r>
      <w:r w:rsidRPr="006A2A67">
        <w:rPr>
          <w:rFonts w:ascii="Times New Roman" w:hAnsi="Times New Roman" w:cs="Times New Roman"/>
          <w:sz w:val="28"/>
          <w:szCs w:val="28"/>
          <w:lang w:val="uk-UA"/>
        </w:rPr>
        <w:t>м’язи мають консистенцію</w:t>
      </w:r>
      <w:r w:rsidR="007B2A13" w:rsidRPr="006A2A67">
        <w:rPr>
          <w:rFonts w:ascii="Times New Roman" w:hAnsi="Times New Roman" w:cs="Times New Roman"/>
          <w:sz w:val="28"/>
          <w:szCs w:val="28"/>
          <w:lang w:val="uk-UA"/>
        </w:rPr>
        <w:t xml:space="preserve">, як м'який віск (воскова гнучкість). </w:t>
      </w:r>
      <w:r w:rsidRPr="006A2A67">
        <w:rPr>
          <w:rFonts w:ascii="Times New Roman" w:hAnsi="Times New Roman" w:cs="Times New Roman"/>
          <w:sz w:val="28"/>
          <w:szCs w:val="28"/>
          <w:lang w:val="uk-UA"/>
        </w:rPr>
        <w:t>При ц</w:t>
      </w:r>
      <w:r w:rsidR="00F805EA" w:rsidRPr="006A2A67">
        <w:rPr>
          <w:rFonts w:ascii="Times New Roman" w:hAnsi="Times New Roman" w:cs="Times New Roman"/>
          <w:sz w:val="28"/>
          <w:szCs w:val="28"/>
          <w:lang w:val="uk-UA"/>
        </w:rPr>
        <w:t>ь</w:t>
      </w:r>
      <w:r w:rsidRPr="006A2A67">
        <w:rPr>
          <w:rFonts w:ascii="Times New Roman" w:hAnsi="Times New Roman" w:cs="Times New Roman"/>
          <w:sz w:val="28"/>
          <w:szCs w:val="28"/>
          <w:lang w:val="uk-UA"/>
        </w:rPr>
        <w:t>ому</w:t>
      </w:r>
      <w:r w:rsidR="007B2A13" w:rsidRPr="006A2A67">
        <w:rPr>
          <w:rFonts w:ascii="Times New Roman" w:hAnsi="Times New Roman" w:cs="Times New Roman"/>
          <w:sz w:val="28"/>
          <w:szCs w:val="28"/>
        </w:rPr>
        <w:t xml:space="preserve"> </w:t>
      </w:r>
      <w:r w:rsidR="00F805EA" w:rsidRPr="006A2A67">
        <w:rPr>
          <w:rFonts w:ascii="Times New Roman" w:hAnsi="Times New Roman" w:cs="Times New Roman"/>
          <w:sz w:val="28"/>
          <w:szCs w:val="28"/>
          <w:lang w:val="uk-UA"/>
        </w:rPr>
        <w:t>поза</w:t>
      </w:r>
      <w:r w:rsidR="008C1569" w:rsidRPr="006A2A67">
        <w:rPr>
          <w:rFonts w:ascii="Times New Roman" w:hAnsi="Times New Roman" w:cs="Times New Roman"/>
          <w:sz w:val="28"/>
          <w:szCs w:val="28"/>
          <w:lang w:val="uk-UA"/>
        </w:rPr>
        <w:t>,</w:t>
      </w:r>
      <w:r w:rsidR="007B2A13" w:rsidRPr="006A2A67">
        <w:rPr>
          <w:rFonts w:ascii="Times New Roman" w:hAnsi="Times New Roman" w:cs="Times New Roman"/>
          <w:sz w:val="28"/>
          <w:szCs w:val="28"/>
        </w:rPr>
        <w:t xml:space="preserve"> </w:t>
      </w:r>
      <w:r w:rsidR="008C1569" w:rsidRPr="006A2A67">
        <w:rPr>
          <w:rFonts w:ascii="Times New Roman" w:hAnsi="Times New Roman" w:cs="Times New Roman"/>
          <w:sz w:val="28"/>
          <w:szCs w:val="28"/>
          <w:lang w:val="uk-UA"/>
        </w:rPr>
        <w:t>у</w:t>
      </w:r>
      <w:r w:rsidR="008C1569" w:rsidRPr="006A2A67">
        <w:rPr>
          <w:rFonts w:ascii="Times New Roman" w:hAnsi="Times New Roman" w:cs="Times New Roman"/>
          <w:sz w:val="28"/>
          <w:szCs w:val="28"/>
        </w:rPr>
        <w:t>же прийнята одного разу</w:t>
      </w:r>
      <w:r w:rsidR="008C1569" w:rsidRPr="006A2A67">
        <w:rPr>
          <w:rFonts w:ascii="Times New Roman" w:hAnsi="Times New Roman" w:cs="Times New Roman"/>
          <w:sz w:val="28"/>
          <w:szCs w:val="28"/>
          <w:lang w:val="uk-UA"/>
        </w:rPr>
        <w:t>,</w:t>
      </w:r>
      <w:r w:rsidR="008C1569" w:rsidRPr="006A2A67">
        <w:rPr>
          <w:rFonts w:ascii="Times New Roman" w:hAnsi="Times New Roman" w:cs="Times New Roman"/>
          <w:sz w:val="28"/>
          <w:szCs w:val="28"/>
        </w:rPr>
        <w:t xml:space="preserve"> </w:t>
      </w:r>
      <w:r w:rsidR="007B2A13" w:rsidRPr="006A2A67">
        <w:rPr>
          <w:rFonts w:ascii="Times New Roman" w:hAnsi="Times New Roman" w:cs="Times New Roman"/>
          <w:sz w:val="28"/>
          <w:szCs w:val="28"/>
        </w:rPr>
        <w:t xml:space="preserve">утримується в міру можливості. Кисть хворого продовжує щільно стискати простягнуту руку (кататонічна рука). Рука залишається в положенні, яке їй </w:t>
      </w:r>
      <w:r w:rsidR="00F805EA" w:rsidRPr="006A2A67">
        <w:rPr>
          <w:rFonts w:ascii="Times New Roman" w:hAnsi="Times New Roman" w:cs="Times New Roman"/>
          <w:sz w:val="28"/>
          <w:szCs w:val="28"/>
          <w:lang w:val="uk-UA"/>
        </w:rPr>
        <w:t>надали</w:t>
      </w:r>
      <w:r w:rsidR="007B2A13" w:rsidRPr="006A2A67">
        <w:rPr>
          <w:rFonts w:ascii="Times New Roman" w:hAnsi="Times New Roman" w:cs="Times New Roman"/>
          <w:sz w:val="28"/>
          <w:szCs w:val="28"/>
        </w:rPr>
        <w:t xml:space="preserve"> (симптом Ласега), а іноді навіть трапляється, що після перкусії колінного сухожилля нога так і залишається витягнуто</w:t>
      </w:r>
      <w:r w:rsidR="00EF1EE6" w:rsidRPr="006A2A67">
        <w:rPr>
          <w:rFonts w:ascii="Times New Roman" w:hAnsi="Times New Roman" w:cs="Times New Roman"/>
          <w:sz w:val="28"/>
          <w:szCs w:val="28"/>
          <w:lang w:val="uk-UA"/>
        </w:rPr>
        <w:t>ю</w:t>
      </w:r>
      <w:r w:rsidR="007B2A13" w:rsidRPr="006A2A67">
        <w:rPr>
          <w:rFonts w:ascii="Times New Roman" w:hAnsi="Times New Roman" w:cs="Times New Roman"/>
          <w:sz w:val="28"/>
          <w:szCs w:val="28"/>
        </w:rPr>
        <w:t xml:space="preserve"> (симптом Майяра).</w:t>
      </w:r>
    </w:p>
    <w:p w:rsidR="007B2A13" w:rsidRPr="006A2A67" w:rsidRDefault="00F805E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lang w:val="uk-UA"/>
        </w:rPr>
        <w:t>4.</w:t>
      </w:r>
      <w:r w:rsidR="007B2A13" w:rsidRPr="006A2A67">
        <w:rPr>
          <w:rFonts w:ascii="Times New Roman" w:hAnsi="Times New Roman" w:cs="Times New Roman"/>
          <w:sz w:val="28"/>
          <w:szCs w:val="28"/>
        </w:rPr>
        <w:t xml:space="preserve"> </w:t>
      </w:r>
      <w:r w:rsidRPr="006A2A67">
        <w:rPr>
          <w:rFonts w:ascii="Times New Roman" w:hAnsi="Times New Roman" w:cs="Times New Roman"/>
          <w:sz w:val="28"/>
          <w:szCs w:val="28"/>
          <w:lang w:val="uk-UA"/>
        </w:rPr>
        <w:t>Н</w:t>
      </w:r>
      <w:r w:rsidR="007B2A13" w:rsidRPr="006A2A67">
        <w:rPr>
          <w:rFonts w:ascii="Times New Roman" w:hAnsi="Times New Roman" w:cs="Times New Roman"/>
          <w:sz w:val="28"/>
          <w:szCs w:val="28"/>
        </w:rPr>
        <w:t xml:space="preserve">егативізм (безглуздий опір або рух у протилежному напрямку у відповідь на всі інструкції або спроби змінити позу або зрушити з місця). </w:t>
      </w:r>
      <w:r w:rsidRPr="006A2A67">
        <w:rPr>
          <w:rFonts w:ascii="Times New Roman" w:hAnsi="Times New Roman" w:cs="Times New Roman"/>
          <w:sz w:val="28"/>
          <w:szCs w:val="28"/>
          <w:lang w:val="uk-UA"/>
        </w:rPr>
        <w:t>Ви</w:t>
      </w:r>
      <w:r w:rsidR="007B2A13" w:rsidRPr="006A2A67">
        <w:rPr>
          <w:rFonts w:ascii="Times New Roman" w:hAnsi="Times New Roman" w:cs="Times New Roman"/>
          <w:sz w:val="28"/>
          <w:szCs w:val="28"/>
        </w:rPr>
        <w:t>являється в поведінці масової відмови, блокади, опозиції і напруженості. Мутизм, ригідність, закриття повік, заривання під ковдру, відмова від їжі</w:t>
      </w:r>
      <w:r w:rsidR="00F72FA0" w:rsidRPr="006A2A67">
        <w:rPr>
          <w:rFonts w:ascii="Times New Roman" w:hAnsi="Times New Roman" w:cs="Times New Roman"/>
          <w:sz w:val="28"/>
          <w:szCs w:val="28"/>
        </w:rPr>
        <w:t xml:space="preserve"> – </w:t>
      </w:r>
      <w:r w:rsidR="007B2A13" w:rsidRPr="006A2A67">
        <w:rPr>
          <w:rFonts w:ascii="Times New Roman" w:hAnsi="Times New Roman" w:cs="Times New Roman"/>
          <w:sz w:val="28"/>
          <w:szCs w:val="28"/>
        </w:rPr>
        <w:t>ось його основні прояви.</w:t>
      </w:r>
    </w:p>
    <w:p w:rsidR="007B2A13" w:rsidRPr="006A2A67" w:rsidRDefault="00F805EA"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5.</w:t>
      </w:r>
      <w:r w:rsidR="007B2A13" w:rsidRPr="006A2A67">
        <w:rPr>
          <w:rFonts w:ascii="Times New Roman" w:hAnsi="Times New Roman" w:cs="Times New Roman"/>
          <w:sz w:val="28"/>
          <w:szCs w:val="28"/>
        </w:rPr>
        <w:t xml:space="preserve"> </w:t>
      </w:r>
      <w:r w:rsidRPr="006A2A67">
        <w:rPr>
          <w:rFonts w:ascii="Times New Roman" w:hAnsi="Times New Roman" w:cs="Times New Roman"/>
          <w:sz w:val="28"/>
          <w:szCs w:val="28"/>
          <w:lang w:val="uk-UA"/>
        </w:rPr>
        <w:t>Р</w:t>
      </w:r>
      <w:r w:rsidR="007B2A13" w:rsidRPr="006A2A67">
        <w:rPr>
          <w:rFonts w:ascii="Times New Roman" w:hAnsi="Times New Roman" w:cs="Times New Roman"/>
          <w:sz w:val="28"/>
          <w:szCs w:val="28"/>
        </w:rPr>
        <w:t>игідність (утримання ригидно</w:t>
      </w:r>
      <w:r w:rsidRPr="006A2A67">
        <w:rPr>
          <w:rFonts w:ascii="Times New Roman" w:hAnsi="Times New Roman" w:cs="Times New Roman"/>
          <w:sz w:val="28"/>
          <w:szCs w:val="28"/>
          <w:lang w:val="uk-UA"/>
        </w:rPr>
        <w:t>ї</w:t>
      </w:r>
      <w:r w:rsidR="007B2A13" w:rsidRPr="006A2A67">
        <w:rPr>
          <w:rFonts w:ascii="Times New Roman" w:hAnsi="Times New Roman" w:cs="Times New Roman"/>
          <w:sz w:val="28"/>
          <w:szCs w:val="28"/>
        </w:rPr>
        <w:t xml:space="preserve"> пози </w:t>
      </w:r>
      <w:r w:rsidRPr="006A2A67">
        <w:rPr>
          <w:rFonts w:ascii="Times New Roman" w:hAnsi="Times New Roman" w:cs="Times New Roman"/>
          <w:sz w:val="28"/>
          <w:szCs w:val="28"/>
          <w:lang w:val="uk-UA"/>
        </w:rPr>
        <w:t>після</w:t>
      </w:r>
      <w:r w:rsidR="007B2A13" w:rsidRPr="006A2A67">
        <w:rPr>
          <w:rFonts w:ascii="Times New Roman" w:hAnsi="Times New Roman" w:cs="Times New Roman"/>
          <w:sz w:val="28"/>
          <w:szCs w:val="28"/>
        </w:rPr>
        <w:t xml:space="preserve"> спроб</w:t>
      </w:r>
      <w:r w:rsidRPr="006A2A67">
        <w:rPr>
          <w:rFonts w:ascii="Times New Roman" w:hAnsi="Times New Roman" w:cs="Times New Roman"/>
          <w:sz w:val="28"/>
          <w:szCs w:val="28"/>
          <w:lang w:val="uk-UA"/>
        </w:rPr>
        <w:t>и</w:t>
      </w:r>
      <w:r w:rsidR="007B2A13" w:rsidRPr="006A2A67">
        <w:rPr>
          <w:rFonts w:ascii="Times New Roman" w:hAnsi="Times New Roman" w:cs="Times New Roman"/>
          <w:sz w:val="28"/>
          <w:szCs w:val="28"/>
        </w:rPr>
        <w:t xml:space="preserve"> змінити її)</w:t>
      </w:r>
      <w:r w:rsidRPr="006A2A67">
        <w:rPr>
          <w:rFonts w:ascii="Times New Roman" w:hAnsi="Times New Roman" w:cs="Times New Roman"/>
          <w:sz w:val="28"/>
          <w:szCs w:val="28"/>
          <w:lang w:val="uk-UA"/>
        </w:rPr>
        <w:t>.</w:t>
      </w:r>
    </w:p>
    <w:p w:rsidR="007B2A13" w:rsidRPr="006A2A67" w:rsidRDefault="00386FF9"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6.</w:t>
      </w:r>
      <w:r w:rsidR="007B2A13" w:rsidRPr="006A2A67">
        <w:rPr>
          <w:rFonts w:ascii="Times New Roman" w:hAnsi="Times New Roman" w:cs="Times New Roman"/>
          <w:sz w:val="28"/>
          <w:szCs w:val="28"/>
        </w:rPr>
        <w:t xml:space="preserve"> </w:t>
      </w:r>
      <w:r w:rsidRPr="006A2A67">
        <w:rPr>
          <w:rFonts w:ascii="Times New Roman" w:hAnsi="Times New Roman" w:cs="Times New Roman"/>
          <w:sz w:val="28"/>
          <w:szCs w:val="28"/>
          <w:lang w:val="uk-UA"/>
        </w:rPr>
        <w:t>І</w:t>
      </w:r>
      <w:r w:rsidR="007B2A13" w:rsidRPr="006A2A67">
        <w:rPr>
          <w:rFonts w:ascii="Times New Roman" w:hAnsi="Times New Roman" w:cs="Times New Roman"/>
          <w:sz w:val="28"/>
          <w:szCs w:val="28"/>
        </w:rPr>
        <w:t>нші симптоми, такі</w:t>
      </w:r>
      <w:r w:rsidRPr="006A2A67">
        <w:rPr>
          <w:rFonts w:ascii="Times New Roman" w:hAnsi="Times New Roman" w:cs="Times New Roman"/>
          <w:sz w:val="28"/>
          <w:szCs w:val="28"/>
          <w:lang w:val="uk-UA"/>
        </w:rPr>
        <w:t>,</w:t>
      </w:r>
      <w:r w:rsidR="007B2A13" w:rsidRPr="006A2A67">
        <w:rPr>
          <w:rFonts w:ascii="Times New Roman" w:hAnsi="Times New Roman" w:cs="Times New Roman"/>
          <w:sz w:val="28"/>
          <w:szCs w:val="28"/>
        </w:rPr>
        <w:t xml:space="preserve"> як автоматична </w:t>
      </w:r>
      <w:r w:rsidR="00EF1EE6" w:rsidRPr="006A2A67">
        <w:rPr>
          <w:rFonts w:ascii="Times New Roman" w:hAnsi="Times New Roman" w:cs="Times New Roman"/>
          <w:sz w:val="28"/>
          <w:szCs w:val="28"/>
          <w:lang w:val="uk-UA"/>
        </w:rPr>
        <w:t>підпорядкованість</w:t>
      </w:r>
      <w:r w:rsidR="007B2A13" w:rsidRPr="006A2A67">
        <w:rPr>
          <w:rFonts w:ascii="Times New Roman" w:hAnsi="Times New Roman" w:cs="Times New Roman"/>
          <w:sz w:val="28"/>
          <w:szCs w:val="28"/>
        </w:rPr>
        <w:t xml:space="preserve"> і персеверац</w:t>
      </w:r>
      <w:r w:rsidR="00EF1EE6" w:rsidRPr="006A2A67">
        <w:rPr>
          <w:rFonts w:ascii="Times New Roman" w:hAnsi="Times New Roman" w:cs="Times New Roman"/>
          <w:sz w:val="28"/>
          <w:szCs w:val="28"/>
          <w:lang w:val="uk-UA"/>
        </w:rPr>
        <w:t>і</w:t>
      </w:r>
      <w:r w:rsidR="007B2A13" w:rsidRPr="006A2A67">
        <w:rPr>
          <w:rFonts w:ascii="Times New Roman" w:hAnsi="Times New Roman" w:cs="Times New Roman"/>
          <w:sz w:val="28"/>
          <w:szCs w:val="28"/>
        </w:rPr>
        <w:t>я.</w:t>
      </w:r>
      <w:r w:rsidRPr="006A2A67">
        <w:rPr>
          <w:rFonts w:ascii="Times New Roman" w:hAnsi="Times New Roman" w:cs="Times New Roman"/>
          <w:sz w:val="28"/>
          <w:szCs w:val="28"/>
          <w:lang w:val="uk-UA"/>
        </w:rPr>
        <w:t xml:space="preserve"> </w:t>
      </w:r>
      <w:r w:rsidR="007B2A13" w:rsidRPr="006A2A67">
        <w:rPr>
          <w:rFonts w:ascii="Times New Roman" w:hAnsi="Times New Roman" w:cs="Times New Roman"/>
          <w:sz w:val="28"/>
          <w:szCs w:val="28"/>
          <w:lang w:val="uk-UA"/>
        </w:rPr>
        <w:t xml:space="preserve">Може </w:t>
      </w:r>
      <w:r w:rsidRPr="006A2A67">
        <w:rPr>
          <w:rFonts w:ascii="Times New Roman" w:hAnsi="Times New Roman" w:cs="Times New Roman"/>
          <w:sz w:val="28"/>
          <w:szCs w:val="28"/>
          <w:lang w:val="uk-UA"/>
        </w:rPr>
        <w:t>ви</w:t>
      </w:r>
      <w:r w:rsidR="007B2A13" w:rsidRPr="006A2A67">
        <w:rPr>
          <w:rFonts w:ascii="Times New Roman" w:hAnsi="Times New Roman" w:cs="Times New Roman"/>
          <w:sz w:val="28"/>
          <w:szCs w:val="28"/>
          <w:lang w:val="uk-UA"/>
        </w:rPr>
        <w:t xml:space="preserve">являтися психомоторна інертність. Характеризується пасивністю </w:t>
      </w:r>
      <w:r w:rsidRPr="006A2A67">
        <w:rPr>
          <w:rFonts w:ascii="Times New Roman" w:hAnsi="Times New Roman" w:cs="Times New Roman"/>
          <w:sz w:val="28"/>
          <w:szCs w:val="28"/>
          <w:lang w:val="uk-UA"/>
        </w:rPr>
        <w:t>й</w:t>
      </w:r>
      <w:r w:rsidR="007B2A13" w:rsidRPr="006A2A67">
        <w:rPr>
          <w:rFonts w:ascii="Times New Roman" w:hAnsi="Times New Roman" w:cs="Times New Roman"/>
          <w:sz w:val="28"/>
          <w:szCs w:val="28"/>
          <w:lang w:val="uk-UA"/>
        </w:rPr>
        <w:t xml:space="preserve"> автоматизмом, часом доход</w:t>
      </w:r>
      <w:r w:rsidRPr="006A2A67">
        <w:rPr>
          <w:rFonts w:ascii="Times New Roman" w:hAnsi="Times New Roman" w:cs="Times New Roman"/>
          <w:sz w:val="28"/>
          <w:szCs w:val="28"/>
          <w:lang w:val="uk-UA"/>
        </w:rPr>
        <w:t>и</w:t>
      </w:r>
      <w:r w:rsidR="007B2A13" w:rsidRPr="006A2A67">
        <w:rPr>
          <w:rFonts w:ascii="Times New Roman" w:hAnsi="Times New Roman" w:cs="Times New Roman"/>
          <w:sz w:val="28"/>
          <w:szCs w:val="28"/>
          <w:lang w:val="uk-UA"/>
        </w:rPr>
        <w:t>ть до своєрідної парадоксально</w:t>
      </w:r>
      <w:r w:rsidR="00EF1EE6" w:rsidRPr="006A2A67">
        <w:rPr>
          <w:rFonts w:ascii="Times New Roman" w:hAnsi="Times New Roman" w:cs="Times New Roman"/>
          <w:sz w:val="28"/>
          <w:szCs w:val="28"/>
          <w:lang w:val="uk-UA"/>
        </w:rPr>
        <w:t>ї</w:t>
      </w:r>
      <w:r w:rsidR="007B2A13" w:rsidRPr="006A2A67">
        <w:rPr>
          <w:rFonts w:ascii="Times New Roman" w:hAnsi="Times New Roman" w:cs="Times New Roman"/>
          <w:sz w:val="28"/>
          <w:szCs w:val="28"/>
          <w:lang w:val="uk-UA"/>
        </w:rPr>
        <w:t xml:space="preserve"> сугестивності.</w:t>
      </w:r>
      <w:r w:rsidRPr="006A2A67">
        <w:rPr>
          <w:rFonts w:ascii="Times New Roman" w:hAnsi="Times New Roman" w:cs="Times New Roman"/>
          <w:sz w:val="28"/>
          <w:szCs w:val="28"/>
          <w:lang w:val="uk-UA"/>
        </w:rPr>
        <w:t xml:space="preserve"> </w:t>
      </w:r>
      <w:r w:rsidR="007B2A13" w:rsidRPr="006A2A67">
        <w:rPr>
          <w:rFonts w:ascii="Times New Roman" w:hAnsi="Times New Roman" w:cs="Times New Roman"/>
          <w:sz w:val="28"/>
          <w:szCs w:val="28"/>
          <w:lang w:val="uk-UA"/>
        </w:rPr>
        <w:t xml:space="preserve">Ехомімія, ехопраксія, ехолалія відображають глибинну схильність до персевераціі, монотонності, повторення </w:t>
      </w:r>
      <w:r w:rsidRPr="006A2A67">
        <w:rPr>
          <w:rFonts w:ascii="Times New Roman" w:hAnsi="Times New Roman" w:cs="Times New Roman"/>
          <w:sz w:val="28"/>
          <w:szCs w:val="28"/>
          <w:lang w:val="uk-UA"/>
        </w:rPr>
        <w:t>й</w:t>
      </w:r>
      <w:r w:rsidR="007B2A13" w:rsidRPr="006A2A67">
        <w:rPr>
          <w:rFonts w:ascii="Times New Roman" w:hAnsi="Times New Roman" w:cs="Times New Roman"/>
          <w:sz w:val="28"/>
          <w:szCs w:val="28"/>
          <w:lang w:val="uk-UA"/>
        </w:rPr>
        <w:t xml:space="preserve"> фіксації психомоторного способу дій.</w:t>
      </w:r>
    </w:p>
    <w:p w:rsidR="007B2A13" w:rsidRPr="006A2A67" w:rsidRDefault="007B2A1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i/>
          <w:sz w:val="28"/>
          <w:szCs w:val="28"/>
        </w:rPr>
        <w:t>Стереотипії</w:t>
      </w:r>
      <w:r w:rsidR="00386FF9" w:rsidRPr="006A2A67">
        <w:rPr>
          <w:rFonts w:ascii="Times New Roman" w:hAnsi="Times New Roman" w:cs="Times New Roman"/>
          <w:sz w:val="28"/>
          <w:szCs w:val="28"/>
          <w:lang w:val="uk-UA"/>
        </w:rPr>
        <w:t xml:space="preserve"> </w:t>
      </w:r>
      <w:r w:rsidR="00386FF9" w:rsidRPr="006A2A67">
        <w:rPr>
          <w:rFonts w:ascii="Times New Roman" w:hAnsi="Times New Roman" w:cs="Times New Roman"/>
          <w:sz w:val="28"/>
          <w:szCs w:val="28"/>
        </w:rPr>
        <w:t>–</w:t>
      </w:r>
      <w:r w:rsidRPr="006A2A67">
        <w:rPr>
          <w:rFonts w:ascii="Times New Roman" w:hAnsi="Times New Roman" w:cs="Times New Roman"/>
          <w:sz w:val="28"/>
          <w:szCs w:val="28"/>
        </w:rPr>
        <w:t xml:space="preserve"> </w:t>
      </w:r>
      <w:r w:rsidR="00386FF9" w:rsidRPr="006A2A67">
        <w:rPr>
          <w:rFonts w:ascii="Times New Roman" w:hAnsi="Times New Roman" w:cs="Times New Roman"/>
          <w:sz w:val="28"/>
          <w:szCs w:val="28"/>
          <w:lang w:val="uk-UA"/>
        </w:rPr>
        <w:t>ц</w:t>
      </w:r>
      <w:r w:rsidRPr="006A2A67">
        <w:rPr>
          <w:rFonts w:ascii="Times New Roman" w:hAnsi="Times New Roman" w:cs="Times New Roman"/>
          <w:sz w:val="28"/>
          <w:szCs w:val="28"/>
        </w:rPr>
        <w:t>е рух</w:t>
      </w:r>
      <w:r w:rsidR="00EF1EE6" w:rsidRPr="006A2A67">
        <w:rPr>
          <w:rFonts w:ascii="Times New Roman" w:hAnsi="Times New Roman" w:cs="Times New Roman"/>
          <w:sz w:val="28"/>
          <w:szCs w:val="28"/>
          <w:lang w:val="uk-UA"/>
        </w:rPr>
        <w:t>и</w:t>
      </w:r>
      <w:r w:rsidR="008C1569"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поведінк</w:t>
      </w:r>
      <w:r w:rsidR="00EF1EE6" w:rsidRPr="006A2A67">
        <w:rPr>
          <w:rFonts w:ascii="Times New Roman" w:hAnsi="Times New Roman" w:cs="Times New Roman"/>
          <w:sz w:val="28"/>
          <w:szCs w:val="28"/>
          <w:lang w:val="uk-UA"/>
        </w:rPr>
        <w:t>а</w:t>
      </w:r>
      <w:r w:rsidRPr="006A2A67">
        <w:rPr>
          <w:rFonts w:ascii="Times New Roman" w:hAnsi="Times New Roman" w:cs="Times New Roman"/>
          <w:sz w:val="28"/>
          <w:szCs w:val="28"/>
        </w:rPr>
        <w:t>, що характеризу</w:t>
      </w:r>
      <w:r w:rsidR="008C1569" w:rsidRPr="006A2A67">
        <w:rPr>
          <w:rFonts w:ascii="Times New Roman" w:hAnsi="Times New Roman" w:cs="Times New Roman"/>
          <w:sz w:val="28"/>
          <w:szCs w:val="28"/>
          <w:lang w:val="uk-UA"/>
        </w:rPr>
        <w:t>ю</w:t>
      </w:r>
      <w:r w:rsidRPr="006A2A67">
        <w:rPr>
          <w:rFonts w:ascii="Times New Roman" w:hAnsi="Times New Roman" w:cs="Times New Roman"/>
          <w:sz w:val="28"/>
          <w:szCs w:val="28"/>
        </w:rPr>
        <w:t xml:space="preserve">ться </w:t>
      </w:r>
      <w:r w:rsidR="00101461" w:rsidRPr="006A2A67">
        <w:rPr>
          <w:rFonts w:ascii="Times New Roman" w:hAnsi="Times New Roman" w:cs="Times New Roman"/>
          <w:sz w:val="28"/>
          <w:szCs w:val="28"/>
          <w:lang w:val="uk-UA"/>
        </w:rPr>
        <w:t>і</w:t>
      </w:r>
      <w:r w:rsidRPr="006A2A67">
        <w:rPr>
          <w:rFonts w:ascii="Times New Roman" w:hAnsi="Times New Roman" w:cs="Times New Roman"/>
          <w:sz w:val="28"/>
          <w:szCs w:val="28"/>
        </w:rPr>
        <w:t>терац</w:t>
      </w:r>
      <w:r w:rsidR="00101461" w:rsidRPr="006A2A67">
        <w:rPr>
          <w:rFonts w:ascii="Times New Roman" w:hAnsi="Times New Roman" w:cs="Times New Roman"/>
          <w:sz w:val="28"/>
          <w:szCs w:val="28"/>
          <w:lang w:val="uk-UA"/>
        </w:rPr>
        <w:t>ією</w:t>
      </w:r>
      <w:r w:rsidRPr="006A2A67">
        <w:rPr>
          <w:rFonts w:ascii="Times New Roman" w:hAnsi="Times New Roman" w:cs="Times New Roman"/>
          <w:sz w:val="28"/>
          <w:szCs w:val="28"/>
        </w:rPr>
        <w:t>. Розрізняють стереотип</w:t>
      </w:r>
      <w:r w:rsidR="00101461" w:rsidRPr="006A2A67">
        <w:rPr>
          <w:rFonts w:ascii="Times New Roman" w:hAnsi="Times New Roman" w:cs="Times New Roman"/>
          <w:sz w:val="28"/>
          <w:szCs w:val="28"/>
          <w:lang w:val="uk-UA"/>
        </w:rPr>
        <w:t>ії</w:t>
      </w:r>
      <w:r w:rsidRPr="006A2A67">
        <w:rPr>
          <w:rFonts w:ascii="Times New Roman" w:hAnsi="Times New Roman" w:cs="Times New Roman"/>
          <w:sz w:val="28"/>
          <w:szCs w:val="28"/>
        </w:rPr>
        <w:t xml:space="preserve"> рухі</w:t>
      </w:r>
      <w:r w:rsidR="00101461" w:rsidRPr="006A2A67">
        <w:rPr>
          <w:rFonts w:ascii="Times New Roman" w:hAnsi="Times New Roman" w:cs="Times New Roman"/>
          <w:sz w:val="28"/>
          <w:szCs w:val="28"/>
        </w:rPr>
        <w:t>в (дряпання, розривання, ритміч</w:t>
      </w:r>
      <w:r w:rsidR="00101461" w:rsidRPr="006A2A67">
        <w:rPr>
          <w:rFonts w:ascii="Times New Roman" w:hAnsi="Times New Roman" w:cs="Times New Roman"/>
          <w:sz w:val="28"/>
          <w:szCs w:val="28"/>
          <w:lang w:val="uk-UA"/>
        </w:rPr>
        <w:t>ний</w:t>
      </w:r>
      <w:r w:rsidRPr="006A2A67">
        <w:rPr>
          <w:rFonts w:ascii="Times New Roman" w:hAnsi="Times New Roman" w:cs="Times New Roman"/>
          <w:sz w:val="28"/>
          <w:szCs w:val="28"/>
        </w:rPr>
        <w:t xml:space="preserve"> рух кінцівок, голови або тіла, нескінченно повторювані жести </w:t>
      </w:r>
      <w:r w:rsidR="00386FF9" w:rsidRPr="006A2A67">
        <w:rPr>
          <w:rFonts w:ascii="Times New Roman" w:hAnsi="Times New Roman" w:cs="Times New Roman"/>
          <w:sz w:val="28"/>
          <w:szCs w:val="28"/>
          <w:lang w:val="uk-UA"/>
        </w:rPr>
        <w:t>тощо</w:t>
      </w:r>
      <w:r w:rsidRPr="006A2A67">
        <w:rPr>
          <w:rFonts w:ascii="Times New Roman" w:hAnsi="Times New Roman" w:cs="Times New Roman"/>
          <w:sz w:val="28"/>
          <w:szCs w:val="28"/>
        </w:rPr>
        <w:t xml:space="preserve">), </w:t>
      </w:r>
      <w:r w:rsidR="00101461" w:rsidRPr="006A2A67">
        <w:rPr>
          <w:rFonts w:ascii="Times New Roman" w:hAnsi="Times New Roman" w:cs="Times New Roman"/>
          <w:sz w:val="28"/>
          <w:szCs w:val="28"/>
          <w:lang w:val="uk-UA"/>
        </w:rPr>
        <w:t>п</w:t>
      </w:r>
      <w:r w:rsidRPr="006A2A67">
        <w:rPr>
          <w:rFonts w:ascii="Times New Roman" w:hAnsi="Times New Roman" w:cs="Times New Roman"/>
          <w:sz w:val="28"/>
          <w:szCs w:val="28"/>
        </w:rPr>
        <w:t xml:space="preserve">оз (положення стоячи, у вигляді єгипетської статуї, у вигляді психічної подушки в горизонтальному положенні </w:t>
      </w:r>
      <w:r w:rsidR="00386FF9" w:rsidRPr="006A2A67">
        <w:rPr>
          <w:rFonts w:ascii="Times New Roman" w:hAnsi="Times New Roman" w:cs="Times New Roman"/>
          <w:sz w:val="28"/>
          <w:szCs w:val="28"/>
          <w:lang w:val="uk-UA"/>
        </w:rPr>
        <w:t>тощо</w:t>
      </w:r>
      <w:r w:rsidRPr="006A2A67">
        <w:rPr>
          <w:rFonts w:ascii="Times New Roman" w:hAnsi="Times New Roman" w:cs="Times New Roman"/>
          <w:sz w:val="28"/>
          <w:szCs w:val="28"/>
        </w:rPr>
        <w:t>), мов</w:t>
      </w:r>
      <w:r w:rsidR="00386FF9" w:rsidRPr="006A2A67">
        <w:rPr>
          <w:rFonts w:ascii="Times New Roman" w:hAnsi="Times New Roman" w:cs="Times New Roman"/>
          <w:sz w:val="28"/>
          <w:szCs w:val="28"/>
          <w:lang w:val="uk-UA"/>
        </w:rPr>
        <w:t>лення</w:t>
      </w:r>
      <w:r w:rsidRPr="006A2A67">
        <w:rPr>
          <w:rFonts w:ascii="Times New Roman" w:hAnsi="Times New Roman" w:cs="Times New Roman"/>
          <w:sz w:val="28"/>
          <w:szCs w:val="28"/>
        </w:rPr>
        <w:t xml:space="preserve"> (повторення одних і тих же слів, одних і тих же фраз, </w:t>
      </w:r>
      <w:r w:rsidRPr="006A2A67">
        <w:rPr>
          <w:rFonts w:ascii="Times New Roman" w:hAnsi="Times New Roman" w:cs="Times New Roman"/>
          <w:sz w:val="28"/>
          <w:szCs w:val="28"/>
        </w:rPr>
        <w:lastRenderedPageBreak/>
        <w:t>палілалія, паліграфія, вербігерація), нарешті, поведінки (</w:t>
      </w:r>
      <w:r w:rsidR="00386FF9" w:rsidRPr="006A2A67">
        <w:rPr>
          <w:rFonts w:ascii="Times New Roman" w:hAnsi="Times New Roman" w:cs="Times New Roman"/>
          <w:sz w:val="28"/>
          <w:szCs w:val="28"/>
          <w:lang w:val="uk-UA"/>
        </w:rPr>
        <w:t>безупинне</w:t>
      </w:r>
      <w:r w:rsidRPr="006A2A67">
        <w:rPr>
          <w:rFonts w:ascii="Times New Roman" w:hAnsi="Times New Roman" w:cs="Times New Roman"/>
          <w:sz w:val="28"/>
          <w:szCs w:val="28"/>
        </w:rPr>
        <w:t xml:space="preserve"> ходіння навколо дерева, підмітання, безглузді </w:t>
      </w:r>
      <w:r w:rsidR="00386FF9"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карикатурні рух</w:t>
      </w:r>
      <w:r w:rsidR="00101461" w:rsidRPr="006A2A67">
        <w:rPr>
          <w:rFonts w:ascii="Times New Roman" w:hAnsi="Times New Roman" w:cs="Times New Roman"/>
          <w:sz w:val="28"/>
          <w:szCs w:val="28"/>
          <w:lang w:val="uk-UA"/>
        </w:rPr>
        <w:t>и</w:t>
      </w:r>
      <w:r w:rsidRPr="006A2A67">
        <w:rPr>
          <w:rFonts w:ascii="Times New Roman" w:hAnsi="Times New Roman" w:cs="Times New Roman"/>
          <w:sz w:val="28"/>
          <w:szCs w:val="28"/>
        </w:rPr>
        <w:t xml:space="preserve"> </w:t>
      </w:r>
      <w:r w:rsidR="00386FF9" w:rsidRPr="006A2A67">
        <w:rPr>
          <w:rFonts w:ascii="Times New Roman" w:hAnsi="Times New Roman" w:cs="Times New Roman"/>
          <w:sz w:val="28"/>
          <w:szCs w:val="28"/>
          <w:lang w:val="uk-UA"/>
        </w:rPr>
        <w:t>тощо</w:t>
      </w:r>
      <w:r w:rsidRPr="006A2A67">
        <w:rPr>
          <w:rFonts w:ascii="Times New Roman" w:hAnsi="Times New Roman" w:cs="Times New Roman"/>
          <w:sz w:val="28"/>
          <w:szCs w:val="28"/>
        </w:rPr>
        <w:t>).</w:t>
      </w:r>
    </w:p>
    <w:p w:rsidR="007B2A13" w:rsidRPr="006A2A67" w:rsidRDefault="007B2A1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i/>
          <w:sz w:val="28"/>
          <w:szCs w:val="28"/>
        </w:rPr>
        <w:t xml:space="preserve">Парамімія </w:t>
      </w:r>
      <w:r w:rsidR="00386FF9" w:rsidRPr="006A2A67">
        <w:rPr>
          <w:rFonts w:ascii="Times New Roman" w:hAnsi="Times New Roman" w:cs="Times New Roman"/>
          <w:i/>
          <w:sz w:val="28"/>
          <w:szCs w:val="28"/>
          <w:lang w:val="uk-UA"/>
        </w:rPr>
        <w:t>й</w:t>
      </w:r>
      <w:r w:rsidRPr="006A2A67">
        <w:rPr>
          <w:rFonts w:ascii="Times New Roman" w:hAnsi="Times New Roman" w:cs="Times New Roman"/>
          <w:i/>
          <w:sz w:val="28"/>
          <w:szCs w:val="28"/>
        </w:rPr>
        <w:t xml:space="preserve"> манірність.</w:t>
      </w:r>
      <w:r w:rsidRPr="006A2A67">
        <w:rPr>
          <w:rFonts w:ascii="Times New Roman" w:hAnsi="Times New Roman" w:cs="Times New Roman"/>
          <w:sz w:val="28"/>
          <w:szCs w:val="28"/>
        </w:rPr>
        <w:t xml:space="preserve"> </w:t>
      </w:r>
      <w:r w:rsidR="0006101F" w:rsidRPr="006A2A67">
        <w:rPr>
          <w:rFonts w:ascii="Times New Roman" w:hAnsi="Times New Roman" w:cs="Times New Roman"/>
          <w:sz w:val="28"/>
          <w:szCs w:val="28"/>
          <w:lang w:val="uk-UA"/>
        </w:rPr>
        <w:t>Г</w:t>
      </w:r>
      <w:r w:rsidRPr="006A2A67">
        <w:rPr>
          <w:rFonts w:ascii="Times New Roman" w:hAnsi="Times New Roman" w:cs="Times New Roman"/>
          <w:sz w:val="28"/>
          <w:szCs w:val="28"/>
        </w:rPr>
        <w:t>римаси</w:t>
      </w:r>
      <w:r w:rsidR="008C1569" w:rsidRPr="006A2A67">
        <w:rPr>
          <w:rFonts w:ascii="Times New Roman" w:hAnsi="Times New Roman" w:cs="Times New Roman"/>
          <w:sz w:val="28"/>
          <w:szCs w:val="28"/>
        </w:rPr>
        <w:t xml:space="preserve"> </w:t>
      </w:r>
      <w:r w:rsidR="0006101F" w:rsidRPr="006A2A67">
        <w:rPr>
          <w:rFonts w:ascii="Times New Roman" w:hAnsi="Times New Roman" w:cs="Times New Roman"/>
          <w:sz w:val="28"/>
          <w:szCs w:val="28"/>
          <w:lang w:val="uk-UA"/>
        </w:rPr>
        <w:t>н</w:t>
      </w:r>
      <w:r w:rsidR="008C1569" w:rsidRPr="006A2A67">
        <w:rPr>
          <w:rFonts w:ascii="Times New Roman" w:hAnsi="Times New Roman" w:cs="Times New Roman"/>
          <w:sz w:val="28"/>
          <w:szCs w:val="28"/>
        </w:rPr>
        <w:t>е</w:t>
      </w:r>
      <w:r w:rsidR="008C1569" w:rsidRPr="006A2A67">
        <w:rPr>
          <w:rFonts w:ascii="Times New Roman" w:hAnsi="Times New Roman" w:cs="Times New Roman"/>
          <w:sz w:val="28"/>
          <w:szCs w:val="28"/>
          <w:lang w:val="uk-UA"/>
        </w:rPr>
        <w:t>в</w:t>
      </w:r>
      <w:r w:rsidR="008C1569" w:rsidRPr="006A2A67">
        <w:rPr>
          <w:rFonts w:ascii="Times New Roman" w:hAnsi="Times New Roman" w:cs="Times New Roman"/>
          <w:sz w:val="28"/>
          <w:szCs w:val="28"/>
        </w:rPr>
        <w:t>доволен</w:t>
      </w:r>
      <w:r w:rsidR="0006101F" w:rsidRPr="006A2A67">
        <w:rPr>
          <w:rFonts w:ascii="Times New Roman" w:hAnsi="Times New Roman" w:cs="Times New Roman"/>
          <w:sz w:val="28"/>
          <w:szCs w:val="28"/>
          <w:lang w:val="uk-UA"/>
        </w:rPr>
        <w:t>ня</w:t>
      </w:r>
      <w:r w:rsidRPr="006A2A67">
        <w:rPr>
          <w:rFonts w:ascii="Times New Roman" w:hAnsi="Times New Roman" w:cs="Times New Roman"/>
          <w:sz w:val="28"/>
          <w:szCs w:val="28"/>
        </w:rPr>
        <w:t xml:space="preserve">, вибухи сміху, безпричинні посмішки, тики з покашлюванням </w:t>
      </w:r>
      <w:r w:rsidR="00AB7110" w:rsidRPr="006A2A67">
        <w:rPr>
          <w:rFonts w:ascii="Times New Roman" w:hAnsi="Times New Roman" w:cs="Times New Roman"/>
          <w:sz w:val="28"/>
          <w:szCs w:val="28"/>
          <w:lang w:val="uk-UA"/>
        </w:rPr>
        <w:t>є</w:t>
      </w:r>
      <w:r w:rsidRPr="006A2A67">
        <w:rPr>
          <w:rFonts w:ascii="Times New Roman" w:hAnsi="Times New Roman" w:cs="Times New Roman"/>
          <w:sz w:val="28"/>
          <w:szCs w:val="28"/>
        </w:rPr>
        <w:t xml:space="preserve"> найбільш част</w:t>
      </w:r>
      <w:r w:rsidR="00AB7110" w:rsidRPr="006A2A67">
        <w:rPr>
          <w:rFonts w:ascii="Times New Roman" w:hAnsi="Times New Roman" w:cs="Times New Roman"/>
          <w:sz w:val="28"/>
          <w:szCs w:val="28"/>
          <w:lang w:val="uk-UA"/>
        </w:rPr>
        <w:t>ими</w:t>
      </w:r>
      <w:r w:rsidRPr="006A2A67">
        <w:rPr>
          <w:rFonts w:ascii="Times New Roman" w:hAnsi="Times New Roman" w:cs="Times New Roman"/>
          <w:sz w:val="28"/>
          <w:szCs w:val="28"/>
        </w:rPr>
        <w:t xml:space="preserve"> клінічн</w:t>
      </w:r>
      <w:r w:rsidR="00AB7110" w:rsidRPr="006A2A67">
        <w:rPr>
          <w:rFonts w:ascii="Times New Roman" w:hAnsi="Times New Roman" w:cs="Times New Roman"/>
          <w:sz w:val="28"/>
          <w:szCs w:val="28"/>
          <w:lang w:val="uk-UA"/>
        </w:rPr>
        <w:t>ими</w:t>
      </w:r>
      <w:r w:rsidRPr="006A2A67">
        <w:rPr>
          <w:rFonts w:ascii="Times New Roman" w:hAnsi="Times New Roman" w:cs="Times New Roman"/>
          <w:sz w:val="28"/>
          <w:szCs w:val="28"/>
        </w:rPr>
        <w:t xml:space="preserve"> аспект</w:t>
      </w:r>
      <w:r w:rsidR="00AB7110" w:rsidRPr="006A2A67">
        <w:rPr>
          <w:rFonts w:ascii="Times New Roman" w:hAnsi="Times New Roman" w:cs="Times New Roman"/>
          <w:sz w:val="28"/>
          <w:szCs w:val="28"/>
          <w:lang w:val="uk-UA"/>
        </w:rPr>
        <w:t>ами</w:t>
      </w:r>
      <w:r w:rsidRPr="006A2A67">
        <w:rPr>
          <w:rFonts w:ascii="Times New Roman" w:hAnsi="Times New Roman" w:cs="Times New Roman"/>
          <w:sz w:val="28"/>
          <w:szCs w:val="28"/>
        </w:rPr>
        <w:t xml:space="preserve">. Але всі ці психомоторні прояви </w:t>
      </w:r>
      <w:r w:rsidR="00AB7110"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вира</w:t>
      </w:r>
      <w:r w:rsidR="00AB7110" w:rsidRPr="006A2A67">
        <w:rPr>
          <w:rFonts w:ascii="Times New Roman" w:hAnsi="Times New Roman" w:cs="Times New Roman"/>
          <w:sz w:val="28"/>
          <w:szCs w:val="28"/>
          <w:lang w:val="uk-UA"/>
        </w:rPr>
        <w:t>ження</w:t>
      </w:r>
      <w:r w:rsidRPr="006A2A67">
        <w:rPr>
          <w:rFonts w:ascii="Times New Roman" w:hAnsi="Times New Roman" w:cs="Times New Roman"/>
          <w:sz w:val="28"/>
          <w:szCs w:val="28"/>
        </w:rPr>
        <w:t xml:space="preserve"> є, так би мовити, результатом більш широкого </w:t>
      </w:r>
      <w:r w:rsidR="00AB7110"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основного типу поведінки</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 xml:space="preserve">манірності. </w:t>
      </w:r>
      <w:r w:rsidR="00AB7110" w:rsidRPr="006A2A67">
        <w:rPr>
          <w:rFonts w:ascii="Times New Roman" w:hAnsi="Times New Roman" w:cs="Times New Roman"/>
          <w:sz w:val="28"/>
          <w:szCs w:val="28"/>
          <w:lang w:val="uk-UA"/>
        </w:rPr>
        <w:t>П</w:t>
      </w:r>
      <w:r w:rsidRPr="006A2A67">
        <w:rPr>
          <w:rFonts w:ascii="Times New Roman" w:hAnsi="Times New Roman" w:cs="Times New Roman"/>
          <w:sz w:val="28"/>
          <w:szCs w:val="28"/>
        </w:rPr>
        <w:t xml:space="preserve">о суті, </w:t>
      </w:r>
      <w:r w:rsidR="0006101F" w:rsidRPr="006A2A67">
        <w:rPr>
          <w:rFonts w:ascii="Times New Roman" w:hAnsi="Times New Roman" w:cs="Times New Roman"/>
          <w:sz w:val="28"/>
          <w:szCs w:val="28"/>
          <w:lang w:val="uk-UA"/>
        </w:rPr>
        <w:t>і</w:t>
      </w:r>
      <w:r w:rsidR="00AB7110" w:rsidRPr="006A2A67">
        <w:rPr>
          <w:rFonts w:ascii="Times New Roman" w:hAnsi="Times New Roman" w:cs="Times New Roman"/>
          <w:sz w:val="28"/>
          <w:szCs w:val="28"/>
          <w:lang w:val="uk-UA"/>
        </w:rPr>
        <w:t xml:space="preserve">деться </w:t>
      </w:r>
      <w:r w:rsidRPr="006A2A67">
        <w:rPr>
          <w:rFonts w:ascii="Times New Roman" w:hAnsi="Times New Roman" w:cs="Times New Roman"/>
          <w:sz w:val="28"/>
          <w:szCs w:val="28"/>
        </w:rPr>
        <w:t>про загальну тональн</w:t>
      </w:r>
      <w:r w:rsidR="00101461" w:rsidRPr="006A2A67">
        <w:rPr>
          <w:rFonts w:ascii="Times New Roman" w:hAnsi="Times New Roman" w:cs="Times New Roman"/>
          <w:sz w:val="28"/>
          <w:szCs w:val="28"/>
          <w:lang w:val="uk-UA"/>
        </w:rPr>
        <w:t>і</w:t>
      </w:r>
      <w:r w:rsidRPr="006A2A67">
        <w:rPr>
          <w:rFonts w:ascii="Times New Roman" w:hAnsi="Times New Roman" w:cs="Times New Roman"/>
          <w:sz w:val="28"/>
          <w:szCs w:val="28"/>
        </w:rPr>
        <w:t>ст</w:t>
      </w:r>
      <w:r w:rsidR="00101461" w:rsidRPr="006A2A67">
        <w:rPr>
          <w:rFonts w:ascii="Times New Roman" w:hAnsi="Times New Roman" w:cs="Times New Roman"/>
          <w:sz w:val="28"/>
          <w:szCs w:val="28"/>
          <w:lang w:val="uk-UA"/>
        </w:rPr>
        <w:t>ь</w:t>
      </w:r>
      <w:r w:rsidRPr="006A2A67">
        <w:rPr>
          <w:rFonts w:ascii="Times New Roman" w:hAnsi="Times New Roman" w:cs="Times New Roman"/>
          <w:sz w:val="28"/>
          <w:szCs w:val="28"/>
        </w:rPr>
        <w:t xml:space="preserve"> театральної афектації, кривлянь, які накладають</w:t>
      </w:r>
      <w:r w:rsidR="00101461" w:rsidRPr="006A2A67">
        <w:rPr>
          <w:rFonts w:ascii="Times New Roman" w:hAnsi="Times New Roman" w:cs="Times New Roman"/>
          <w:sz w:val="28"/>
          <w:szCs w:val="28"/>
          <w:lang w:val="uk-UA"/>
        </w:rPr>
        <w:t>ся</w:t>
      </w:r>
      <w:r w:rsidRPr="006A2A67">
        <w:rPr>
          <w:rFonts w:ascii="Times New Roman" w:hAnsi="Times New Roman" w:cs="Times New Roman"/>
          <w:sz w:val="28"/>
          <w:szCs w:val="28"/>
        </w:rPr>
        <w:t xml:space="preserve"> на будь-яку поведінку, а особливо на жести </w:t>
      </w:r>
      <w:r w:rsidR="00AB7110"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міміку, штучн</w:t>
      </w:r>
      <w:r w:rsidR="00101461" w:rsidRPr="006A2A67">
        <w:rPr>
          <w:rFonts w:ascii="Times New Roman" w:hAnsi="Times New Roman" w:cs="Times New Roman"/>
          <w:sz w:val="28"/>
          <w:szCs w:val="28"/>
          <w:lang w:val="uk-UA"/>
        </w:rPr>
        <w:t>е</w:t>
      </w:r>
      <w:r w:rsidRPr="006A2A67">
        <w:rPr>
          <w:rFonts w:ascii="Times New Roman" w:hAnsi="Times New Roman" w:cs="Times New Roman"/>
          <w:sz w:val="28"/>
          <w:szCs w:val="28"/>
        </w:rPr>
        <w:t xml:space="preserve"> навантаження «манер».</w:t>
      </w:r>
    </w:p>
    <w:p w:rsidR="007B2A13" w:rsidRPr="006A2A67" w:rsidRDefault="007B2A1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i/>
          <w:sz w:val="28"/>
          <w:szCs w:val="28"/>
        </w:rPr>
        <w:t>Онейроїд</w:t>
      </w:r>
      <w:r w:rsidR="00101461" w:rsidRPr="006A2A67">
        <w:rPr>
          <w:rFonts w:ascii="Times New Roman" w:hAnsi="Times New Roman" w:cs="Times New Roman"/>
          <w:sz w:val="28"/>
          <w:szCs w:val="28"/>
          <w:lang w:val="uk-UA"/>
        </w:rPr>
        <w:t>.</w:t>
      </w:r>
      <w:r w:rsidR="00AB7110"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 xml:space="preserve">Особливе </w:t>
      </w:r>
      <w:r w:rsidR="00ED2891" w:rsidRPr="006A2A67">
        <w:rPr>
          <w:rFonts w:ascii="Times New Roman" w:hAnsi="Times New Roman" w:cs="Times New Roman"/>
          <w:sz w:val="28"/>
          <w:szCs w:val="28"/>
          <w:lang w:val="uk-UA"/>
        </w:rPr>
        <w:t>значення</w:t>
      </w:r>
      <w:r w:rsidRPr="006A2A67">
        <w:rPr>
          <w:rFonts w:ascii="Times New Roman" w:hAnsi="Times New Roman" w:cs="Times New Roman"/>
          <w:sz w:val="28"/>
          <w:szCs w:val="28"/>
        </w:rPr>
        <w:t xml:space="preserve"> має так звана онейро</w:t>
      </w:r>
      <w:r w:rsidR="00101461" w:rsidRPr="006A2A67">
        <w:rPr>
          <w:rFonts w:ascii="Times New Roman" w:hAnsi="Times New Roman" w:cs="Times New Roman"/>
          <w:sz w:val="28"/>
          <w:szCs w:val="28"/>
          <w:lang w:val="uk-UA"/>
        </w:rPr>
        <w:t>ї</w:t>
      </w:r>
      <w:r w:rsidRPr="006A2A67">
        <w:rPr>
          <w:rFonts w:ascii="Times New Roman" w:hAnsi="Times New Roman" w:cs="Times New Roman"/>
          <w:sz w:val="28"/>
          <w:szCs w:val="28"/>
        </w:rPr>
        <w:t>дн</w:t>
      </w:r>
      <w:r w:rsidR="00101461" w:rsidRPr="006A2A67">
        <w:rPr>
          <w:rFonts w:ascii="Times New Roman" w:hAnsi="Times New Roman" w:cs="Times New Roman"/>
          <w:sz w:val="28"/>
          <w:szCs w:val="28"/>
          <w:lang w:val="uk-UA"/>
        </w:rPr>
        <w:t>а</w:t>
      </w:r>
      <w:r w:rsidRPr="006A2A67">
        <w:rPr>
          <w:rFonts w:ascii="Times New Roman" w:hAnsi="Times New Roman" w:cs="Times New Roman"/>
          <w:sz w:val="28"/>
          <w:szCs w:val="28"/>
        </w:rPr>
        <w:t xml:space="preserve"> форма переживань.</w:t>
      </w:r>
      <w:r w:rsidR="00AB7110"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Онеро</w:t>
      </w:r>
      <w:r w:rsidR="00101461" w:rsidRPr="006A2A67">
        <w:rPr>
          <w:rFonts w:ascii="Times New Roman" w:hAnsi="Times New Roman" w:cs="Times New Roman"/>
          <w:sz w:val="28"/>
          <w:szCs w:val="28"/>
          <w:lang w:val="uk-UA"/>
        </w:rPr>
        <w:t>ї</w:t>
      </w:r>
      <w:r w:rsidRPr="006A2A67">
        <w:rPr>
          <w:rFonts w:ascii="Times New Roman" w:hAnsi="Times New Roman" w:cs="Times New Roman"/>
          <w:sz w:val="28"/>
          <w:szCs w:val="28"/>
        </w:rPr>
        <w:t>дн</w:t>
      </w:r>
      <w:r w:rsidR="00101461" w:rsidRPr="006A2A67">
        <w:rPr>
          <w:rFonts w:ascii="Times New Roman" w:hAnsi="Times New Roman" w:cs="Times New Roman"/>
          <w:sz w:val="28"/>
          <w:szCs w:val="28"/>
          <w:lang w:val="uk-UA"/>
        </w:rPr>
        <w:t>ий</w:t>
      </w:r>
      <w:r w:rsidRPr="006A2A67">
        <w:rPr>
          <w:rFonts w:ascii="Times New Roman" w:hAnsi="Times New Roman" w:cs="Times New Roman"/>
          <w:sz w:val="28"/>
          <w:szCs w:val="28"/>
        </w:rPr>
        <w:t xml:space="preserve"> стан </w:t>
      </w:r>
      <w:r w:rsidR="00AB7110" w:rsidRPr="006A2A67">
        <w:rPr>
          <w:rFonts w:ascii="Times New Roman" w:hAnsi="Times New Roman" w:cs="Times New Roman"/>
          <w:sz w:val="28"/>
          <w:szCs w:val="28"/>
          <w:lang w:val="uk-UA"/>
        </w:rPr>
        <w:t>характеризується</w:t>
      </w:r>
      <w:r w:rsidRPr="006A2A67">
        <w:rPr>
          <w:rFonts w:ascii="Times New Roman" w:hAnsi="Times New Roman" w:cs="Times New Roman"/>
          <w:sz w:val="28"/>
          <w:szCs w:val="28"/>
        </w:rPr>
        <w:t xml:space="preserve"> порушенням свідомості, що має своєрідну структуру</w:t>
      </w:r>
      <w:r w:rsidR="00AB7110"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при</w:t>
      </w:r>
      <w:r w:rsidR="00AB7110" w:rsidRPr="006A2A67">
        <w:rPr>
          <w:rFonts w:ascii="Times New Roman" w:hAnsi="Times New Roman" w:cs="Times New Roman"/>
          <w:sz w:val="28"/>
          <w:szCs w:val="28"/>
          <w:lang w:val="uk-UA"/>
        </w:rPr>
        <w:t>ч</w:t>
      </w:r>
      <w:r w:rsidRPr="006A2A67">
        <w:rPr>
          <w:rFonts w:ascii="Times New Roman" w:hAnsi="Times New Roman" w:cs="Times New Roman"/>
          <w:sz w:val="28"/>
          <w:szCs w:val="28"/>
        </w:rPr>
        <w:t xml:space="preserve">ому сам пацієнт </w:t>
      </w:r>
      <w:r w:rsidR="00AB7110" w:rsidRPr="006A2A67">
        <w:rPr>
          <w:rFonts w:ascii="Times New Roman" w:hAnsi="Times New Roman" w:cs="Times New Roman"/>
          <w:sz w:val="28"/>
          <w:szCs w:val="28"/>
          <w:lang w:val="uk-UA"/>
        </w:rPr>
        <w:t xml:space="preserve">має </w:t>
      </w:r>
      <w:r w:rsidRPr="006A2A67">
        <w:rPr>
          <w:rFonts w:ascii="Times New Roman" w:hAnsi="Times New Roman" w:cs="Times New Roman"/>
          <w:sz w:val="28"/>
          <w:szCs w:val="28"/>
        </w:rPr>
        <w:t>двояк</w:t>
      </w:r>
      <w:r w:rsidR="00AB7110" w:rsidRPr="006A2A67">
        <w:rPr>
          <w:rFonts w:ascii="Times New Roman" w:hAnsi="Times New Roman" w:cs="Times New Roman"/>
          <w:sz w:val="28"/>
          <w:szCs w:val="28"/>
          <w:lang w:val="uk-UA"/>
        </w:rPr>
        <w:t>е</w:t>
      </w:r>
      <w:r w:rsidRPr="006A2A67">
        <w:rPr>
          <w:rFonts w:ascii="Times New Roman" w:hAnsi="Times New Roman" w:cs="Times New Roman"/>
          <w:sz w:val="28"/>
          <w:szCs w:val="28"/>
        </w:rPr>
        <w:t xml:space="preserve"> </w:t>
      </w:r>
      <w:r w:rsidR="00AB7110" w:rsidRPr="006A2A67">
        <w:rPr>
          <w:rFonts w:ascii="Times New Roman" w:hAnsi="Times New Roman" w:cs="Times New Roman"/>
          <w:sz w:val="28"/>
          <w:szCs w:val="28"/>
          <w:lang w:val="uk-UA"/>
        </w:rPr>
        <w:t>ставлення</w:t>
      </w:r>
      <w:r w:rsidRPr="006A2A67">
        <w:rPr>
          <w:rFonts w:ascii="Times New Roman" w:hAnsi="Times New Roman" w:cs="Times New Roman"/>
          <w:sz w:val="28"/>
          <w:szCs w:val="28"/>
        </w:rPr>
        <w:t xml:space="preserve"> до своїх переживань: з одного боку</w:t>
      </w:r>
      <w:r w:rsidR="00ED2891"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він є учасником </w:t>
      </w:r>
      <w:r w:rsidR="00101461" w:rsidRPr="006A2A67">
        <w:rPr>
          <w:rFonts w:ascii="Times New Roman" w:hAnsi="Times New Roman" w:cs="Times New Roman"/>
          <w:sz w:val="28"/>
          <w:szCs w:val="28"/>
        </w:rPr>
        <w:t>подій (фантастичного характеру)</w:t>
      </w:r>
      <w:r w:rsidR="00101461" w:rsidRPr="006A2A67">
        <w:rPr>
          <w:rFonts w:ascii="Times New Roman" w:hAnsi="Times New Roman" w:cs="Times New Roman"/>
          <w:sz w:val="28"/>
          <w:szCs w:val="28"/>
          <w:lang w:val="uk-UA"/>
        </w:rPr>
        <w:t xml:space="preserve">, що </w:t>
      </w:r>
      <w:r w:rsidR="00AB7110" w:rsidRPr="006A2A67">
        <w:rPr>
          <w:rFonts w:ascii="Times New Roman" w:hAnsi="Times New Roman" w:cs="Times New Roman"/>
          <w:sz w:val="28"/>
          <w:szCs w:val="28"/>
          <w:lang w:val="uk-UA"/>
        </w:rPr>
        <w:t>уявляються</w:t>
      </w:r>
      <w:r w:rsidRPr="006A2A67">
        <w:rPr>
          <w:rFonts w:ascii="Times New Roman" w:hAnsi="Times New Roman" w:cs="Times New Roman"/>
          <w:sz w:val="28"/>
          <w:szCs w:val="28"/>
        </w:rPr>
        <w:t>, з іншого</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 xml:space="preserve">спостерігає за ними </w:t>
      </w:r>
      <w:r w:rsidR="00AB7110" w:rsidRPr="006A2A67">
        <w:rPr>
          <w:rFonts w:ascii="Times New Roman" w:hAnsi="Times New Roman" w:cs="Times New Roman"/>
          <w:sz w:val="28"/>
          <w:szCs w:val="28"/>
          <w:lang w:val="uk-UA"/>
        </w:rPr>
        <w:t>як</w:t>
      </w:r>
      <w:r w:rsidRPr="006A2A67">
        <w:rPr>
          <w:rFonts w:ascii="Times New Roman" w:hAnsi="Times New Roman" w:cs="Times New Roman"/>
          <w:sz w:val="28"/>
          <w:szCs w:val="28"/>
        </w:rPr>
        <w:t xml:space="preserve"> глядач. Ці частково галюцинаторні, частково перенесені ілюз</w:t>
      </w:r>
      <w:r w:rsidR="00AB7110" w:rsidRPr="006A2A67">
        <w:rPr>
          <w:rFonts w:ascii="Times New Roman" w:hAnsi="Times New Roman" w:cs="Times New Roman"/>
          <w:sz w:val="28"/>
          <w:szCs w:val="28"/>
          <w:lang w:val="uk-UA"/>
        </w:rPr>
        <w:t>орним</w:t>
      </w:r>
      <w:r w:rsidRPr="006A2A67">
        <w:rPr>
          <w:rFonts w:ascii="Times New Roman" w:hAnsi="Times New Roman" w:cs="Times New Roman"/>
          <w:sz w:val="28"/>
          <w:szCs w:val="28"/>
        </w:rPr>
        <w:t xml:space="preserve"> шляхом в реальну обстановку події </w:t>
      </w:r>
      <w:r w:rsidR="00AB7110" w:rsidRPr="006A2A67">
        <w:rPr>
          <w:rFonts w:ascii="Times New Roman" w:hAnsi="Times New Roman" w:cs="Times New Roman"/>
          <w:sz w:val="28"/>
          <w:szCs w:val="28"/>
          <w:lang w:val="uk-UA"/>
        </w:rPr>
        <w:t xml:space="preserve">хворий </w:t>
      </w:r>
      <w:r w:rsidRPr="006A2A67">
        <w:rPr>
          <w:rFonts w:ascii="Times New Roman" w:hAnsi="Times New Roman" w:cs="Times New Roman"/>
          <w:sz w:val="28"/>
          <w:szCs w:val="28"/>
        </w:rPr>
        <w:t>пережива</w:t>
      </w:r>
      <w:r w:rsidR="00AB7110" w:rsidRPr="006A2A67">
        <w:rPr>
          <w:rFonts w:ascii="Times New Roman" w:hAnsi="Times New Roman" w:cs="Times New Roman"/>
          <w:sz w:val="28"/>
          <w:szCs w:val="28"/>
          <w:lang w:val="uk-UA"/>
        </w:rPr>
        <w:t>є</w:t>
      </w:r>
      <w:r w:rsidRPr="006A2A67">
        <w:rPr>
          <w:rFonts w:ascii="Times New Roman" w:hAnsi="Times New Roman" w:cs="Times New Roman"/>
          <w:sz w:val="28"/>
          <w:szCs w:val="28"/>
        </w:rPr>
        <w:t xml:space="preserve"> </w:t>
      </w:r>
      <w:r w:rsidR="00ED2891" w:rsidRPr="006A2A67">
        <w:rPr>
          <w:rFonts w:ascii="Times New Roman" w:hAnsi="Times New Roman" w:cs="Times New Roman"/>
          <w:sz w:val="28"/>
          <w:szCs w:val="28"/>
          <w:lang w:val="uk-UA"/>
        </w:rPr>
        <w:t>най</w:t>
      </w:r>
      <w:r w:rsidRPr="006A2A67">
        <w:rPr>
          <w:rFonts w:ascii="Times New Roman" w:hAnsi="Times New Roman" w:cs="Times New Roman"/>
          <w:sz w:val="28"/>
          <w:szCs w:val="28"/>
        </w:rPr>
        <w:t>інтенсивн</w:t>
      </w:r>
      <w:r w:rsidR="00ED2891" w:rsidRPr="006A2A67">
        <w:rPr>
          <w:rFonts w:ascii="Times New Roman" w:hAnsi="Times New Roman" w:cs="Times New Roman"/>
          <w:sz w:val="28"/>
          <w:szCs w:val="28"/>
          <w:lang w:val="uk-UA"/>
        </w:rPr>
        <w:t>ішим</w:t>
      </w:r>
      <w:r w:rsidRPr="006A2A67">
        <w:rPr>
          <w:rFonts w:ascii="Times New Roman" w:hAnsi="Times New Roman" w:cs="Times New Roman"/>
          <w:sz w:val="28"/>
          <w:szCs w:val="28"/>
        </w:rPr>
        <w:t xml:space="preserve"> чином при велик</w:t>
      </w:r>
      <w:r w:rsidR="00101461" w:rsidRPr="006A2A67">
        <w:rPr>
          <w:rFonts w:ascii="Times New Roman" w:hAnsi="Times New Roman" w:cs="Times New Roman"/>
          <w:sz w:val="28"/>
          <w:szCs w:val="28"/>
          <w:lang w:val="uk-UA"/>
        </w:rPr>
        <w:t>ій</w:t>
      </w:r>
      <w:r w:rsidRPr="006A2A67">
        <w:rPr>
          <w:rFonts w:ascii="Times New Roman" w:hAnsi="Times New Roman" w:cs="Times New Roman"/>
          <w:sz w:val="28"/>
          <w:szCs w:val="28"/>
        </w:rPr>
        <w:t xml:space="preserve"> афективн</w:t>
      </w:r>
      <w:r w:rsidR="00101461" w:rsidRPr="006A2A67">
        <w:rPr>
          <w:rFonts w:ascii="Times New Roman" w:hAnsi="Times New Roman" w:cs="Times New Roman"/>
          <w:sz w:val="28"/>
          <w:szCs w:val="28"/>
          <w:lang w:val="uk-UA"/>
        </w:rPr>
        <w:t>ій</w:t>
      </w:r>
      <w:r w:rsidRPr="006A2A67">
        <w:rPr>
          <w:rFonts w:ascii="Times New Roman" w:hAnsi="Times New Roman" w:cs="Times New Roman"/>
          <w:sz w:val="28"/>
          <w:szCs w:val="28"/>
        </w:rPr>
        <w:t xml:space="preserve"> участ</w:t>
      </w:r>
      <w:r w:rsidR="00101461"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При цьому </w:t>
      </w:r>
      <w:r w:rsidR="00AB7110" w:rsidRPr="006A2A67">
        <w:rPr>
          <w:rFonts w:ascii="Times New Roman" w:hAnsi="Times New Roman" w:cs="Times New Roman"/>
          <w:sz w:val="28"/>
          <w:szCs w:val="28"/>
          <w:lang w:val="uk-UA"/>
        </w:rPr>
        <w:t>він</w:t>
      </w:r>
      <w:r w:rsidRPr="006A2A67">
        <w:rPr>
          <w:rFonts w:ascii="Times New Roman" w:hAnsi="Times New Roman" w:cs="Times New Roman"/>
          <w:sz w:val="28"/>
          <w:szCs w:val="28"/>
        </w:rPr>
        <w:t xml:space="preserve"> постійно </w:t>
      </w:r>
      <w:r w:rsidR="00AB7110" w:rsidRPr="006A2A67">
        <w:rPr>
          <w:rFonts w:ascii="Times New Roman" w:hAnsi="Times New Roman" w:cs="Times New Roman"/>
          <w:sz w:val="28"/>
          <w:szCs w:val="28"/>
          <w:lang w:val="uk-UA"/>
        </w:rPr>
        <w:t xml:space="preserve">перебуває </w:t>
      </w:r>
      <w:r w:rsidRPr="006A2A67">
        <w:rPr>
          <w:rFonts w:ascii="Times New Roman" w:hAnsi="Times New Roman" w:cs="Times New Roman"/>
          <w:sz w:val="28"/>
          <w:szCs w:val="28"/>
        </w:rPr>
        <w:t>в напру</w:t>
      </w:r>
      <w:r w:rsidR="00AB7110" w:rsidRPr="006A2A67">
        <w:rPr>
          <w:rFonts w:ascii="Times New Roman" w:hAnsi="Times New Roman" w:cs="Times New Roman"/>
          <w:sz w:val="28"/>
          <w:szCs w:val="28"/>
          <w:lang w:val="uk-UA"/>
        </w:rPr>
        <w:t>женні</w:t>
      </w:r>
      <w:r w:rsidRPr="006A2A67">
        <w:rPr>
          <w:rFonts w:ascii="Times New Roman" w:hAnsi="Times New Roman" w:cs="Times New Roman"/>
          <w:sz w:val="28"/>
          <w:szCs w:val="28"/>
        </w:rPr>
        <w:t xml:space="preserve">, часто </w:t>
      </w:r>
      <w:r w:rsidR="00AB7110" w:rsidRPr="006A2A67">
        <w:rPr>
          <w:rFonts w:ascii="Times New Roman" w:hAnsi="Times New Roman" w:cs="Times New Roman"/>
          <w:sz w:val="28"/>
          <w:szCs w:val="28"/>
          <w:lang w:val="uk-UA"/>
        </w:rPr>
        <w:t>має</w:t>
      </w:r>
      <w:r w:rsidRPr="006A2A67">
        <w:rPr>
          <w:rFonts w:ascii="Times New Roman" w:hAnsi="Times New Roman" w:cs="Times New Roman"/>
          <w:sz w:val="28"/>
          <w:szCs w:val="28"/>
        </w:rPr>
        <w:t xml:space="preserve"> сумніви в пережит</w:t>
      </w:r>
      <w:r w:rsidR="00101461" w:rsidRPr="006A2A67">
        <w:rPr>
          <w:rFonts w:ascii="Times New Roman" w:hAnsi="Times New Roman" w:cs="Times New Roman"/>
          <w:sz w:val="28"/>
          <w:szCs w:val="28"/>
          <w:lang w:val="uk-UA"/>
        </w:rPr>
        <w:t>ому</w:t>
      </w:r>
      <w:r w:rsidRPr="006A2A67">
        <w:rPr>
          <w:rFonts w:ascii="Times New Roman" w:hAnsi="Times New Roman" w:cs="Times New Roman"/>
          <w:sz w:val="28"/>
          <w:szCs w:val="28"/>
        </w:rPr>
        <w:t xml:space="preserve"> </w:t>
      </w:r>
      <w:r w:rsidR="00ED2891"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неза</w:t>
      </w:r>
      <w:r w:rsidR="00ED2891" w:rsidRPr="006A2A67">
        <w:rPr>
          <w:rFonts w:ascii="Times New Roman" w:hAnsi="Times New Roman" w:cs="Times New Roman"/>
          <w:sz w:val="28"/>
          <w:szCs w:val="28"/>
          <w:lang w:val="uk-UA"/>
        </w:rPr>
        <w:t>вершеності</w:t>
      </w:r>
      <w:r w:rsidRPr="006A2A67">
        <w:rPr>
          <w:rFonts w:ascii="Times New Roman" w:hAnsi="Times New Roman" w:cs="Times New Roman"/>
          <w:sz w:val="28"/>
          <w:szCs w:val="28"/>
        </w:rPr>
        <w:t xml:space="preserve"> самого пережитого акту.</w:t>
      </w:r>
    </w:p>
    <w:p w:rsidR="007B2A13" w:rsidRPr="006A2A67" w:rsidRDefault="007B2A1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Об'єктивн</w:t>
      </w:r>
      <w:r w:rsidR="00A21289" w:rsidRPr="006A2A67">
        <w:rPr>
          <w:rFonts w:ascii="Times New Roman" w:hAnsi="Times New Roman" w:cs="Times New Roman"/>
          <w:sz w:val="28"/>
          <w:szCs w:val="28"/>
          <w:lang w:val="uk-UA"/>
        </w:rPr>
        <w:t>а</w:t>
      </w:r>
      <w:r w:rsidRPr="006A2A67">
        <w:rPr>
          <w:rFonts w:ascii="Times New Roman" w:hAnsi="Times New Roman" w:cs="Times New Roman"/>
          <w:sz w:val="28"/>
          <w:szCs w:val="28"/>
        </w:rPr>
        <w:t xml:space="preserve"> поведінк</w:t>
      </w:r>
      <w:r w:rsidR="00A21289" w:rsidRPr="006A2A67">
        <w:rPr>
          <w:rFonts w:ascii="Times New Roman" w:hAnsi="Times New Roman" w:cs="Times New Roman"/>
          <w:sz w:val="28"/>
          <w:szCs w:val="28"/>
          <w:lang w:val="uk-UA"/>
        </w:rPr>
        <w:t>а</w:t>
      </w:r>
      <w:r w:rsidRPr="006A2A67">
        <w:rPr>
          <w:rFonts w:ascii="Times New Roman" w:hAnsi="Times New Roman" w:cs="Times New Roman"/>
          <w:sz w:val="28"/>
          <w:szCs w:val="28"/>
        </w:rPr>
        <w:t xml:space="preserve"> </w:t>
      </w:r>
      <w:r w:rsidR="00AB7110" w:rsidRPr="006A2A67">
        <w:rPr>
          <w:rFonts w:ascii="Times New Roman" w:hAnsi="Times New Roman" w:cs="Times New Roman"/>
          <w:sz w:val="28"/>
          <w:szCs w:val="28"/>
          <w:lang w:val="uk-UA"/>
        </w:rPr>
        <w:t>таких</w:t>
      </w:r>
      <w:r w:rsidRPr="006A2A67">
        <w:rPr>
          <w:rFonts w:ascii="Times New Roman" w:hAnsi="Times New Roman" w:cs="Times New Roman"/>
          <w:sz w:val="28"/>
          <w:szCs w:val="28"/>
        </w:rPr>
        <w:t xml:space="preserve"> хворих </w:t>
      </w:r>
      <w:r w:rsidR="00AB7110"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сноподобних станах відповідає частково ступору, почасти ж вони </w:t>
      </w:r>
      <w:r w:rsidR="00AB7110" w:rsidRPr="006A2A67">
        <w:rPr>
          <w:rFonts w:ascii="Times New Roman" w:hAnsi="Times New Roman" w:cs="Times New Roman"/>
          <w:sz w:val="28"/>
          <w:szCs w:val="28"/>
          <w:lang w:val="uk-UA"/>
        </w:rPr>
        <w:t>перебувають</w:t>
      </w:r>
      <w:r w:rsidRPr="006A2A67">
        <w:rPr>
          <w:rFonts w:ascii="Times New Roman" w:hAnsi="Times New Roman" w:cs="Times New Roman"/>
          <w:sz w:val="28"/>
          <w:szCs w:val="28"/>
        </w:rPr>
        <w:t xml:space="preserve"> у </w:t>
      </w:r>
      <w:r w:rsidR="00AB7110" w:rsidRPr="006A2A67">
        <w:rPr>
          <w:rFonts w:ascii="Times New Roman" w:hAnsi="Times New Roman" w:cs="Times New Roman"/>
          <w:sz w:val="28"/>
          <w:szCs w:val="28"/>
          <w:lang w:val="uk-UA"/>
        </w:rPr>
        <w:t>стані тяжкого</w:t>
      </w:r>
      <w:r w:rsidRPr="006A2A67">
        <w:rPr>
          <w:rFonts w:ascii="Times New Roman" w:hAnsi="Times New Roman" w:cs="Times New Roman"/>
          <w:sz w:val="28"/>
          <w:szCs w:val="28"/>
        </w:rPr>
        <w:t xml:space="preserve"> психомоторно</w:t>
      </w:r>
      <w:r w:rsidR="00AB7110" w:rsidRPr="006A2A67">
        <w:rPr>
          <w:rFonts w:ascii="Times New Roman" w:hAnsi="Times New Roman" w:cs="Times New Roman"/>
          <w:sz w:val="28"/>
          <w:szCs w:val="28"/>
          <w:lang w:val="uk-UA"/>
        </w:rPr>
        <w:t>го</w:t>
      </w:r>
      <w:r w:rsidR="00A21289"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порушенн</w:t>
      </w:r>
      <w:r w:rsidR="00AB7110" w:rsidRPr="006A2A67">
        <w:rPr>
          <w:rFonts w:ascii="Times New Roman" w:hAnsi="Times New Roman" w:cs="Times New Roman"/>
          <w:sz w:val="28"/>
          <w:szCs w:val="28"/>
          <w:lang w:val="uk-UA"/>
        </w:rPr>
        <w:t>я</w:t>
      </w:r>
      <w:r w:rsidRPr="006A2A67">
        <w:rPr>
          <w:rFonts w:ascii="Times New Roman" w:hAnsi="Times New Roman" w:cs="Times New Roman"/>
          <w:sz w:val="28"/>
          <w:szCs w:val="28"/>
        </w:rPr>
        <w:t xml:space="preserve">. На деякий час їх можна вирвати з такого стану, але вони тоді </w:t>
      </w:r>
      <w:r w:rsidR="00AB7110" w:rsidRPr="006A2A67">
        <w:rPr>
          <w:rFonts w:ascii="Times New Roman" w:hAnsi="Times New Roman" w:cs="Times New Roman"/>
          <w:sz w:val="28"/>
          <w:szCs w:val="28"/>
          <w:lang w:val="uk-UA"/>
        </w:rPr>
        <w:t>стають</w:t>
      </w:r>
      <w:r w:rsidRPr="006A2A67">
        <w:rPr>
          <w:rFonts w:ascii="Times New Roman" w:hAnsi="Times New Roman" w:cs="Times New Roman"/>
          <w:sz w:val="28"/>
          <w:szCs w:val="28"/>
        </w:rPr>
        <w:t xml:space="preserve"> дезорієнтованими </w:t>
      </w:r>
      <w:r w:rsidR="00AB7110"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насилу фіксують свою увагу. Незважаючи на це</w:t>
      </w:r>
      <w:r w:rsidR="00AB7110"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спогади про пережите </w:t>
      </w:r>
      <w:r w:rsidR="000769B1" w:rsidRPr="006A2A67">
        <w:rPr>
          <w:rFonts w:ascii="Times New Roman" w:hAnsi="Times New Roman" w:cs="Times New Roman"/>
          <w:sz w:val="28"/>
          <w:szCs w:val="28"/>
          <w:lang w:val="uk-UA"/>
        </w:rPr>
        <w:t>загалом</w:t>
      </w:r>
      <w:r w:rsidRPr="006A2A67">
        <w:rPr>
          <w:rFonts w:ascii="Times New Roman" w:hAnsi="Times New Roman" w:cs="Times New Roman"/>
          <w:sz w:val="28"/>
          <w:szCs w:val="28"/>
        </w:rPr>
        <w:t xml:space="preserve"> збер</w:t>
      </w:r>
      <w:r w:rsidR="000769B1" w:rsidRPr="006A2A67">
        <w:rPr>
          <w:rFonts w:ascii="Times New Roman" w:hAnsi="Times New Roman" w:cs="Times New Roman"/>
          <w:sz w:val="28"/>
          <w:szCs w:val="28"/>
          <w:lang w:val="uk-UA"/>
        </w:rPr>
        <w:t>ігаються</w:t>
      </w:r>
      <w:r w:rsidRPr="006A2A67">
        <w:rPr>
          <w:rFonts w:ascii="Times New Roman" w:hAnsi="Times New Roman" w:cs="Times New Roman"/>
          <w:sz w:val="28"/>
          <w:szCs w:val="28"/>
        </w:rPr>
        <w:t>.</w:t>
      </w:r>
    </w:p>
    <w:p w:rsidR="007B2A13" w:rsidRPr="006A2A67" w:rsidRDefault="007B2A13"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i/>
          <w:sz w:val="28"/>
          <w:szCs w:val="28"/>
        </w:rPr>
        <w:t>Фебрильна шизофренія</w:t>
      </w:r>
      <w:r w:rsidR="00A21289" w:rsidRPr="006A2A67">
        <w:rPr>
          <w:rFonts w:ascii="Times New Roman" w:hAnsi="Times New Roman" w:cs="Times New Roman"/>
          <w:sz w:val="28"/>
          <w:szCs w:val="28"/>
          <w:lang w:val="uk-UA"/>
        </w:rPr>
        <w:t>.</w:t>
      </w:r>
      <w:r w:rsidR="000769B1"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lang w:val="uk-UA"/>
        </w:rPr>
        <w:t xml:space="preserve">Назва цього варіанту шизофренії визначається тим, що першим </w:t>
      </w:r>
      <w:r w:rsidR="000769B1" w:rsidRPr="006A2A67">
        <w:rPr>
          <w:rFonts w:ascii="Times New Roman" w:hAnsi="Times New Roman" w:cs="Times New Roman"/>
          <w:sz w:val="28"/>
          <w:szCs w:val="28"/>
          <w:lang w:val="uk-UA"/>
        </w:rPr>
        <w:t>й</w:t>
      </w:r>
      <w:r w:rsidRPr="006A2A67">
        <w:rPr>
          <w:rFonts w:ascii="Times New Roman" w:hAnsi="Times New Roman" w:cs="Times New Roman"/>
          <w:sz w:val="28"/>
          <w:szCs w:val="28"/>
          <w:lang w:val="uk-UA"/>
        </w:rPr>
        <w:t xml:space="preserve"> основним об'єктивним критерієм його є під</w:t>
      </w:r>
      <w:r w:rsidR="000769B1" w:rsidRPr="006A2A67">
        <w:rPr>
          <w:rFonts w:ascii="Times New Roman" w:hAnsi="Times New Roman" w:cs="Times New Roman"/>
          <w:sz w:val="28"/>
          <w:szCs w:val="28"/>
          <w:lang w:val="uk-UA"/>
        </w:rPr>
        <w:t>вищення</w:t>
      </w:r>
      <w:r w:rsidRPr="006A2A67">
        <w:rPr>
          <w:rFonts w:ascii="Times New Roman" w:hAnsi="Times New Roman" w:cs="Times New Roman"/>
          <w:sz w:val="28"/>
          <w:szCs w:val="28"/>
          <w:lang w:val="uk-UA"/>
        </w:rPr>
        <w:t xml:space="preserve"> температури.</w:t>
      </w:r>
      <w:r w:rsidR="000769B1" w:rsidRPr="006A2A67">
        <w:rPr>
          <w:rFonts w:ascii="Times New Roman" w:hAnsi="Times New Roman" w:cs="Times New Roman"/>
          <w:sz w:val="28"/>
          <w:szCs w:val="28"/>
          <w:lang w:val="uk-UA"/>
        </w:rPr>
        <w:t xml:space="preserve"> </w:t>
      </w:r>
      <w:r w:rsidR="00ED2891" w:rsidRPr="006A2A67">
        <w:rPr>
          <w:rFonts w:ascii="Times New Roman" w:hAnsi="Times New Roman" w:cs="Times New Roman"/>
          <w:sz w:val="28"/>
          <w:szCs w:val="28"/>
          <w:lang w:val="uk-UA"/>
        </w:rPr>
        <w:t>І</w:t>
      </w:r>
      <w:r w:rsidRPr="006A2A67">
        <w:rPr>
          <w:rFonts w:ascii="Times New Roman" w:hAnsi="Times New Roman" w:cs="Times New Roman"/>
          <w:sz w:val="28"/>
          <w:szCs w:val="28"/>
          <w:lang w:val="uk-UA"/>
        </w:rPr>
        <w:t>де</w:t>
      </w:r>
      <w:r w:rsidR="000769B1" w:rsidRPr="006A2A67">
        <w:rPr>
          <w:rFonts w:ascii="Times New Roman" w:hAnsi="Times New Roman" w:cs="Times New Roman"/>
          <w:sz w:val="28"/>
          <w:szCs w:val="28"/>
          <w:lang w:val="uk-UA"/>
        </w:rPr>
        <w:t>ться</w:t>
      </w:r>
      <w:r w:rsidRPr="006A2A67">
        <w:rPr>
          <w:rFonts w:ascii="Times New Roman" w:hAnsi="Times New Roman" w:cs="Times New Roman"/>
          <w:sz w:val="28"/>
          <w:szCs w:val="28"/>
          <w:lang w:val="uk-UA"/>
        </w:rPr>
        <w:t xml:space="preserve"> про </w:t>
      </w:r>
      <w:r w:rsidR="000769B1" w:rsidRPr="006A2A67">
        <w:rPr>
          <w:rFonts w:ascii="Times New Roman" w:hAnsi="Times New Roman" w:cs="Times New Roman"/>
          <w:sz w:val="28"/>
          <w:szCs w:val="28"/>
          <w:lang w:val="uk-UA"/>
        </w:rPr>
        <w:t>напади</w:t>
      </w:r>
      <w:r w:rsidRPr="006A2A67">
        <w:rPr>
          <w:rFonts w:ascii="Times New Roman" w:hAnsi="Times New Roman" w:cs="Times New Roman"/>
          <w:sz w:val="28"/>
          <w:szCs w:val="28"/>
          <w:lang w:val="uk-UA"/>
        </w:rPr>
        <w:t xml:space="preserve"> онейро</w:t>
      </w:r>
      <w:r w:rsidR="00A21289" w:rsidRPr="006A2A67">
        <w:rPr>
          <w:rFonts w:ascii="Times New Roman" w:hAnsi="Times New Roman" w:cs="Times New Roman"/>
          <w:sz w:val="28"/>
          <w:szCs w:val="28"/>
          <w:lang w:val="uk-UA"/>
        </w:rPr>
        <w:t>ї</w:t>
      </w:r>
      <w:r w:rsidRPr="006A2A67">
        <w:rPr>
          <w:rFonts w:ascii="Times New Roman" w:hAnsi="Times New Roman" w:cs="Times New Roman"/>
          <w:sz w:val="28"/>
          <w:szCs w:val="28"/>
          <w:lang w:val="uk-UA"/>
        </w:rPr>
        <w:t>дно</w:t>
      </w:r>
      <w:r w:rsidR="00A21289" w:rsidRPr="006A2A67">
        <w:rPr>
          <w:rFonts w:ascii="Times New Roman" w:hAnsi="Times New Roman" w:cs="Times New Roman"/>
          <w:sz w:val="28"/>
          <w:szCs w:val="28"/>
          <w:lang w:val="uk-UA"/>
        </w:rPr>
        <w:t>ї</w:t>
      </w:r>
      <w:r w:rsidRPr="006A2A67">
        <w:rPr>
          <w:rFonts w:ascii="Times New Roman" w:hAnsi="Times New Roman" w:cs="Times New Roman"/>
          <w:sz w:val="28"/>
          <w:szCs w:val="28"/>
          <w:lang w:val="uk-UA"/>
        </w:rPr>
        <w:t xml:space="preserve"> кататонії при рекурентном</w:t>
      </w:r>
      <w:r w:rsidR="00A21289" w:rsidRPr="006A2A67">
        <w:rPr>
          <w:rFonts w:ascii="Times New Roman" w:hAnsi="Times New Roman" w:cs="Times New Roman"/>
          <w:sz w:val="28"/>
          <w:szCs w:val="28"/>
          <w:lang w:val="uk-UA"/>
        </w:rPr>
        <w:t>у</w:t>
      </w:r>
      <w:r w:rsidRPr="006A2A67">
        <w:rPr>
          <w:rFonts w:ascii="Times New Roman" w:hAnsi="Times New Roman" w:cs="Times New Roman"/>
          <w:sz w:val="28"/>
          <w:szCs w:val="28"/>
          <w:lang w:val="uk-UA"/>
        </w:rPr>
        <w:t xml:space="preserve"> </w:t>
      </w:r>
      <w:r w:rsidR="000769B1" w:rsidRPr="006A2A67">
        <w:rPr>
          <w:rFonts w:ascii="Times New Roman" w:hAnsi="Times New Roman" w:cs="Times New Roman"/>
          <w:sz w:val="28"/>
          <w:szCs w:val="28"/>
          <w:lang w:val="uk-UA"/>
        </w:rPr>
        <w:t>й</w:t>
      </w:r>
      <w:r w:rsidRPr="006A2A67">
        <w:rPr>
          <w:rFonts w:ascii="Times New Roman" w:hAnsi="Times New Roman" w:cs="Times New Roman"/>
          <w:sz w:val="28"/>
          <w:szCs w:val="28"/>
          <w:lang w:val="uk-UA"/>
        </w:rPr>
        <w:t xml:space="preserve"> нападоподібно-прогред</w:t>
      </w:r>
      <w:r w:rsidR="00A21289" w:rsidRPr="006A2A67">
        <w:rPr>
          <w:rFonts w:ascii="Times New Roman" w:hAnsi="Times New Roman" w:cs="Times New Roman"/>
          <w:sz w:val="28"/>
          <w:szCs w:val="28"/>
          <w:lang w:val="uk-UA"/>
        </w:rPr>
        <w:t>іє</w:t>
      </w:r>
      <w:r w:rsidRPr="006A2A67">
        <w:rPr>
          <w:rFonts w:ascii="Times New Roman" w:hAnsi="Times New Roman" w:cs="Times New Roman"/>
          <w:sz w:val="28"/>
          <w:szCs w:val="28"/>
          <w:lang w:val="uk-UA"/>
        </w:rPr>
        <w:t>нтном</w:t>
      </w:r>
      <w:r w:rsidR="00A21289" w:rsidRPr="006A2A67">
        <w:rPr>
          <w:rFonts w:ascii="Times New Roman" w:hAnsi="Times New Roman" w:cs="Times New Roman"/>
          <w:sz w:val="28"/>
          <w:szCs w:val="28"/>
          <w:lang w:val="uk-UA"/>
        </w:rPr>
        <w:t>у</w:t>
      </w:r>
      <w:r w:rsidRPr="006A2A67">
        <w:rPr>
          <w:rFonts w:ascii="Times New Roman" w:hAnsi="Times New Roman" w:cs="Times New Roman"/>
          <w:sz w:val="28"/>
          <w:szCs w:val="28"/>
          <w:lang w:val="uk-UA"/>
        </w:rPr>
        <w:t xml:space="preserve"> перебігу шизофренії, які супроводжуються під</w:t>
      </w:r>
      <w:r w:rsidR="000769B1" w:rsidRPr="006A2A67">
        <w:rPr>
          <w:rFonts w:ascii="Times New Roman" w:hAnsi="Times New Roman" w:cs="Times New Roman"/>
          <w:sz w:val="28"/>
          <w:szCs w:val="28"/>
          <w:lang w:val="uk-UA"/>
        </w:rPr>
        <w:t>вищенням</w:t>
      </w:r>
      <w:r w:rsidRPr="006A2A67">
        <w:rPr>
          <w:rFonts w:ascii="Times New Roman" w:hAnsi="Times New Roman" w:cs="Times New Roman"/>
          <w:sz w:val="28"/>
          <w:szCs w:val="28"/>
          <w:lang w:val="uk-UA"/>
        </w:rPr>
        <w:t xml:space="preserve"> температури </w:t>
      </w:r>
      <w:r w:rsidR="000769B1" w:rsidRPr="006A2A67">
        <w:rPr>
          <w:rFonts w:ascii="Times New Roman" w:hAnsi="Times New Roman" w:cs="Times New Roman"/>
          <w:sz w:val="28"/>
          <w:szCs w:val="28"/>
          <w:lang w:val="uk-UA"/>
        </w:rPr>
        <w:t>й</w:t>
      </w:r>
      <w:r w:rsidRPr="006A2A67">
        <w:rPr>
          <w:rFonts w:ascii="Times New Roman" w:hAnsi="Times New Roman" w:cs="Times New Roman"/>
          <w:sz w:val="28"/>
          <w:szCs w:val="28"/>
          <w:lang w:val="uk-UA"/>
        </w:rPr>
        <w:t xml:space="preserve"> появою соматичних розладів. У літературі </w:t>
      </w:r>
      <w:r w:rsidR="000769B1" w:rsidRPr="006A2A67">
        <w:rPr>
          <w:rFonts w:ascii="Times New Roman" w:hAnsi="Times New Roman" w:cs="Times New Roman"/>
          <w:sz w:val="28"/>
          <w:szCs w:val="28"/>
          <w:lang w:val="uk-UA"/>
        </w:rPr>
        <w:t>використовуються й</w:t>
      </w:r>
      <w:r w:rsidRPr="006A2A67">
        <w:rPr>
          <w:rFonts w:ascii="Times New Roman" w:hAnsi="Times New Roman" w:cs="Times New Roman"/>
          <w:sz w:val="28"/>
          <w:szCs w:val="28"/>
          <w:lang w:val="uk-UA"/>
        </w:rPr>
        <w:t xml:space="preserve"> інші назви цього варіанту хвороби: смертельна (летальна) кататонія, гіпертокс</w:t>
      </w:r>
      <w:r w:rsidR="00A21289" w:rsidRPr="006A2A67">
        <w:rPr>
          <w:rFonts w:ascii="Times New Roman" w:hAnsi="Times New Roman" w:cs="Times New Roman"/>
          <w:sz w:val="28"/>
          <w:szCs w:val="28"/>
          <w:lang w:val="uk-UA"/>
        </w:rPr>
        <w:t>и</w:t>
      </w:r>
      <w:r w:rsidRPr="006A2A67">
        <w:rPr>
          <w:rFonts w:ascii="Times New Roman" w:hAnsi="Times New Roman" w:cs="Times New Roman"/>
          <w:sz w:val="28"/>
          <w:szCs w:val="28"/>
          <w:lang w:val="uk-UA"/>
        </w:rPr>
        <w:t>ч</w:t>
      </w:r>
      <w:r w:rsidR="00A21289" w:rsidRPr="006A2A67">
        <w:rPr>
          <w:rFonts w:ascii="Times New Roman" w:hAnsi="Times New Roman" w:cs="Times New Roman"/>
          <w:sz w:val="28"/>
          <w:szCs w:val="28"/>
          <w:lang w:val="uk-UA"/>
        </w:rPr>
        <w:t>на</w:t>
      </w:r>
      <w:r w:rsidRPr="006A2A67">
        <w:rPr>
          <w:rFonts w:ascii="Times New Roman" w:hAnsi="Times New Roman" w:cs="Times New Roman"/>
          <w:sz w:val="28"/>
          <w:szCs w:val="28"/>
          <w:lang w:val="uk-UA"/>
        </w:rPr>
        <w:t xml:space="preserve"> шизофренія.</w:t>
      </w:r>
    </w:p>
    <w:p w:rsidR="007B2A13" w:rsidRPr="006A2A67" w:rsidRDefault="007B2A1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Напади фебрильн</w:t>
      </w:r>
      <w:r w:rsidR="00A21289" w:rsidRPr="006A2A67">
        <w:rPr>
          <w:rFonts w:ascii="Times New Roman" w:hAnsi="Times New Roman" w:cs="Times New Roman"/>
          <w:sz w:val="28"/>
          <w:szCs w:val="28"/>
          <w:lang w:val="uk-UA"/>
        </w:rPr>
        <w:t>ої</w:t>
      </w:r>
      <w:r w:rsidRPr="006A2A67">
        <w:rPr>
          <w:rFonts w:ascii="Times New Roman" w:hAnsi="Times New Roman" w:cs="Times New Roman"/>
          <w:sz w:val="28"/>
          <w:szCs w:val="28"/>
        </w:rPr>
        <w:t xml:space="preserve"> шизофренії </w:t>
      </w:r>
      <w:r w:rsidR="000769B1" w:rsidRPr="006A2A67">
        <w:rPr>
          <w:rFonts w:ascii="Times New Roman" w:hAnsi="Times New Roman" w:cs="Times New Roman"/>
          <w:sz w:val="28"/>
          <w:szCs w:val="28"/>
          <w:lang w:val="uk-UA"/>
        </w:rPr>
        <w:t>за</w:t>
      </w:r>
      <w:r w:rsidRPr="006A2A67">
        <w:rPr>
          <w:rFonts w:ascii="Times New Roman" w:hAnsi="Times New Roman" w:cs="Times New Roman"/>
          <w:sz w:val="28"/>
          <w:szCs w:val="28"/>
        </w:rPr>
        <w:t xml:space="preserve"> тяжк</w:t>
      </w:r>
      <w:r w:rsidR="000769B1" w:rsidRPr="006A2A67">
        <w:rPr>
          <w:rFonts w:ascii="Times New Roman" w:hAnsi="Times New Roman" w:cs="Times New Roman"/>
          <w:sz w:val="28"/>
          <w:szCs w:val="28"/>
          <w:lang w:val="uk-UA"/>
        </w:rPr>
        <w:t>і</w:t>
      </w:r>
      <w:r w:rsidRPr="006A2A67">
        <w:rPr>
          <w:rFonts w:ascii="Times New Roman" w:hAnsi="Times New Roman" w:cs="Times New Roman"/>
          <w:sz w:val="28"/>
          <w:szCs w:val="28"/>
        </w:rPr>
        <w:t>ст</w:t>
      </w:r>
      <w:r w:rsidR="000769B1" w:rsidRPr="006A2A67">
        <w:rPr>
          <w:rFonts w:ascii="Times New Roman" w:hAnsi="Times New Roman" w:cs="Times New Roman"/>
          <w:sz w:val="28"/>
          <w:szCs w:val="28"/>
          <w:lang w:val="uk-UA"/>
        </w:rPr>
        <w:t>ю</w:t>
      </w:r>
      <w:r w:rsidRPr="006A2A67">
        <w:rPr>
          <w:rFonts w:ascii="Times New Roman" w:hAnsi="Times New Roman" w:cs="Times New Roman"/>
          <w:sz w:val="28"/>
          <w:szCs w:val="28"/>
        </w:rPr>
        <w:t xml:space="preserve"> соматичного стану </w:t>
      </w:r>
      <w:r w:rsidR="000769B1"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психопатологічно</w:t>
      </w:r>
      <w:r w:rsidR="000769B1" w:rsidRPr="006A2A67">
        <w:rPr>
          <w:rFonts w:ascii="Times New Roman" w:hAnsi="Times New Roman" w:cs="Times New Roman"/>
          <w:sz w:val="28"/>
          <w:szCs w:val="28"/>
          <w:lang w:val="uk-UA"/>
        </w:rPr>
        <w:t>ю</w:t>
      </w:r>
      <w:r w:rsidRPr="006A2A67">
        <w:rPr>
          <w:rFonts w:ascii="Times New Roman" w:hAnsi="Times New Roman" w:cs="Times New Roman"/>
          <w:sz w:val="28"/>
          <w:szCs w:val="28"/>
        </w:rPr>
        <w:t xml:space="preserve"> структур</w:t>
      </w:r>
      <w:r w:rsidR="000769B1" w:rsidRPr="006A2A67">
        <w:rPr>
          <w:rFonts w:ascii="Times New Roman" w:hAnsi="Times New Roman" w:cs="Times New Roman"/>
          <w:sz w:val="28"/>
          <w:szCs w:val="28"/>
          <w:lang w:val="uk-UA"/>
        </w:rPr>
        <w:t>ою</w:t>
      </w:r>
      <w:r w:rsidRPr="006A2A67">
        <w:rPr>
          <w:rFonts w:ascii="Times New Roman" w:hAnsi="Times New Roman" w:cs="Times New Roman"/>
          <w:sz w:val="28"/>
          <w:szCs w:val="28"/>
        </w:rPr>
        <w:t xml:space="preserve"> </w:t>
      </w:r>
      <w:r w:rsidR="000769B1" w:rsidRPr="006A2A67">
        <w:rPr>
          <w:rFonts w:ascii="Times New Roman" w:hAnsi="Times New Roman" w:cs="Times New Roman"/>
          <w:sz w:val="28"/>
          <w:szCs w:val="28"/>
          <w:lang w:val="uk-UA"/>
        </w:rPr>
        <w:t xml:space="preserve">є </w:t>
      </w:r>
      <w:r w:rsidRPr="006A2A67">
        <w:rPr>
          <w:rFonts w:ascii="Times New Roman" w:hAnsi="Times New Roman" w:cs="Times New Roman"/>
          <w:sz w:val="28"/>
          <w:szCs w:val="28"/>
        </w:rPr>
        <w:t>різн</w:t>
      </w:r>
      <w:r w:rsidR="000769B1" w:rsidRPr="006A2A67">
        <w:rPr>
          <w:rFonts w:ascii="Times New Roman" w:hAnsi="Times New Roman" w:cs="Times New Roman"/>
          <w:sz w:val="28"/>
          <w:szCs w:val="28"/>
          <w:lang w:val="uk-UA"/>
        </w:rPr>
        <w:t>ими</w:t>
      </w:r>
      <w:r w:rsidRPr="006A2A67">
        <w:rPr>
          <w:rFonts w:ascii="Times New Roman" w:hAnsi="Times New Roman" w:cs="Times New Roman"/>
          <w:sz w:val="28"/>
          <w:szCs w:val="28"/>
        </w:rPr>
        <w:t>. В одних випадках вони не відрізняються від нападів онейро</w:t>
      </w:r>
      <w:r w:rsidR="00A21289" w:rsidRPr="006A2A67">
        <w:rPr>
          <w:rFonts w:ascii="Times New Roman" w:hAnsi="Times New Roman" w:cs="Times New Roman"/>
          <w:sz w:val="28"/>
          <w:szCs w:val="28"/>
          <w:lang w:val="uk-UA"/>
        </w:rPr>
        <w:t>ї</w:t>
      </w:r>
      <w:r w:rsidRPr="006A2A67">
        <w:rPr>
          <w:rFonts w:ascii="Times New Roman" w:hAnsi="Times New Roman" w:cs="Times New Roman"/>
          <w:sz w:val="28"/>
          <w:szCs w:val="28"/>
        </w:rPr>
        <w:t>дно</w:t>
      </w:r>
      <w:r w:rsidR="00A21289" w:rsidRPr="006A2A67">
        <w:rPr>
          <w:rFonts w:ascii="Times New Roman" w:hAnsi="Times New Roman" w:cs="Times New Roman"/>
          <w:sz w:val="28"/>
          <w:szCs w:val="28"/>
          <w:lang w:val="uk-UA"/>
        </w:rPr>
        <w:t>ї</w:t>
      </w:r>
      <w:r w:rsidRPr="006A2A67">
        <w:rPr>
          <w:rFonts w:ascii="Times New Roman" w:hAnsi="Times New Roman" w:cs="Times New Roman"/>
          <w:sz w:val="28"/>
          <w:szCs w:val="28"/>
        </w:rPr>
        <w:t xml:space="preserve"> кататонії, що супроводжується збудженням </w:t>
      </w:r>
      <w:r w:rsidR="000769B1" w:rsidRPr="006A2A67">
        <w:rPr>
          <w:rFonts w:ascii="Times New Roman" w:hAnsi="Times New Roman" w:cs="Times New Roman"/>
          <w:sz w:val="28"/>
          <w:szCs w:val="28"/>
          <w:lang w:val="uk-UA"/>
        </w:rPr>
        <w:t>або</w:t>
      </w:r>
      <w:r w:rsidRPr="006A2A67">
        <w:rPr>
          <w:rFonts w:ascii="Times New Roman" w:hAnsi="Times New Roman" w:cs="Times New Roman"/>
          <w:sz w:val="28"/>
          <w:szCs w:val="28"/>
        </w:rPr>
        <w:t xml:space="preserve"> ступором. При кататон</w:t>
      </w:r>
      <w:r w:rsidR="00A21289" w:rsidRPr="006A2A67">
        <w:rPr>
          <w:rFonts w:ascii="Times New Roman" w:hAnsi="Times New Roman" w:cs="Times New Roman"/>
          <w:sz w:val="28"/>
          <w:szCs w:val="28"/>
          <w:lang w:val="uk-UA"/>
        </w:rPr>
        <w:t>і</w:t>
      </w:r>
      <w:r w:rsidRPr="006A2A67">
        <w:rPr>
          <w:rFonts w:ascii="Times New Roman" w:hAnsi="Times New Roman" w:cs="Times New Roman"/>
          <w:sz w:val="28"/>
          <w:szCs w:val="28"/>
        </w:rPr>
        <w:t>ч</w:t>
      </w:r>
      <w:r w:rsidR="00A21289" w:rsidRPr="006A2A67">
        <w:rPr>
          <w:rFonts w:ascii="Times New Roman" w:hAnsi="Times New Roman" w:cs="Times New Roman"/>
          <w:sz w:val="28"/>
          <w:szCs w:val="28"/>
          <w:lang w:val="uk-UA"/>
        </w:rPr>
        <w:t>ному</w:t>
      </w:r>
      <w:r w:rsidRPr="006A2A67">
        <w:rPr>
          <w:rFonts w:ascii="Times New Roman" w:hAnsi="Times New Roman" w:cs="Times New Roman"/>
          <w:sz w:val="28"/>
          <w:szCs w:val="28"/>
        </w:rPr>
        <w:t xml:space="preserve"> порушенні температура тіла </w:t>
      </w:r>
      <w:r w:rsidR="000769B1" w:rsidRPr="006A2A67">
        <w:rPr>
          <w:rFonts w:ascii="Times New Roman" w:hAnsi="Times New Roman" w:cs="Times New Roman"/>
          <w:sz w:val="28"/>
          <w:szCs w:val="28"/>
          <w:lang w:val="uk-UA"/>
        </w:rPr>
        <w:t xml:space="preserve">є </w:t>
      </w:r>
      <w:r w:rsidRPr="006A2A67">
        <w:rPr>
          <w:rFonts w:ascii="Times New Roman" w:hAnsi="Times New Roman" w:cs="Times New Roman"/>
          <w:sz w:val="28"/>
          <w:szCs w:val="28"/>
        </w:rPr>
        <w:t>субфебрильн</w:t>
      </w:r>
      <w:r w:rsidR="000769B1" w:rsidRPr="006A2A67">
        <w:rPr>
          <w:rFonts w:ascii="Times New Roman" w:hAnsi="Times New Roman" w:cs="Times New Roman"/>
          <w:sz w:val="28"/>
          <w:szCs w:val="28"/>
          <w:lang w:val="uk-UA"/>
        </w:rPr>
        <w:t>ою</w:t>
      </w:r>
      <w:r w:rsidRPr="006A2A67">
        <w:rPr>
          <w:rFonts w:ascii="Times New Roman" w:hAnsi="Times New Roman" w:cs="Times New Roman"/>
          <w:sz w:val="28"/>
          <w:szCs w:val="28"/>
        </w:rPr>
        <w:t xml:space="preserve"> або не перевищує 38 °С, при кататон</w:t>
      </w:r>
      <w:r w:rsidR="00A21289" w:rsidRPr="006A2A67">
        <w:rPr>
          <w:rFonts w:ascii="Times New Roman" w:hAnsi="Times New Roman" w:cs="Times New Roman"/>
          <w:sz w:val="28"/>
          <w:szCs w:val="28"/>
          <w:lang w:val="uk-UA"/>
        </w:rPr>
        <w:t>і</w:t>
      </w:r>
      <w:r w:rsidRPr="006A2A67">
        <w:rPr>
          <w:rFonts w:ascii="Times New Roman" w:hAnsi="Times New Roman" w:cs="Times New Roman"/>
          <w:sz w:val="28"/>
          <w:szCs w:val="28"/>
        </w:rPr>
        <w:t>ч</w:t>
      </w:r>
      <w:r w:rsidR="00A21289" w:rsidRPr="006A2A67">
        <w:rPr>
          <w:rFonts w:ascii="Times New Roman" w:hAnsi="Times New Roman" w:cs="Times New Roman"/>
          <w:sz w:val="28"/>
          <w:szCs w:val="28"/>
          <w:lang w:val="uk-UA"/>
        </w:rPr>
        <w:t>ному</w:t>
      </w:r>
      <w:r w:rsidRPr="006A2A67">
        <w:rPr>
          <w:rFonts w:ascii="Times New Roman" w:hAnsi="Times New Roman" w:cs="Times New Roman"/>
          <w:sz w:val="28"/>
          <w:szCs w:val="28"/>
        </w:rPr>
        <w:t xml:space="preserve"> субступор</w:t>
      </w:r>
      <w:r w:rsidR="00A21289"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або ступорі</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під</w:t>
      </w:r>
      <w:r w:rsidR="000769B1" w:rsidRPr="006A2A67">
        <w:rPr>
          <w:rFonts w:ascii="Times New Roman" w:hAnsi="Times New Roman" w:cs="Times New Roman"/>
          <w:sz w:val="28"/>
          <w:szCs w:val="28"/>
          <w:lang w:val="uk-UA"/>
        </w:rPr>
        <w:t>вищення</w:t>
      </w:r>
      <w:r w:rsidRPr="006A2A67">
        <w:rPr>
          <w:rFonts w:ascii="Times New Roman" w:hAnsi="Times New Roman" w:cs="Times New Roman"/>
          <w:sz w:val="28"/>
          <w:szCs w:val="28"/>
        </w:rPr>
        <w:t xml:space="preserve"> температури більш значн</w:t>
      </w:r>
      <w:r w:rsidR="000769B1" w:rsidRPr="006A2A67">
        <w:rPr>
          <w:rFonts w:ascii="Times New Roman" w:hAnsi="Times New Roman" w:cs="Times New Roman"/>
          <w:sz w:val="28"/>
          <w:szCs w:val="28"/>
          <w:lang w:val="uk-UA"/>
        </w:rPr>
        <w:t>е</w:t>
      </w:r>
      <w:r w:rsidRPr="006A2A67">
        <w:rPr>
          <w:rFonts w:ascii="Times New Roman" w:hAnsi="Times New Roman" w:cs="Times New Roman"/>
          <w:sz w:val="28"/>
          <w:szCs w:val="28"/>
        </w:rPr>
        <w:t xml:space="preserve"> (до 39</w:t>
      </w:r>
      <w:r w:rsidR="000769B1" w:rsidRPr="006A2A67">
        <w:rPr>
          <w:rFonts w:ascii="Times New Roman" w:hAnsi="Times New Roman" w:cs="Times New Roman"/>
          <w:sz w:val="28"/>
          <w:szCs w:val="28"/>
        </w:rPr>
        <w:t>–</w:t>
      </w:r>
      <w:r w:rsidRPr="006A2A67">
        <w:rPr>
          <w:rFonts w:ascii="Times New Roman" w:hAnsi="Times New Roman" w:cs="Times New Roman"/>
          <w:sz w:val="28"/>
          <w:szCs w:val="28"/>
        </w:rPr>
        <w:t xml:space="preserve">40 °С). Температурна крива </w:t>
      </w:r>
      <w:r w:rsidR="000769B1" w:rsidRPr="006A2A67">
        <w:rPr>
          <w:rFonts w:ascii="Times New Roman" w:hAnsi="Times New Roman" w:cs="Times New Roman"/>
          <w:sz w:val="28"/>
          <w:szCs w:val="28"/>
        </w:rPr>
        <w:t>–</w:t>
      </w:r>
      <w:r w:rsidR="000769B1"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 xml:space="preserve">неправильна (нетипова для будь-якого соматичного або інфекційного захворювання). В окремі дні </w:t>
      </w:r>
      <w:r w:rsidR="000769B1" w:rsidRPr="006A2A67">
        <w:rPr>
          <w:rFonts w:ascii="Times New Roman" w:hAnsi="Times New Roman" w:cs="Times New Roman"/>
          <w:sz w:val="28"/>
          <w:szCs w:val="28"/>
          <w:lang w:val="uk-UA"/>
        </w:rPr>
        <w:t>спостер</w:t>
      </w:r>
      <w:r w:rsidR="00ED2891" w:rsidRPr="006A2A67">
        <w:rPr>
          <w:rFonts w:ascii="Times New Roman" w:hAnsi="Times New Roman" w:cs="Times New Roman"/>
          <w:sz w:val="28"/>
          <w:szCs w:val="28"/>
          <w:lang w:val="uk-UA"/>
        </w:rPr>
        <w:t>і</w:t>
      </w:r>
      <w:r w:rsidR="000769B1" w:rsidRPr="006A2A67">
        <w:rPr>
          <w:rFonts w:ascii="Times New Roman" w:hAnsi="Times New Roman" w:cs="Times New Roman"/>
          <w:sz w:val="28"/>
          <w:szCs w:val="28"/>
          <w:lang w:val="uk-UA"/>
        </w:rPr>
        <w:t>гається</w:t>
      </w:r>
      <w:r w:rsidRPr="006A2A67">
        <w:rPr>
          <w:rFonts w:ascii="Times New Roman" w:hAnsi="Times New Roman" w:cs="Times New Roman"/>
          <w:sz w:val="28"/>
          <w:szCs w:val="28"/>
        </w:rPr>
        <w:t xml:space="preserve"> інверсія температурної кривої (у вечірній час температура тіла виявляється нижчою, ніж </w:t>
      </w:r>
      <w:r w:rsidR="000769B1"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ранкові години). Тривалість гарячкового стану зазвичай </w:t>
      </w:r>
      <w:r w:rsidR="000769B1" w:rsidRPr="006A2A67">
        <w:rPr>
          <w:rFonts w:ascii="Times New Roman" w:hAnsi="Times New Roman" w:cs="Times New Roman"/>
          <w:sz w:val="28"/>
          <w:szCs w:val="28"/>
          <w:lang w:val="uk-UA"/>
        </w:rPr>
        <w:t>є меншою за тривалість</w:t>
      </w:r>
      <w:r w:rsidRPr="006A2A67">
        <w:rPr>
          <w:rFonts w:ascii="Times New Roman" w:hAnsi="Times New Roman" w:cs="Times New Roman"/>
          <w:sz w:val="28"/>
          <w:szCs w:val="28"/>
        </w:rPr>
        <w:t xml:space="preserve"> нападу</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від декількох днів до декількох тижнів (іноді більше).</w:t>
      </w:r>
    </w:p>
    <w:p w:rsidR="007B2A13" w:rsidRPr="006A2A67" w:rsidRDefault="007B2A1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Типовий зовнішній вигляд хворих: гарячковий блиск очей, сухі запечені губи, гіперемія шкірних покривів, поодинокі синці, сухий червоний або обкладений</w:t>
      </w:r>
      <w:r w:rsidR="000769B1" w:rsidRPr="006A2A67">
        <w:rPr>
          <w:rFonts w:ascii="Times New Roman" w:hAnsi="Times New Roman" w:cs="Times New Roman"/>
          <w:sz w:val="28"/>
          <w:szCs w:val="28"/>
        </w:rPr>
        <w:t xml:space="preserve"> язик</w:t>
      </w:r>
      <w:r w:rsidRPr="006A2A67">
        <w:rPr>
          <w:rFonts w:ascii="Times New Roman" w:hAnsi="Times New Roman" w:cs="Times New Roman"/>
          <w:sz w:val="28"/>
          <w:szCs w:val="28"/>
        </w:rPr>
        <w:t>. Соматичний стан в цілому може бути задовільним.</w:t>
      </w:r>
    </w:p>
    <w:p w:rsidR="007B2A13" w:rsidRPr="006A2A67" w:rsidRDefault="007B2A13" w:rsidP="00662B28">
      <w:pPr>
        <w:spacing w:after="0" w:line="240" w:lineRule="auto"/>
        <w:ind w:firstLine="709"/>
        <w:jc w:val="both"/>
        <w:rPr>
          <w:rFonts w:ascii="Times New Roman" w:hAnsi="Times New Roman" w:cs="Times New Roman"/>
          <w:spacing w:val="-4"/>
          <w:sz w:val="28"/>
          <w:szCs w:val="28"/>
        </w:rPr>
      </w:pPr>
      <w:r w:rsidRPr="006A2A67">
        <w:rPr>
          <w:rFonts w:ascii="Times New Roman" w:hAnsi="Times New Roman" w:cs="Times New Roman"/>
          <w:spacing w:val="-4"/>
          <w:sz w:val="28"/>
          <w:szCs w:val="28"/>
        </w:rPr>
        <w:lastRenderedPageBreak/>
        <w:t xml:space="preserve">Прогноз цих нападів відносно сприятливий. Проте </w:t>
      </w:r>
      <w:r w:rsidR="000769B1" w:rsidRPr="006A2A67">
        <w:rPr>
          <w:rFonts w:ascii="Times New Roman" w:hAnsi="Times New Roman" w:cs="Times New Roman"/>
          <w:spacing w:val="-4"/>
          <w:sz w:val="28"/>
          <w:szCs w:val="28"/>
          <w:lang w:val="uk-UA"/>
        </w:rPr>
        <w:t>здебільшого</w:t>
      </w:r>
      <w:r w:rsidRPr="006A2A67">
        <w:rPr>
          <w:rFonts w:ascii="Times New Roman" w:hAnsi="Times New Roman" w:cs="Times New Roman"/>
          <w:spacing w:val="-4"/>
          <w:sz w:val="28"/>
          <w:szCs w:val="28"/>
        </w:rPr>
        <w:t xml:space="preserve"> слідом за станом кататон</w:t>
      </w:r>
      <w:r w:rsidR="00810E09" w:rsidRPr="006A2A67">
        <w:rPr>
          <w:rFonts w:ascii="Times New Roman" w:hAnsi="Times New Roman" w:cs="Times New Roman"/>
          <w:spacing w:val="-4"/>
          <w:sz w:val="28"/>
          <w:szCs w:val="28"/>
          <w:lang w:val="uk-UA"/>
        </w:rPr>
        <w:t>і</w:t>
      </w:r>
      <w:r w:rsidRPr="006A2A67">
        <w:rPr>
          <w:rFonts w:ascii="Times New Roman" w:hAnsi="Times New Roman" w:cs="Times New Roman"/>
          <w:spacing w:val="-4"/>
          <w:sz w:val="28"/>
          <w:szCs w:val="28"/>
        </w:rPr>
        <w:t>ч</w:t>
      </w:r>
      <w:r w:rsidR="00810E09" w:rsidRPr="006A2A67">
        <w:rPr>
          <w:rFonts w:ascii="Times New Roman" w:hAnsi="Times New Roman" w:cs="Times New Roman"/>
          <w:spacing w:val="-4"/>
          <w:sz w:val="28"/>
          <w:szCs w:val="28"/>
          <w:lang w:val="uk-UA"/>
        </w:rPr>
        <w:t>н</w:t>
      </w:r>
      <w:r w:rsidRPr="006A2A67">
        <w:rPr>
          <w:rFonts w:ascii="Times New Roman" w:hAnsi="Times New Roman" w:cs="Times New Roman"/>
          <w:spacing w:val="-4"/>
          <w:sz w:val="28"/>
          <w:szCs w:val="28"/>
        </w:rPr>
        <w:t xml:space="preserve">ого порушення, що триває кілька днів, виникає збудження, яке дуже нагадує аменцію </w:t>
      </w:r>
      <w:r w:rsidR="000769B1" w:rsidRPr="006A2A67">
        <w:rPr>
          <w:rFonts w:ascii="Times New Roman" w:hAnsi="Times New Roman" w:cs="Times New Roman"/>
          <w:spacing w:val="-4"/>
          <w:sz w:val="28"/>
          <w:szCs w:val="28"/>
          <w:lang w:val="uk-UA"/>
        </w:rPr>
        <w:t>й</w:t>
      </w:r>
      <w:r w:rsidRPr="006A2A67">
        <w:rPr>
          <w:rFonts w:ascii="Times New Roman" w:hAnsi="Times New Roman" w:cs="Times New Roman"/>
          <w:spacing w:val="-4"/>
          <w:sz w:val="28"/>
          <w:szCs w:val="28"/>
        </w:rPr>
        <w:t xml:space="preserve"> визначається як амент</w:t>
      </w:r>
      <w:r w:rsidR="00E83B83" w:rsidRPr="006A2A67">
        <w:rPr>
          <w:rFonts w:ascii="Times New Roman" w:hAnsi="Times New Roman" w:cs="Times New Roman"/>
          <w:spacing w:val="-4"/>
          <w:sz w:val="28"/>
          <w:szCs w:val="28"/>
          <w:lang w:val="uk-UA"/>
        </w:rPr>
        <w:t>и</w:t>
      </w:r>
      <w:r w:rsidRPr="006A2A67">
        <w:rPr>
          <w:rFonts w:ascii="Times New Roman" w:hAnsi="Times New Roman" w:cs="Times New Roman"/>
          <w:spacing w:val="-4"/>
          <w:sz w:val="28"/>
          <w:szCs w:val="28"/>
        </w:rPr>
        <w:t>внопод</w:t>
      </w:r>
      <w:r w:rsidR="00E83B83" w:rsidRPr="006A2A67">
        <w:rPr>
          <w:rFonts w:ascii="Times New Roman" w:hAnsi="Times New Roman" w:cs="Times New Roman"/>
          <w:spacing w:val="-4"/>
          <w:sz w:val="28"/>
          <w:szCs w:val="28"/>
          <w:lang w:val="uk-UA"/>
        </w:rPr>
        <w:t>і</w:t>
      </w:r>
      <w:r w:rsidRPr="006A2A67">
        <w:rPr>
          <w:rFonts w:ascii="Times New Roman" w:hAnsi="Times New Roman" w:cs="Times New Roman"/>
          <w:spacing w:val="-4"/>
          <w:sz w:val="28"/>
          <w:szCs w:val="28"/>
        </w:rPr>
        <w:t>бн</w:t>
      </w:r>
      <w:r w:rsidR="00E83B83" w:rsidRPr="006A2A67">
        <w:rPr>
          <w:rFonts w:ascii="Times New Roman" w:hAnsi="Times New Roman" w:cs="Times New Roman"/>
          <w:spacing w:val="-4"/>
          <w:sz w:val="28"/>
          <w:szCs w:val="28"/>
          <w:lang w:val="uk-UA"/>
        </w:rPr>
        <w:t>е</w:t>
      </w:r>
      <w:r w:rsidRPr="006A2A67">
        <w:rPr>
          <w:rFonts w:ascii="Times New Roman" w:hAnsi="Times New Roman" w:cs="Times New Roman"/>
          <w:spacing w:val="-4"/>
          <w:sz w:val="28"/>
          <w:szCs w:val="28"/>
        </w:rPr>
        <w:t>.</w:t>
      </w:r>
      <w:r w:rsidR="00E83B83" w:rsidRPr="006A2A67">
        <w:rPr>
          <w:rFonts w:ascii="Times New Roman" w:hAnsi="Times New Roman" w:cs="Times New Roman"/>
          <w:spacing w:val="-4"/>
          <w:sz w:val="28"/>
          <w:szCs w:val="28"/>
          <w:lang w:val="uk-UA"/>
        </w:rPr>
        <w:t xml:space="preserve"> </w:t>
      </w:r>
      <w:r w:rsidRPr="006A2A67">
        <w:rPr>
          <w:rFonts w:ascii="Times New Roman" w:hAnsi="Times New Roman" w:cs="Times New Roman"/>
          <w:spacing w:val="-4"/>
          <w:sz w:val="28"/>
          <w:szCs w:val="28"/>
        </w:rPr>
        <w:t xml:space="preserve">Хворі перебувають у </w:t>
      </w:r>
      <w:r w:rsidR="00E83B83" w:rsidRPr="006A2A67">
        <w:rPr>
          <w:rFonts w:ascii="Times New Roman" w:hAnsi="Times New Roman" w:cs="Times New Roman"/>
          <w:spacing w:val="-4"/>
          <w:sz w:val="28"/>
          <w:szCs w:val="28"/>
          <w:lang w:val="uk-UA"/>
        </w:rPr>
        <w:t xml:space="preserve">стані </w:t>
      </w:r>
      <w:r w:rsidRPr="006A2A67">
        <w:rPr>
          <w:rFonts w:ascii="Times New Roman" w:hAnsi="Times New Roman" w:cs="Times New Roman"/>
          <w:spacing w:val="-4"/>
          <w:sz w:val="28"/>
          <w:szCs w:val="28"/>
        </w:rPr>
        <w:t>безперервно</w:t>
      </w:r>
      <w:r w:rsidR="00E83B83" w:rsidRPr="006A2A67">
        <w:rPr>
          <w:rFonts w:ascii="Times New Roman" w:hAnsi="Times New Roman" w:cs="Times New Roman"/>
          <w:spacing w:val="-4"/>
          <w:sz w:val="28"/>
          <w:szCs w:val="28"/>
          <w:lang w:val="uk-UA"/>
        </w:rPr>
        <w:t>го</w:t>
      </w:r>
      <w:r w:rsidRPr="006A2A67">
        <w:rPr>
          <w:rFonts w:ascii="Times New Roman" w:hAnsi="Times New Roman" w:cs="Times New Roman"/>
          <w:spacing w:val="-4"/>
          <w:sz w:val="28"/>
          <w:szCs w:val="28"/>
        </w:rPr>
        <w:t xml:space="preserve"> збудженн</w:t>
      </w:r>
      <w:r w:rsidR="00E83B83" w:rsidRPr="006A2A67">
        <w:rPr>
          <w:rFonts w:ascii="Times New Roman" w:hAnsi="Times New Roman" w:cs="Times New Roman"/>
          <w:spacing w:val="-4"/>
          <w:sz w:val="28"/>
          <w:szCs w:val="28"/>
          <w:lang w:val="uk-UA"/>
        </w:rPr>
        <w:t>я</w:t>
      </w:r>
      <w:r w:rsidRPr="006A2A67">
        <w:rPr>
          <w:rFonts w:ascii="Times New Roman" w:hAnsi="Times New Roman" w:cs="Times New Roman"/>
          <w:spacing w:val="-4"/>
          <w:sz w:val="28"/>
          <w:szCs w:val="28"/>
        </w:rPr>
        <w:t xml:space="preserve"> в межах ліжка: крутять головою, розмахують руками, стукають по ліжку ногами, мов</w:t>
      </w:r>
      <w:r w:rsidR="00E83B83" w:rsidRPr="006A2A67">
        <w:rPr>
          <w:rFonts w:ascii="Times New Roman" w:hAnsi="Times New Roman" w:cs="Times New Roman"/>
          <w:spacing w:val="-4"/>
          <w:sz w:val="28"/>
          <w:szCs w:val="28"/>
          <w:lang w:val="uk-UA"/>
        </w:rPr>
        <w:t>лення</w:t>
      </w:r>
      <w:r w:rsidRPr="006A2A67">
        <w:rPr>
          <w:rFonts w:ascii="Times New Roman" w:hAnsi="Times New Roman" w:cs="Times New Roman"/>
          <w:spacing w:val="-4"/>
          <w:sz w:val="28"/>
          <w:szCs w:val="28"/>
        </w:rPr>
        <w:t xml:space="preserve"> їх </w:t>
      </w:r>
      <w:r w:rsidR="00E83B83" w:rsidRPr="006A2A67">
        <w:rPr>
          <w:rFonts w:ascii="Times New Roman" w:hAnsi="Times New Roman" w:cs="Times New Roman"/>
          <w:spacing w:val="-4"/>
          <w:sz w:val="28"/>
          <w:szCs w:val="28"/>
        </w:rPr>
        <w:t>–</w:t>
      </w:r>
      <w:r w:rsidR="00E83B83" w:rsidRPr="006A2A67">
        <w:rPr>
          <w:rFonts w:ascii="Times New Roman" w:hAnsi="Times New Roman" w:cs="Times New Roman"/>
          <w:spacing w:val="-4"/>
          <w:sz w:val="28"/>
          <w:szCs w:val="28"/>
          <w:lang w:val="uk-UA"/>
        </w:rPr>
        <w:t xml:space="preserve"> </w:t>
      </w:r>
      <w:r w:rsidRPr="006A2A67">
        <w:rPr>
          <w:rFonts w:ascii="Times New Roman" w:hAnsi="Times New Roman" w:cs="Times New Roman"/>
          <w:spacing w:val="-4"/>
          <w:sz w:val="28"/>
          <w:szCs w:val="28"/>
        </w:rPr>
        <w:t>нескладн</w:t>
      </w:r>
      <w:r w:rsidR="00E83B83" w:rsidRPr="006A2A67">
        <w:rPr>
          <w:rFonts w:ascii="Times New Roman" w:hAnsi="Times New Roman" w:cs="Times New Roman"/>
          <w:spacing w:val="-4"/>
          <w:sz w:val="28"/>
          <w:szCs w:val="28"/>
          <w:lang w:val="uk-UA"/>
        </w:rPr>
        <w:t>е</w:t>
      </w:r>
      <w:r w:rsidRPr="006A2A67">
        <w:rPr>
          <w:rFonts w:ascii="Times New Roman" w:hAnsi="Times New Roman" w:cs="Times New Roman"/>
          <w:spacing w:val="-4"/>
          <w:sz w:val="28"/>
          <w:szCs w:val="28"/>
        </w:rPr>
        <w:t>, непослідовн</w:t>
      </w:r>
      <w:r w:rsidR="00E83B83" w:rsidRPr="006A2A67">
        <w:rPr>
          <w:rFonts w:ascii="Times New Roman" w:hAnsi="Times New Roman" w:cs="Times New Roman"/>
          <w:spacing w:val="-4"/>
          <w:sz w:val="28"/>
          <w:szCs w:val="28"/>
          <w:lang w:val="uk-UA"/>
        </w:rPr>
        <w:t>е</w:t>
      </w:r>
      <w:r w:rsidRPr="006A2A67">
        <w:rPr>
          <w:rFonts w:ascii="Times New Roman" w:hAnsi="Times New Roman" w:cs="Times New Roman"/>
          <w:spacing w:val="-4"/>
          <w:sz w:val="28"/>
          <w:szCs w:val="28"/>
        </w:rPr>
        <w:t>.</w:t>
      </w:r>
      <w:r w:rsidR="00E83B83" w:rsidRPr="006A2A67">
        <w:rPr>
          <w:rFonts w:ascii="Times New Roman" w:hAnsi="Times New Roman" w:cs="Times New Roman"/>
          <w:spacing w:val="-4"/>
          <w:sz w:val="28"/>
          <w:szCs w:val="28"/>
          <w:lang w:val="uk-UA"/>
        </w:rPr>
        <w:t xml:space="preserve"> </w:t>
      </w:r>
      <w:r w:rsidRPr="006A2A67">
        <w:rPr>
          <w:rFonts w:ascii="Times New Roman" w:hAnsi="Times New Roman" w:cs="Times New Roman"/>
          <w:spacing w:val="-4"/>
          <w:sz w:val="28"/>
          <w:szCs w:val="28"/>
          <w:lang w:val="uk-UA"/>
        </w:rPr>
        <w:t>Опис</w:t>
      </w:r>
      <w:r w:rsidR="00810E09" w:rsidRPr="006A2A67">
        <w:rPr>
          <w:rFonts w:ascii="Times New Roman" w:hAnsi="Times New Roman" w:cs="Times New Roman"/>
          <w:spacing w:val="-4"/>
          <w:sz w:val="28"/>
          <w:szCs w:val="28"/>
          <w:lang w:val="uk-UA"/>
        </w:rPr>
        <w:t>ане</w:t>
      </w:r>
      <w:r w:rsidRPr="006A2A67">
        <w:rPr>
          <w:rFonts w:ascii="Times New Roman" w:hAnsi="Times New Roman" w:cs="Times New Roman"/>
          <w:spacing w:val="-4"/>
          <w:sz w:val="28"/>
          <w:szCs w:val="28"/>
          <w:lang w:val="uk-UA"/>
        </w:rPr>
        <w:t xml:space="preserve"> збудження переривається епізодами кататон</w:t>
      </w:r>
      <w:r w:rsidR="00810E09" w:rsidRPr="006A2A67">
        <w:rPr>
          <w:rFonts w:ascii="Times New Roman" w:hAnsi="Times New Roman" w:cs="Times New Roman"/>
          <w:spacing w:val="-4"/>
          <w:sz w:val="28"/>
          <w:szCs w:val="28"/>
          <w:lang w:val="uk-UA"/>
        </w:rPr>
        <w:t>і</w:t>
      </w:r>
      <w:r w:rsidRPr="006A2A67">
        <w:rPr>
          <w:rFonts w:ascii="Times New Roman" w:hAnsi="Times New Roman" w:cs="Times New Roman"/>
          <w:spacing w:val="-4"/>
          <w:sz w:val="28"/>
          <w:szCs w:val="28"/>
          <w:lang w:val="uk-UA"/>
        </w:rPr>
        <w:t>ч</w:t>
      </w:r>
      <w:r w:rsidR="00810E09" w:rsidRPr="006A2A67">
        <w:rPr>
          <w:rFonts w:ascii="Times New Roman" w:hAnsi="Times New Roman" w:cs="Times New Roman"/>
          <w:spacing w:val="-4"/>
          <w:sz w:val="28"/>
          <w:szCs w:val="28"/>
          <w:lang w:val="uk-UA"/>
        </w:rPr>
        <w:t>н</w:t>
      </w:r>
      <w:r w:rsidRPr="006A2A67">
        <w:rPr>
          <w:rFonts w:ascii="Times New Roman" w:hAnsi="Times New Roman" w:cs="Times New Roman"/>
          <w:spacing w:val="-4"/>
          <w:sz w:val="28"/>
          <w:szCs w:val="28"/>
          <w:lang w:val="uk-UA"/>
        </w:rPr>
        <w:t xml:space="preserve">ого порушення </w:t>
      </w:r>
      <w:r w:rsidR="00E83B83" w:rsidRPr="006A2A67">
        <w:rPr>
          <w:rFonts w:ascii="Times New Roman" w:hAnsi="Times New Roman" w:cs="Times New Roman"/>
          <w:spacing w:val="-4"/>
          <w:sz w:val="28"/>
          <w:szCs w:val="28"/>
          <w:lang w:val="uk-UA"/>
        </w:rPr>
        <w:t>й</w:t>
      </w:r>
      <w:r w:rsidRPr="006A2A67">
        <w:rPr>
          <w:rFonts w:ascii="Times New Roman" w:hAnsi="Times New Roman" w:cs="Times New Roman"/>
          <w:spacing w:val="-4"/>
          <w:sz w:val="28"/>
          <w:szCs w:val="28"/>
          <w:lang w:val="uk-UA"/>
        </w:rPr>
        <w:t xml:space="preserve"> ступору. На </w:t>
      </w:r>
      <w:r w:rsidR="00E83B83" w:rsidRPr="006A2A67">
        <w:rPr>
          <w:rFonts w:ascii="Times New Roman" w:hAnsi="Times New Roman" w:cs="Times New Roman"/>
          <w:spacing w:val="-4"/>
          <w:sz w:val="28"/>
          <w:szCs w:val="28"/>
          <w:lang w:val="uk-UA"/>
        </w:rPr>
        <w:t>піку</w:t>
      </w:r>
      <w:r w:rsidRPr="006A2A67">
        <w:rPr>
          <w:rFonts w:ascii="Times New Roman" w:hAnsi="Times New Roman" w:cs="Times New Roman"/>
          <w:spacing w:val="-4"/>
          <w:sz w:val="28"/>
          <w:szCs w:val="28"/>
          <w:lang w:val="uk-UA"/>
        </w:rPr>
        <w:t xml:space="preserve"> амент</w:t>
      </w:r>
      <w:r w:rsidR="00E83B83" w:rsidRPr="006A2A67">
        <w:rPr>
          <w:rFonts w:ascii="Times New Roman" w:hAnsi="Times New Roman" w:cs="Times New Roman"/>
          <w:spacing w:val="-4"/>
          <w:sz w:val="28"/>
          <w:szCs w:val="28"/>
          <w:lang w:val="uk-UA"/>
        </w:rPr>
        <w:t>и</w:t>
      </w:r>
      <w:r w:rsidRPr="006A2A67">
        <w:rPr>
          <w:rFonts w:ascii="Times New Roman" w:hAnsi="Times New Roman" w:cs="Times New Roman"/>
          <w:spacing w:val="-4"/>
          <w:sz w:val="28"/>
          <w:szCs w:val="28"/>
          <w:lang w:val="uk-UA"/>
        </w:rPr>
        <w:t>внопод</w:t>
      </w:r>
      <w:r w:rsidR="00810E09" w:rsidRPr="006A2A67">
        <w:rPr>
          <w:rFonts w:ascii="Times New Roman" w:hAnsi="Times New Roman" w:cs="Times New Roman"/>
          <w:spacing w:val="-4"/>
          <w:sz w:val="28"/>
          <w:szCs w:val="28"/>
          <w:lang w:val="uk-UA"/>
        </w:rPr>
        <w:t>і</w:t>
      </w:r>
      <w:r w:rsidRPr="006A2A67">
        <w:rPr>
          <w:rFonts w:ascii="Times New Roman" w:hAnsi="Times New Roman" w:cs="Times New Roman"/>
          <w:spacing w:val="-4"/>
          <w:sz w:val="28"/>
          <w:szCs w:val="28"/>
          <w:lang w:val="uk-UA"/>
        </w:rPr>
        <w:t>бного збудження можливи</w:t>
      </w:r>
      <w:r w:rsidR="00E83B83" w:rsidRPr="006A2A67">
        <w:rPr>
          <w:rFonts w:ascii="Times New Roman" w:hAnsi="Times New Roman" w:cs="Times New Roman"/>
          <w:spacing w:val="-4"/>
          <w:sz w:val="28"/>
          <w:szCs w:val="28"/>
          <w:lang w:val="uk-UA"/>
        </w:rPr>
        <w:t>м є</w:t>
      </w:r>
      <w:r w:rsidRPr="006A2A67">
        <w:rPr>
          <w:rFonts w:ascii="Times New Roman" w:hAnsi="Times New Roman" w:cs="Times New Roman"/>
          <w:spacing w:val="-4"/>
          <w:sz w:val="28"/>
          <w:szCs w:val="28"/>
          <w:lang w:val="uk-UA"/>
        </w:rPr>
        <w:t xml:space="preserve"> розвиток симптому корфологіі</w:t>
      </w:r>
      <w:r w:rsidR="00E83B83" w:rsidRPr="006A2A67">
        <w:rPr>
          <w:rFonts w:ascii="Times New Roman" w:hAnsi="Times New Roman" w:cs="Times New Roman"/>
          <w:spacing w:val="-4"/>
          <w:sz w:val="28"/>
          <w:szCs w:val="28"/>
          <w:lang w:val="uk-UA"/>
        </w:rPr>
        <w:t xml:space="preserve"> –</w:t>
      </w:r>
      <w:r w:rsidRPr="006A2A67">
        <w:rPr>
          <w:rFonts w:ascii="Times New Roman" w:hAnsi="Times New Roman" w:cs="Times New Roman"/>
          <w:spacing w:val="-4"/>
          <w:sz w:val="28"/>
          <w:szCs w:val="28"/>
          <w:lang w:val="uk-UA"/>
        </w:rPr>
        <w:t xml:space="preserve"> стан</w:t>
      </w:r>
      <w:r w:rsidR="00E83B83" w:rsidRPr="006A2A67">
        <w:rPr>
          <w:rFonts w:ascii="Times New Roman" w:hAnsi="Times New Roman" w:cs="Times New Roman"/>
          <w:spacing w:val="-4"/>
          <w:sz w:val="28"/>
          <w:szCs w:val="28"/>
          <w:lang w:val="uk-UA"/>
        </w:rPr>
        <w:t>у</w:t>
      </w:r>
      <w:r w:rsidRPr="006A2A67">
        <w:rPr>
          <w:rFonts w:ascii="Times New Roman" w:hAnsi="Times New Roman" w:cs="Times New Roman"/>
          <w:spacing w:val="-4"/>
          <w:sz w:val="28"/>
          <w:szCs w:val="28"/>
          <w:lang w:val="uk-UA"/>
        </w:rPr>
        <w:t xml:space="preserve">, </w:t>
      </w:r>
      <w:r w:rsidR="00E83B83" w:rsidRPr="006A2A67">
        <w:rPr>
          <w:rFonts w:ascii="Times New Roman" w:hAnsi="Times New Roman" w:cs="Times New Roman"/>
          <w:spacing w:val="-4"/>
          <w:sz w:val="28"/>
          <w:szCs w:val="28"/>
          <w:lang w:val="uk-UA"/>
        </w:rPr>
        <w:t>коли</w:t>
      </w:r>
      <w:r w:rsidRPr="006A2A67">
        <w:rPr>
          <w:rFonts w:ascii="Times New Roman" w:hAnsi="Times New Roman" w:cs="Times New Roman"/>
          <w:spacing w:val="-4"/>
          <w:sz w:val="28"/>
          <w:szCs w:val="28"/>
          <w:lang w:val="uk-UA"/>
        </w:rPr>
        <w:t xml:space="preserve"> хворий дрібними рухами пальців рук смикає простирадло або одяг. </w:t>
      </w:r>
      <w:r w:rsidRPr="006A2A67">
        <w:rPr>
          <w:rFonts w:ascii="Times New Roman" w:hAnsi="Times New Roman" w:cs="Times New Roman"/>
          <w:spacing w:val="-4"/>
          <w:sz w:val="28"/>
          <w:szCs w:val="28"/>
        </w:rPr>
        <w:t xml:space="preserve">Поява </w:t>
      </w:r>
      <w:r w:rsidR="00E83B83" w:rsidRPr="006A2A67">
        <w:rPr>
          <w:rFonts w:ascii="Times New Roman" w:hAnsi="Times New Roman" w:cs="Times New Roman"/>
          <w:spacing w:val="-4"/>
          <w:sz w:val="28"/>
          <w:szCs w:val="28"/>
          <w:lang w:val="uk-UA"/>
        </w:rPr>
        <w:t xml:space="preserve">цього </w:t>
      </w:r>
      <w:r w:rsidRPr="006A2A67">
        <w:rPr>
          <w:rFonts w:ascii="Times New Roman" w:hAnsi="Times New Roman" w:cs="Times New Roman"/>
          <w:spacing w:val="-4"/>
          <w:sz w:val="28"/>
          <w:szCs w:val="28"/>
        </w:rPr>
        <w:t>симптому свідчить про вкрай несприятлив</w:t>
      </w:r>
      <w:r w:rsidR="00810E09" w:rsidRPr="006A2A67">
        <w:rPr>
          <w:rFonts w:ascii="Times New Roman" w:hAnsi="Times New Roman" w:cs="Times New Roman"/>
          <w:spacing w:val="-4"/>
          <w:sz w:val="28"/>
          <w:szCs w:val="28"/>
          <w:lang w:val="uk-UA"/>
        </w:rPr>
        <w:t>ий</w:t>
      </w:r>
      <w:r w:rsidRPr="006A2A67">
        <w:rPr>
          <w:rFonts w:ascii="Times New Roman" w:hAnsi="Times New Roman" w:cs="Times New Roman"/>
          <w:spacing w:val="-4"/>
          <w:sz w:val="28"/>
          <w:szCs w:val="28"/>
        </w:rPr>
        <w:t xml:space="preserve"> (щодо життя) прогноз.</w:t>
      </w:r>
    </w:p>
    <w:p w:rsidR="007B2A13" w:rsidRPr="006A2A67" w:rsidRDefault="00E83B8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lang w:val="uk-UA"/>
        </w:rPr>
        <w:t>А</w:t>
      </w:r>
      <w:r w:rsidR="007B2A13" w:rsidRPr="006A2A67">
        <w:rPr>
          <w:rFonts w:ascii="Times New Roman" w:hAnsi="Times New Roman" w:cs="Times New Roman"/>
          <w:sz w:val="28"/>
          <w:szCs w:val="28"/>
        </w:rPr>
        <w:t>мент</w:t>
      </w:r>
      <w:r w:rsidRPr="006A2A67">
        <w:rPr>
          <w:rFonts w:ascii="Times New Roman" w:hAnsi="Times New Roman" w:cs="Times New Roman"/>
          <w:sz w:val="28"/>
          <w:szCs w:val="28"/>
          <w:lang w:val="uk-UA"/>
        </w:rPr>
        <w:t>и</w:t>
      </w:r>
      <w:r w:rsidR="007B2A13" w:rsidRPr="006A2A67">
        <w:rPr>
          <w:rFonts w:ascii="Times New Roman" w:hAnsi="Times New Roman" w:cs="Times New Roman"/>
          <w:sz w:val="28"/>
          <w:szCs w:val="28"/>
        </w:rPr>
        <w:t>внопод</w:t>
      </w:r>
      <w:r w:rsidR="00810E09" w:rsidRPr="006A2A67">
        <w:rPr>
          <w:rFonts w:ascii="Times New Roman" w:hAnsi="Times New Roman" w:cs="Times New Roman"/>
          <w:sz w:val="28"/>
          <w:szCs w:val="28"/>
          <w:lang w:val="uk-UA"/>
        </w:rPr>
        <w:t>і</w:t>
      </w:r>
      <w:r w:rsidR="007B2A13" w:rsidRPr="006A2A67">
        <w:rPr>
          <w:rFonts w:ascii="Times New Roman" w:hAnsi="Times New Roman" w:cs="Times New Roman"/>
          <w:sz w:val="28"/>
          <w:szCs w:val="28"/>
        </w:rPr>
        <w:t>бн</w:t>
      </w:r>
      <w:r w:rsidRPr="006A2A67">
        <w:rPr>
          <w:rFonts w:ascii="Times New Roman" w:hAnsi="Times New Roman" w:cs="Times New Roman"/>
          <w:sz w:val="28"/>
          <w:szCs w:val="28"/>
          <w:lang w:val="uk-UA"/>
        </w:rPr>
        <w:t>е</w:t>
      </w:r>
      <w:r w:rsidR="007B2A13" w:rsidRPr="006A2A67">
        <w:rPr>
          <w:rFonts w:ascii="Times New Roman" w:hAnsi="Times New Roman" w:cs="Times New Roman"/>
          <w:sz w:val="28"/>
          <w:szCs w:val="28"/>
        </w:rPr>
        <w:t xml:space="preserve"> збудження </w:t>
      </w:r>
      <w:r w:rsidRPr="006A2A67">
        <w:rPr>
          <w:rFonts w:ascii="Times New Roman" w:hAnsi="Times New Roman" w:cs="Times New Roman"/>
          <w:sz w:val="28"/>
          <w:szCs w:val="28"/>
          <w:lang w:val="uk-UA"/>
        </w:rPr>
        <w:t>характеризується</w:t>
      </w:r>
      <w:r w:rsidR="007B2A13" w:rsidRPr="006A2A67">
        <w:rPr>
          <w:rFonts w:ascii="Times New Roman" w:hAnsi="Times New Roman" w:cs="Times New Roman"/>
          <w:sz w:val="28"/>
          <w:szCs w:val="28"/>
        </w:rPr>
        <w:t xml:space="preserve"> різким під</w:t>
      </w:r>
      <w:r w:rsidRPr="006A2A67">
        <w:rPr>
          <w:rFonts w:ascii="Times New Roman" w:hAnsi="Times New Roman" w:cs="Times New Roman"/>
          <w:sz w:val="28"/>
          <w:szCs w:val="28"/>
          <w:lang w:val="uk-UA"/>
        </w:rPr>
        <w:t>вищенням</w:t>
      </w:r>
      <w:r w:rsidR="007B2A13" w:rsidRPr="006A2A67">
        <w:rPr>
          <w:rFonts w:ascii="Times New Roman" w:hAnsi="Times New Roman" w:cs="Times New Roman"/>
          <w:sz w:val="28"/>
          <w:szCs w:val="28"/>
        </w:rPr>
        <w:t xml:space="preserve"> температури тіла до 39-40 °С і вище з неправильним характером кривої і явищами інверсії. </w:t>
      </w:r>
      <w:r w:rsidRPr="006A2A67">
        <w:rPr>
          <w:rFonts w:ascii="Times New Roman" w:hAnsi="Times New Roman" w:cs="Times New Roman"/>
          <w:sz w:val="28"/>
          <w:szCs w:val="28"/>
          <w:lang w:val="uk-UA"/>
        </w:rPr>
        <w:t>Тривалість періоду підвищеної</w:t>
      </w:r>
      <w:r w:rsidR="007B2A13" w:rsidRPr="006A2A67">
        <w:rPr>
          <w:rFonts w:ascii="Times New Roman" w:hAnsi="Times New Roman" w:cs="Times New Roman"/>
          <w:sz w:val="28"/>
          <w:szCs w:val="28"/>
        </w:rPr>
        <w:t xml:space="preserve"> температури </w:t>
      </w:r>
      <w:r w:rsidRPr="006A2A67">
        <w:rPr>
          <w:rFonts w:ascii="Times New Roman" w:hAnsi="Times New Roman" w:cs="Times New Roman"/>
          <w:sz w:val="28"/>
          <w:szCs w:val="28"/>
        </w:rPr>
        <w:t>–</w:t>
      </w:r>
      <w:r w:rsidRPr="006A2A67">
        <w:rPr>
          <w:rFonts w:ascii="Times New Roman" w:hAnsi="Times New Roman" w:cs="Times New Roman"/>
          <w:sz w:val="28"/>
          <w:szCs w:val="28"/>
          <w:lang w:val="uk-UA"/>
        </w:rPr>
        <w:t xml:space="preserve"> </w:t>
      </w:r>
      <w:r w:rsidR="007B2A13" w:rsidRPr="006A2A67">
        <w:rPr>
          <w:rFonts w:ascii="Times New Roman" w:hAnsi="Times New Roman" w:cs="Times New Roman"/>
          <w:sz w:val="28"/>
          <w:szCs w:val="28"/>
        </w:rPr>
        <w:t xml:space="preserve">не </w:t>
      </w:r>
      <w:r w:rsidRPr="006A2A67">
        <w:rPr>
          <w:rFonts w:ascii="Times New Roman" w:hAnsi="Times New Roman" w:cs="Times New Roman"/>
          <w:sz w:val="28"/>
          <w:szCs w:val="28"/>
          <w:lang w:val="uk-UA"/>
        </w:rPr>
        <w:t>більше</w:t>
      </w:r>
      <w:r w:rsidR="007B2A13" w:rsidRPr="006A2A67">
        <w:rPr>
          <w:rFonts w:ascii="Times New Roman" w:hAnsi="Times New Roman" w:cs="Times New Roman"/>
          <w:sz w:val="28"/>
          <w:szCs w:val="28"/>
        </w:rPr>
        <w:t xml:space="preserve"> </w:t>
      </w:r>
      <w:r w:rsidRPr="006A2A67">
        <w:rPr>
          <w:rFonts w:ascii="Times New Roman" w:hAnsi="Times New Roman" w:cs="Times New Roman"/>
          <w:sz w:val="28"/>
          <w:szCs w:val="28"/>
          <w:lang w:val="uk-UA"/>
        </w:rPr>
        <w:t>двох</w:t>
      </w:r>
      <w:r w:rsidR="007B2A13" w:rsidRPr="006A2A67">
        <w:rPr>
          <w:rFonts w:ascii="Times New Roman" w:hAnsi="Times New Roman" w:cs="Times New Roman"/>
          <w:sz w:val="28"/>
          <w:szCs w:val="28"/>
        </w:rPr>
        <w:t xml:space="preserve"> тижнів. Погіршується соматичний стан: шкірні покриви стають землисто-жовтими, збільшується кількість синців, можливі трофічні порушення. Найбільш </w:t>
      </w:r>
      <w:r w:rsidRPr="006A2A67">
        <w:rPr>
          <w:rFonts w:ascii="Times New Roman" w:hAnsi="Times New Roman" w:cs="Times New Roman"/>
          <w:sz w:val="28"/>
          <w:szCs w:val="28"/>
          <w:lang w:val="uk-UA"/>
        </w:rPr>
        <w:t>тяжкі</w:t>
      </w:r>
      <w:r w:rsidR="007B2A13" w:rsidRPr="006A2A67">
        <w:rPr>
          <w:rFonts w:ascii="Times New Roman" w:hAnsi="Times New Roman" w:cs="Times New Roman"/>
          <w:sz w:val="28"/>
          <w:szCs w:val="28"/>
        </w:rPr>
        <w:t xml:space="preserve"> бульозні форми трофічних порушень</w:t>
      </w:r>
      <w:r w:rsidRPr="006A2A67">
        <w:rPr>
          <w:rFonts w:ascii="Times New Roman" w:hAnsi="Times New Roman" w:cs="Times New Roman"/>
          <w:sz w:val="28"/>
          <w:szCs w:val="28"/>
          <w:lang w:val="uk-UA"/>
        </w:rPr>
        <w:t>:</w:t>
      </w:r>
      <w:r w:rsidR="007B2A13" w:rsidRPr="006A2A67">
        <w:rPr>
          <w:rFonts w:ascii="Times New Roman" w:hAnsi="Times New Roman" w:cs="Times New Roman"/>
          <w:sz w:val="28"/>
          <w:szCs w:val="28"/>
        </w:rPr>
        <w:t xml:space="preserve"> на поверхні тіла (особливо в області ліктьових згинів, кісток п'ят, крижової області) </w:t>
      </w:r>
      <w:r w:rsidRPr="006A2A67">
        <w:rPr>
          <w:rFonts w:ascii="Times New Roman" w:hAnsi="Times New Roman" w:cs="Times New Roman"/>
          <w:sz w:val="28"/>
          <w:szCs w:val="28"/>
          <w:lang w:val="uk-UA"/>
        </w:rPr>
        <w:t xml:space="preserve">утворюються пухирі </w:t>
      </w:r>
      <w:r w:rsidR="007B2A13" w:rsidRPr="006A2A67">
        <w:rPr>
          <w:rFonts w:ascii="Times New Roman" w:hAnsi="Times New Roman" w:cs="Times New Roman"/>
          <w:sz w:val="28"/>
          <w:szCs w:val="28"/>
        </w:rPr>
        <w:t xml:space="preserve">з серозним </w:t>
      </w:r>
      <w:r w:rsidRPr="006A2A67">
        <w:rPr>
          <w:rFonts w:ascii="Times New Roman" w:hAnsi="Times New Roman" w:cs="Times New Roman"/>
          <w:sz w:val="28"/>
          <w:szCs w:val="28"/>
          <w:lang w:val="uk-UA"/>
        </w:rPr>
        <w:t>у</w:t>
      </w:r>
      <w:r w:rsidR="007B2A13" w:rsidRPr="006A2A67">
        <w:rPr>
          <w:rFonts w:ascii="Times New Roman" w:hAnsi="Times New Roman" w:cs="Times New Roman"/>
          <w:sz w:val="28"/>
          <w:szCs w:val="28"/>
        </w:rPr>
        <w:t>містом, який набуває в подальшому вишнево-червон</w:t>
      </w:r>
      <w:r w:rsidRPr="006A2A67">
        <w:rPr>
          <w:rFonts w:ascii="Times New Roman" w:hAnsi="Times New Roman" w:cs="Times New Roman"/>
          <w:sz w:val="28"/>
          <w:szCs w:val="28"/>
          <w:lang w:val="uk-UA"/>
        </w:rPr>
        <w:t>ого</w:t>
      </w:r>
      <w:r w:rsidR="007B2A13" w:rsidRPr="006A2A67">
        <w:rPr>
          <w:rFonts w:ascii="Times New Roman" w:hAnsi="Times New Roman" w:cs="Times New Roman"/>
          <w:sz w:val="28"/>
          <w:szCs w:val="28"/>
        </w:rPr>
        <w:t xml:space="preserve"> кол</w:t>
      </w:r>
      <w:r w:rsidRPr="006A2A67">
        <w:rPr>
          <w:rFonts w:ascii="Times New Roman" w:hAnsi="Times New Roman" w:cs="Times New Roman"/>
          <w:sz w:val="28"/>
          <w:szCs w:val="28"/>
          <w:lang w:val="uk-UA"/>
        </w:rPr>
        <w:t>ьо</w:t>
      </w:r>
      <w:r w:rsidR="007B2A13" w:rsidRPr="006A2A67">
        <w:rPr>
          <w:rFonts w:ascii="Times New Roman" w:hAnsi="Times New Roman" w:cs="Times New Roman"/>
          <w:sz w:val="28"/>
          <w:szCs w:val="28"/>
        </w:rPr>
        <w:t>р</w:t>
      </w:r>
      <w:r w:rsidRPr="006A2A67">
        <w:rPr>
          <w:rFonts w:ascii="Times New Roman" w:hAnsi="Times New Roman" w:cs="Times New Roman"/>
          <w:sz w:val="28"/>
          <w:szCs w:val="28"/>
          <w:lang w:val="uk-UA"/>
        </w:rPr>
        <w:t>у</w:t>
      </w:r>
      <w:r w:rsidR="007B2A13" w:rsidRPr="006A2A67">
        <w:rPr>
          <w:rFonts w:ascii="Times New Roman" w:hAnsi="Times New Roman" w:cs="Times New Roman"/>
          <w:sz w:val="28"/>
          <w:szCs w:val="28"/>
        </w:rPr>
        <w:t xml:space="preserve">; на місці </w:t>
      </w:r>
      <w:r w:rsidRPr="006A2A67">
        <w:rPr>
          <w:rFonts w:ascii="Times New Roman" w:hAnsi="Times New Roman" w:cs="Times New Roman"/>
          <w:sz w:val="28"/>
          <w:szCs w:val="28"/>
          <w:lang w:val="uk-UA"/>
        </w:rPr>
        <w:t>пухирів, що луснули</w:t>
      </w:r>
      <w:r w:rsidR="00ED2891" w:rsidRPr="006A2A67">
        <w:rPr>
          <w:rFonts w:ascii="Times New Roman" w:hAnsi="Times New Roman" w:cs="Times New Roman"/>
          <w:sz w:val="28"/>
          <w:szCs w:val="28"/>
          <w:lang w:val="uk-UA"/>
        </w:rPr>
        <w:t>,</w:t>
      </w:r>
      <w:r w:rsidR="007B2A13" w:rsidRPr="006A2A67">
        <w:rPr>
          <w:rFonts w:ascii="Times New Roman" w:hAnsi="Times New Roman" w:cs="Times New Roman"/>
          <w:sz w:val="28"/>
          <w:szCs w:val="28"/>
        </w:rPr>
        <w:t xml:space="preserve"> </w:t>
      </w:r>
      <w:r w:rsidR="00ED2891" w:rsidRPr="006A2A67">
        <w:rPr>
          <w:rFonts w:ascii="Times New Roman" w:hAnsi="Times New Roman" w:cs="Times New Roman"/>
          <w:sz w:val="28"/>
          <w:szCs w:val="28"/>
          <w:lang w:val="uk-UA"/>
        </w:rPr>
        <w:t>утворюється</w:t>
      </w:r>
      <w:r w:rsidR="007B2A13" w:rsidRPr="006A2A67">
        <w:rPr>
          <w:rFonts w:ascii="Times New Roman" w:hAnsi="Times New Roman" w:cs="Times New Roman"/>
          <w:sz w:val="28"/>
          <w:szCs w:val="28"/>
        </w:rPr>
        <w:t xml:space="preserve"> ерозивн</w:t>
      </w:r>
      <w:r w:rsidR="00810E09" w:rsidRPr="006A2A67">
        <w:rPr>
          <w:rFonts w:ascii="Times New Roman" w:hAnsi="Times New Roman" w:cs="Times New Roman"/>
          <w:sz w:val="28"/>
          <w:szCs w:val="28"/>
          <w:lang w:val="uk-UA"/>
        </w:rPr>
        <w:t>а</w:t>
      </w:r>
      <w:r w:rsidR="00810E09" w:rsidRPr="006A2A67">
        <w:rPr>
          <w:rFonts w:ascii="Times New Roman" w:hAnsi="Times New Roman" w:cs="Times New Roman"/>
          <w:sz w:val="28"/>
          <w:szCs w:val="28"/>
        </w:rPr>
        <w:t xml:space="preserve"> поверхн</w:t>
      </w:r>
      <w:r w:rsidR="00810E09" w:rsidRPr="006A2A67">
        <w:rPr>
          <w:rFonts w:ascii="Times New Roman" w:hAnsi="Times New Roman" w:cs="Times New Roman"/>
          <w:sz w:val="28"/>
          <w:szCs w:val="28"/>
          <w:lang w:val="uk-UA"/>
        </w:rPr>
        <w:t>я</w:t>
      </w:r>
      <w:r w:rsidR="007B2A13" w:rsidRPr="006A2A67">
        <w:rPr>
          <w:rFonts w:ascii="Times New Roman" w:hAnsi="Times New Roman" w:cs="Times New Roman"/>
          <w:sz w:val="28"/>
          <w:szCs w:val="28"/>
        </w:rPr>
        <w:t xml:space="preserve">, </w:t>
      </w:r>
      <w:r w:rsidR="00810E09" w:rsidRPr="006A2A67">
        <w:rPr>
          <w:rFonts w:ascii="Times New Roman" w:hAnsi="Times New Roman" w:cs="Times New Roman"/>
          <w:sz w:val="28"/>
          <w:szCs w:val="28"/>
          <w:lang w:val="uk-UA"/>
        </w:rPr>
        <w:t xml:space="preserve">що </w:t>
      </w:r>
      <w:r w:rsidR="007B2A13" w:rsidRPr="006A2A67">
        <w:rPr>
          <w:rFonts w:ascii="Times New Roman" w:hAnsi="Times New Roman" w:cs="Times New Roman"/>
          <w:sz w:val="28"/>
          <w:szCs w:val="28"/>
        </w:rPr>
        <w:t>погано загою</w:t>
      </w:r>
      <w:r w:rsidRPr="006A2A67">
        <w:rPr>
          <w:rFonts w:ascii="Times New Roman" w:hAnsi="Times New Roman" w:cs="Times New Roman"/>
          <w:sz w:val="28"/>
          <w:szCs w:val="28"/>
          <w:lang w:val="uk-UA"/>
        </w:rPr>
        <w:t>є</w:t>
      </w:r>
      <w:r w:rsidR="007B2A13" w:rsidRPr="006A2A67">
        <w:rPr>
          <w:rFonts w:ascii="Times New Roman" w:hAnsi="Times New Roman" w:cs="Times New Roman"/>
          <w:sz w:val="28"/>
          <w:szCs w:val="28"/>
        </w:rPr>
        <w:t>ться.</w:t>
      </w:r>
    </w:p>
    <w:p w:rsidR="007B2A13" w:rsidRPr="006A2A67" w:rsidRDefault="007B2A13"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Іноді слідом за амент</w:t>
      </w:r>
      <w:r w:rsidR="00E83B83" w:rsidRPr="006A2A67">
        <w:rPr>
          <w:rFonts w:ascii="Times New Roman" w:hAnsi="Times New Roman" w:cs="Times New Roman"/>
          <w:sz w:val="28"/>
          <w:szCs w:val="28"/>
          <w:lang w:val="uk-UA"/>
        </w:rPr>
        <w:t>и</w:t>
      </w:r>
      <w:r w:rsidRPr="006A2A67">
        <w:rPr>
          <w:rFonts w:ascii="Times New Roman" w:hAnsi="Times New Roman" w:cs="Times New Roman"/>
          <w:sz w:val="28"/>
          <w:szCs w:val="28"/>
        </w:rPr>
        <w:t>вноп</w:t>
      </w:r>
      <w:r w:rsidR="00810E09" w:rsidRPr="006A2A67">
        <w:rPr>
          <w:rFonts w:ascii="Times New Roman" w:hAnsi="Times New Roman" w:cs="Times New Roman"/>
          <w:sz w:val="28"/>
          <w:szCs w:val="28"/>
          <w:lang w:val="uk-UA"/>
        </w:rPr>
        <w:t>і</w:t>
      </w:r>
      <w:r w:rsidRPr="006A2A67">
        <w:rPr>
          <w:rFonts w:ascii="Times New Roman" w:hAnsi="Times New Roman" w:cs="Times New Roman"/>
          <w:sz w:val="28"/>
          <w:szCs w:val="28"/>
        </w:rPr>
        <w:t>добн</w:t>
      </w:r>
      <w:r w:rsidR="00810E09" w:rsidRPr="006A2A67">
        <w:rPr>
          <w:rFonts w:ascii="Times New Roman" w:hAnsi="Times New Roman" w:cs="Times New Roman"/>
          <w:sz w:val="28"/>
          <w:szCs w:val="28"/>
          <w:lang w:val="uk-UA"/>
        </w:rPr>
        <w:t>им</w:t>
      </w:r>
      <w:r w:rsidRPr="006A2A67">
        <w:rPr>
          <w:rFonts w:ascii="Times New Roman" w:hAnsi="Times New Roman" w:cs="Times New Roman"/>
          <w:sz w:val="28"/>
          <w:szCs w:val="28"/>
        </w:rPr>
        <w:t xml:space="preserve"> станом виникає стан </w:t>
      </w:r>
      <w:r w:rsidR="00ED2891" w:rsidRPr="006A2A67">
        <w:rPr>
          <w:rFonts w:ascii="Times New Roman" w:hAnsi="Times New Roman" w:cs="Times New Roman"/>
          <w:sz w:val="28"/>
          <w:szCs w:val="28"/>
          <w:lang w:val="uk-UA"/>
        </w:rPr>
        <w:t>і</w:t>
      </w:r>
      <w:r w:rsidRPr="006A2A67">
        <w:rPr>
          <w:rFonts w:ascii="Times New Roman" w:hAnsi="Times New Roman" w:cs="Times New Roman"/>
          <w:sz w:val="28"/>
          <w:szCs w:val="28"/>
        </w:rPr>
        <w:t>з гіперкінетичним збудженням, що характеризується появою гіперкінезів хореопод</w:t>
      </w:r>
      <w:r w:rsidR="00810E09" w:rsidRPr="006A2A67">
        <w:rPr>
          <w:rFonts w:ascii="Times New Roman" w:hAnsi="Times New Roman" w:cs="Times New Roman"/>
          <w:sz w:val="28"/>
          <w:szCs w:val="28"/>
          <w:lang w:val="uk-UA"/>
        </w:rPr>
        <w:t>і</w:t>
      </w:r>
      <w:r w:rsidRPr="006A2A67">
        <w:rPr>
          <w:rFonts w:ascii="Times New Roman" w:hAnsi="Times New Roman" w:cs="Times New Roman"/>
          <w:sz w:val="28"/>
          <w:szCs w:val="28"/>
        </w:rPr>
        <w:t>бн</w:t>
      </w:r>
      <w:r w:rsidR="00810E09" w:rsidRPr="006A2A67">
        <w:rPr>
          <w:rFonts w:ascii="Times New Roman" w:hAnsi="Times New Roman" w:cs="Times New Roman"/>
          <w:sz w:val="28"/>
          <w:szCs w:val="28"/>
          <w:lang w:val="uk-UA"/>
        </w:rPr>
        <w:t>ого</w:t>
      </w:r>
      <w:r w:rsidRPr="006A2A67">
        <w:rPr>
          <w:rFonts w:ascii="Times New Roman" w:hAnsi="Times New Roman" w:cs="Times New Roman"/>
          <w:sz w:val="28"/>
          <w:szCs w:val="28"/>
        </w:rPr>
        <w:t xml:space="preserve"> типу (безладни</w:t>
      </w:r>
      <w:r w:rsidR="0063332D" w:rsidRPr="006A2A67">
        <w:rPr>
          <w:rFonts w:ascii="Times New Roman" w:hAnsi="Times New Roman" w:cs="Times New Roman"/>
          <w:sz w:val="28"/>
          <w:szCs w:val="28"/>
          <w:lang w:val="uk-UA"/>
        </w:rPr>
        <w:t>х</w:t>
      </w:r>
      <w:r w:rsidRPr="006A2A67">
        <w:rPr>
          <w:rFonts w:ascii="Times New Roman" w:hAnsi="Times New Roman" w:cs="Times New Roman"/>
          <w:sz w:val="28"/>
          <w:szCs w:val="28"/>
        </w:rPr>
        <w:t>, некоординовани</w:t>
      </w:r>
      <w:r w:rsidR="0063332D" w:rsidRPr="006A2A67">
        <w:rPr>
          <w:rFonts w:ascii="Times New Roman" w:hAnsi="Times New Roman" w:cs="Times New Roman"/>
          <w:sz w:val="28"/>
          <w:szCs w:val="28"/>
          <w:lang w:val="uk-UA"/>
        </w:rPr>
        <w:t>х</w:t>
      </w:r>
      <w:r w:rsidRPr="006A2A67">
        <w:rPr>
          <w:rFonts w:ascii="Times New Roman" w:hAnsi="Times New Roman" w:cs="Times New Roman"/>
          <w:sz w:val="28"/>
          <w:szCs w:val="28"/>
        </w:rPr>
        <w:t>, неритмічни</w:t>
      </w:r>
      <w:r w:rsidR="0063332D" w:rsidRPr="006A2A67">
        <w:rPr>
          <w:rFonts w:ascii="Times New Roman" w:hAnsi="Times New Roman" w:cs="Times New Roman"/>
          <w:sz w:val="28"/>
          <w:szCs w:val="28"/>
          <w:lang w:val="uk-UA"/>
        </w:rPr>
        <w:t>х</w:t>
      </w:r>
      <w:r w:rsidR="00810E09" w:rsidRPr="006A2A67">
        <w:rPr>
          <w:rFonts w:ascii="Times New Roman" w:hAnsi="Times New Roman" w:cs="Times New Roman"/>
          <w:sz w:val="28"/>
          <w:szCs w:val="28"/>
          <w:lang w:val="uk-UA"/>
        </w:rPr>
        <w:t xml:space="preserve"> рух</w:t>
      </w:r>
      <w:r w:rsidR="0063332D" w:rsidRPr="006A2A67">
        <w:rPr>
          <w:rFonts w:ascii="Times New Roman" w:hAnsi="Times New Roman" w:cs="Times New Roman"/>
          <w:sz w:val="28"/>
          <w:szCs w:val="28"/>
          <w:lang w:val="uk-UA"/>
        </w:rPr>
        <w:t>ів</w:t>
      </w:r>
      <w:r w:rsidRPr="006A2A67">
        <w:rPr>
          <w:rFonts w:ascii="Times New Roman" w:hAnsi="Times New Roman" w:cs="Times New Roman"/>
          <w:sz w:val="28"/>
          <w:szCs w:val="28"/>
        </w:rPr>
        <w:t>), переважно у проксимальних і дистальних відділах кінцівок. Це збудження переривається епізодами кататон</w:t>
      </w:r>
      <w:r w:rsidR="00810E09" w:rsidRPr="006A2A67">
        <w:rPr>
          <w:rFonts w:ascii="Times New Roman" w:hAnsi="Times New Roman" w:cs="Times New Roman"/>
          <w:sz w:val="28"/>
          <w:szCs w:val="28"/>
          <w:lang w:val="uk-UA"/>
        </w:rPr>
        <w:t>і</w:t>
      </w:r>
      <w:r w:rsidRPr="006A2A67">
        <w:rPr>
          <w:rFonts w:ascii="Times New Roman" w:hAnsi="Times New Roman" w:cs="Times New Roman"/>
          <w:sz w:val="28"/>
          <w:szCs w:val="28"/>
        </w:rPr>
        <w:t>ч</w:t>
      </w:r>
      <w:r w:rsidR="00810E09" w:rsidRPr="006A2A67">
        <w:rPr>
          <w:rFonts w:ascii="Times New Roman" w:hAnsi="Times New Roman" w:cs="Times New Roman"/>
          <w:sz w:val="28"/>
          <w:szCs w:val="28"/>
          <w:lang w:val="uk-UA"/>
        </w:rPr>
        <w:t>н</w:t>
      </w:r>
      <w:r w:rsidRPr="006A2A67">
        <w:rPr>
          <w:rFonts w:ascii="Times New Roman" w:hAnsi="Times New Roman" w:cs="Times New Roman"/>
          <w:sz w:val="28"/>
          <w:szCs w:val="28"/>
        </w:rPr>
        <w:t xml:space="preserve">ого </w:t>
      </w:r>
      <w:r w:rsidR="0063332D"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амент</w:t>
      </w:r>
      <w:r w:rsidR="0063332D" w:rsidRPr="006A2A67">
        <w:rPr>
          <w:rFonts w:ascii="Times New Roman" w:hAnsi="Times New Roman" w:cs="Times New Roman"/>
          <w:sz w:val="28"/>
          <w:szCs w:val="28"/>
          <w:lang w:val="uk-UA"/>
        </w:rPr>
        <w:t>и</w:t>
      </w:r>
      <w:r w:rsidRPr="006A2A67">
        <w:rPr>
          <w:rFonts w:ascii="Times New Roman" w:hAnsi="Times New Roman" w:cs="Times New Roman"/>
          <w:sz w:val="28"/>
          <w:szCs w:val="28"/>
        </w:rPr>
        <w:t>внопод</w:t>
      </w:r>
      <w:r w:rsidR="00810E09"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бного збудження </w:t>
      </w:r>
      <w:r w:rsidR="0063332D"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субступор</w:t>
      </w:r>
      <w:r w:rsidR="0063332D" w:rsidRPr="006A2A67">
        <w:rPr>
          <w:rFonts w:ascii="Times New Roman" w:hAnsi="Times New Roman" w:cs="Times New Roman"/>
          <w:sz w:val="28"/>
          <w:szCs w:val="28"/>
          <w:lang w:val="uk-UA"/>
        </w:rPr>
        <w:t>у</w:t>
      </w:r>
      <w:r w:rsidRPr="006A2A67">
        <w:rPr>
          <w:rFonts w:ascii="Times New Roman" w:hAnsi="Times New Roman" w:cs="Times New Roman"/>
          <w:sz w:val="28"/>
          <w:szCs w:val="28"/>
        </w:rPr>
        <w:t>. Під</w:t>
      </w:r>
      <w:r w:rsidR="0063332D" w:rsidRPr="006A2A67">
        <w:rPr>
          <w:rFonts w:ascii="Times New Roman" w:hAnsi="Times New Roman" w:cs="Times New Roman"/>
          <w:sz w:val="28"/>
          <w:szCs w:val="28"/>
          <w:lang w:val="uk-UA"/>
        </w:rPr>
        <w:t>вищення</w:t>
      </w:r>
      <w:r w:rsidRPr="006A2A67">
        <w:rPr>
          <w:rFonts w:ascii="Times New Roman" w:hAnsi="Times New Roman" w:cs="Times New Roman"/>
          <w:sz w:val="28"/>
          <w:szCs w:val="28"/>
        </w:rPr>
        <w:t xml:space="preserve"> температури тіла в цих випадках триває </w:t>
      </w:r>
      <w:r w:rsidR="00ED2891" w:rsidRPr="006A2A67">
        <w:rPr>
          <w:rFonts w:ascii="Times New Roman" w:hAnsi="Times New Roman" w:cs="Times New Roman"/>
          <w:sz w:val="28"/>
          <w:szCs w:val="28"/>
          <w:lang w:val="uk-UA"/>
        </w:rPr>
        <w:t>зі</w:t>
      </w:r>
      <w:r w:rsidRPr="006A2A67">
        <w:rPr>
          <w:rFonts w:ascii="Times New Roman" w:hAnsi="Times New Roman" w:cs="Times New Roman"/>
          <w:sz w:val="28"/>
          <w:szCs w:val="28"/>
        </w:rPr>
        <w:t xml:space="preserve"> збереженням неправильного характеру та інверсії температурної кривої. Тривалість </w:t>
      </w:r>
      <w:r w:rsidR="0063332D" w:rsidRPr="006A2A67">
        <w:rPr>
          <w:rFonts w:ascii="Times New Roman" w:hAnsi="Times New Roman" w:cs="Times New Roman"/>
          <w:sz w:val="28"/>
          <w:szCs w:val="28"/>
          <w:lang w:val="uk-UA"/>
        </w:rPr>
        <w:t xml:space="preserve">періоду </w:t>
      </w:r>
      <w:r w:rsidRPr="006A2A67">
        <w:rPr>
          <w:rFonts w:ascii="Times New Roman" w:hAnsi="Times New Roman" w:cs="Times New Roman"/>
          <w:sz w:val="28"/>
          <w:szCs w:val="28"/>
        </w:rPr>
        <w:t>під</w:t>
      </w:r>
      <w:r w:rsidR="0063332D" w:rsidRPr="006A2A67">
        <w:rPr>
          <w:rFonts w:ascii="Times New Roman" w:hAnsi="Times New Roman" w:cs="Times New Roman"/>
          <w:sz w:val="28"/>
          <w:szCs w:val="28"/>
          <w:lang w:val="uk-UA"/>
        </w:rPr>
        <w:t>вищення</w:t>
      </w:r>
      <w:r w:rsidRPr="006A2A67">
        <w:rPr>
          <w:rFonts w:ascii="Times New Roman" w:hAnsi="Times New Roman" w:cs="Times New Roman"/>
          <w:sz w:val="28"/>
          <w:szCs w:val="28"/>
        </w:rPr>
        <w:t xml:space="preserve"> температури </w:t>
      </w:r>
      <w:r w:rsidR="00ED2891" w:rsidRPr="006A2A67">
        <w:rPr>
          <w:rFonts w:ascii="Times New Roman" w:hAnsi="Times New Roman" w:cs="Times New Roman"/>
          <w:sz w:val="28"/>
          <w:szCs w:val="28"/>
          <w:lang w:val="uk-UA"/>
        </w:rPr>
        <w:t xml:space="preserve">– </w:t>
      </w:r>
      <w:r w:rsidR="0063332D" w:rsidRPr="006A2A67">
        <w:rPr>
          <w:rFonts w:ascii="Times New Roman" w:hAnsi="Times New Roman" w:cs="Times New Roman"/>
          <w:sz w:val="28"/>
          <w:szCs w:val="28"/>
          <w:lang w:val="uk-UA"/>
        </w:rPr>
        <w:t>один-два</w:t>
      </w:r>
      <w:r w:rsidRPr="006A2A67">
        <w:rPr>
          <w:rFonts w:ascii="Times New Roman" w:hAnsi="Times New Roman" w:cs="Times New Roman"/>
          <w:sz w:val="28"/>
          <w:szCs w:val="28"/>
        </w:rPr>
        <w:t xml:space="preserve"> тижні.</w:t>
      </w:r>
    </w:p>
    <w:p w:rsidR="00810E09" w:rsidRPr="006A2A67" w:rsidRDefault="00810E09" w:rsidP="00662B28">
      <w:pPr>
        <w:spacing w:after="0" w:line="240" w:lineRule="auto"/>
        <w:ind w:firstLine="709"/>
        <w:jc w:val="both"/>
        <w:rPr>
          <w:rFonts w:ascii="Times New Roman" w:hAnsi="Times New Roman" w:cs="Times New Roman"/>
          <w:sz w:val="28"/>
          <w:szCs w:val="28"/>
          <w:lang w:val="uk-UA"/>
        </w:rPr>
      </w:pPr>
    </w:p>
    <w:p w:rsidR="0042431A" w:rsidRPr="006A2A67" w:rsidRDefault="00C840D1" w:rsidP="006E0200">
      <w:pPr>
        <w:spacing w:after="0" w:line="240" w:lineRule="auto"/>
        <w:jc w:val="center"/>
        <w:rPr>
          <w:rFonts w:ascii="Times New Roman" w:hAnsi="Times New Roman" w:cs="Times New Roman"/>
          <w:b/>
          <w:sz w:val="28"/>
          <w:szCs w:val="28"/>
        </w:rPr>
      </w:pPr>
      <w:r w:rsidRPr="006A2A67">
        <w:rPr>
          <w:rFonts w:ascii="Times New Roman" w:hAnsi="Times New Roman" w:cs="Times New Roman"/>
          <w:b/>
          <w:sz w:val="28"/>
          <w:szCs w:val="28"/>
        </w:rPr>
        <w:t>Р</w:t>
      </w:r>
      <w:r w:rsidR="006E0200" w:rsidRPr="006A2A67">
        <w:rPr>
          <w:rFonts w:ascii="Times New Roman" w:hAnsi="Times New Roman" w:cs="Times New Roman"/>
          <w:b/>
          <w:sz w:val="28"/>
          <w:szCs w:val="28"/>
          <w:lang w:val="uk-UA"/>
        </w:rPr>
        <w:t>озділ</w:t>
      </w:r>
      <w:r w:rsidRPr="006A2A67">
        <w:rPr>
          <w:rFonts w:ascii="Times New Roman" w:hAnsi="Times New Roman" w:cs="Times New Roman"/>
          <w:b/>
          <w:sz w:val="28"/>
          <w:szCs w:val="28"/>
        </w:rPr>
        <w:t xml:space="preserve"> </w:t>
      </w:r>
      <w:r w:rsidR="009574D2" w:rsidRPr="006A2A67">
        <w:rPr>
          <w:rFonts w:ascii="Times New Roman" w:hAnsi="Times New Roman" w:cs="Times New Roman"/>
          <w:b/>
          <w:sz w:val="28"/>
          <w:szCs w:val="28"/>
          <w:lang w:val="uk-UA"/>
        </w:rPr>
        <w:t>7</w:t>
      </w:r>
      <w:r w:rsidRPr="006A2A67">
        <w:rPr>
          <w:rFonts w:ascii="Times New Roman" w:hAnsi="Times New Roman" w:cs="Times New Roman"/>
          <w:b/>
          <w:sz w:val="28"/>
          <w:szCs w:val="28"/>
        </w:rPr>
        <w:t xml:space="preserve">. </w:t>
      </w:r>
      <w:r w:rsidR="00ED2891" w:rsidRPr="006A2A67">
        <w:rPr>
          <w:rFonts w:ascii="Times New Roman" w:hAnsi="Times New Roman" w:cs="Times New Roman"/>
          <w:b/>
          <w:sz w:val="28"/>
          <w:szCs w:val="28"/>
        </w:rPr>
        <w:t>А</w:t>
      </w:r>
      <w:r w:rsidR="00ED2891" w:rsidRPr="006A2A67">
        <w:rPr>
          <w:rFonts w:ascii="Times New Roman" w:hAnsi="Times New Roman" w:cs="Times New Roman"/>
          <w:b/>
          <w:sz w:val="28"/>
          <w:szCs w:val="28"/>
          <w:lang w:val="uk-UA"/>
        </w:rPr>
        <w:t>ФЕКТИВНІ</w:t>
      </w:r>
      <w:r w:rsidR="00ED2891" w:rsidRPr="006A2A67">
        <w:rPr>
          <w:rFonts w:ascii="Times New Roman" w:hAnsi="Times New Roman" w:cs="Times New Roman"/>
          <w:b/>
          <w:sz w:val="28"/>
          <w:szCs w:val="28"/>
        </w:rPr>
        <w:t xml:space="preserve"> </w:t>
      </w:r>
      <w:r w:rsidR="00ED2891" w:rsidRPr="006A2A67">
        <w:rPr>
          <w:rFonts w:ascii="Times New Roman" w:hAnsi="Times New Roman" w:cs="Times New Roman"/>
          <w:b/>
          <w:sz w:val="28"/>
          <w:szCs w:val="28"/>
          <w:lang w:val="uk-UA"/>
        </w:rPr>
        <w:t>РОЗЛАДИ</w:t>
      </w:r>
    </w:p>
    <w:p w:rsidR="006E0200" w:rsidRPr="006A2A67" w:rsidRDefault="006E0200" w:rsidP="006E0200">
      <w:pPr>
        <w:spacing w:after="0" w:line="240" w:lineRule="auto"/>
        <w:jc w:val="center"/>
        <w:rPr>
          <w:rFonts w:ascii="Times New Roman" w:hAnsi="Times New Roman" w:cs="Times New Roman"/>
          <w:b/>
          <w:sz w:val="28"/>
          <w:szCs w:val="28"/>
          <w:lang w:val="uk-UA"/>
        </w:rPr>
      </w:pPr>
    </w:p>
    <w:p w:rsidR="0042431A" w:rsidRPr="006A2A67" w:rsidRDefault="009574D2" w:rsidP="006E0200">
      <w:pPr>
        <w:spacing w:after="0" w:line="240" w:lineRule="auto"/>
        <w:jc w:val="center"/>
        <w:rPr>
          <w:rFonts w:ascii="Times New Roman" w:hAnsi="Times New Roman" w:cs="Times New Roman"/>
          <w:b/>
          <w:sz w:val="28"/>
          <w:szCs w:val="28"/>
          <w:lang w:val="uk-UA"/>
        </w:rPr>
      </w:pPr>
      <w:r w:rsidRPr="006A2A67">
        <w:rPr>
          <w:rFonts w:ascii="Times New Roman" w:hAnsi="Times New Roman" w:cs="Times New Roman"/>
          <w:b/>
          <w:sz w:val="28"/>
          <w:szCs w:val="28"/>
          <w:lang w:val="uk-UA"/>
        </w:rPr>
        <w:t>7</w:t>
      </w:r>
      <w:r w:rsidR="0042431A" w:rsidRPr="006A2A67">
        <w:rPr>
          <w:rFonts w:ascii="Times New Roman" w:hAnsi="Times New Roman" w:cs="Times New Roman"/>
          <w:b/>
          <w:sz w:val="28"/>
          <w:szCs w:val="28"/>
        </w:rPr>
        <w:t>.1. В</w:t>
      </w:r>
      <w:r w:rsidR="006E0200" w:rsidRPr="006A2A67">
        <w:rPr>
          <w:rFonts w:ascii="Times New Roman" w:hAnsi="Times New Roman" w:cs="Times New Roman"/>
          <w:b/>
          <w:sz w:val="28"/>
          <w:szCs w:val="28"/>
          <w:lang w:val="uk-UA"/>
        </w:rPr>
        <w:t>изначення</w:t>
      </w:r>
      <w:r w:rsidR="0042431A" w:rsidRPr="006A2A67">
        <w:rPr>
          <w:rFonts w:ascii="Times New Roman" w:hAnsi="Times New Roman" w:cs="Times New Roman"/>
          <w:b/>
          <w:sz w:val="28"/>
          <w:szCs w:val="28"/>
        </w:rPr>
        <w:t xml:space="preserve"> </w:t>
      </w:r>
      <w:r w:rsidR="006E0200" w:rsidRPr="006A2A67">
        <w:rPr>
          <w:rFonts w:ascii="Times New Roman" w:hAnsi="Times New Roman" w:cs="Times New Roman"/>
          <w:b/>
          <w:sz w:val="28"/>
          <w:szCs w:val="28"/>
          <w:lang w:val="uk-UA"/>
        </w:rPr>
        <w:t>афективних</w:t>
      </w:r>
      <w:r w:rsidR="00C840D1" w:rsidRPr="006A2A67">
        <w:rPr>
          <w:rFonts w:ascii="Times New Roman" w:hAnsi="Times New Roman" w:cs="Times New Roman"/>
          <w:b/>
          <w:sz w:val="28"/>
          <w:szCs w:val="28"/>
        </w:rPr>
        <w:t xml:space="preserve"> </w:t>
      </w:r>
      <w:r w:rsidR="006E0200" w:rsidRPr="006A2A67">
        <w:rPr>
          <w:rFonts w:ascii="Times New Roman" w:hAnsi="Times New Roman" w:cs="Times New Roman"/>
          <w:b/>
          <w:sz w:val="28"/>
          <w:szCs w:val="28"/>
          <w:lang w:val="uk-UA"/>
        </w:rPr>
        <w:t>розладів</w:t>
      </w:r>
    </w:p>
    <w:p w:rsidR="006E0200" w:rsidRPr="006A2A67" w:rsidRDefault="006E0200" w:rsidP="00662B28">
      <w:pPr>
        <w:spacing w:after="0" w:line="240" w:lineRule="auto"/>
        <w:ind w:firstLine="709"/>
        <w:jc w:val="both"/>
        <w:rPr>
          <w:rFonts w:ascii="Times New Roman" w:hAnsi="Times New Roman" w:cs="Times New Roman"/>
          <w:sz w:val="28"/>
          <w:szCs w:val="28"/>
          <w:lang w:val="uk-UA"/>
        </w:rPr>
      </w:pP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Афективні розлади</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це розлади, при яких основне порушення полягає в змін</w:t>
      </w:r>
      <w:r w:rsidR="005448CD" w:rsidRPr="006A2A67">
        <w:rPr>
          <w:rFonts w:ascii="Times New Roman" w:hAnsi="Times New Roman" w:cs="Times New Roman"/>
          <w:sz w:val="28"/>
          <w:szCs w:val="28"/>
          <w:lang w:val="uk-UA"/>
        </w:rPr>
        <w:t>енні</w:t>
      </w:r>
      <w:r w:rsidRPr="006A2A67">
        <w:rPr>
          <w:rFonts w:ascii="Times New Roman" w:hAnsi="Times New Roman" w:cs="Times New Roman"/>
          <w:sz w:val="28"/>
          <w:szCs w:val="28"/>
        </w:rPr>
        <w:t xml:space="preserve"> афекту або настрою, частіше в бік пригнічення або під</w:t>
      </w:r>
      <w:r w:rsidR="005448CD" w:rsidRPr="006A2A67">
        <w:rPr>
          <w:rFonts w:ascii="Times New Roman" w:hAnsi="Times New Roman" w:cs="Times New Roman"/>
          <w:sz w:val="28"/>
          <w:szCs w:val="28"/>
          <w:lang w:val="uk-UA"/>
        </w:rPr>
        <w:t>несення</w:t>
      </w:r>
      <w:r w:rsidRPr="006A2A67">
        <w:rPr>
          <w:rFonts w:ascii="Times New Roman" w:hAnsi="Times New Roman" w:cs="Times New Roman"/>
          <w:sz w:val="28"/>
          <w:szCs w:val="28"/>
        </w:rPr>
        <w:t>. Ц</w:t>
      </w:r>
      <w:r w:rsidR="005448CD" w:rsidRPr="006A2A67">
        <w:rPr>
          <w:rFonts w:ascii="Times New Roman" w:hAnsi="Times New Roman" w:cs="Times New Roman"/>
          <w:sz w:val="28"/>
          <w:szCs w:val="28"/>
          <w:lang w:val="uk-UA"/>
        </w:rPr>
        <w:t>е</w:t>
      </w:r>
      <w:r w:rsidRPr="006A2A67">
        <w:rPr>
          <w:rFonts w:ascii="Times New Roman" w:hAnsi="Times New Roman" w:cs="Times New Roman"/>
          <w:sz w:val="28"/>
          <w:szCs w:val="28"/>
        </w:rPr>
        <w:t xml:space="preserve"> змін</w:t>
      </w:r>
      <w:r w:rsidR="005448CD" w:rsidRPr="006A2A67">
        <w:rPr>
          <w:rFonts w:ascii="Times New Roman" w:hAnsi="Times New Roman" w:cs="Times New Roman"/>
          <w:sz w:val="28"/>
          <w:szCs w:val="28"/>
          <w:lang w:val="uk-UA"/>
        </w:rPr>
        <w:t>ення</w:t>
      </w:r>
      <w:r w:rsidRPr="006A2A67">
        <w:rPr>
          <w:rFonts w:ascii="Times New Roman" w:hAnsi="Times New Roman" w:cs="Times New Roman"/>
          <w:sz w:val="28"/>
          <w:szCs w:val="28"/>
        </w:rPr>
        <w:t xml:space="preserve"> настрою </w:t>
      </w:r>
      <w:r w:rsidR="005448CD" w:rsidRPr="006A2A67">
        <w:rPr>
          <w:rFonts w:ascii="Times New Roman" w:hAnsi="Times New Roman" w:cs="Times New Roman"/>
          <w:sz w:val="28"/>
          <w:szCs w:val="28"/>
          <w:lang w:val="uk-UA"/>
        </w:rPr>
        <w:t>зазвичай</w:t>
      </w:r>
      <w:r w:rsidRPr="006A2A67">
        <w:rPr>
          <w:rFonts w:ascii="Times New Roman" w:hAnsi="Times New Roman" w:cs="Times New Roman"/>
          <w:sz w:val="28"/>
          <w:szCs w:val="28"/>
        </w:rPr>
        <w:t xml:space="preserve"> супроводжується змін</w:t>
      </w:r>
      <w:r w:rsidR="005448CD" w:rsidRPr="006A2A67">
        <w:rPr>
          <w:rFonts w:ascii="Times New Roman" w:hAnsi="Times New Roman" w:cs="Times New Roman"/>
          <w:sz w:val="28"/>
          <w:szCs w:val="28"/>
          <w:lang w:val="uk-UA"/>
        </w:rPr>
        <w:t>енням</w:t>
      </w:r>
      <w:r w:rsidRPr="006A2A67">
        <w:rPr>
          <w:rFonts w:ascii="Times New Roman" w:hAnsi="Times New Roman" w:cs="Times New Roman"/>
          <w:sz w:val="28"/>
          <w:szCs w:val="28"/>
        </w:rPr>
        <w:t xml:space="preserve"> загального рівня активності, а більшість інших симптомів </w:t>
      </w:r>
      <w:r w:rsidR="005448CD" w:rsidRPr="006A2A67">
        <w:rPr>
          <w:rFonts w:ascii="Times New Roman" w:hAnsi="Times New Roman" w:cs="Times New Roman"/>
          <w:sz w:val="28"/>
          <w:szCs w:val="28"/>
        </w:rPr>
        <w:t>–</w:t>
      </w:r>
      <w:r w:rsidR="00ED2891"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 xml:space="preserve">або вторинні, або </w:t>
      </w:r>
      <w:r w:rsidR="005448CD" w:rsidRPr="006A2A67">
        <w:rPr>
          <w:rFonts w:ascii="Times New Roman" w:hAnsi="Times New Roman" w:cs="Times New Roman"/>
          <w:sz w:val="28"/>
          <w:szCs w:val="28"/>
          <w:lang w:val="uk-UA"/>
        </w:rPr>
        <w:t xml:space="preserve">є </w:t>
      </w:r>
      <w:r w:rsidRPr="006A2A67">
        <w:rPr>
          <w:rFonts w:ascii="Times New Roman" w:hAnsi="Times New Roman" w:cs="Times New Roman"/>
          <w:sz w:val="28"/>
          <w:szCs w:val="28"/>
        </w:rPr>
        <w:t xml:space="preserve">легко </w:t>
      </w:r>
      <w:r w:rsidR="005448CD" w:rsidRPr="006A2A67">
        <w:rPr>
          <w:rFonts w:ascii="Times New Roman" w:hAnsi="Times New Roman" w:cs="Times New Roman"/>
          <w:sz w:val="28"/>
          <w:szCs w:val="28"/>
          <w:lang w:val="uk-UA"/>
        </w:rPr>
        <w:t>з</w:t>
      </w:r>
      <w:r w:rsidRPr="006A2A67">
        <w:rPr>
          <w:rFonts w:ascii="Times New Roman" w:hAnsi="Times New Roman" w:cs="Times New Roman"/>
          <w:sz w:val="28"/>
          <w:szCs w:val="28"/>
        </w:rPr>
        <w:t>розумі</w:t>
      </w:r>
      <w:r w:rsidR="005448CD" w:rsidRPr="006A2A67">
        <w:rPr>
          <w:rFonts w:ascii="Times New Roman" w:hAnsi="Times New Roman" w:cs="Times New Roman"/>
          <w:sz w:val="28"/>
          <w:szCs w:val="28"/>
          <w:lang w:val="uk-UA"/>
        </w:rPr>
        <w:t>лими</w:t>
      </w:r>
      <w:r w:rsidRPr="006A2A67">
        <w:rPr>
          <w:rFonts w:ascii="Times New Roman" w:hAnsi="Times New Roman" w:cs="Times New Roman"/>
          <w:sz w:val="28"/>
          <w:szCs w:val="28"/>
        </w:rPr>
        <w:t xml:space="preserve"> в контексті цих змін</w:t>
      </w:r>
      <w:r w:rsidR="005448CD" w:rsidRPr="006A2A67">
        <w:rPr>
          <w:rFonts w:ascii="Times New Roman" w:hAnsi="Times New Roman" w:cs="Times New Roman"/>
          <w:sz w:val="28"/>
          <w:szCs w:val="28"/>
          <w:lang w:val="uk-UA"/>
        </w:rPr>
        <w:t>ень</w:t>
      </w:r>
      <w:r w:rsidRPr="006A2A67">
        <w:rPr>
          <w:rFonts w:ascii="Times New Roman" w:hAnsi="Times New Roman" w:cs="Times New Roman"/>
          <w:sz w:val="28"/>
          <w:szCs w:val="28"/>
        </w:rPr>
        <w:t xml:space="preserve"> настрою </w:t>
      </w:r>
      <w:r w:rsidR="005448CD"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активності. Більшість цих розладів мають тенденцію до повторюваності, а початок окремих епізодів часто </w:t>
      </w:r>
      <w:r w:rsidR="005448CD" w:rsidRPr="006A2A67">
        <w:rPr>
          <w:rFonts w:ascii="Times New Roman" w:hAnsi="Times New Roman" w:cs="Times New Roman"/>
          <w:sz w:val="28"/>
          <w:szCs w:val="28"/>
          <w:lang w:val="uk-UA"/>
        </w:rPr>
        <w:t>зумовлюється</w:t>
      </w:r>
      <w:r w:rsidRPr="006A2A67">
        <w:rPr>
          <w:rFonts w:ascii="Times New Roman" w:hAnsi="Times New Roman" w:cs="Times New Roman"/>
          <w:sz w:val="28"/>
          <w:szCs w:val="28"/>
        </w:rPr>
        <w:t xml:space="preserve"> стресовими подіями або ситуаціями.</w:t>
      </w:r>
    </w:p>
    <w:p w:rsidR="0042431A" w:rsidRPr="006A2A67" w:rsidRDefault="005448CD"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Зараз</w:t>
      </w:r>
      <w:r w:rsidR="0042431A" w:rsidRPr="006A2A67">
        <w:rPr>
          <w:rFonts w:ascii="Times New Roman" w:hAnsi="Times New Roman" w:cs="Times New Roman"/>
          <w:sz w:val="28"/>
          <w:szCs w:val="28"/>
        </w:rPr>
        <w:t xml:space="preserve"> концепція генетичної </w:t>
      </w:r>
      <w:r w:rsidRPr="006A2A67">
        <w:rPr>
          <w:rFonts w:ascii="Times New Roman" w:hAnsi="Times New Roman" w:cs="Times New Roman"/>
          <w:sz w:val="28"/>
          <w:szCs w:val="28"/>
          <w:lang w:val="uk-UA"/>
        </w:rPr>
        <w:t>й</w:t>
      </w:r>
      <w:r w:rsidR="0042431A" w:rsidRPr="006A2A67">
        <w:rPr>
          <w:rFonts w:ascii="Times New Roman" w:hAnsi="Times New Roman" w:cs="Times New Roman"/>
          <w:sz w:val="28"/>
          <w:szCs w:val="28"/>
        </w:rPr>
        <w:t xml:space="preserve"> клінічної самостійності моно- і біполярних афективних психозів набула </w:t>
      </w:r>
      <w:r w:rsidRPr="006A2A67">
        <w:rPr>
          <w:rFonts w:ascii="Times New Roman" w:hAnsi="Times New Roman" w:cs="Times New Roman"/>
          <w:sz w:val="28"/>
          <w:szCs w:val="28"/>
          <w:lang w:val="uk-UA"/>
        </w:rPr>
        <w:t>значного</w:t>
      </w:r>
      <w:r w:rsidR="0042431A" w:rsidRPr="006A2A67">
        <w:rPr>
          <w:rFonts w:ascii="Times New Roman" w:hAnsi="Times New Roman" w:cs="Times New Roman"/>
          <w:sz w:val="28"/>
          <w:szCs w:val="28"/>
        </w:rPr>
        <w:t xml:space="preserve"> поширення. При зіставленні різних діагностичних систематик </w:t>
      </w:r>
      <w:r w:rsidRPr="006A2A67">
        <w:rPr>
          <w:rFonts w:ascii="Times New Roman" w:hAnsi="Times New Roman" w:cs="Times New Roman"/>
          <w:sz w:val="28"/>
          <w:szCs w:val="28"/>
          <w:lang w:val="uk-UA"/>
        </w:rPr>
        <w:t>стає очевидною</w:t>
      </w:r>
      <w:r w:rsidR="0042431A" w:rsidRPr="006A2A67">
        <w:rPr>
          <w:rFonts w:ascii="Times New Roman" w:hAnsi="Times New Roman" w:cs="Times New Roman"/>
          <w:sz w:val="28"/>
          <w:szCs w:val="28"/>
        </w:rPr>
        <w:t xml:space="preserve"> неоднозначність нозологічно</w:t>
      </w:r>
      <w:r w:rsidR="00C840D1" w:rsidRPr="006A2A67">
        <w:rPr>
          <w:rFonts w:ascii="Times New Roman" w:hAnsi="Times New Roman" w:cs="Times New Roman"/>
          <w:sz w:val="28"/>
          <w:szCs w:val="28"/>
          <w:lang w:val="uk-UA"/>
        </w:rPr>
        <w:t>го</w:t>
      </w:r>
      <w:r w:rsidR="0042431A" w:rsidRPr="006A2A67">
        <w:rPr>
          <w:rFonts w:ascii="Times New Roman" w:hAnsi="Times New Roman" w:cs="Times New Roman"/>
          <w:sz w:val="28"/>
          <w:szCs w:val="28"/>
        </w:rPr>
        <w:t xml:space="preserve"> трактування афективних психозів взагалі </w:t>
      </w:r>
      <w:r w:rsidRPr="006A2A67">
        <w:rPr>
          <w:rFonts w:ascii="Times New Roman" w:hAnsi="Times New Roman" w:cs="Times New Roman"/>
          <w:sz w:val="28"/>
          <w:szCs w:val="28"/>
          <w:lang w:val="uk-UA"/>
        </w:rPr>
        <w:t>й</w:t>
      </w:r>
      <w:r w:rsidR="0042431A" w:rsidRPr="006A2A67">
        <w:rPr>
          <w:rFonts w:ascii="Times New Roman" w:hAnsi="Times New Roman" w:cs="Times New Roman"/>
          <w:sz w:val="28"/>
          <w:szCs w:val="28"/>
        </w:rPr>
        <w:t xml:space="preserve"> маніакально-депресивного психозу</w:t>
      </w:r>
      <w:r w:rsidRPr="006A2A67">
        <w:rPr>
          <w:rFonts w:ascii="Times New Roman" w:hAnsi="Times New Roman" w:cs="Times New Roman"/>
          <w:sz w:val="28"/>
          <w:szCs w:val="28"/>
        </w:rPr>
        <w:t xml:space="preserve"> зокрема.</w:t>
      </w:r>
    </w:p>
    <w:p w:rsidR="0042431A" w:rsidRPr="006A2A67" w:rsidRDefault="00ED2891"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Існують такі</w:t>
      </w:r>
      <w:r w:rsidR="005448CD" w:rsidRPr="006A2A67">
        <w:rPr>
          <w:rFonts w:ascii="Times New Roman" w:hAnsi="Times New Roman" w:cs="Times New Roman"/>
          <w:sz w:val="28"/>
          <w:szCs w:val="28"/>
          <w:lang w:val="uk-UA"/>
        </w:rPr>
        <w:t xml:space="preserve"> с</w:t>
      </w:r>
      <w:r w:rsidR="00C840D1" w:rsidRPr="006A2A67">
        <w:rPr>
          <w:rFonts w:ascii="Times New Roman" w:hAnsi="Times New Roman" w:cs="Times New Roman"/>
          <w:sz w:val="28"/>
          <w:szCs w:val="28"/>
          <w:lang w:val="uk-UA"/>
        </w:rPr>
        <w:t>индроми</w:t>
      </w:r>
      <w:r w:rsidR="0042431A" w:rsidRPr="006A2A67">
        <w:rPr>
          <w:rFonts w:ascii="Times New Roman" w:hAnsi="Times New Roman" w:cs="Times New Roman"/>
          <w:sz w:val="28"/>
          <w:szCs w:val="28"/>
        </w:rPr>
        <w:t xml:space="preserve"> афективних розладів</w:t>
      </w:r>
      <w:r w:rsidRPr="006A2A67">
        <w:rPr>
          <w:rFonts w:ascii="Times New Roman" w:hAnsi="Times New Roman" w:cs="Times New Roman"/>
          <w:sz w:val="28"/>
          <w:szCs w:val="28"/>
          <w:lang w:val="uk-UA"/>
        </w:rPr>
        <w:t>:</w:t>
      </w:r>
    </w:p>
    <w:p w:rsidR="00C840D1" w:rsidRPr="006A2A67" w:rsidRDefault="005448CD"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rPr>
        <w:lastRenderedPageBreak/>
        <w:t>–</w:t>
      </w:r>
      <w:r w:rsidR="00C840D1" w:rsidRPr="006A2A67">
        <w:rPr>
          <w:rFonts w:ascii="Times New Roman" w:hAnsi="Times New Roman" w:cs="Times New Roman"/>
          <w:sz w:val="28"/>
          <w:szCs w:val="28"/>
          <w:lang w:val="uk-UA"/>
        </w:rPr>
        <w:t xml:space="preserve"> </w:t>
      </w:r>
      <w:r w:rsidR="00ED2891" w:rsidRPr="006A2A67">
        <w:rPr>
          <w:rFonts w:ascii="Times New Roman" w:hAnsi="Times New Roman" w:cs="Times New Roman"/>
          <w:sz w:val="28"/>
          <w:szCs w:val="28"/>
          <w:lang w:val="uk-UA"/>
        </w:rPr>
        <w:t>д</w:t>
      </w:r>
      <w:r w:rsidR="0042431A" w:rsidRPr="006A2A67">
        <w:rPr>
          <w:rFonts w:ascii="Times New Roman" w:hAnsi="Times New Roman" w:cs="Times New Roman"/>
          <w:sz w:val="28"/>
          <w:szCs w:val="28"/>
        </w:rPr>
        <w:t>епрес</w:t>
      </w:r>
      <w:r w:rsidRPr="006A2A67">
        <w:rPr>
          <w:rFonts w:ascii="Times New Roman" w:hAnsi="Times New Roman" w:cs="Times New Roman"/>
          <w:sz w:val="28"/>
          <w:szCs w:val="28"/>
          <w:lang w:val="uk-UA"/>
        </w:rPr>
        <w:t>и</w:t>
      </w:r>
      <w:r w:rsidR="0042431A" w:rsidRPr="006A2A67">
        <w:rPr>
          <w:rFonts w:ascii="Times New Roman" w:hAnsi="Times New Roman" w:cs="Times New Roman"/>
          <w:sz w:val="28"/>
          <w:szCs w:val="28"/>
        </w:rPr>
        <w:t>вний</w:t>
      </w:r>
      <w:r w:rsidR="00ED2891" w:rsidRPr="006A2A67">
        <w:rPr>
          <w:rFonts w:ascii="Times New Roman" w:hAnsi="Times New Roman" w:cs="Times New Roman"/>
          <w:sz w:val="28"/>
          <w:szCs w:val="28"/>
          <w:lang w:val="uk-UA"/>
        </w:rPr>
        <w:t>;</w:t>
      </w:r>
    </w:p>
    <w:p w:rsidR="0042431A" w:rsidRPr="006A2A67" w:rsidRDefault="005448CD"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rPr>
        <w:t>–</w:t>
      </w:r>
      <w:r w:rsidR="00C840D1" w:rsidRPr="006A2A67">
        <w:rPr>
          <w:rFonts w:ascii="Times New Roman" w:hAnsi="Times New Roman" w:cs="Times New Roman"/>
          <w:sz w:val="28"/>
          <w:szCs w:val="28"/>
          <w:lang w:val="uk-UA"/>
        </w:rPr>
        <w:t xml:space="preserve"> </w:t>
      </w:r>
      <w:r w:rsidR="00ED2891" w:rsidRPr="006A2A67">
        <w:rPr>
          <w:rFonts w:ascii="Times New Roman" w:hAnsi="Times New Roman" w:cs="Times New Roman"/>
          <w:sz w:val="28"/>
          <w:szCs w:val="28"/>
          <w:lang w:val="uk-UA"/>
        </w:rPr>
        <w:t>м</w:t>
      </w:r>
      <w:r w:rsidR="0042431A" w:rsidRPr="006A2A67">
        <w:rPr>
          <w:rFonts w:ascii="Times New Roman" w:hAnsi="Times New Roman" w:cs="Times New Roman"/>
          <w:sz w:val="28"/>
          <w:szCs w:val="28"/>
        </w:rPr>
        <w:t>аніакальний</w:t>
      </w:r>
      <w:r w:rsidR="00ED2891" w:rsidRPr="006A2A67">
        <w:rPr>
          <w:rFonts w:ascii="Times New Roman" w:hAnsi="Times New Roman" w:cs="Times New Roman"/>
          <w:sz w:val="28"/>
          <w:szCs w:val="28"/>
          <w:lang w:val="uk-UA"/>
        </w:rPr>
        <w:t>.</w:t>
      </w:r>
    </w:p>
    <w:p w:rsidR="0042431A" w:rsidRPr="006A2A67" w:rsidRDefault="005448CD"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 xml:space="preserve">Клінічно виділяють </w:t>
      </w:r>
      <w:r w:rsidR="00ED2891" w:rsidRPr="006A2A67">
        <w:rPr>
          <w:rFonts w:ascii="Times New Roman" w:hAnsi="Times New Roman" w:cs="Times New Roman"/>
          <w:sz w:val="28"/>
          <w:szCs w:val="28"/>
          <w:lang w:val="uk-UA"/>
        </w:rPr>
        <w:t>такі</w:t>
      </w:r>
      <w:r w:rsidRPr="006A2A67">
        <w:rPr>
          <w:rFonts w:ascii="Times New Roman" w:hAnsi="Times New Roman" w:cs="Times New Roman"/>
          <w:sz w:val="28"/>
          <w:szCs w:val="28"/>
          <w:lang w:val="uk-UA"/>
        </w:rPr>
        <w:t xml:space="preserve"> симптоми, які об’єднан</w:t>
      </w:r>
      <w:r w:rsidR="00ED2891" w:rsidRPr="006A2A67">
        <w:rPr>
          <w:rFonts w:ascii="Times New Roman" w:hAnsi="Times New Roman" w:cs="Times New Roman"/>
          <w:sz w:val="28"/>
          <w:szCs w:val="28"/>
          <w:lang w:val="uk-UA"/>
        </w:rPr>
        <w:t>о</w:t>
      </w:r>
      <w:r w:rsidRPr="006A2A67">
        <w:rPr>
          <w:rFonts w:ascii="Times New Roman" w:hAnsi="Times New Roman" w:cs="Times New Roman"/>
          <w:sz w:val="28"/>
          <w:szCs w:val="28"/>
          <w:lang w:val="uk-UA"/>
        </w:rPr>
        <w:t xml:space="preserve"> в так звані т</w:t>
      </w:r>
      <w:r w:rsidR="0042431A" w:rsidRPr="006A2A67">
        <w:rPr>
          <w:rFonts w:ascii="Times New Roman" w:hAnsi="Times New Roman" w:cs="Times New Roman"/>
          <w:sz w:val="28"/>
          <w:szCs w:val="28"/>
          <w:lang w:val="uk-UA"/>
        </w:rPr>
        <w:t>ріад</w:t>
      </w:r>
      <w:r w:rsidRPr="006A2A67">
        <w:rPr>
          <w:rFonts w:ascii="Times New Roman" w:hAnsi="Times New Roman" w:cs="Times New Roman"/>
          <w:sz w:val="28"/>
          <w:szCs w:val="28"/>
          <w:lang w:val="uk-UA"/>
        </w:rPr>
        <w:t>и</w:t>
      </w:r>
      <w:r w:rsidR="0042431A" w:rsidRPr="006A2A67">
        <w:rPr>
          <w:rFonts w:ascii="Times New Roman" w:hAnsi="Times New Roman" w:cs="Times New Roman"/>
          <w:sz w:val="28"/>
          <w:szCs w:val="28"/>
          <w:lang w:val="uk-UA"/>
        </w:rPr>
        <w:t xml:space="preserve"> ознак</w:t>
      </w:r>
      <w:r w:rsidR="00ED2891" w:rsidRPr="006A2A67">
        <w:rPr>
          <w:rFonts w:ascii="Times New Roman" w:hAnsi="Times New Roman" w:cs="Times New Roman"/>
          <w:sz w:val="28"/>
          <w:szCs w:val="28"/>
          <w:lang w:val="uk-UA"/>
        </w:rPr>
        <w:t>:</w:t>
      </w:r>
    </w:p>
    <w:p w:rsidR="0042431A" w:rsidRPr="006A2A67" w:rsidRDefault="005448CD"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rPr>
        <w:t>–</w:t>
      </w:r>
      <w:r w:rsidRPr="006A2A67">
        <w:rPr>
          <w:rFonts w:ascii="Times New Roman" w:hAnsi="Times New Roman" w:cs="Times New Roman"/>
          <w:sz w:val="28"/>
          <w:szCs w:val="28"/>
          <w:lang w:val="uk-UA"/>
        </w:rPr>
        <w:t xml:space="preserve"> </w:t>
      </w:r>
      <w:r w:rsidR="00ED2891" w:rsidRPr="006A2A67">
        <w:rPr>
          <w:rFonts w:ascii="Times New Roman" w:hAnsi="Times New Roman" w:cs="Times New Roman"/>
          <w:sz w:val="28"/>
          <w:szCs w:val="28"/>
          <w:lang w:val="uk-UA"/>
        </w:rPr>
        <w:t>г</w:t>
      </w:r>
      <w:r w:rsidR="0042431A" w:rsidRPr="006A2A67">
        <w:rPr>
          <w:rFonts w:ascii="Times New Roman" w:hAnsi="Times New Roman" w:cs="Times New Roman"/>
          <w:sz w:val="28"/>
          <w:szCs w:val="28"/>
        </w:rPr>
        <w:t xml:space="preserve">іпотімія, уповільнення мислення, рухова </w:t>
      </w:r>
      <w:r w:rsidR="00ED2891" w:rsidRPr="006A2A67">
        <w:rPr>
          <w:rFonts w:ascii="Times New Roman" w:hAnsi="Times New Roman" w:cs="Times New Roman"/>
          <w:sz w:val="28"/>
          <w:szCs w:val="28"/>
          <w:lang w:val="uk-UA"/>
        </w:rPr>
        <w:t>й</w:t>
      </w:r>
      <w:r w:rsidR="0042431A" w:rsidRPr="006A2A67">
        <w:rPr>
          <w:rFonts w:ascii="Times New Roman" w:hAnsi="Times New Roman" w:cs="Times New Roman"/>
          <w:sz w:val="28"/>
          <w:szCs w:val="28"/>
        </w:rPr>
        <w:t xml:space="preserve"> мовна загальмованість</w:t>
      </w:r>
      <w:r w:rsidR="00ED2891" w:rsidRPr="006A2A67">
        <w:rPr>
          <w:rFonts w:ascii="Times New Roman" w:hAnsi="Times New Roman" w:cs="Times New Roman"/>
          <w:sz w:val="28"/>
          <w:szCs w:val="28"/>
          <w:lang w:val="uk-UA"/>
        </w:rPr>
        <w:t>;</w:t>
      </w:r>
    </w:p>
    <w:p w:rsidR="0042431A" w:rsidRPr="006A2A67" w:rsidRDefault="005448CD"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w:t>
      </w:r>
      <w:r w:rsidRPr="006A2A67">
        <w:rPr>
          <w:rFonts w:ascii="Times New Roman" w:hAnsi="Times New Roman" w:cs="Times New Roman"/>
          <w:sz w:val="28"/>
          <w:szCs w:val="28"/>
          <w:lang w:val="uk-UA"/>
        </w:rPr>
        <w:t xml:space="preserve"> </w:t>
      </w:r>
      <w:r w:rsidR="00E621C0" w:rsidRPr="006A2A67">
        <w:rPr>
          <w:rFonts w:ascii="Times New Roman" w:hAnsi="Times New Roman" w:cs="Times New Roman"/>
          <w:sz w:val="28"/>
          <w:szCs w:val="28"/>
          <w:lang w:val="uk-UA"/>
        </w:rPr>
        <w:t>г</w:t>
      </w:r>
      <w:r w:rsidR="0042431A" w:rsidRPr="006A2A67">
        <w:rPr>
          <w:rFonts w:ascii="Times New Roman" w:hAnsi="Times New Roman" w:cs="Times New Roman"/>
          <w:sz w:val="28"/>
          <w:szCs w:val="28"/>
        </w:rPr>
        <w:t xml:space="preserve">іпертімія, прискорення мислення, рухова </w:t>
      </w:r>
      <w:r w:rsidR="00E621C0" w:rsidRPr="006A2A67">
        <w:rPr>
          <w:rFonts w:ascii="Times New Roman" w:hAnsi="Times New Roman" w:cs="Times New Roman"/>
          <w:sz w:val="28"/>
          <w:szCs w:val="28"/>
          <w:lang w:val="uk-UA"/>
        </w:rPr>
        <w:t>й</w:t>
      </w:r>
      <w:r w:rsidR="0042431A" w:rsidRPr="006A2A67">
        <w:rPr>
          <w:rFonts w:ascii="Times New Roman" w:hAnsi="Times New Roman" w:cs="Times New Roman"/>
          <w:sz w:val="28"/>
          <w:szCs w:val="28"/>
        </w:rPr>
        <w:t xml:space="preserve"> мовна активність.</w:t>
      </w:r>
    </w:p>
    <w:p w:rsidR="005448CD" w:rsidRPr="006A2A67" w:rsidRDefault="005448CD"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 xml:space="preserve">Також </w:t>
      </w:r>
      <w:r w:rsidR="00E621C0" w:rsidRPr="006A2A67">
        <w:rPr>
          <w:rFonts w:ascii="Times New Roman" w:hAnsi="Times New Roman" w:cs="Times New Roman"/>
          <w:sz w:val="28"/>
          <w:szCs w:val="28"/>
          <w:lang w:val="uk-UA"/>
        </w:rPr>
        <w:t>у</w:t>
      </w:r>
      <w:r w:rsidRPr="006A2A67">
        <w:rPr>
          <w:rFonts w:ascii="Times New Roman" w:hAnsi="Times New Roman" w:cs="Times New Roman"/>
          <w:sz w:val="28"/>
          <w:szCs w:val="28"/>
          <w:lang w:val="uk-UA"/>
        </w:rPr>
        <w:t xml:space="preserve"> клінічній картині </w:t>
      </w:r>
      <w:r w:rsidR="005B249A" w:rsidRPr="006A2A67">
        <w:rPr>
          <w:rFonts w:ascii="Times New Roman" w:hAnsi="Times New Roman" w:cs="Times New Roman"/>
          <w:sz w:val="28"/>
          <w:szCs w:val="28"/>
          <w:lang w:val="uk-UA"/>
        </w:rPr>
        <w:t xml:space="preserve">виділяють </w:t>
      </w:r>
      <w:r w:rsidR="00E621C0" w:rsidRPr="006A2A67">
        <w:rPr>
          <w:rFonts w:ascii="Times New Roman" w:hAnsi="Times New Roman" w:cs="Times New Roman"/>
          <w:sz w:val="28"/>
          <w:szCs w:val="28"/>
          <w:lang w:val="uk-UA"/>
        </w:rPr>
        <w:t>такі</w:t>
      </w:r>
      <w:r w:rsidR="005B249A" w:rsidRPr="006A2A67">
        <w:rPr>
          <w:rFonts w:ascii="Times New Roman" w:hAnsi="Times New Roman" w:cs="Times New Roman"/>
          <w:sz w:val="28"/>
          <w:szCs w:val="28"/>
          <w:lang w:val="uk-UA"/>
        </w:rPr>
        <w:t xml:space="preserve"> сим</w:t>
      </w:r>
      <w:r w:rsidR="00E621C0" w:rsidRPr="006A2A67">
        <w:rPr>
          <w:rFonts w:ascii="Times New Roman" w:hAnsi="Times New Roman" w:cs="Times New Roman"/>
          <w:sz w:val="28"/>
          <w:szCs w:val="28"/>
          <w:lang w:val="uk-UA"/>
        </w:rPr>
        <w:t>п</w:t>
      </w:r>
      <w:r w:rsidR="005B249A" w:rsidRPr="006A2A67">
        <w:rPr>
          <w:rFonts w:ascii="Times New Roman" w:hAnsi="Times New Roman" w:cs="Times New Roman"/>
          <w:sz w:val="28"/>
          <w:szCs w:val="28"/>
          <w:lang w:val="uk-UA"/>
        </w:rPr>
        <w:t>томи</w:t>
      </w:r>
      <w:r w:rsidR="00E621C0" w:rsidRPr="006A2A67">
        <w:rPr>
          <w:rFonts w:ascii="Times New Roman" w:hAnsi="Times New Roman" w:cs="Times New Roman"/>
          <w:sz w:val="28"/>
          <w:szCs w:val="28"/>
          <w:lang w:val="uk-UA"/>
        </w:rPr>
        <w:t>:</w:t>
      </w:r>
    </w:p>
    <w:p w:rsidR="0042431A" w:rsidRPr="006A2A67" w:rsidRDefault="005B249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lang w:val="uk-UA"/>
        </w:rPr>
        <w:t>З боку с</w:t>
      </w:r>
      <w:r w:rsidR="0042431A" w:rsidRPr="006A2A67">
        <w:rPr>
          <w:rFonts w:ascii="Times New Roman" w:hAnsi="Times New Roman" w:cs="Times New Roman"/>
          <w:sz w:val="28"/>
          <w:szCs w:val="28"/>
        </w:rPr>
        <w:t>амооцінк</w:t>
      </w:r>
      <w:r w:rsidRPr="006A2A67">
        <w:rPr>
          <w:rFonts w:ascii="Times New Roman" w:hAnsi="Times New Roman" w:cs="Times New Roman"/>
          <w:sz w:val="28"/>
          <w:szCs w:val="28"/>
          <w:lang w:val="uk-UA"/>
        </w:rPr>
        <w:t xml:space="preserve">и </w:t>
      </w:r>
      <w:r w:rsidRPr="006A2A67">
        <w:rPr>
          <w:rFonts w:ascii="Times New Roman" w:hAnsi="Times New Roman" w:cs="Times New Roman"/>
          <w:sz w:val="28"/>
          <w:szCs w:val="28"/>
        </w:rPr>
        <w:t>–</w:t>
      </w:r>
      <w:r w:rsidR="0042431A" w:rsidRPr="006A2A67">
        <w:rPr>
          <w:rFonts w:ascii="Times New Roman" w:hAnsi="Times New Roman" w:cs="Times New Roman"/>
          <w:sz w:val="28"/>
          <w:szCs w:val="28"/>
        </w:rPr>
        <w:t xml:space="preserve"> </w:t>
      </w:r>
      <w:r w:rsidR="00E621C0" w:rsidRPr="006A2A67">
        <w:rPr>
          <w:rFonts w:ascii="Times New Roman" w:hAnsi="Times New Roman" w:cs="Times New Roman"/>
          <w:sz w:val="28"/>
          <w:szCs w:val="28"/>
          <w:lang w:val="uk-UA"/>
        </w:rPr>
        <w:t>н</w:t>
      </w:r>
      <w:r w:rsidR="0042431A" w:rsidRPr="006A2A67">
        <w:rPr>
          <w:rFonts w:ascii="Times New Roman" w:hAnsi="Times New Roman" w:cs="Times New Roman"/>
          <w:sz w:val="28"/>
          <w:szCs w:val="28"/>
        </w:rPr>
        <w:t xml:space="preserve">едооцінка, самозвинувачення, </w:t>
      </w:r>
      <w:r w:rsidRPr="006A2A67">
        <w:rPr>
          <w:rFonts w:ascii="Times New Roman" w:hAnsi="Times New Roman" w:cs="Times New Roman"/>
          <w:sz w:val="28"/>
          <w:szCs w:val="28"/>
          <w:lang w:val="uk-UA"/>
        </w:rPr>
        <w:t>п</w:t>
      </w:r>
      <w:r w:rsidR="0042431A" w:rsidRPr="006A2A67">
        <w:rPr>
          <w:rFonts w:ascii="Times New Roman" w:hAnsi="Times New Roman" w:cs="Times New Roman"/>
          <w:sz w:val="28"/>
          <w:szCs w:val="28"/>
        </w:rPr>
        <w:t>ереоцінка</w:t>
      </w:r>
      <w:r w:rsidRPr="006A2A67">
        <w:rPr>
          <w:rFonts w:ascii="Times New Roman" w:hAnsi="Times New Roman" w:cs="Times New Roman"/>
          <w:sz w:val="28"/>
          <w:szCs w:val="28"/>
          <w:lang w:val="uk-UA"/>
        </w:rPr>
        <w:t>, манія в</w:t>
      </w:r>
      <w:r w:rsidR="0042431A" w:rsidRPr="006A2A67">
        <w:rPr>
          <w:rFonts w:ascii="Times New Roman" w:hAnsi="Times New Roman" w:cs="Times New Roman"/>
          <w:sz w:val="28"/>
          <w:szCs w:val="28"/>
        </w:rPr>
        <w:t>елич</w:t>
      </w:r>
      <w:r w:rsidRPr="006A2A67">
        <w:rPr>
          <w:rFonts w:ascii="Times New Roman" w:hAnsi="Times New Roman" w:cs="Times New Roman"/>
          <w:sz w:val="28"/>
          <w:szCs w:val="28"/>
          <w:lang w:val="uk-UA"/>
        </w:rPr>
        <w:t>ності</w:t>
      </w:r>
      <w:r w:rsidR="0042431A" w:rsidRPr="006A2A67">
        <w:rPr>
          <w:rFonts w:ascii="Times New Roman" w:hAnsi="Times New Roman" w:cs="Times New Roman"/>
          <w:sz w:val="28"/>
          <w:szCs w:val="28"/>
        </w:rPr>
        <w:t>.</w:t>
      </w:r>
    </w:p>
    <w:p w:rsidR="0042431A" w:rsidRPr="006A2A67" w:rsidRDefault="005B249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lang w:val="uk-UA"/>
        </w:rPr>
        <w:t>З боку р</w:t>
      </w:r>
      <w:r w:rsidR="0042431A" w:rsidRPr="006A2A67">
        <w:rPr>
          <w:rFonts w:ascii="Times New Roman" w:hAnsi="Times New Roman" w:cs="Times New Roman"/>
          <w:sz w:val="28"/>
          <w:szCs w:val="28"/>
        </w:rPr>
        <w:t>озлад</w:t>
      </w:r>
      <w:r w:rsidRPr="006A2A67">
        <w:rPr>
          <w:rFonts w:ascii="Times New Roman" w:hAnsi="Times New Roman" w:cs="Times New Roman"/>
          <w:sz w:val="28"/>
          <w:szCs w:val="28"/>
          <w:lang w:val="uk-UA"/>
        </w:rPr>
        <w:t>ів</w:t>
      </w:r>
      <w:r w:rsidR="0042431A" w:rsidRPr="006A2A67">
        <w:rPr>
          <w:rFonts w:ascii="Times New Roman" w:hAnsi="Times New Roman" w:cs="Times New Roman"/>
          <w:sz w:val="28"/>
          <w:szCs w:val="28"/>
        </w:rPr>
        <w:t xml:space="preserve"> потягу</w:t>
      </w:r>
      <w:r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w:t>
      </w:r>
      <w:r w:rsidRPr="006A2A67">
        <w:rPr>
          <w:rFonts w:ascii="Times New Roman" w:hAnsi="Times New Roman" w:cs="Times New Roman"/>
          <w:sz w:val="28"/>
          <w:szCs w:val="28"/>
          <w:lang w:val="uk-UA"/>
        </w:rPr>
        <w:t xml:space="preserve"> г</w:t>
      </w:r>
      <w:r w:rsidR="0042431A" w:rsidRPr="006A2A67">
        <w:rPr>
          <w:rFonts w:ascii="Times New Roman" w:hAnsi="Times New Roman" w:cs="Times New Roman"/>
          <w:sz w:val="28"/>
          <w:szCs w:val="28"/>
        </w:rPr>
        <w:t>іпобулія</w:t>
      </w:r>
      <w:r w:rsidRPr="006A2A67">
        <w:rPr>
          <w:rFonts w:ascii="Times New Roman" w:hAnsi="Times New Roman" w:cs="Times New Roman"/>
          <w:sz w:val="28"/>
          <w:szCs w:val="28"/>
          <w:lang w:val="uk-UA"/>
        </w:rPr>
        <w:t>,</w:t>
      </w:r>
      <w:r w:rsidR="0042431A" w:rsidRPr="006A2A67">
        <w:rPr>
          <w:rFonts w:ascii="Times New Roman" w:hAnsi="Times New Roman" w:cs="Times New Roman"/>
          <w:sz w:val="28"/>
          <w:szCs w:val="28"/>
        </w:rPr>
        <w:t xml:space="preserve"> </w:t>
      </w:r>
      <w:r w:rsidRPr="006A2A67">
        <w:rPr>
          <w:rFonts w:ascii="Times New Roman" w:hAnsi="Times New Roman" w:cs="Times New Roman"/>
          <w:sz w:val="28"/>
          <w:szCs w:val="28"/>
          <w:lang w:val="uk-UA"/>
        </w:rPr>
        <w:t>г</w:t>
      </w:r>
      <w:r w:rsidR="0042431A" w:rsidRPr="006A2A67">
        <w:rPr>
          <w:rFonts w:ascii="Times New Roman" w:hAnsi="Times New Roman" w:cs="Times New Roman"/>
          <w:sz w:val="28"/>
          <w:szCs w:val="28"/>
        </w:rPr>
        <w:t>іпербулія.</w:t>
      </w:r>
    </w:p>
    <w:p w:rsidR="0042431A" w:rsidRPr="006A2A67" w:rsidRDefault="005B249A"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Порушення сну характеризується</w:t>
      </w:r>
      <w:r w:rsidR="0042431A" w:rsidRPr="006A2A67">
        <w:rPr>
          <w:rFonts w:ascii="Times New Roman" w:hAnsi="Times New Roman" w:cs="Times New Roman"/>
          <w:sz w:val="28"/>
          <w:szCs w:val="28"/>
        </w:rPr>
        <w:t xml:space="preserve"> </w:t>
      </w:r>
      <w:r w:rsidRPr="006A2A67">
        <w:rPr>
          <w:rFonts w:ascii="Times New Roman" w:hAnsi="Times New Roman" w:cs="Times New Roman"/>
          <w:sz w:val="28"/>
          <w:szCs w:val="28"/>
          <w:lang w:val="uk-UA"/>
        </w:rPr>
        <w:t>л</w:t>
      </w:r>
      <w:r w:rsidR="0042431A" w:rsidRPr="006A2A67">
        <w:rPr>
          <w:rFonts w:ascii="Times New Roman" w:hAnsi="Times New Roman" w:cs="Times New Roman"/>
          <w:sz w:val="28"/>
          <w:szCs w:val="28"/>
        </w:rPr>
        <w:t>егк</w:t>
      </w:r>
      <w:r w:rsidRPr="006A2A67">
        <w:rPr>
          <w:rFonts w:ascii="Times New Roman" w:hAnsi="Times New Roman" w:cs="Times New Roman"/>
          <w:sz w:val="28"/>
          <w:szCs w:val="28"/>
          <w:lang w:val="uk-UA"/>
        </w:rPr>
        <w:t>им</w:t>
      </w:r>
      <w:r w:rsidR="0042431A" w:rsidRPr="006A2A67">
        <w:rPr>
          <w:rFonts w:ascii="Times New Roman" w:hAnsi="Times New Roman" w:cs="Times New Roman"/>
          <w:sz w:val="28"/>
          <w:szCs w:val="28"/>
        </w:rPr>
        <w:t xml:space="preserve"> засина</w:t>
      </w:r>
      <w:r w:rsidRPr="006A2A67">
        <w:rPr>
          <w:rFonts w:ascii="Times New Roman" w:hAnsi="Times New Roman" w:cs="Times New Roman"/>
          <w:sz w:val="28"/>
          <w:szCs w:val="28"/>
          <w:lang w:val="uk-UA"/>
        </w:rPr>
        <w:t>нням</w:t>
      </w:r>
      <w:r w:rsidR="0042431A" w:rsidRPr="006A2A67">
        <w:rPr>
          <w:rFonts w:ascii="Times New Roman" w:hAnsi="Times New Roman" w:cs="Times New Roman"/>
          <w:sz w:val="28"/>
          <w:szCs w:val="28"/>
        </w:rPr>
        <w:t>, ран</w:t>
      </w:r>
      <w:r w:rsidRPr="006A2A67">
        <w:rPr>
          <w:rFonts w:ascii="Times New Roman" w:hAnsi="Times New Roman" w:cs="Times New Roman"/>
          <w:sz w:val="28"/>
          <w:szCs w:val="28"/>
          <w:lang w:val="uk-UA"/>
        </w:rPr>
        <w:t>нім</w:t>
      </w:r>
      <w:r w:rsidR="0042431A" w:rsidRPr="006A2A67">
        <w:rPr>
          <w:rFonts w:ascii="Times New Roman" w:hAnsi="Times New Roman" w:cs="Times New Roman"/>
          <w:sz w:val="28"/>
          <w:szCs w:val="28"/>
        </w:rPr>
        <w:t xml:space="preserve"> про</w:t>
      </w:r>
      <w:r w:rsidRPr="006A2A67">
        <w:rPr>
          <w:rFonts w:ascii="Times New Roman" w:hAnsi="Times New Roman" w:cs="Times New Roman"/>
          <w:sz w:val="28"/>
          <w:szCs w:val="28"/>
          <w:lang w:val="uk-UA"/>
        </w:rPr>
        <w:t>будженням</w:t>
      </w:r>
      <w:r w:rsidR="0042431A" w:rsidRPr="006A2A67">
        <w:rPr>
          <w:rFonts w:ascii="Times New Roman" w:hAnsi="Times New Roman" w:cs="Times New Roman"/>
          <w:sz w:val="28"/>
          <w:szCs w:val="28"/>
        </w:rPr>
        <w:t>, відсутн</w:t>
      </w:r>
      <w:r w:rsidRPr="006A2A67">
        <w:rPr>
          <w:rFonts w:ascii="Times New Roman" w:hAnsi="Times New Roman" w:cs="Times New Roman"/>
          <w:sz w:val="28"/>
          <w:szCs w:val="28"/>
          <w:lang w:val="uk-UA"/>
        </w:rPr>
        <w:t>істю</w:t>
      </w:r>
      <w:r w:rsidR="0042431A" w:rsidRPr="006A2A67">
        <w:rPr>
          <w:rFonts w:ascii="Times New Roman" w:hAnsi="Times New Roman" w:cs="Times New Roman"/>
          <w:sz w:val="28"/>
          <w:szCs w:val="28"/>
        </w:rPr>
        <w:t xml:space="preserve"> почуття </w:t>
      </w:r>
      <w:r w:rsidR="00E621C0" w:rsidRPr="006A2A67">
        <w:rPr>
          <w:rFonts w:ascii="Times New Roman" w:hAnsi="Times New Roman" w:cs="Times New Roman"/>
          <w:sz w:val="28"/>
          <w:szCs w:val="28"/>
          <w:lang w:val="uk-UA"/>
        </w:rPr>
        <w:t>міцного</w:t>
      </w:r>
      <w:r w:rsidRPr="006A2A67">
        <w:rPr>
          <w:rFonts w:ascii="Times New Roman" w:hAnsi="Times New Roman" w:cs="Times New Roman"/>
          <w:sz w:val="28"/>
          <w:szCs w:val="28"/>
          <w:lang w:val="uk-UA"/>
        </w:rPr>
        <w:t xml:space="preserve"> </w:t>
      </w:r>
      <w:r w:rsidR="0042431A" w:rsidRPr="006A2A67">
        <w:rPr>
          <w:rFonts w:ascii="Times New Roman" w:hAnsi="Times New Roman" w:cs="Times New Roman"/>
          <w:sz w:val="28"/>
          <w:szCs w:val="28"/>
        </w:rPr>
        <w:t>сну.</w:t>
      </w:r>
      <w:r w:rsidRPr="006A2A67">
        <w:rPr>
          <w:rFonts w:ascii="Times New Roman" w:hAnsi="Times New Roman" w:cs="Times New Roman"/>
          <w:sz w:val="28"/>
          <w:szCs w:val="28"/>
          <w:lang w:val="uk-UA"/>
        </w:rPr>
        <w:t xml:space="preserve"> Такі хворі м</w:t>
      </w:r>
      <w:r w:rsidR="0042431A" w:rsidRPr="006A2A67">
        <w:rPr>
          <w:rFonts w:ascii="Times New Roman" w:hAnsi="Times New Roman" w:cs="Times New Roman"/>
          <w:sz w:val="28"/>
          <w:szCs w:val="28"/>
          <w:lang w:val="uk-UA"/>
        </w:rPr>
        <w:t xml:space="preserve">ало сплять </w:t>
      </w:r>
      <w:r w:rsidRPr="006A2A67">
        <w:rPr>
          <w:rFonts w:ascii="Times New Roman" w:hAnsi="Times New Roman" w:cs="Times New Roman"/>
          <w:sz w:val="28"/>
          <w:szCs w:val="28"/>
          <w:lang w:val="uk-UA"/>
        </w:rPr>
        <w:t>(дві-три</w:t>
      </w:r>
      <w:r w:rsidR="0042431A" w:rsidRPr="006A2A67">
        <w:rPr>
          <w:rFonts w:ascii="Times New Roman" w:hAnsi="Times New Roman" w:cs="Times New Roman"/>
          <w:sz w:val="28"/>
          <w:szCs w:val="28"/>
          <w:lang w:val="uk-UA"/>
        </w:rPr>
        <w:t xml:space="preserve"> </w:t>
      </w:r>
      <w:r w:rsidR="00C840D1" w:rsidRPr="006A2A67">
        <w:rPr>
          <w:rFonts w:ascii="Times New Roman" w:hAnsi="Times New Roman" w:cs="Times New Roman"/>
          <w:sz w:val="28"/>
          <w:szCs w:val="28"/>
          <w:lang w:val="uk-UA"/>
        </w:rPr>
        <w:t>г</w:t>
      </w:r>
      <w:r w:rsidRPr="006A2A67">
        <w:rPr>
          <w:rFonts w:ascii="Times New Roman" w:hAnsi="Times New Roman" w:cs="Times New Roman"/>
          <w:sz w:val="28"/>
          <w:szCs w:val="28"/>
          <w:lang w:val="uk-UA"/>
        </w:rPr>
        <w:t>одини</w:t>
      </w:r>
      <w:r w:rsidR="0042431A"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lang w:val="uk-UA"/>
        </w:rPr>
        <w:t>н</w:t>
      </w:r>
      <w:r w:rsidR="00C840D1" w:rsidRPr="006A2A67">
        <w:rPr>
          <w:rFonts w:ascii="Times New Roman" w:hAnsi="Times New Roman" w:cs="Times New Roman"/>
          <w:sz w:val="28"/>
          <w:szCs w:val="28"/>
          <w:lang w:val="uk-UA"/>
        </w:rPr>
        <w:t>а добу</w:t>
      </w:r>
      <w:r w:rsidR="00E621C0" w:rsidRPr="006A2A67">
        <w:rPr>
          <w:rFonts w:ascii="Times New Roman" w:hAnsi="Times New Roman" w:cs="Times New Roman"/>
          <w:sz w:val="28"/>
          <w:szCs w:val="28"/>
          <w:lang w:val="uk-UA"/>
        </w:rPr>
        <w:t>)</w:t>
      </w:r>
      <w:r w:rsidR="0042431A" w:rsidRPr="006A2A67">
        <w:rPr>
          <w:rFonts w:ascii="Times New Roman" w:hAnsi="Times New Roman" w:cs="Times New Roman"/>
          <w:sz w:val="28"/>
          <w:szCs w:val="28"/>
          <w:lang w:val="uk-UA"/>
        </w:rPr>
        <w:t>.</w:t>
      </w:r>
    </w:p>
    <w:p w:rsidR="0042431A" w:rsidRPr="006A2A67" w:rsidRDefault="005B249A"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З боку соматичної сфери</w:t>
      </w:r>
      <w:r w:rsidR="00E621C0" w:rsidRPr="006A2A67">
        <w:rPr>
          <w:rFonts w:ascii="Times New Roman" w:hAnsi="Times New Roman" w:cs="Times New Roman"/>
          <w:sz w:val="28"/>
          <w:szCs w:val="28"/>
          <w:lang w:val="uk-UA"/>
        </w:rPr>
        <w:t xml:space="preserve"> – </w:t>
      </w:r>
      <w:r w:rsidRPr="006A2A67">
        <w:rPr>
          <w:rFonts w:ascii="Times New Roman" w:hAnsi="Times New Roman" w:cs="Times New Roman"/>
          <w:sz w:val="28"/>
          <w:szCs w:val="28"/>
          <w:lang w:val="uk-UA"/>
        </w:rPr>
        <w:t>б</w:t>
      </w:r>
      <w:r w:rsidR="0042431A" w:rsidRPr="006A2A67">
        <w:rPr>
          <w:rFonts w:ascii="Times New Roman" w:hAnsi="Times New Roman" w:cs="Times New Roman"/>
          <w:sz w:val="28"/>
          <w:szCs w:val="28"/>
          <w:lang w:val="uk-UA"/>
        </w:rPr>
        <w:t>лід</w:t>
      </w:r>
      <w:r w:rsidR="00E621C0" w:rsidRPr="006A2A67">
        <w:rPr>
          <w:rFonts w:ascii="Times New Roman" w:hAnsi="Times New Roman" w:cs="Times New Roman"/>
          <w:sz w:val="28"/>
          <w:szCs w:val="28"/>
          <w:lang w:val="uk-UA"/>
        </w:rPr>
        <w:t>ість і</w:t>
      </w:r>
      <w:r w:rsidR="0042431A" w:rsidRPr="006A2A67">
        <w:rPr>
          <w:rFonts w:ascii="Times New Roman" w:hAnsi="Times New Roman" w:cs="Times New Roman"/>
          <w:sz w:val="28"/>
          <w:szCs w:val="28"/>
          <w:lang w:val="uk-UA"/>
        </w:rPr>
        <w:t xml:space="preserve"> сухі</w:t>
      </w:r>
      <w:r w:rsidR="00E621C0" w:rsidRPr="006A2A67">
        <w:rPr>
          <w:rFonts w:ascii="Times New Roman" w:hAnsi="Times New Roman" w:cs="Times New Roman"/>
          <w:sz w:val="28"/>
          <w:szCs w:val="28"/>
          <w:lang w:val="uk-UA"/>
        </w:rPr>
        <w:t>сть шкірних покривів</w:t>
      </w:r>
      <w:r w:rsidR="0042431A"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lang w:val="uk-UA"/>
        </w:rPr>
        <w:t xml:space="preserve">спостерігається </w:t>
      </w:r>
      <w:r w:rsidR="0042431A" w:rsidRPr="006A2A67">
        <w:rPr>
          <w:rFonts w:ascii="Times New Roman" w:hAnsi="Times New Roman" w:cs="Times New Roman"/>
          <w:sz w:val="28"/>
          <w:szCs w:val="28"/>
          <w:lang w:val="uk-UA"/>
        </w:rPr>
        <w:t>зниження тургору, ламкість нігтів</w:t>
      </w:r>
      <w:r w:rsidRPr="006A2A67">
        <w:rPr>
          <w:rFonts w:ascii="Times New Roman" w:hAnsi="Times New Roman" w:cs="Times New Roman"/>
          <w:sz w:val="28"/>
          <w:szCs w:val="28"/>
          <w:lang w:val="uk-UA"/>
        </w:rPr>
        <w:t xml:space="preserve"> </w:t>
      </w:r>
      <w:r w:rsidR="00E621C0" w:rsidRPr="006A2A67">
        <w:rPr>
          <w:rFonts w:ascii="Times New Roman" w:hAnsi="Times New Roman" w:cs="Times New Roman"/>
          <w:sz w:val="28"/>
          <w:szCs w:val="28"/>
          <w:lang w:val="uk-UA"/>
        </w:rPr>
        <w:t>і</w:t>
      </w:r>
      <w:r w:rsidR="0042431A" w:rsidRPr="006A2A67">
        <w:rPr>
          <w:rFonts w:ascii="Times New Roman" w:hAnsi="Times New Roman" w:cs="Times New Roman"/>
          <w:sz w:val="28"/>
          <w:szCs w:val="28"/>
          <w:lang w:val="uk-UA"/>
        </w:rPr>
        <w:t xml:space="preserve"> волосся.</w:t>
      </w:r>
      <w:r w:rsidRPr="006A2A67">
        <w:rPr>
          <w:rFonts w:ascii="Times New Roman" w:hAnsi="Times New Roman" w:cs="Times New Roman"/>
          <w:sz w:val="28"/>
          <w:szCs w:val="28"/>
          <w:lang w:val="uk-UA"/>
        </w:rPr>
        <w:t xml:space="preserve"> З боку шлунково-кишкового тракту </w:t>
      </w:r>
      <w:r w:rsidR="00E621C0"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lang w:val="uk-UA"/>
        </w:rPr>
        <w:t>мож</w:t>
      </w:r>
      <w:r w:rsidR="00E621C0" w:rsidRPr="006A2A67">
        <w:rPr>
          <w:rFonts w:ascii="Times New Roman" w:hAnsi="Times New Roman" w:cs="Times New Roman"/>
          <w:sz w:val="28"/>
          <w:szCs w:val="28"/>
          <w:lang w:val="uk-UA"/>
        </w:rPr>
        <w:t>ливість</w:t>
      </w:r>
      <w:r w:rsidRPr="006A2A67">
        <w:rPr>
          <w:rFonts w:ascii="Times New Roman" w:hAnsi="Times New Roman" w:cs="Times New Roman"/>
          <w:sz w:val="28"/>
          <w:szCs w:val="28"/>
          <w:lang w:val="uk-UA"/>
        </w:rPr>
        <w:t xml:space="preserve"> з</w:t>
      </w:r>
      <w:r w:rsidR="0042431A" w:rsidRPr="006A2A67">
        <w:rPr>
          <w:rFonts w:ascii="Times New Roman" w:hAnsi="Times New Roman" w:cs="Times New Roman"/>
          <w:sz w:val="28"/>
          <w:szCs w:val="28"/>
          <w:lang w:val="uk-UA"/>
        </w:rPr>
        <w:t>апор</w:t>
      </w:r>
      <w:r w:rsidR="00E621C0" w:rsidRPr="006A2A67">
        <w:rPr>
          <w:rFonts w:ascii="Times New Roman" w:hAnsi="Times New Roman" w:cs="Times New Roman"/>
          <w:sz w:val="28"/>
          <w:szCs w:val="28"/>
          <w:lang w:val="uk-UA"/>
        </w:rPr>
        <w:t>ів</w:t>
      </w:r>
      <w:r w:rsidR="0042431A" w:rsidRPr="006A2A67">
        <w:rPr>
          <w:rFonts w:ascii="Times New Roman" w:hAnsi="Times New Roman" w:cs="Times New Roman"/>
          <w:sz w:val="28"/>
          <w:szCs w:val="28"/>
          <w:lang w:val="uk-UA"/>
        </w:rPr>
        <w:t>.</w:t>
      </w:r>
      <w:r w:rsidRPr="006A2A67">
        <w:rPr>
          <w:rFonts w:ascii="Times New Roman" w:hAnsi="Times New Roman" w:cs="Times New Roman"/>
          <w:sz w:val="28"/>
          <w:szCs w:val="28"/>
          <w:lang w:val="uk-UA"/>
        </w:rPr>
        <w:t xml:space="preserve"> З боку серцево-судинної сфери – підвищення артеріального тиску, </w:t>
      </w:r>
      <w:r w:rsidR="0042431A" w:rsidRPr="006A2A67">
        <w:rPr>
          <w:rFonts w:ascii="Times New Roman" w:hAnsi="Times New Roman" w:cs="Times New Roman"/>
          <w:sz w:val="28"/>
          <w:szCs w:val="28"/>
          <w:lang w:val="uk-UA"/>
        </w:rPr>
        <w:t>тахікардія, аритмія.</w:t>
      </w:r>
      <w:r w:rsidRPr="006A2A67">
        <w:rPr>
          <w:rFonts w:ascii="Times New Roman" w:hAnsi="Times New Roman" w:cs="Times New Roman"/>
          <w:sz w:val="28"/>
          <w:szCs w:val="28"/>
          <w:lang w:val="uk-UA"/>
        </w:rPr>
        <w:t xml:space="preserve"> </w:t>
      </w:r>
      <w:r w:rsidR="0042431A" w:rsidRPr="006A2A67">
        <w:rPr>
          <w:rFonts w:ascii="Times New Roman" w:hAnsi="Times New Roman" w:cs="Times New Roman"/>
          <w:sz w:val="28"/>
          <w:szCs w:val="28"/>
          <w:lang w:val="uk-UA"/>
        </w:rPr>
        <w:t>Зіниц</w:t>
      </w:r>
      <w:r w:rsidRPr="006A2A67">
        <w:rPr>
          <w:rFonts w:ascii="Times New Roman" w:hAnsi="Times New Roman" w:cs="Times New Roman"/>
          <w:sz w:val="28"/>
          <w:szCs w:val="28"/>
          <w:lang w:val="uk-UA"/>
        </w:rPr>
        <w:t>і зазвичай</w:t>
      </w:r>
      <w:r w:rsidR="0042431A" w:rsidRPr="006A2A67">
        <w:rPr>
          <w:rFonts w:ascii="Times New Roman" w:hAnsi="Times New Roman" w:cs="Times New Roman"/>
          <w:sz w:val="28"/>
          <w:szCs w:val="28"/>
          <w:lang w:val="uk-UA"/>
        </w:rPr>
        <w:t xml:space="preserve"> розширен</w:t>
      </w:r>
      <w:r w:rsidR="00710186" w:rsidRPr="006A2A67">
        <w:rPr>
          <w:rFonts w:ascii="Times New Roman" w:hAnsi="Times New Roman" w:cs="Times New Roman"/>
          <w:sz w:val="28"/>
          <w:szCs w:val="28"/>
          <w:lang w:val="uk-UA"/>
        </w:rPr>
        <w:t>і</w:t>
      </w:r>
      <w:r w:rsidR="0042431A" w:rsidRPr="006A2A67">
        <w:rPr>
          <w:rFonts w:ascii="Times New Roman" w:hAnsi="Times New Roman" w:cs="Times New Roman"/>
          <w:sz w:val="28"/>
          <w:szCs w:val="28"/>
          <w:lang w:val="uk-UA"/>
        </w:rPr>
        <w:t>.</w:t>
      </w:r>
    </w:p>
    <w:p w:rsidR="00710186" w:rsidRPr="006A2A67" w:rsidRDefault="00710186" w:rsidP="00710186">
      <w:pPr>
        <w:spacing w:after="0" w:line="240" w:lineRule="auto"/>
        <w:jc w:val="both"/>
        <w:rPr>
          <w:rFonts w:ascii="Times New Roman" w:hAnsi="Times New Roman" w:cs="Times New Roman"/>
          <w:sz w:val="28"/>
          <w:szCs w:val="28"/>
          <w:lang w:val="uk-UA"/>
        </w:rPr>
      </w:pPr>
    </w:p>
    <w:p w:rsidR="0042431A" w:rsidRPr="006A2A67" w:rsidRDefault="009574D2" w:rsidP="00710186">
      <w:pPr>
        <w:spacing w:after="0" w:line="240" w:lineRule="auto"/>
        <w:jc w:val="center"/>
        <w:rPr>
          <w:rFonts w:ascii="Times New Roman" w:hAnsi="Times New Roman" w:cs="Times New Roman"/>
          <w:b/>
          <w:sz w:val="28"/>
          <w:szCs w:val="28"/>
          <w:lang w:val="uk-UA"/>
        </w:rPr>
      </w:pPr>
      <w:r w:rsidRPr="006A2A67">
        <w:rPr>
          <w:rFonts w:ascii="Times New Roman" w:hAnsi="Times New Roman" w:cs="Times New Roman"/>
          <w:b/>
          <w:sz w:val="28"/>
          <w:szCs w:val="28"/>
          <w:lang w:val="uk-UA"/>
        </w:rPr>
        <w:t>7</w:t>
      </w:r>
      <w:r w:rsidR="0042431A" w:rsidRPr="006A2A67">
        <w:rPr>
          <w:rFonts w:ascii="Times New Roman" w:hAnsi="Times New Roman" w:cs="Times New Roman"/>
          <w:b/>
          <w:sz w:val="28"/>
          <w:szCs w:val="28"/>
          <w:lang w:val="uk-UA"/>
        </w:rPr>
        <w:t>.</w:t>
      </w:r>
      <w:r w:rsidRPr="006A2A67">
        <w:rPr>
          <w:rFonts w:ascii="Times New Roman" w:hAnsi="Times New Roman" w:cs="Times New Roman"/>
          <w:b/>
          <w:sz w:val="28"/>
          <w:szCs w:val="28"/>
          <w:lang w:val="uk-UA"/>
        </w:rPr>
        <w:t>2</w:t>
      </w:r>
      <w:r w:rsidR="0042431A" w:rsidRPr="006A2A67">
        <w:rPr>
          <w:rFonts w:ascii="Times New Roman" w:hAnsi="Times New Roman" w:cs="Times New Roman"/>
          <w:b/>
          <w:sz w:val="28"/>
          <w:szCs w:val="28"/>
          <w:lang w:val="uk-UA"/>
        </w:rPr>
        <w:t>. Е</w:t>
      </w:r>
      <w:r w:rsidR="00710186" w:rsidRPr="006A2A67">
        <w:rPr>
          <w:rFonts w:ascii="Times New Roman" w:hAnsi="Times New Roman" w:cs="Times New Roman"/>
          <w:b/>
          <w:sz w:val="28"/>
          <w:szCs w:val="28"/>
          <w:lang w:val="uk-UA"/>
        </w:rPr>
        <w:t>тіологія</w:t>
      </w:r>
      <w:r w:rsidR="0042431A" w:rsidRPr="006A2A67">
        <w:rPr>
          <w:rFonts w:ascii="Times New Roman" w:hAnsi="Times New Roman" w:cs="Times New Roman"/>
          <w:b/>
          <w:sz w:val="28"/>
          <w:szCs w:val="28"/>
          <w:lang w:val="uk-UA"/>
        </w:rPr>
        <w:t xml:space="preserve">, </w:t>
      </w:r>
      <w:r w:rsidR="00710186" w:rsidRPr="006A2A67">
        <w:rPr>
          <w:rFonts w:ascii="Times New Roman" w:hAnsi="Times New Roman" w:cs="Times New Roman"/>
          <w:b/>
          <w:sz w:val="28"/>
          <w:szCs w:val="28"/>
          <w:lang w:val="uk-UA"/>
        </w:rPr>
        <w:t>патогенез</w:t>
      </w:r>
      <w:r w:rsidR="0042431A" w:rsidRPr="006A2A67">
        <w:rPr>
          <w:rFonts w:ascii="Times New Roman" w:hAnsi="Times New Roman" w:cs="Times New Roman"/>
          <w:b/>
          <w:sz w:val="28"/>
          <w:szCs w:val="28"/>
          <w:lang w:val="uk-UA"/>
        </w:rPr>
        <w:t xml:space="preserve">, </w:t>
      </w:r>
      <w:r w:rsidR="00710186" w:rsidRPr="006A2A67">
        <w:rPr>
          <w:rFonts w:ascii="Times New Roman" w:hAnsi="Times New Roman" w:cs="Times New Roman"/>
          <w:b/>
          <w:sz w:val="28"/>
          <w:szCs w:val="28"/>
          <w:lang w:val="uk-UA"/>
        </w:rPr>
        <w:t>класифікація</w:t>
      </w:r>
      <w:r w:rsidR="0042431A" w:rsidRPr="006A2A67">
        <w:rPr>
          <w:rFonts w:ascii="Times New Roman" w:hAnsi="Times New Roman" w:cs="Times New Roman"/>
          <w:b/>
          <w:sz w:val="28"/>
          <w:szCs w:val="28"/>
          <w:lang w:val="uk-UA"/>
        </w:rPr>
        <w:t xml:space="preserve">, </w:t>
      </w:r>
      <w:r w:rsidR="00710186" w:rsidRPr="006A2A67">
        <w:rPr>
          <w:rFonts w:ascii="Times New Roman" w:hAnsi="Times New Roman" w:cs="Times New Roman"/>
          <w:b/>
          <w:sz w:val="28"/>
          <w:szCs w:val="28"/>
          <w:lang w:val="uk-UA"/>
        </w:rPr>
        <w:t>клініко</w:t>
      </w:r>
      <w:r w:rsidR="0042431A" w:rsidRPr="006A2A67">
        <w:rPr>
          <w:rFonts w:ascii="Times New Roman" w:hAnsi="Times New Roman" w:cs="Times New Roman"/>
          <w:b/>
          <w:sz w:val="28"/>
          <w:szCs w:val="28"/>
          <w:lang w:val="uk-UA"/>
        </w:rPr>
        <w:t>-</w:t>
      </w:r>
      <w:r w:rsidR="00710186" w:rsidRPr="006A2A67">
        <w:rPr>
          <w:rFonts w:ascii="Times New Roman" w:hAnsi="Times New Roman" w:cs="Times New Roman"/>
          <w:b/>
          <w:sz w:val="28"/>
          <w:szCs w:val="28"/>
          <w:lang w:val="uk-UA"/>
        </w:rPr>
        <w:t>діагностичні</w:t>
      </w:r>
      <w:r w:rsidR="0042431A" w:rsidRPr="006A2A67">
        <w:rPr>
          <w:rFonts w:ascii="Times New Roman" w:hAnsi="Times New Roman" w:cs="Times New Roman"/>
          <w:b/>
          <w:sz w:val="28"/>
          <w:szCs w:val="28"/>
          <w:lang w:val="uk-UA"/>
        </w:rPr>
        <w:t xml:space="preserve"> </w:t>
      </w:r>
      <w:r w:rsidR="00710186" w:rsidRPr="006A2A67">
        <w:rPr>
          <w:rFonts w:ascii="Times New Roman" w:hAnsi="Times New Roman" w:cs="Times New Roman"/>
          <w:b/>
          <w:sz w:val="28"/>
          <w:szCs w:val="28"/>
          <w:lang w:val="uk-UA"/>
        </w:rPr>
        <w:t>критерії</w:t>
      </w:r>
      <w:r w:rsidR="0042431A" w:rsidRPr="006A2A67">
        <w:rPr>
          <w:rFonts w:ascii="Times New Roman" w:hAnsi="Times New Roman" w:cs="Times New Roman"/>
          <w:b/>
          <w:sz w:val="28"/>
          <w:szCs w:val="28"/>
          <w:lang w:val="uk-UA"/>
        </w:rPr>
        <w:t xml:space="preserve"> </w:t>
      </w:r>
      <w:r w:rsidR="00710186" w:rsidRPr="006A2A67">
        <w:rPr>
          <w:rFonts w:ascii="Times New Roman" w:hAnsi="Times New Roman" w:cs="Times New Roman"/>
          <w:b/>
          <w:sz w:val="28"/>
          <w:szCs w:val="28"/>
          <w:lang w:val="uk-UA"/>
        </w:rPr>
        <w:t>афективних</w:t>
      </w:r>
      <w:r w:rsidR="00C840D1" w:rsidRPr="006A2A67">
        <w:rPr>
          <w:rFonts w:ascii="Times New Roman" w:hAnsi="Times New Roman" w:cs="Times New Roman"/>
          <w:b/>
          <w:sz w:val="28"/>
          <w:szCs w:val="28"/>
          <w:lang w:val="uk-UA"/>
        </w:rPr>
        <w:t xml:space="preserve"> </w:t>
      </w:r>
      <w:r w:rsidR="00710186" w:rsidRPr="006A2A67">
        <w:rPr>
          <w:rFonts w:ascii="Times New Roman" w:hAnsi="Times New Roman" w:cs="Times New Roman"/>
          <w:b/>
          <w:sz w:val="28"/>
          <w:szCs w:val="28"/>
          <w:lang w:val="uk-UA"/>
        </w:rPr>
        <w:t>розладів</w:t>
      </w:r>
    </w:p>
    <w:p w:rsidR="00710186" w:rsidRPr="006A2A67" w:rsidRDefault="00710186" w:rsidP="00662B28">
      <w:pPr>
        <w:spacing w:after="0" w:line="240" w:lineRule="auto"/>
        <w:ind w:firstLine="709"/>
        <w:jc w:val="both"/>
        <w:rPr>
          <w:rFonts w:ascii="Times New Roman" w:hAnsi="Times New Roman" w:cs="Times New Roman"/>
          <w:sz w:val="28"/>
          <w:szCs w:val="28"/>
          <w:lang w:val="uk-UA"/>
        </w:rPr>
      </w:pPr>
    </w:p>
    <w:p w:rsidR="0042431A" w:rsidRPr="006A2A67" w:rsidRDefault="0042431A"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Основн</w:t>
      </w:r>
      <w:r w:rsidR="00710186" w:rsidRPr="006A2A67">
        <w:rPr>
          <w:rFonts w:ascii="Times New Roman" w:hAnsi="Times New Roman" w:cs="Times New Roman"/>
          <w:sz w:val="28"/>
          <w:szCs w:val="28"/>
          <w:lang w:val="uk-UA"/>
        </w:rPr>
        <w:t>і</w:t>
      </w:r>
      <w:r w:rsidRPr="006A2A67">
        <w:rPr>
          <w:rFonts w:ascii="Times New Roman" w:hAnsi="Times New Roman" w:cs="Times New Roman"/>
          <w:sz w:val="28"/>
          <w:szCs w:val="28"/>
          <w:lang w:val="uk-UA"/>
        </w:rPr>
        <w:t xml:space="preserve"> етіологічн</w:t>
      </w:r>
      <w:r w:rsidR="00710186" w:rsidRPr="006A2A67">
        <w:rPr>
          <w:rFonts w:ascii="Times New Roman" w:hAnsi="Times New Roman" w:cs="Times New Roman"/>
          <w:sz w:val="28"/>
          <w:szCs w:val="28"/>
          <w:lang w:val="uk-UA"/>
        </w:rPr>
        <w:t>і</w:t>
      </w:r>
      <w:r w:rsidRPr="006A2A67">
        <w:rPr>
          <w:rFonts w:ascii="Times New Roman" w:hAnsi="Times New Roman" w:cs="Times New Roman"/>
          <w:sz w:val="28"/>
          <w:szCs w:val="28"/>
          <w:lang w:val="uk-UA"/>
        </w:rPr>
        <w:t xml:space="preserve"> фактори афективних розладів: ендогенний (генетично </w:t>
      </w:r>
      <w:r w:rsidR="00710186" w:rsidRPr="006A2A67">
        <w:rPr>
          <w:rFonts w:ascii="Times New Roman" w:hAnsi="Times New Roman" w:cs="Times New Roman"/>
          <w:sz w:val="28"/>
          <w:szCs w:val="28"/>
          <w:lang w:val="uk-UA"/>
        </w:rPr>
        <w:t>з</w:t>
      </w:r>
      <w:r w:rsidRPr="006A2A67">
        <w:rPr>
          <w:rFonts w:ascii="Times New Roman" w:hAnsi="Times New Roman" w:cs="Times New Roman"/>
          <w:sz w:val="28"/>
          <w:szCs w:val="28"/>
          <w:lang w:val="uk-UA"/>
        </w:rPr>
        <w:t>умовлена схильність до афективних розладів), психогенний (депресія</w:t>
      </w:r>
      <w:r w:rsidR="00F72FA0" w:rsidRPr="006A2A67">
        <w:rPr>
          <w:rFonts w:ascii="Times New Roman" w:hAnsi="Times New Roman" w:cs="Times New Roman"/>
          <w:sz w:val="28"/>
          <w:szCs w:val="28"/>
          <w:lang w:val="uk-UA"/>
        </w:rPr>
        <w:t xml:space="preserve"> – </w:t>
      </w:r>
      <w:r w:rsidRPr="006A2A67">
        <w:rPr>
          <w:rFonts w:ascii="Times New Roman" w:hAnsi="Times New Roman" w:cs="Times New Roman"/>
          <w:sz w:val="28"/>
          <w:szCs w:val="28"/>
          <w:lang w:val="uk-UA"/>
        </w:rPr>
        <w:t xml:space="preserve">найбільш типова реакція людини на психічну травму) </w:t>
      </w:r>
      <w:r w:rsidR="00710186" w:rsidRPr="006A2A67">
        <w:rPr>
          <w:rFonts w:ascii="Times New Roman" w:hAnsi="Times New Roman" w:cs="Times New Roman"/>
          <w:sz w:val="28"/>
          <w:szCs w:val="28"/>
          <w:lang w:val="uk-UA"/>
        </w:rPr>
        <w:t>та</w:t>
      </w:r>
      <w:r w:rsidRPr="006A2A67">
        <w:rPr>
          <w:rFonts w:ascii="Times New Roman" w:hAnsi="Times New Roman" w:cs="Times New Roman"/>
          <w:sz w:val="28"/>
          <w:szCs w:val="28"/>
          <w:lang w:val="uk-UA"/>
        </w:rPr>
        <w:t xml:space="preserve"> органічний (резидуально-органічна неповноцінність, наслідки перенесених нейроінфекцій, інтоксикаці</w:t>
      </w:r>
      <w:r w:rsidR="00710186" w:rsidRPr="006A2A67">
        <w:rPr>
          <w:rFonts w:ascii="Times New Roman" w:hAnsi="Times New Roman" w:cs="Times New Roman"/>
          <w:sz w:val="28"/>
          <w:szCs w:val="28"/>
          <w:lang w:val="uk-UA"/>
        </w:rPr>
        <w:t>й</w:t>
      </w:r>
      <w:r w:rsidRPr="006A2A67">
        <w:rPr>
          <w:rFonts w:ascii="Times New Roman" w:hAnsi="Times New Roman" w:cs="Times New Roman"/>
          <w:sz w:val="28"/>
          <w:szCs w:val="28"/>
          <w:lang w:val="uk-UA"/>
        </w:rPr>
        <w:t xml:space="preserve">, травм голови </w:t>
      </w:r>
      <w:r w:rsidR="00710186" w:rsidRPr="006A2A67">
        <w:rPr>
          <w:rFonts w:ascii="Times New Roman" w:hAnsi="Times New Roman" w:cs="Times New Roman"/>
          <w:sz w:val="28"/>
          <w:szCs w:val="28"/>
          <w:lang w:val="uk-UA"/>
        </w:rPr>
        <w:t>тощо</w:t>
      </w:r>
      <w:r w:rsidRPr="006A2A67">
        <w:rPr>
          <w:rFonts w:ascii="Times New Roman" w:hAnsi="Times New Roman" w:cs="Times New Roman"/>
          <w:sz w:val="28"/>
          <w:szCs w:val="28"/>
          <w:lang w:val="uk-UA"/>
        </w:rPr>
        <w:t xml:space="preserve">, що формують порушення емоційно-вольової сфери). </w:t>
      </w:r>
      <w:r w:rsidR="00710186" w:rsidRPr="006A2A67">
        <w:rPr>
          <w:rFonts w:ascii="Times New Roman" w:hAnsi="Times New Roman" w:cs="Times New Roman"/>
          <w:sz w:val="28"/>
          <w:szCs w:val="28"/>
          <w:lang w:val="uk-UA"/>
        </w:rPr>
        <w:t>Зазвичай</w:t>
      </w:r>
      <w:r w:rsidRPr="006A2A67">
        <w:rPr>
          <w:rFonts w:ascii="Times New Roman" w:hAnsi="Times New Roman" w:cs="Times New Roman"/>
          <w:sz w:val="28"/>
          <w:szCs w:val="28"/>
          <w:lang w:val="uk-UA"/>
        </w:rPr>
        <w:t xml:space="preserve"> </w:t>
      </w:r>
      <w:r w:rsidR="00710186" w:rsidRPr="006A2A67">
        <w:rPr>
          <w:rFonts w:ascii="Times New Roman" w:hAnsi="Times New Roman" w:cs="Times New Roman"/>
          <w:sz w:val="28"/>
          <w:szCs w:val="28"/>
          <w:lang w:val="uk-UA"/>
        </w:rPr>
        <w:t>у</w:t>
      </w:r>
      <w:r w:rsidRPr="006A2A67">
        <w:rPr>
          <w:rFonts w:ascii="Times New Roman" w:hAnsi="Times New Roman" w:cs="Times New Roman"/>
          <w:sz w:val="28"/>
          <w:szCs w:val="28"/>
          <w:lang w:val="uk-UA"/>
        </w:rPr>
        <w:t xml:space="preserve"> клініці </w:t>
      </w:r>
      <w:r w:rsidR="00997958" w:rsidRPr="006A2A67">
        <w:rPr>
          <w:rFonts w:ascii="Times New Roman" w:hAnsi="Times New Roman" w:cs="Times New Roman"/>
          <w:sz w:val="28"/>
          <w:szCs w:val="28"/>
          <w:lang w:val="uk-UA"/>
        </w:rPr>
        <w:t>виокремити</w:t>
      </w:r>
      <w:r w:rsidRPr="006A2A67">
        <w:rPr>
          <w:rFonts w:ascii="Times New Roman" w:hAnsi="Times New Roman" w:cs="Times New Roman"/>
          <w:sz w:val="28"/>
          <w:szCs w:val="28"/>
          <w:lang w:val="uk-UA"/>
        </w:rPr>
        <w:t xml:space="preserve"> тільки одну причину афективного розладу досить складно, тому в сучасній класифікації афективні розлади виділен</w:t>
      </w:r>
      <w:r w:rsidR="00710186" w:rsidRPr="006A2A67">
        <w:rPr>
          <w:rFonts w:ascii="Times New Roman" w:hAnsi="Times New Roman" w:cs="Times New Roman"/>
          <w:sz w:val="28"/>
          <w:szCs w:val="28"/>
          <w:lang w:val="uk-UA"/>
        </w:rPr>
        <w:t>о</w:t>
      </w:r>
      <w:r w:rsidRPr="006A2A67">
        <w:rPr>
          <w:rFonts w:ascii="Times New Roman" w:hAnsi="Times New Roman" w:cs="Times New Roman"/>
          <w:sz w:val="28"/>
          <w:szCs w:val="28"/>
          <w:lang w:val="uk-UA"/>
        </w:rPr>
        <w:t xml:space="preserve"> в самостійну рубрику (</w:t>
      </w:r>
      <w:r w:rsidRPr="006A2A67">
        <w:rPr>
          <w:rFonts w:ascii="Times New Roman" w:hAnsi="Times New Roman" w:cs="Times New Roman"/>
          <w:sz w:val="28"/>
          <w:szCs w:val="28"/>
        </w:rPr>
        <w:t>F</w:t>
      </w:r>
      <w:r w:rsidRPr="006A2A67">
        <w:rPr>
          <w:rFonts w:ascii="Times New Roman" w:hAnsi="Times New Roman" w:cs="Times New Roman"/>
          <w:sz w:val="28"/>
          <w:szCs w:val="28"/>
          <w:lang w:val="uk-UA"/>
        </w:rPr>
        <w:t xml:space="preserve"> 3) на </w:t>
      </w:r>
      <w:r w:rsidR="00710186" w:rsidRPr="006A2A67">
        <w:rPr>
          <w:rFonts w:ascii="Times New Roman" w:hAnsi="Times New Roman" w:cs="Times New Roman"/>
          <w:sz w:val="28"/>
          <w:szCs w:val="28"/>
          <w:lang w:val="uk-UA"/>
        </w:rPr>
        <w:t>основі</w:t>
      </w:r>
      <w:r w:rsidRPr="006A2A67">
        <w:rPr>
          <w:rFonts w:ascii="Times New Roman" w:hAnsi="Times New Roman" w:cs="Times New Roman"/>
          <w:sz w:val="28"/>
          <w:szCs w:val="28"/>
          <w:lang w:val="uk-UA"/>
        </w:rPr>
        <w:t xml:space="preserve"> домінування в клінічній картині афективних синдромів без посилання на етіологію. Виняток становить діагностична рубрика </w:t>
      </w:r>
      <w:r w:rsidRPr="006A2A67">
        <w:rPr>
          <w:rFonts w:ascii="Times New Roman" w:hAnsi="Times New Roman" w:cs="Times New Roman"/>
          <w:sz w:val="28"/>
          <w:szCs w:val="28"/>
        </w:rPr>
        <w:t>F</w:t>
      </w:r>
      <w:r w:rsidRPr="006A2A67">
        <w:rPr>
          <w:rFonts w:ascii="Times New Roman" w:hAnsi="Times New Roman" w:cs="Times New Roman"/>
          <w:sz w:val="28"/>
          <w:szCs w:val="28"/>
          <w:lang w:val="uk-UA"/>
        </w:rPr>
        <w:t xml:space="preserve"> 06.3</w:t>
      </w:r>
      <w:r w:rsidR="00F72FA0" w:rsidRPr="006A2A67">
        <w:rPr>
          <w:rFonts w:ascii="Times New Roman" w:hAnsi="Times New Roman" w:cs="Times New Roman"/>
          <w:sz w:val="28"/>
          <w:szCs w:val="28"/>
          <w:lang w:val="uk-UA"/>
        </w:rPr>
        <w:t xml:space="preserve"> – </w:t>
      </w:r>
      <w:r w:rsidRPr="006A2A67">
        <w:rPr>
          <w:rFonts w:ascii="Times New Roman" w:hAnsi="Times New Roman" w:cs="Times New Roman"/>
          <w:sz w:val="28"/>
          <w:szCs w:val="28"/>
          <w:lang w:val="uk-UA"/>
        </w:rPr>
        <w:t>органічні афективні розлади. У цій рубриці діагностуються тільки ті афективні розлади, органічна природа яких має об'єктивне підтвердження.</w:t>
      </w:r>
    </w:p>
    <w:p w:rsidR="0042431A" w:rsidRPr="006A2A67" w:rsidRDefault="0042431A"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Основн</w:t>
      </w:r>
      <w:r w:rsidR="00710186" w:rsidRPr="006A2A67">
        <w:rPr>
          <w:rFonts w:ascii="Times New Roman" w:hAnsi="Times New Roman" w:cs="Times New Roman"/>
          <w:sz w:val="28"/>
          <w:szCs w:val="28"/>
          <w:lang w:val="uk-UA"/>
        </w:rPr>
        <w:t>і</w:t>
      </w:r>
      <w:r w:rsidRPr="006A2A67">
        <w:rPr>
          <w:rFonts w:ascii="Times New Roman" w:hAnsi="Times New Roman" w:cs="Times New Roman"/>
          <w:sz w:val="28"/>
          <w:szCs w:val="28"/>
          <w:lang w:val="uk-UA"/>
        </w:rPr>
        <w:t xml:space="preserve"> </w:t>
      </w:r>
      <w:r w:rsidR="00710186" w:rsidRPr="006A2A67">
        <w:rPr>
          <w:rFonts w:ascii="Times New Roman" w:hAnsi="Times New Roman" w:cs="Times New Roman"/>
          <w:sz w:val="28"/>
          <w:szCs w:val="28"/>
          <w:lang w:val="uk-UA"/>
        </w:rPr>
        <w:t>фактори</w:t>
      </w:r>
      <w:r w:rsidRPr="006A2A67">
        <w:rPr>
          <w:rFonts w:ascii="Times New Roman" w:hAnsi="Times New Roman" w:cs="Times New Roman"/>
          <w:sz w:val="28"/>
          <w:szCs w:val="28"/>
          <w:lang w:val="uk-UA"/>
        </w:rPr>
        <w:t xml:space="preserve"> патогенез</w:t>
      </w:r>
      <w:r w:rsidR="00710186" w:rsidRPr="006A2A67">
        <w:rPr>
          <w:rFonts w:ascii="Times New Roman" w:hAnsi="Times New Roman" w:cs="Times New Roman"/>
          <w:sz w:val="28"/>
          <w:szCs w:val="28"/>
          <w:lang w:val="uk-UA"/>
        </w:rPr>
        <w:t>у</w:t>
      </w:r>
      <w:r w:rsidRPr="006A2A67">
        <w:rPr>
          <w:rFonts w:ascii="Times New Roman" w:hAnsi="Times New Roman" w:cs="Times New Roman"/>
          <w:sz w:val="28"/>
          <w:szCs w:val="28"/>
          <w:lang w:val="uk-UA"/>
        </w:rPr>
        <w:t xml:space="preserve"> афективних розладів: порушення обміну біогенних амінів, ендокринні </w:t>
      </w:r>
      <w:r w:rsidR="00710186" w:rsidRPr="006A2A67">
        <w:rPr>
          <w:rFonts w:ascii="Times New Roman" w:hAnsi="Times New Roman" w:cs="Times New Roman"/>
          <w:sz w:val="28"/>
          <w:szCs w:val="28"/>
          <w:lang w:val="uk-UA"/>
        </w:rPr>
        <w:t>розлади</w:t>
      </w:r>
      <w:r w:rsidRPr="006A2A67">
        <w:rPr>
          <w:rFonts w:ascii="Times New Roman" w:hAnsi="Times New Roman" w:cs="Times New Roman"/>
          <w:sz w:val="28"/>
          <w:szCs w:val="28"/>
          <w:lang w:val="uk-UA"/>
        </w:rPr>
        <w:t xml:space="preserve">, зміни водно-сольового обміну, патологія циркадних ритмів, вплив статі </w:t>
      </w:r>
      <w:r w:rsidR="00710186" w:rsidRPr="006A2A67">
        <w:rPr>
          <w:rFonts w:ascii="Times New Roman" w:hAnsi="Times New Roman" w:cs="Times New Roman"/>
          <w:sz w:val="28"/>
          <w:szCs w:val="28"/>
          <w:lang w:val="uk-UA"/>
        </w:rPr>
        <w:t>й</w:t>
      </w:r>
      <w:r w:rsidRPr="006A2A67">
        <w:rPr>
          <w:rFonts w:ascii="Times New Roman" w:hAnsi="Times New Roman" w:cs="Times New Roman"/>
          <w:sz w:val="28"/>
          <w:szCs w:val="28"/>
          <w:lang w:val="uk-UA"/>
        </w:rPr>
        <w:t xml:space="preserve"> віку, конст</w:t>
      </w:r>
      <w:r w:rsidR="00710186" w:rsidRPr="006A2A67">
        <w:rPr>
          <w:rFonts w:ascii="Times New Roman" w:hAnsi="Times New Roman" w:cs="Times New Roman"/>
          <w:sz w:val="28"/>
          <w:szCs w:val="28"/>
          <w:lang w:val="uk-UA"/>
        </w:rPr>
        <w:t>ит</w:t>
      </w:r>
      <w:r w:rsidRPr="006A2A67">
        <w:rPr>
          <w:rFonts w:ascii="Times New Roman" w:hAnsi="Times New Roman" w:cs="Times New Roman"/>
          <w:sz w:val="28"/>
          <w:szCs w:val="28"/>
          <w:lang w:val="uk-UA"/>
        </w:rPr>
        <w:t>уційн</w:t>
      </w:r>
      <w:r w:rsidR="00710186" w:rsidRPr="006A2A67">
        <w:rPr>
          <w:rFonts w:ascii="Times New Roman" w:hAnsi="Times New Roman" w:cs="Times New Roman"/>
          <w:sz w:val="28"/>
          <w:szCs w:val="28"/>
          <w:lang w:val="uk-UA"/>
        </w:rPr>
        <w:t>і</w:t>
      </w:r>
      <w:r w:rsidRPr="006A2A67">
        <w:rPr>
          <w:rFonts w:ascii="Times New Roman" w:hAnsi="Times New Roman" w:cs="Times New Roman"/>
          <w:sz w:val="28"/>
          <w:szCs w:val="28"/>
          <w:lang w:val="uk-UA"/>
        </w:rPr>
        <w:t xml:space="preserve"> особливост</w:t>
      </w:r>
      <w:r w:rsidR="00710186" w:rsidRPr="006A2A67">
        <w:rPr>
          <w:rFonts w:ascii="Times New Roman" w:hAnsi="Times New Roman" w:cs="Times New Roman"/>
          <w:sz w:val="28"/>
          <w:szCs w:val="28"/>
          <w:lang w:val="uk-UA"/>
        </w:rPr>
        <w:t>і</w:t>
      </w:r>
      <w:r w:rsidRPr="006A2A67">
        <w:rPr>
          <w:rFonts w:ascii="Times New Roman" w:hAnsi="Times New Roman" w:cs="Times New Roman"/>
          <w:sz w:val="28"/>
          <w:szCs w:val="28"/>
          <w:lang w:val="uk-UA"/>
        </w:rPr>
        <w:t>.</w:t>
      </w:r>
    </w:p>
    <w:p w:rsidR="0042431A" w:rsidRPr="006A2A67" w:rsidRDefault="00710186"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Р</w:t>
      </w:r>
      <w:r w:rsidR="0042431A" w:rsidRPr="006A2A67">
        <w:rPr>
          <w:rFonts w:ascii="Times New Roman" w:hAnsi="Times New Roman" w:cs="Times New Roman"/>
          <w:sz w:val="28"/>
          <w:szCs w:val="28"/>
          <w:lang w:val="uk-UA"/>
        </w:rPr>
        <w:t xml:space="preserve">ізні гіпотези етіології </w:t>
      </w:r>
      <w:r w:rsidRPr="006A2A67">
        <w:rPr>
          <w:rFonts w:ascii="Times New Roman" w:hAnsi="Times New Roman" w:cs="Times New Roman"/>
          <w:sz w:val="28"/>
          <w:szCs w:val="28"/>
          <w:lang w:val="uk-UA"/>
        </w:rPr>
        <w:t>й</w:t>
      </w:r>
      <w:r w:rsidR="0042431A" w:rsidRPr="006A2A67">
        <w:rPr>
          <w:rFonts w:ascii="Times New Roman" w:hAnsi="Times New Roman" w:cs="Times New Roman"/>
          <w:sz w:val="28"/>
          <w:szCs w:val="28"/>
          <w:lang w:val="uk-UA"/>
        </w:rPr>
        <w:t xml:space="preserve"> патогенезу афективних психозів</w:t>
      </w:r>
      <w:r w:rsidRPr="006A2A67">
        <w:rPr>
          <w:rFonts w:ascii="Times New Roman" w:hAnsi="Times New Roman" w:cs="Times New Roman"/>
          <w:sz w:val="28"/>
          <w:szCs w:val="28"/>
          <w:lang w:val="uk-UA"/>
        </w:rPr>
        <w:t>, що ґрунтуються на цих даних</w:t>
      </w:r>
      <w:r w:rsidR="00997958" w:rsidRPr="006A2A67">
        <w:rPr>
          <w:rFonts w:ascii="Times New Roman" w:hAnsi="Times New Roman" w:cs="Times New Roman"/>
          <w:sz w:val="28"/>
          <w:szCs w:val="28"/>
          <w:lang w:val="uk-UA"/>
        </w:rPr>
        <w:t>,</w:t>
      </w:r>
      <w:r w:rsidRPr="006A2A67">
        <w:rPr>
          <w:rFonts w:ascii="Times New Roman" w:hAnsi="Times New Roman" w:cs="Times New Roman"/>
          <w:sz w:val="28"/>
          <w:szCs w:val="28"/>
          <w:lang w:val="uk-UA"/>
        </w:rPr>
        <w:t xml:space="preserve"> </w:t>
      </w:r>
      <w:r w:rsidR="0042431A" w:rsidRPr="006A2A67">
        <w:rPr>
          <w:rFonts w:ascii="Times New Roman" w:hAnsi="Times New Roman" w:cs="Times New Roman"/>
          <w:sz w:val="28"/>
          <w:szCs w:val="28"/>
          <w:lang w:val="uk-UA"/>
        </w:rPr>
        <w:t>відображають не тільки загальні уявлення про біологічн</w:t>
      </w:r>
      <w:r w:rsidR="00C840D1" w:rsidRPr="006A2A67">
        <w:rPr>
          <w:rFonts w:ascii="Times New Roman" w:hAnsi="Times New Roman" w:cs="Times New Roman"/>
          <w:sz w:val="28"/>
          <w:szCs w:val="28"/>
          <w:lang w:val="uk-UA"/>
        </w:rPr>
        <w:t>у</w:t>
      </w:r>
      <w:r w:rsidR="0042431A" w:rsidRPr="006A2A67">
        <w:rPr>
          <w:rFonts w:ascii="Times New Roman" w:hAnsi="Times New Roman" w:cs="Times New Roman"/>
          <w:sz w:val="28"/>
          <w:szCs w:val="28"/>
          <w:lang w:val="uk-UA"/>
        </w:rPr>
        <w:t xml:space="preserve"> сут</w:t>
      </w:r>
      <w:r w:rsidR="00C840D1" w:rsidRPr="006A2A67">
        <w:rPr>
          <w:rFonts w:ascii="Times New Roman" w:hAnsi="Times New Roman" w:cs="Times New Roman"/>
          <w:sz w:val="28"/>
          <w:szCs w:val="28"/>
          <w:lang w:val="uk-UA"/>
        </w:rPr>
        <w:t>ь</w:t>
      </w:r>
      <w:r w:rsidR="0042431A" w:rsidRPr="006A2A67">
        <w:rPr>
          <w:rFonts w:ascii="Times New Roman" w:hAnsi="Times New Roman" w:cs="Times New Roman"/>
          <w:sz w:val="28"/>
          <w:szCs w:val="28"/>
          <w:lang w:val="uk-UA"/>
        </w:rPr>
        <w:t xml:space="preserve"> захворювання, а й уявлення про окрем</w:t>
      </w:r>
      <w:r w:rsidRPr="006A2A67">
        <w:rPr>
          <w:rFonts w:ascii="Times New Roman" w:hAnsi="Times New Roman" w:cs="Times New Roman"/>
          <w:sz w:val="28"/>
          <w:szCs w:val="28"/>
          <w:lang w:val="uk-UA"/>
        </w:rPr>
        <w:t>і</w:t>
      </w:r>
      <w:r w:rsidR="0042431A" w:rsidRPr="006A2A67">
        <w:rPr>
          <w:rFonts w:ascii="Times New Roman" w:hAnsi="Times New Roman" w:cs="Times New Roman"/>
          <w:sz w:val="28"/>
          <w:szCs w:val="28"/>
          <w:lang w:val="uk-UA"/>
        </w:rPr>
        <w:t xml:space="preserve"> фактор</w:t>
      </w:r>
      <w:r w:rsidRPr="006A2A67">
        <w:rPr>
          <w:rFonts w:ascii="Times New Roman" w:hAnsi="Times New Roman" w:cs="Times New Roman"/>
          <w:sz w:val="28"/>
          <w:szCs w:val="28"/>
          <w:lang w:val="uk-UA"/>
        </w:rPr>
        <w:t>и</w:t>
      </w:r>
      <w:r w:rsidR="0042431A" w:rsidRPr="006A2A67">
        <w:rPr>
          <w:rFonts w:ascii="Times New Roman" w:hAnsi="Times New Roman" w:cs="Times New Roman"/>
          <w:sz w:val="28"/>
          <w:szCs w:val="28"/>
          <w:lang w:val="uk-UA"/>
        </w:rPr>
        <w:t xml:space="preserve"> у формуванні клінічних особливостей хвороби.</w:t>
      </w: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Біохімічні гіпотези афективних розладів групуються навколо порушень водно-електролітного обміну, обміну моноамінів і гормональних порушень. Серед таких гіпотез до 70-х років домінували катехоламінові, загальний зміст яких зводився до того, що при депресіях </w:t>
      </w:r>
      <w:r w:rsidR="00082086" w:rsidRPr="006A2A67">
        <w:rPr>
          <w:rFonts w:ascii="Times New Roman" w:hAnsi="Times New Roman" w:cs="Times New Roman"/>
          <w:sz w:val="28"/>
          <w:szCs w:val="28"/>
          <w:lang w:val="uk-UA"/>
        </w:rPr>
        <w:t>має місце</w:t>
      </w:r>
      <w:r w:rsidRPr="006A2A67">
        <w:rPr>
          <w:rFonts w:ascii="Times New Roman" w:hAnsi="Times New Roman" w:cs="Times New Roman"/>
          <w:sz w:val="28"/>
          <w:szCs w:val="28"/>
        </w:rPr>
        <w:t xml:space="preserve"> функціональна недостатність норадреналіну мозку</w:t>
      </w:r>
      <w:r w:rsidR="00082086"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а при маніях</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 xml:space="preserve">підвищення </w:t>
      </w:r>
      <w:r w:rsidR="00082086" w:rsidRPr="006A2A67">
        <w:rPr>
          <w:rFonts w:ascii="Times New Roman" w:hAnsi="Times New Roman" w:cs="Times New Roman"/>
          <w:sz w:val="28"/>
          <w:szCs w:val="28"/>
          <w:lang w:val="uk-UA"/>
        </w:rPr>
        <w:t>з</w:t>
      </w:r>
      <w:r w:rsidRPr="006A2A67">
        <w:rPr>
          <w:rFonts w:ascii="Times New Roman" w:hAnsi="Times New Roman" w:cs="Times New Roman"/>
          <w:sz w:val="28"/>
          <w:szCs w:val="28"/>
        </w:rPr>
        <w:t xml:space="preserve">умовлених ним функцій. Надалі в міру вивчення нейрохімічних систем мозку з притаманними їм </w:t>
      </w:r>
      <w:r w:rsidRPr="006A2A67">
        <w:rPr>
          <w:rFonts w:ascii="Times New Roman" w:hAnsi="Times New Roman" w:cs="Times New Roman"/>
          <w:sz w:val="28"/>
          <w:szCs w:val="28"/>
        </w:rPr>
        <w:lastRenderedPageBreak/>
        <w:t>нейротрансм</w:t>
      </w:r>
      <w:r w:rsidR="00082086"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терами </w:t>
      </w:r>
      <w:r w:rsidR="00082086"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рецепторами спектр біохімічних гіпотез змінився і, головне, різні нейротрансмітерн</w:t>
      </w:r>
      <w:r w:rsidR="00C840D1"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системи стали </w:t>
      </w:r>
      <w:r w:rsidR="00997958" w:rsidRPr="006A2A67">
        <w:rPr>
          <w:rFonts w:ascii="Times New Roman" w:hAnsi="Times New Roman" w:cs="Times New Roman"/>
          <w:sz w:val="28"/>
          <w:szCs w:val="28"/>
          <w:lang w:val="uk-UA"/>
        </w:rPr>
        <w:t>досліджувати</w:t>
      </w:r>
      <w:r w:rsidRPr="006A2A67">
        <w:rPr>
          <w:rFonts w:ascii="Times New Roman" w:hAnsi="Times New Roman" w:cs="Times New Roman"/>
          <w:sz w:val="28"/>
          <w:szCs w:val="28"/>
        </w:rPr>
        <w:t xml:space="preserve"> в їх єдності і взаємодії.</w:t>
      </w: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Основною гіпотезою патогенезу афективних психозів, зокрема ендогенних депресій, </w:t>
      </w:r>
      <w:r w:rsidR="00082086" w:rsidRPr="006A2A67">
        <w:rPr>
          <w:rFonts w:ascii="Times New Roman" w:hAnsi="Times New Roman" w:cs="Times New Roman"/>
          <w:sz w:val="28"/>
          <w:szCs w:val="28"/>
          <w:lang w:val="uk-UA"/>
        </w:rPr>
        <w:t>сьогодні</w:t>
      </w:r>
      <w:r w:rsidRPr="006A2A67">
        <w:rPr>
          <w:rFonts w:ascii="Times New Roman" w:hAnsi="Times New Roman" w:cs="Times New Roman"/>
          <w:sz w:val="28"/>
          <w:szCs w:val="28"/>
        </w:rPr>
        <w:t xml:space="preserve"> є серотон</w:t>
      </w:r>
      <w:r w:rsidR="00C840D1"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нова гіпотеза. </w:t>
      </w:r>
      <w:r w:rsidR="00082086" w:rsidRPr="006A2A67">
        <w:rPr>
          <w:rFonts w:ascii="Times New Roman" w:hAnsi="Times New Roman" w:cs="Times New Roman"/>
          <w:sz w:val="28"/>
          <w:szCs w:val="28"/>
          <w:lang w:val="uk-UA"/>
        </w:rPr>
        <w:t>Її</w:t>
      </w:r>
      <w:r w:rsidRPr="006A2A67">
        <w:rPr>
          <w:rFonts w:ascii="Times New Roman" w:hAnsi="Times New Roman" w:cs="Times New Roman"/>
          <w:sz w:val="28"/>
          <w:szCs w:val="28"/>
        </w:rPr>
        <w:t xml:space="preserve"> вперше сформул</w:t>
      </w:r>
      <w:r w:rsidR="00082086" w:rsidRPr="006A2A67">
        <w:rPr>
          <w:rFonts w:ascii="Times New Roman" w:hAnsi="Times New Roman" w:cs="Times New Roman"/>
          <w:sz w:val="28"/>
          <w:szCs w:val="28"/>
          <w:lang w:val="uk-UA"/>
        </w:rPr>
        <w:t>ював</w:t>
      </w:r>
      <w:r w:rsidRPr="006A2A67">
        <w:rPr>
          <w:rFonts w:ascii="Times New Roman" w:hAnsi="Times New Roman" w:cs="Times New Roman"/>
          <w:sz w:val="28"/>
          <w:szCs w:val="28"/>
        </w:rPr>
        <w:t xml:space="preserve"> на початку 70-х років </w:t>
      </w:r>
      <w:r w:rsidR="00997958" w:rsidRPr="006A2A67">
        <w:rPr>
          <w:rFonts w:ascii="Times New Roman" w:hAnsi="Times New Roman" w:cs="Times New Roman"/>
          <w:sz w:val="28"/>
          <w:szCs w:val="28"/>
          <w:lang w:val="uk-UA"/>
        </w:rPr>
        <w:t>А. Коппен</w:t>
      </w:r>
      <w:r w:rsidRPr="006A2A67">
        <w:rPr>
          <w:rFonts w:ascii="Times New Roman" w:hAnsi="Times New Roman" w:cs="Times New Roman"/>
          <w:sz w:val="28"/>
          <w:szCs w:val="28"/>
        </w:rPr>
        <w:t xml:space="preserve"> (1972</w:t>
      </w:r>
      <w:r w:rsidR="00997958" w:rsidRPr="006A2A67">
        <w:rPr>
          <w:rFonts w:ascii="Times New Roman" w:hAnsi="Times New Roman" w:cs="Times New Roman"/>
          <w:sz w:val="28"/>
          <w:szCs w:val="28"/>
          <w:lang w:val="uk-UA"/>
        </w:rPr>
        <w:t xml:space="preserve"> р.</w:t>
      </w:r>
      <w:r w:rsidRPr="006A2A67">
        <w:rPr>
          <w:rFonts w:ascii="Times New Roman" w:hAnsi="Times New Roman" w:cs="Times New Roman"/>
          <w:sz w:val="28"/>
          <w:szCs w:val="28"/>
        </w:rPr>
        <w:t>)</w:t>
      </w:r>
      <w:r w:rsidR="00082086"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і </w:t>
      </w:r>
      <w:r w:rsidR="00082086" w:rsidRPr="006A2A67">
        <w:rPr>
          <w:rFonts w:ascii="Times New Roman" w:hAnsi="Times New Roman" w:cs="Times New Roman"/>
          <w:sz w:val="28"/>
          <w:szCs w:val="28"/>
          <w:lang w:val="uk-UA"/>
        </w:rPr>
        <w:t xml:space="preserve">вона </w:t>
      </w:r>
      <w:r w:rsidRPr="006A2A67">
        <w:rPr>
          <w:rFonts w:ascii="Times New Roman" w:hAnsi="Times New Roman" w:cs="Times New Roman"/>
          <w:sz w:val="28"/>
          <w:szCs w:val="28"/>
        </w:rPr>
        <w:t xml:space="preserve">отримала численні експериментальні </w:t>
      </w:r>
      <w:r w:rsidR="00082086"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клінічні підтвердження. Згідно </w:t>
      </w:r>
      <w:r w:rsidR="00082086" w:rsidRPr="006A2A67">
        <w:rPr>
          <w:rFonts w:ascii="Times New Roman" w:hAnsi="Times New Roman" w:cs="Times New Roman"/>
          <w:sz w:val="28"/>
          <w:szCs w:val="28"/>
          <w:lang w:val="uk-UA"/>
        </w:rPr>
        <w:t xml:space="preserve">з </w:t>
      </w:r>
      <w:r w:rsidRPr="006A2A67">
        <w:rPr>
          <w:rFonts w:ascii="Times New Roman" w:hAnsi="Times New Roman" w:cs="Times New Roman"/>
          <w:sz w:val="28"/>
          <w:szCs w:val="28"/>
        </w:rPr>
        <w:t>серотон</w:t>
      </w:r>
      <w:r w:rsidR="00C840D1" w:rsidRPr="006A2A67">
        <w:rPr>
          <w:rFonts w:ascii="Times New Roman" w:hAnsi="Times New Roman" w:cs="Times New Roman"/>
          <w:sz w:val="28"/>
          <w:szCs w:val="28"/>
          <w:lang w:val="uk-UA"/>
        </w:rPr>
        <w:t>і</w:t>
      </w:r>
      <w:r w:rsidRPr="006A2A67">
        <w:rPr>
          <w:rFonts w:ascii="Times New Roman" w:hAnsi="Times New Roman" w:cs="Times New Roman"/>
          <w:sz w:val="28"/>
          <w:szCs w:val="28"/>
        </w:rPr>
        <w:t>нов</w:t>
      </w:r>
      <w:r w:rsidR="00082086" w:rsidRPr="006A2A67">
        <w:rPr>
          <w:rFonts w:ascii="Times New Roman" w:hAnsi="Times New Roman" w:cs="Times New Roman"/>
          <w:sz w:val="28"/>
          <w:szCs w:val="28"/>
          <w:lang w:val="uk-UA"/>
        </w:rPr>
        <w:t>ою</w:t>
      </w:r>
      <w:r w:rsidRPr="006A2A67">
        <w:rPr>
          <w:rFonts w:ascii="Times New Roman" w:hAnsi="Times New Roman" w:cs="Times New Roman"/>
          <w:sz w:val="28"/>
          <w:szCs w:val="28"/>
        </w:rPr>
        <w:t xml:space="preserve"> гіпотез</w:t>
      </w:r>
      <w:r w:rsidR="00082086" w:rsidRPr="006A2A67">
        <w:rPr>
          <w:rFonts w:ascii="Times New Roman" w:hAnsi="Times New Roman" w:cs="Times New Roman"/>
          <w:sz w:val="28"/>
          <w:szCs w:val="28"/>
          <w:lang w:val="uk-UA"/>
        </w:rPr>
        <w:t>ою</w:t>
      </w:r>
      <w:r w:rsidRPr="006A2A67">
        <w:rPr>
          <w:rFonts w:ascii="Times New Roman" w:hAnsi="Times New Roman" w:cs="Times New Roman"/>
          <w:sz w:val="28"/>
          <w:szCs w:val="28"/>
        </w:rPr>
        <w:t xml:space="preserve"> основ</w:t>
      </w:r>
      <w:r w:rsidR="00082086" w:rsidRPr="006A2A67">
        <w:rPr>
          <w:rFonts w:ascii="Times New Roman" w:hAnsi="Times New Roman" w:cs="Times New Roman"/>
          <w:sz w:val="28"/>
          <w:szCs w:val="28"/>
          <w:lang w:val="uk-UA"/>
        </w:rPr>
        <w:t>ою</w:t>
      </w:r>
      <w:r w:rsidRPr="006A2A67">
        <w:rPr>
          <w:rFonts w:ascii="Times New Roman" w:hAnsi="Times New Roman" w:cs="Times New Roman"/>
          <w:sz w:val="28"/>
          <w:szCs w:val="28"/>
        </w:rPr>
        <w:t xml:space="preserve"> захворювання </w:t>
      </w:r>
      <w:r w:rsidR="00082086" w:rsidRPr="006A2A67">
        <w:rPr>
          <w:rFonts w:ascii="Times New Roman" w:hAnsi="Times New Roman" w:cs="Times New Roman"/>
          <w:sz w:val="28"/>
          <w:szCs w:val="28"/>
          <w:lang w:val="uk-UA"/>
        </w:rPr>
        <w:t>є</w:t>
      </w:r>
      <w:r w:rsidRPr="006A2A67">
        <w:rPr>
          <w:rFonts w:ascii="Times New Roman" w:hAnsi="Times New Roman" w:cs="Times New Roman"/>
          <w:sz w:val="28"/>
          <w:szCs w:val="28"/>
        </w:rPr>
        <w:t xml:space="preserve"> дисфункція центральної серотон</w:t>
      </w:r>
      <w:r w:rsidR="00C840D1" w:rsidRPr="006A2A67">
        <w:rPr>
          <w:rFonts w:ascii="Times New Roman" w:hAnsi="Times New Roman" w:cs="Times New Roman"/>
          <w:sz w:val="28"/>
          <w:szCs w:val="28"/>
          <w:lang w:val="uk-UA"/>
        </w:rPr>
        <w:t>і</w:t>
      </w:r>
      <w:r w:rsidRPr="006A2A67">
        <w:rPr>
          <w:rFonts w:ascii="Times New Roman" w:hAnsi="Times New Roman" w:cs="Times New Roman"/>
          <w:sz w:val="28"/>
          <w:szCs w:val="28"/>
        </w:rPr>
        <w:t>нерг</w:t>
      </w:r>
      <w:r w:rsidR="00C840D1" w:rsidRPr="006A2A67">
        <w:rPr>
          <w:rFonts w:ascii="Times New Roman" w:hAnsi="Times New Roman" w:cs="Times New Roman"/>
          <w:sz w:val="28"/>
          <w:szCs w:val="28"/>
          <w:lang w:val="uk-UA"/>
        </w:rPr>
        <w:t>і</w:t>
      </w:r>
      <w:r w:rsidRPr="006A2A67">
        <w:rPr>
          <w:rFonts w:ascii="Times New Roman" w:hAnsi="Times New Roman" w:cs="Times New Roman"/>
          <w:sz w:val="28"/>
          <w:szCs w:val="28"/>
        </w:rPr>
        <w:t>ч</w:t>
      </w:r>
      <w:r w:rsidR="00C840D1" w:rsidRPr="006A2A67">
        <w:rPr>
          <w:rFonts w:ascii="Times New Roman" w:hAnsi="Times New Roman" w:cs="Times New Roman"/>
          <w:sz w:val="28"/>
          <w:szCs w:val="28"/>
          <w:lang w:val="uk-UA"/>
        </w:rPr>
        <w:t>ної</w:t>
      </w:r>
      <w:r w:rsidRPr="006A2A67">
        <w:rPr>
          <w:rFonts w:ascii="Times New Roman" w:hAnsi="Times New Roman" w:cs="Times New Roman"/>
          <w:sz w:val="28"/>
          <w:szCs w:val="28"/>
        </w:rPr>
        <w:t xml:space="preserve"> нейротрансм</w:t>
      </w:r>
      <w:r w:rsidR="00997958" w:rsidRPr="006A2A67">
        <w:rPr>
          <w:rFonts w:ascii="Times New Roman" w:hAnsi="Times New Roman" w:cs="Times New Roman"/>
          <w:sz w:val="28"/>
          <w:szCs w:val="28"/>
          <w:lang w:val="uk-UA"/>
        </w:rPr>
        <w:t>і</w:t>
      </w:r>
      <w:r w:rsidRPr="006A2A67">
        <w:rPr>
          <w:rFonts w:ascii="Times New Roman" w:hAnsi="Times New Roman" w:cs="Times New Roman"/>
          <w:sz w:val="28"/>
          <w:szCs w:val="28"/>
        </w:rPr>
        <w:t>с</w:t>
      </w:r>
      <w:r w:rsidR="00C840D1" w:rsidRPr="006A2A67">
        <w:rPr>
          <w:rFonts w:ascii="Times New Roman" w:hAnsi="Times New Roman" w:cs="Times New Roman"/>
          <w:sz w:val="28"/>
          <w:szCs w:val="28"/>
          <w:lang w:val="uk-UA"/>
        </w:rPr>
        <w:t>ії</w:t>
      </w:r>
      <w:r w:rsidRPr="006A2A67">
        <w:rPr>
          <w:rFonts w:ascii="Times New Roman" w:hAnsi="Times New Roman" w:cs="Times New Roman"/>
          <w:sz w:val="28"/>
          <w:szCs w:val="28"/>
        </w:rPr>
        <w:t>. Історично ця гіпотеза базувалася на експериментально виявлен</w:t>
      </w:r>
      <w:r w:rsidR="00C840D1" w:rsidRPr="006A2A67">
        <w:rPr>
          <w:rFonts w:ascii="Times New Roman" w:hAnsi="Times New Roman" w:cs="Times New Roman"/>
          <w:sz w:val="28"/>
          <w:szCs w:val="28"/>
          <w:lang w:val="uk-UA"/>
        </w:rPr>
        <w:t>ому</w:t>
      </w:r>
      <w:r w:rsidRPr="006A2A67">
        <w:rPr>
          <w:rFonts w:ascii="Times New Roman" w:hAnsi="Times New Roman" w:cs="Times New Roman"/>
          <w:sz w:val="28"/>
          <w:szCs w:val="28"/>
        </w:rPr>
        <w:t xml:space="preserve"> факт</w:t>
      </w:r>
      <w:r w:rsidR="00C840D1"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зниження рівня серотоніну в різних відділах мозку, функція яких пов'язана з емоці</w:t>
      </w:r>
      <w:r w:rsidR="00082086" w:rsidRPr="006A2A67">
        <w:rPr>
          <w:rFonts w:ascii="Times New Roman" w:hAnsi="Times New Roman" w:cs="Times New Roman"/>
          <w:sz w:val="28"/>
          <w:szCs w:val="28"/>
          <w:lang w:val="uk-UA"/>
        </w:rPr>
        <w:t>ями</w:t>
      </w:r>
      <w:r w:rsidRPr="006A2A67">
        <w:rPr>
          <w:rFonts w:ascii="Times New Roman" w:hAnsi="Times New Roman" w:cs="Times New Roman"/>
          <w:sz w:val="28"/>
          <w:szCs w:val="28"/>
        </w:rPr>
        <w:t>. Потім ц</w:t>
      </w:r>
      <w:r w:rsidR="00082086" w:rsidRPr="006A2A67">
        <w:rPr>
          <w:rFonts w:ascii="Times New Roman" w:hAnsi="Times New Roman" w:cs="Times New Roman"/>
          <w:sz w:val="28"/>
          <w:szCs w:val="28"/>
          <w:lang w:val="uk-UA"/>
        </w:rPr>
        <w:t>ю</w:t>
      </w:r>
      <w:r w:rsidRPr="006A2A67">
        <w:rPr>
          <w:rFonts w:ascii="Times New Roman" w:hAnsi="Times New Roman" w:cs="Times New Roman"/>
          <w:sz w:val="28"/>
          <w:szCs w:val="28"/>
        </w:rPr>
        <w:t xml:space="preserve"> гіпотез</w:t>
      </w:r>
      <w:r w:rsidR="00082086"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w:t>
      </w:r>
      <w:r w:rsidR="00082086" w:rsidRPr="006A2A67">
        <w:rPr>
          <w:rFonts w:ascii="Times New Roman" w:hAnsi="Times New Roman" w:cs="Times New Roman"/>
          <w:sz w:val="28"/>
          <w:szCs w:val="28"/>
          <w:lang w:val="uk-UA"/>
        </w:rPr>
        <w:t>було</w:t>
      </w:r>
      <w:r w:rsidRPr="006A2A67">
        <w:rPr>
          <w:rFonts w:ascii="Times New Roman" w:hAnsi="Times New Roman" w:cs="Times New Roman"/>
          <w:sz w:val="28"/>
          <w:szCs w:val="28"/>
        </w:rPr>
        <w:t xml:space="preserve"> підтверджен</w:t>
      </w:r>
      <w:r w:rsidR="00082086" w:rsidRPr="006A2A67">
        <w:rPr>
          <w:rFonts w:ascii="Times New Roman" w:hAnsi="Times New Roman" w:cs="Times New Roman"/>
          <w:sz w:val="28"/>
          <w:szCs w:val="28"/>
          <w:lang w:val="uk-UA"/>
        </w:rPr>
        <w:t>о</w:t>
      </w:r>
      <w:r w:rsidRPr="006A2A67">
        <w:rPr>
          <w:rFonts w:ascii="Times New Roman" w:hAnsi="Times New Roman" w:cs="Times New Roman"/>
          <w:sz w:val="28"/>
          <w:szCs w:val="28"/>
        </w:rPr>
        <w:t xml:space="preserve"> при дослідженні первинних фармакологічних мішеней трициклічних</w:t>
      </w:r>
      <w:r w:rsidR="001C5473"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антидепресантів. Було показано, що їх дія пов'язана зі здатністю блокувати зворотне захоплення серотоніну через пресинаптич</w:t>
      </w:r>
      <w:r w:rsidR="001C5473" w:rsidRPr="006A2A67">
        <w:rPr>
          <w:rFonts w:ascii="Times New Roman" w:hAnsi="Times New Roman" w:cs="Times New Roman"/>
          <w:sz w:val="28"/>
          <w:szCs w:val="28"/>
          <w:lang w:val="uk-UA"/>
        </w:rPr>
        <w:t>ні</w:t>
      </w:r>
      <w:r w:rsidRPr="006A2A67">
        <w:rPr>
          <w:rFonts w:ascii="Times New Roman" w:hAnsi="Times New Roman" w:cs="Times New Roman"/>
          <w:sz w:val="28"/>
          <w:szCs w:val="28"/>
        </w:rPr>
        <w:t xml:space="preserve"> мембрани центральних серотонінергічних нейронів.</w:t>
      </w:r>
    </w:p>
    <w:p w:rsidR="0042431A" w:rsidRPr="006A2A67" w:rsidRDefault="00082086"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lang w:val="uk-UA"/>
        </w:rPr>
        <w:t>Проведено</w:t>
      </w:r>
      <w:r w:rsidR="0042431A" w:rsidRPr="006A2A67">
        <w:rPr>
          <w:rFonts w:ascii="Times New Roman" w:hAnsi="Times New Roman" w:cs="Times New Roman"/>
          <w:sz w:val="28"/>
          <w:szCs w:val="28"/>
        </w:rPr>
        <w:t xml:space="preserve"> також генетичні дослідження, що стосуються залученості серотон</w:t>
      </w:r>
      <w:r w:rsidR="001C5473" w:rsidRPr="006A2A67">
        <w:rPr>
          <w:rFonts w:ascii="Times New Roman" w:hAnsi="Times New Roman" w:cs="Times New Roman"/>
          <w:sz w:val="28"/>
          <w:szCs w:val="28"/>
          <w:lang w:val="uk-UA"/>
        </w:rPr>
        <w:t>і</w:t>
      </w:r>
      <w:r w:rsidR="0042431A" w:rsidRPr="006A2A67">
        <w:rPr>
          <w:rFonts w:ascii="Times New Roman" w:hAnsi="Times New Roman" w:cs="Times New Roman"/>
          <w:sz w:val="28"/>
          <w:szCs w:val="28"/>
        </w:rPr>
        <w:t>ново</w:t>
      </w:r>
      <w:r w:rsidR="001C5473" w:rsidRPr="006A2A67">
        <w:rPr>
          <w:rFonts w:ascii="Times New Roman" w:hAnsi="Times New Roman" w:cs="Times New Roman"/>
          <w:sz w:val="28"/>
          <w:szCs w:val="28"/>
          <w:lang w:val="uk-UA"/>
        </w:rPr>
        <w:t>ї</w:t>
      </w:r>
      <w:r w:rsidR="0042431A" w:rsidRPr="006A2A67">
        <w:rPr>
          <w:rFonts w:ascii="Times New Roman" w:hAnsi="Times New Roman" w:cs="Times New Roman"/>
          <w:sz w:val="28"/>
          <w:szCs w:val="28"/>
        </w:rPr>
        <w:t xml:space="preserve"> системи </w:t>
      </w:r>
      <w:r w:rsidRPr="006A2A67">
        <w:rPr>
          <w:rFonts w:ascii="Times New Roman" w:hAnsi="Times New Roman" w:cs="Times New Roman"/>
          <w:sz w:val="28"/>
          <w:szCs w:val="28"/>
          <w:lang w:val="uk-UA"/>
        </w:rPr>
        <w:t>до</w:t>
      </w:r>
      <w:r w:rsidR="0042431A" w:rsidRPr="006A2A67">
        <w:rPr>
          <w:rFonts w:ascii="Times New Roman" w:hAnsi="Times New Roman" w:cs="Times New Roman"/>
          <w:sz w:val="28"/>
          <w:szCs w:val="28"/>
        </w:rPr>
        <w:t xml:space="preserve"> етіологі</w:t>
      </w:r>
      <w:r w:rsidRPr="006A2A67">
        <w:rPr>
          <w:rFonts w:ascii="Times New Roman" w:hAnsi="Times New Roman" w:cs="Times New Roman"/>
          <w:sz w:val="28"/>
          <w:szCs w:val="28"/>
          <w:lang w:val="uk-UA"/>
        </w:rPr>
        <w:t>ї</w:t>
      </w:r>
      <w:r w:rsidR="0042431A" w:rsidRPr="006A2A67">
        <w:rPr>
          <w:rFonts w:ascii="Times New Roman" w:hAnsi="Times New Roman" w:cs="Times New Roman"/>
          <w:sz w:val="28"/>
          <w:szCs w:val="28"/>
        </w:rPr>
        <w:t xml:space="preserve"> і патогенез</w:t>
      </w:r>
      <w:r w:rsidRPr="006A2A67">
        <w:rPr>
          <w:rFonts w:ascii="Times New Roman" w:hAnsi="Times New Roman" w:cs="Times New Roman"/>
          <w:sz w:val="28"/>
          <w:szCs w:val="28"/>
          <w:lang w:val="uk-UA"/>
        </w:rPr>
        <w:t>у</w:t>
      </w:r>
      <w:r w:rsidR="0042431A" w:rsidRPr="006A2A67">
        <w:rPr>
          <w:rFonts w:ascii="Times New Roman" w:hAnsi="Times New Roman" w:cs="Times New Roman"/>
          <w:sz w:val="28"/>
          <w:szCs w:val="28"/>
        </w:rPr>
        <w:t xml:space="preserve"> афективних розладів. Так, показано, що ген білка</w:t>
      </w:r>
      <w:r w:rsidR="00F72FA0" w:rsidRPr="006A2A67">
        <w:rPr>
          <w:rFonts w:ascii="Times New Roman" w:hAnsi="Times New Roman" w:cs="Times New Roman"/>
          <w:sz w:val="28"/>
          <w:szCs w:val="28"/>
        </w:rPr>
        <w:t xml:space="preserve"> – </w:t>
      </w:r>
      <w:r w:rsidR="0042431A" w:rsidRPr="006A2A67">
        <w:rPr>
          <w:rFonts w:ascii="Times New Roman" w:hAnsi="Times New Roman" w:cs="Times New Roman"/>
          <w:sz w:val="28"/>
          <w:szCs w:val="28"/>
        </w:rPr>
        <w:t>переносника серотонін</w:t>
      </w:r>
      <w:r w:rsidRPr="006A2A67">
        <w:rPr>
          <w:rFonts w:ascii="Times New Roman" w:hAnsi="Times New Roman" w:cs="Times New Roman"/>
          <w:sz w:val="28"/>
          <w:szCs w:val="28"/>
          <w:lang w:val="uk-UA"/>
        </w:rPr>
        <w:t>у</w:t>
      </w:r>
      <w:r w:rsidR="0042431A" w:rsidRPr="006A2A67">
        <w:rPr>
          <w:rFonts w:ascii="Times New Roman" w:hAnsi="Times New Roman" w:cs="Times New Roman"/>
          <w:sz w:val="28"/>
          <w:szCs w:val="28"/>
        </w:rPr>
        <w:t xml:space="preserve"> всередину нейрона</w:t>
      </w:r>
      <w:r w:rsidR="00F72FA0" w:rsidRPr="006A2A67">
        <w:rPr>
          <w:rFonts w:ascii="Times New Roman" w:hAnsi="Times New Roman" w:cs="Times New Roman"/>
          <w:sz w:val="28"/>
          <w:szCs w:val="28"/>
        </w:rPr>
        <w:t xml:space="preserve"> – </w:t>
      </w:r>
      <w:r w:rsidR="0042431A" w:rsidRPr="006A2A67">
        <w:rPr>
          <w:rFonts w:ascii="Times New Roman" w:hAnsi="Times New Roman" w:cs="Times New Roman"/>
          <w:sz w:val="28"/>
          <w:szCs w:val="28"/>
        </w:rPr>
        <w:t>локалізований на 17-й хромосомі і має поліморфн</w:t>
      </w:r>
      <w:r w:rsidR="00C95B7E" w:rsidRPr="006A2A67">
        <w:rPr>
          <w:rFonts w:ascii="Times New Roman" w:hAnsi="Times New Roman" w:cs="Times New Roman"/>
          <w:sz w:val="28"/>
          <w:szCs w:val="28"/>
          <w:lang w:val="uk-UA"/>
        </w:rPr>
        <w:t>у</w:t>
      </w:r>
      <w:r w:rsidR="0042431A" w:rsidRPr="006A2A67">
        <w:rPr>
          <w:rFonts w:ascii="Times New Roman" w:hAnsi="Times New Roman" w:cs="Times New Roman"/>
          <w:sz w:val="28"/>
          <w:szCs w:val="28"/>
        </w:rPr>
        <w:t xml:space="preserve"> ділянку, що містить різн</w:t>
      </w:r>
      <w:r w:rsidRPr="006A2A67">
        <w:rPr>
          <w:rFonts w:ascii="Times New Roman" w:hAnsi="Times New Roman" w:cs="Times New Roman"/>
          <w:sz w:val="28"/>
          <w:szCs w:val="28"/>
          <w:lang w:val="uk-UA"/>
        </w:rPr>
        <w:t>у</w:t>
      </w:r>
      <w:r w:rsidR="0042431A" w:rsidRPr="006A2A67">
        <w:rPr>
          <w:rFonts w:ascii="Times New Roman" w:hAnsi="Times New Roman" w:cs="Times New Roman"/>
          <w:sz w:val="28"/>
          <w:szCs w:val="28"/>
        </w:rPr>
        <w:t xml:space="preserve"> </w:t>
      </w:r>
      <w:r w:rsidRPr="006A2A67">
        <w:rPr>
          <w:rFonts w:ascii="Times New Roman" w:hAnsi="Times New Roman" w:cs="Times New Roman"/>
          <w:sz w:val="28"/>
          <w:szCs w:val="28"/>
          <w:lang w:val="uk-UA"/>
        </w:rPr>
        <w:t>кількість</w:t>
      </w:r>
      <w:r w:rsidR="0042431A" w:rsidRPr="006A2A67">
        <w:rPr>
          <w:rFonts w:ascii="Times New Roman" w:hAnsi="Times New Roman" w:cs="Times New Roman"/>
          <w:sz w:val="28"/>
          <w:szCs w:val="28"/>
        </w:rPr>
        <w:t xml:space="preserve"> повторюваних тандемів. Більше того, </w:t>
      </w:r>
      <w:r w:rsidRPr="006A2A67">
        <w:rPr>
          <w:rFonts w:ascii="Times New Roman" w:hAnsi="Times New Roman" w:cs="Times New Roman"/>
          <w:sz w:val="28"/>
          <w:szCs w:val="28"/>
          <w:lang w:val="uk-UA"/>
        </w:rPr>
        <w:t>визначено</w:t>
      </w:r>
      <w:r w:rsidR="0042431A" w:rsidRPr="006A2A67">
        <w:rPr>
          <w:rFonts w:ascii="Times New Roman" w:hAnsi="Times New Roman" w:cs="Times New Roman"/>
          <w:sz w:val="28"/>
          <w:szCs w:val="28"/>
        </w:rPr>
        <w:t xml:space="preserve"> асоціаці</w:t>
      </w:r>
      <w:r w:rsidR="003F6171" w:rsidRPr="006A2A67">
        <w:rPr>
          <w:rFonts w:ascii="Times New Roman" w:hAnsi="Times New Roman" w:cs="Times New Roman"/>
          <w:sz w:val="28"/>
          <w:szCs w:val="28"/>
          <w:lang w:val="uk-UA"/>
        </w:rPr>
        <w:t>ї</w:t>
      </w:r>
      <w:r w:rsidR="0042431A" w:rsidRPr="006A2A67">
        <w:rPr>
          <w:rFonts w:ascii="Times New Roman" w:hAnsi="Times New Roman" w:cs="Times New Roman"/>
          <w:sz w:val="28"/>
          <w:szCs w:val="28"/>
        </w:rPr>
        <w:t xml:space="preserve"> між од</w:t>
      </w:r>
      <w:r w:rsidR="00C95B7E" w:rsidRPr="006A2A67">
        <w:rPr>
          <w:rFonts w:ascii="Times New Roman" w:hAnsi="Times New Roman" w:cs="Times New Roman"/>
          <w:sz w:val="28"/>
          <w:szCs w:val="28"/>
          <w:lang w:val="uk-UA"/>
        </w:rPr>
        <w:t>нією</w:t>
      </w:r>
      <w:r w:rsidR="0042431A" w:rsidRPr="006A2A67">
        <w:rPr>
          <w:rFonts w:ascii="Times New Roman" w:hAnsi="Times New Roman" w:cs="Times New Roman"/>
          <w:sz w:val="28"/>
          <w:szCs w:val="28"/>
        </w:rPr>
        <w:t xml:space="preserve"> з таких поліморфних ділянок і монополярно</w:t>
      </w:r>
      <w:r w:rsidR="00C95B7E" w:rsidRPr="006A2A67">
        <w:rPr>
          <w:rFonts w:ascii="Times New Roman" w:hAnsi="Times New Roman" w:cs="Times New Roman"/>
          <w:sz w:val="28"/>
          <w:szCs w:val="28"/>
          <w:lang w:val="uk-UA"/>
        </w:rPr>
        <w:t>ю</w:t>
      </w:r>
      <w:r w:rsidR="0042431A" w:rsidRPr="006A2A67">
        <w:rPr>
          <w:rFonts w:ascii="Times New Roman" w:hAnsi="Times New Roman" w:cs="Times New Roman"/>
          <w:sz w:val="28"/>
          <w:szCs w:val="28"/>
        </w:rPr>
        <w:t xml:space="preserve"> формою ендогенної депресії.</w:t>
      </w: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Таким чином, існують досить переконливі докази залученості серотон</w:t>
      </w:r>
      <w:r w:rsidR="00C95B7E" w:rsidRPr="006A2A67">
        <w:rPr>
          <w:rFonts w:ascii="Times New Roman" w:hAnsi="Times New Roman" w:cs="Times New Roman"/>
          <w:sz w:val="28"/>
          <w:szCs w:val="28"/>
          <w:lang w:val="uk-UA"/>
        </w:rPr>
        <w:t>і</w:t>
      </w:r>
      <w:r w:rsidRPr="006A2A67">
        <w:rPr>
          <w:rFonts w:ascii="Times New Roman" w:hAnsi="Times New Roman" w:cs="Times New Roman"/>
          <w:sz w:val="28"/>
          <w:szCs w:val="28"/>
        </w:rPr>
        <w:t>ново</w:t>
      </w:r>
      <w:r w:rsidR="00C95B7E" w:rsidRPr="006A2A67">
        <w:rPr>
          <w:rFonts w:ascii="Times New Roman" w:hAnsi="Times New Roman" w:cs="Times New Roman"/>
          <w:sz w:val="28"/>
          <w:szCs w:val="28"/>
          <w:lang w:val="uk-UA"/>
        </w:rPr>
        <w:t>ї</w:t>
      </w:r>
      <w:r w:rsidRPr="006A2A67">
        <w:rPr>
          <w:rFonts w:ascii="Times New Roman" w:hAnsi="Times New Roman" w:cs="Times New Roman"/>
          <w:sz w:val="28"/>
          <w:szCs w:val="28"/>
        </w:rPr>
        <w:t xml:space="preserve"> системи </w:t>
      </w:r>
      <w:r w:rsidR="00DB0F30" w:rsidRPr="006A2A67">
        <w:rPr>
          <w:rFonts w:ascii="Times New Roman" w:hAnsi="Times New Roman" w:cs="Times New Roman"/>
          <w:sz w:val="28"/>
          <w:szCs w:val="28"/>
          <w:lang w:val="uk-UA"/>
        </w:rPr>
        <w:t>до</w:t>
      </w:r>
      <w:r w:rsidRPr="006A2A67">
        <w:rPr>
          <w:rFonts w:ascii="Times New Roman" w:hAnsi="Times New Roman" w:cs="Times New Roman"/>
          <w:sz w:val="28"/>
          <w:szCs w:val="28"/>
        </w:rPr>
        <w:t xml:space="preserve"> патогенез</w:t>
      </w:r>
      <w:r w:rsidR="00DB0F30"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ендогенних депресій. Ці дані однозначно свідчать про різноманітн</w:t>
      </w:r>
      <w:r w:rsidR="00C95B7E" w:rsidRPr="006A2A67">
        <w:rPr>
          <w:rFonts w:ascii="Times New Roman" w:hAnsi="Times New Roman" w:cs="Times New Roman"/>
          <w:sz w:val="28"/>
          <w:szCs w:val="28"/>
          <w:lang w:val="uk-UA"/>
        </w:rPr>
        <w:t>ий</w:t>
      </w:r>
      <w:r w:rsidRPr="006A2A67">
        <w:rPr>
          <w:rFonts w:ascii="Times New Roman" w:hAnsi="Times New Roman" w:cs="Times New Roman"/>
          <w:sz w:val="28"/>
          <w:szCs w:val="28"/>
        </w:rPr>
        <w:t xml:space="preserve"> характер порушень цієї системи, що при</w:t>
      </w:r>
      <w:r w:rsidR="003F6171" w:rsidRPr="006A2A67">
        <w:rPr>
          <w:rFonts w:ascii="Times New Roman" w:hAnsi="Times New Roman" w:cs="Times New Roman"/>
          <w:sz w:val="28"/>
          <w:szCs w:val="28"/>
          <w:lang w:val="uk-UA"/>
        </w:rPr>
        <w:t>з</w:t>
      </w:r>
      <w:r w:rsidRPr="006A2A67">
        <w:rPr>
          <w:rFonts w:ascii="Times New Roman" w:hAnsi="Times New Roman" w:cs="Times New Roman"/>
          <w:sz w:val="28"/>
          <w:szCs w:val="28"/>
        </w:rPr>
        <w:t>водить в остаточному підсумку до розвитку гіпофункції центральної серотон</w:t>
      </w:r>
      <w:r w:rsidR="00C95B7E" w:rsidRPr="006A2A67">
        <w:rPr>
          <w:rFonts w:ascii="Times New Roman" w:hAnsi="Times New Roman" w:cs="Times New Roman"/>
          <w:sz w:val="28"/>
          <w:szCs w:val="28"/>
          <w:lang w:val="uk-UA"/>
        </w:rPr>
        <w:t>і</w:t>
      </w:r>
      <w:r w:rsidRPr="006A2A67">
        <w:rPr>
          <w:rFonts w:ascii="Times New Roman" w:hAnsi="Times New Roman" w:cs="Times New Roman"/>
          <w:sz w:val="28"/>
          <w:szCs w:val="28"/>
        </w:rPr>
        <w:t>нерг</w:t>
      </w:r>
      <w:r w:rsidR="00C95B7E" w:rsidRPr="006A2A67">
        <w:rPr>
          <w:rFonts w:ascii="Times New Roman" w:hAnsi="Times New Roman" w:cs="Times New Roman"/>
          <w:sz w:val="28"/>
          <w:szCs w:val="28"/>
          <w:lang w:val="uk-UA"/>
        </w:rPr>
        <w:t>і</w:t>
      </w:r>
      <w:r w:rsidRPr="006A2A67">
        <w:rPr>
          <w:rFonts w:ascii="Times New Roman" w:hAnsi="Times New Roman" w:cs="Times New Roman"/>
          <w:sz w:val="28"/>
          <w:szCs w:val="28"/>
        </w:rPr>
        <w:t>ч</w:t>
      </w:r>
      <w:r w:rsidR="00C95B7E" w:rsidRPr="006A2A67">
        <w:rPr>
          <w:rFonts w:ascii="Times New Roman" w:hAnsi="Times New Roman" w:cs="Times New Roman"/>
          <w:sz w:val="28"/>
          <w:szCs w:val="28"/>
          <w:lang w:val="uk-UA"/>
        </w:rPr>
        <w:t>ної</w:t>
      </w:r>
      <w:r w:rsidRPr="006A2A67">
        <w:rPr>
          <w:rFonts w:ascii="Times New Roman" w:hAnsi="Times New Roman" w:cs="Times New Roman"/>
          <w:sz w:val="28"/>
          <w:szCs w:val="28"/>
        </w:rPr>
        <w:t xml:space="preserve"> системи при ендогенн</w:t>
      </w:r>
      <w:r w:rsidR="00DB0F30" w:rsidRPr="006A2A67">
        <w:rPr>
          <w:rFonts w:ascii="Times New Roman" w:hAnsi="Times New Roman" w:cs="Times New Roman"/>
          <w:sz w:val="28"/>
          <w:szCs w:val="28"/>
          <w:lang w:val="uk-UA"/>
        </w:rPr>
        <w:t>ій</w:t>
      </w:r>
      <w:r w:rsidRPr="006A2A67">
        <w:rPr>
          <w:rFonts w:ascii="Times New Roman" w:hAnsi="Times New Roman" w:cs="Times New Roman"/>
          <w:sz w:val="28"/>
          <w:szCs w:val="28"/>
        </w:rPr>
        <w:t xml:space="preserve"> депресії</w:t>
      </w:r>
      <w:r w:rsidR="00DB0F30"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Поліпшення клінічного стану хворих при лікуванні антидепресантами корелює з повною або частковою нормалізацією функціонального стану цієї системи. Різноманіття порушень останньої (на пре- і постсинаптич</w:t>
      </w:r>
      <w:r w:rsidR="00C95B7E" w:rsidRPr="006A2A67">
        <w:rPr>
          <w:rFonts w:ascii="Times New Roman" w:hAnsi="Times New Roman" w:cs="Times New Roman"/>
          <w:sz w:val="28"/>
          <w:szCs w:val="28"/>
          <w:lang w:val="uk-UA"/>
        </w:rPr>
        <w:t>ному</w:t>
      </w:r>
      <w:r w:rsidRPr="006A2A67">
        <w:rPr>
          <w:rFonts w:ascii="Times New Roman" w:hAnsi="Times New Roman" w:cs="Times New Roman"/>
          <w:sz w:val="28"/>
          <w:szCs w:val="28"/>
        </w:rPr>
        <w:t xml:space="preserve"> рівні, порушення різних серотонінових рецепторів, ферментів метаболізму серотоніну та ін.) </w:t>
      </w:r>
      <w:r w:rsidR="00C95B7E" w:rsidRPr="006A2A67">
        <w:rPr>
          <w:rFonts w:ascii="Times New Roman" w:hAnsi="Times New Roman" w:cs="Times New Roman"/>
          <w:sz w:val="28"/>
          <w:szCs w:val="28"/>
          <w:lang w:val="uk-UA"/>
        </w:rPr>
        <w:t>о</w:t>
      </w:r>
      <w:r w:rsidRPr="006A2A67">
        <w:rPr>
          <w:rFonts w:ascii="Times New Roman" w:hAnsi="Times New Roman" w:cs="Times New Roman"/>
          <w:sz w:val="28"/>
          <w:szCs w:val="28"/>
        </w:rPr>
        <w:t>бумовлює необхідність подальших досліджень у цьому напрямку, що має безпосереднє відношення до створення нових ефективних лікарських засобів.</w:t>
      </w: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Великий інтерес </w:t>
      </w:r>
      <w:r w:rsidR="00DB0F30" w:rsidRPr="006A2A67">
        <w:rPr>
          <w:rFonts w:ascii="Times New Roman" w:hAnsi="Times New Roman" w:cs="Times New Roman"/>
          <w:sz w:val="28"/>
          <w:szCs w:val="28"/>
          <w:lang w:val="uk-UA"/>
        </w:rPr>
        <w:t>становить</w:t>
      </w:r>
      <w:r w:rsidRPr="006A2A67">
        <w:rPr>
          <w:rFonts w:ascii="Times New Roman" w:hAnsi="Times New Roman" w:cs="Times New Roman"/>
          <w:sz w:val="28"/>
          <w:szCs w:val="28"/>
        </w:rPr>
        <w:t xml:space="preserve"> і мелатонінов</w:t>
      </w:r>
      <w:r w:rsidR="00C95B7E" w:rsidRPr="006A2A67">
        <w:rPr>
          <w:rFonts w:ascii="Times New Roman" w:hAnsi="Times New Roman" w:cs="Times New Roman"/>
          <w:sz w:val="28"/>
          <w:szCs w:val="28"/>
          <w:lang w:val="uk-UA"/>
        </w:rPr>
        <w:t>а</w:t>
      </w:r>
      <w:r w:rsidRPr="006A2A67">
        <w:rPr>
          <w:rFonts w:ascii="Times New Roman" w:hAnsi="Times New Roman" w:cs="Times New Roman"/>
          <w:sz w:val="28"/>
          <w:szCs w:val="28"/>
        </w:rPr>
        <w:t xml:space="preserve"> теорія депресій</w:t>
      </w:r>
      <w:r w:rsidR="00DB0F30"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w:t>
      </w:r>
      <w:r w:rsidR="00C95B7E" w:rsidRPr="006A2A67">
        <w:rPr>
          <w:rFonts w:ascii="Times New Roman" w:hAnsi="Times New Roman" w:cs="Times New Roman"/>
          <w:sz w:val="28"/>
          <w:szCs w:val="28"/>
          <w:lang w:val="uk-UA"/>
        </w:rPr>
        <w:t>засновником</w:t>
      </w:r>
      <w:r w:rsidRPr="006A2A67">
        <w:rPr>
          <w:rFonts w:ascii="Times New Roman" w:hAnsi="Times New Roman" w:cs="Times New Roman"/>
          <w:sz w:val="28"/>
          <w:szCs w:val="28"/>
        </w:rPr>
        <w:t xml:space="preserve"> </w:t>
      </w:r>
      <w:r w:rsidR="00DB0F30" w:rsidRPr="006A2A67">
        <w:rPr>
          <w:rFonts w:ascii="Times New Roman" w:hAnsi="Times New Roman" w:cs="Times New Roman"/>
          <w:sz w:val="28"/>
          <w:szCs w:val="28"/>
          <w:lang w:val="uk-UA"/>
        </w:rPr>
        <w:t xml:space="preserve">якої </w:t>
      </w:r>
      <w:r w:rsidRPr="006A2A67">
        <w:rPr>
          <w:rFonts w:ascii="Times New Roman" w:hAnsi="Times New Roman" w:cs="Times New Roman"/>
          <w:sz w:val="28"/>
          <w:szCs w:val="28"/>
        </w:rPr>
        <w:t>є</w:t>
      </w:r>
      <w:r w:rsidR="00C95B7E" w:rsidRPr="006A2A67">
        <w:rPr>
          <w:rFonts w:ascii="Times New Roman" w:hAnsi="Times New Roman" w:cs="Times New Roman"/>
          <w:sz w:val="28"/>
          <w:szCs w:val="28"/>
          <w:lang w:val="uk-UA"/>
        </w:rPr>
        <w:t xml:space="preserve"> </w:t>
      </w:r>
      <w:r w:rsidR="003F6171" w:rsidRPr="006A2A67">
        <w:rPr>
          <w:rFonts w:ascii="Times New Roman" w:hAnsi="Times New Roman" w:cs="Times New Roman"/>
          <w:sz w:val="28"/>
          <w:szCs w:val="28"/>
          <w:lang w:val="uk-UA"/>
        </w:rPr>
        <w:t>В. Леві</w:t>
      </w:r>
      <w:r w:rsidRPr="006A2A67">
        <w:rPr>
          <w:rFonts w:ascii="Times New Roman" w:hAnsi="Times New Roman" w:cs="Times New Roman"/>
          <w:sz w:val="28"/>
          <w:szCs w:val="28"/>
        </w:rPr>
        <w:t xml:space="preserve"> (1980</w:t>
      </w:r>
      <w:r w:rsidR="003F6171" w:rsidRPr="006A2A67">
        <w:rPr>
          <w:rFonts w:ascii="Times New Roman" w:hAnsi="Times New Roman" w:cs="Times New Roman"/>
          <w:sz w:val="28"/>
          <w:szCs w:val="28"/>
          <w:lang w:val="uk-UA"/>
        </w:rPr>
        <w:t xml:space="preserve"> р.</w:t>
      </w:r>
      <w:r w:rsidRPr="006A2A67">
        <w:rPr>
          <w:rFonts w:ascii="Times New Roman" w:hAnsi="Times New Roman" w:cs="Times New Roman"/>
          <w:sz w:val="28"/>
          <w:szCs w:val="28"/>
        </w:rPr>
        <w:t>). При вивченні сезонних афективних розладів він показав, що секреція гормону шишкоподібної залози (епіфіза)</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мелатонін</w:t>
      </w:r>
      <w:r w:rsidR="00DB0F30" w:rsidRPr="006A2A67">
        <w:rPr>
          <w:rFonts w:ascii="Times New Roman" w:hAnsi="Times New Roman" w:cs="Times New Roman"/>
          <w:sz w:val="28"/>
          <w:szCs w:val="28"/>
          <w:lang w:val="uk-UA"/>
        </w:rPr>
        <w:t xml:space="preserve">а </w:t>
      </w:r>
      <w:r w:rsidR="00DB0F30" w:rsidRPr="006A2A67">
        <w:rPr>
          <w:rFonts w:ascii="Times New Roman" w:hAnsi="Times New Roman" w:cs="Times New Roman"/>
          <w:sz w:val="28"/>
          <w:szCs w:val="28"/>
        </w:rPr>
        <w:t>–</w:t>
      </w:r>
      <w:r w:rsidRPr="006A2A67">
        <w:rPr>
          <w:rFonts w:ascii="Times New Roman" w:hAnsi="Times New Roman" w:cs="Times New Roman"/>
          <w:sz w:val="28"/>
          <w:szCs w:val="28"/>
        </w:rPr>
        <w:t xml:space="preserve"> підпорядкована чіткому циркадному ритму. Симпатичні вплив</w:t>
      </w:r>
      <w:r w:rsidR="00C95B7E" w:rsidRPr="006A2A67">
        <w:rPr>
          <w:rFonts w:ascii="Times New Roman" w:hAnsi="Times New Roman" w:cs="Times New Roman"/>
          <w:sz w:val="28"/>
          <w:szCs w:val="28"/>
          <w:lang w:val="uk-UA"/>
        </w:rPr>
        <w:t>и</w:t>
      </w:r>
      <w:r w:rsidRPr="006A2A67">
        <w:rPr>
          <w:rFonts w:ascii="Times New Roman" w:hAnsi="Times New Roman" w:cs="Times New Roman"/>
          <w:sz w:val="28"/>
          <w:szCs w:val="28"/>
        </w:rPr>
        <w:t xml:space="preserve"> через адренорецептори пінеалоц</w:t>
      </w:r>
      <w:r w:rsidR="00DB0F30" w:rsidRPr="006A2A67">
        <w:rPr>
          <w:rFonts w:ascii="Times New Roman" w:hAnsi="Times New Roman" w:cs="Times New Roman"/>
          <w:sz w:val="28"/>
          <w:szCs w:val="28"/>
          <w:lang w:val="uk-UA"/>
        </w:rPr>
        <w:t>и</w:t>
      </w:r>
      <w:r w:rsidRPr="006A2A67">
        <w:rPr>
          <w:rFonts w:ascii="Times New Roman" w:hAnsi="Times New Roman" w:cs="Times New Roman"/>
          <w:sz w:val="28"/>
          <w:szCs w:val="28"/>
        </w:rPr>
        <w:t>т</w:t>
      </w:r>
      <w:r w:rsidR="00DB0F30" w:rsidRPr="006A2A67">
        <w:rPr>
          <w:rFonts w:ascii="Times New Roman" w:hAnsi="Times New Roman" w:cs="Times New Roman"/>
          <w:sz w:val="28"/>
          <w:szCs w:val="28"/>
          <w:lang w:val="uk-UA"/>
        </w:rPr>
        <w:t>і</w:t>
      </w:r>
      <w:r w:rsidRPr="006A2A67">
        <w:rPr>
          <w:rFonts w:ascii="Times New Roman" w:hAnsi="Times New Roman" w:cs="Times New Roman"/>
          <w:sz w:val="28"/>
          <w:szCs w:val="28"/>
        </w:rPr>
        <w:t>в регулюють синтез мелатоніну в чіткому циркадном</w:t>
      </w:r>
      <w:r w:rsidR="00C95B7E"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ритмі: мінімум його утворення припадає на світлу частину доби, а максимум</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на темну. За допомогою мелатонінов</w:t>
      </w:r>
      <w:r w:rsidR="00C95B7E" w:rsidRPr="006A2A67">
        <w:rPr>
          <w:rFonts w:ascii="Times New Roman" w:hAnsi="Times New Roman" w:cs="Times New Roman"/>
          <w:sz w:val="28"/>
          <w:szCs w:val="28"/>
          <w:lang w:val="uk-UA"/>
        </w:rPr>
        <w:t>их</w:t>
      </w:r>
      <w:r w:rsidRPr="006A2A67">
        <w:rPr>
          <w:rFonts w:ascii="Times New Roman" w:hAnsi="Times New Roman" w:cs="Times New Roman"/>
          <w:sz w:val="28"/>
          <w:szCs w:val="28"/>
        </w:rPr>
        <w:t xml:space="preserve"> рецепторів, виявлених у різних мозкових структурах і периферичних органах, гормон контролює стан таламо-гіпофізарної системи </w:t>
      </w:r>
      <w:r w:rsidR="003F6171"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активність багатьох ендокринних залоз. Крім того, за механізмом зворотного зв'язку він «втручається» </w:t>
      </w:r>
      <w:r w:rsidR="00DB0F30"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діяльність супрахіазмальних ядер гіпоталамуса, які є водіями добового ритму. Згідно з результатами численних робіт, епіфіз є місцем дії антидепресантів всіх відомих класів, які ресинхронізу</w:t>
      </w:r>
      <w:r w:rsidR="003F6171" w:rsidRPr="006A2A67">
        <w:rPr>
          <w:rFonts w:ascii="Times New Roman" w:hAnsi="Times New Roman" w:cs="Times New Roman"/>
          <w:sz w:val="28"/>
          <w:szCs w:val="28"/>
          <w:lang w:val="uk-UA"/>
        </w:rPr>
        <w:t>ють</w:t>
      </w:r>
      <w:r w:rsidRPr="006A2A67">
        <w:rPr>
          <w:rFonts w:ascii="Times New Roman" w:hAnsi="Times New Roman" w:cs="Times New Roman"/>
          <w:sz w:val="28"/>
          <w:szCs w:val="28"/>
        </w:rPr>
        <w:t xml:space="preserve"> біоритми. На мелатонінов</w:t>
      </w:r>
      <w:r w:rsidR="00C95B7E" w:rsidRPr="006A2A67">
        <w:rPr>
          <w:rFonts w:ascii="Times New Roman" w:hAnsi="Times New Roman" w:cs="Times New Roman"/>
          <w:sz w:val="28"/>
          <w:szCs w:val="28"/>
          <w:lang w:val="uk-UA"/>
        </w:rPr>
        <w:t>ій</w:t>
      </w:r>
      <w:r w:rsidRPr="006A2A67">
        <w:rPr>
          <w:rFonts w:ascii="Times New Roman" w:hAnsi="Times New Roman" w:cs="Times New Roman"/>
          <w:sz w:val="28"/>
          <w:szCs w:val="28"/>
        </w:rPr>
        <w:t xml:space="preserve"> гіпотезі </w:t>
      </w:r>
      <w:r w:rsidR="00DB0F30" w:rsidRPr="006A2A67">
        <w:rPr>
          <w:rFonts w:ascii="Times New Roman" w:hAnsi="Times New Roman" w:cs="Times New Roman"/>
          <w:sz w:val="28"/>
          <w:szCs w:val="28"/>
          <w:lang w:val="uk-UA"/>
        </w:rPr>
        <w:t>базуються</w:t>
      </w:r>
      <w:r w:rsidRPr="006A2A67">
        <w:rPr>
          <w:rFonts w:ascii="Times New Roman" w:hAnsi="Times New Roman" w:cs="Times New Roman"/>
          <w:sz w:val="28"/>
          <w:szCs w:val="28"/>
        </w:rPr>
        <w:t xml:space="preserve"> також лікування сезонних депресій яскравим світлом і почасти терапія позбавленням сну.</w:t>
      </w: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lastRenderedPageBreak/>
        <w:t xml:space="preserve">Ендокринні </w:t>
      </w:r>
      <w:r w:rsidR="003F6171" w:rsidRPr="006A2A67">
        <w:rPr>
          <w:rFonts w:ascii="Times New Roman" w:hAnsi="Times New Roman" w:cs="Times New Roman"/>
          <w:sz w:val="28"/>
          <w:szCs w:val="28"/>
          <w:lang w:val="uk-UA"/>
        </w:rPr>
        <w:t>розлади</w:t>
      </w:r>
      <w:r w:rsidRPr="006A2A67">
        <w:rPr>
          <w:rFonts w:ascii="Times New Roman" w:hAnsi="Times New Roman" w:cs="Times New Roman"/>
          <w:sz w:val="28"/>
          <w:szCs w:val="28"/>
        </w:rPr>
        <w:t>, що відображають змін</w:t>
      </w:r>
      <w:r w:rsidR="0009578B" w:rsidRPr="006A2A67">
        <w:rPr>
          <w:rFonts w:ascii="Times New Roman" w:hAnsi="Times New Roman" w:cs="Times New Roman"/>
          <w:sz w:val="28"/>
          <w:szCs w:val="28"/>
          <w:lang w:val="uk-UA"/>
        </w:rPr>
        <w:t>ення</w:t>
      </w:r>
      <w:r w:rsidRPr="006A2A67">
        <w:rPr>
          <w:rFonts w:ascii="Times New Roman" w:hAnsi="Times New Roman" w:cs="Times New Roman"/>
          <w:sz w:val="28"/>
          <w:szCs w:val="28"/>
        </w:rPr>
        <w:t xml:space="preserve"> функці</w:t>
      </w:r>
      <w:r w:rsidR="0009578B"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окремих залоз внутрішньої секреції (щитовидної, статевих та ін.), </w:t>
      </w:r>
      <w:r w:rsidR="00C95B7E"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порушення обміну стероїдних гормонів більшіст</w:t>
      </w:r>
      <w:r w:rsidR="0009578B" w:rsidRPr="006A2A67">
        <w:rPr>
          <w:rFonts w:ascii="Times New Roman" w:hAnsi="Times New Roman" w:cs="Times New Roman"/>
          <w:sz w:val="28"/>
          <w:szCs w:val="28"/>
          <w:lang w:val="uk-UA"/>
        </w:rPr>
        <w:t>ь</w:t>
      </w:r>
      <w:r w:rsidRPr="006A2A67">
        <w:rPr>
          <w:rFonts w:ascii="Times New Roman" w:hAnsi="Times New Roman" w:cs="Times New Roman"/>
          <w:sz w:val="28"/>
          <w:szCs w:val="28"/>
        </w:rPr>
        <w:t xml:space="preserve"> дослідників </w:t>
      </w:r>
      <w:r w:rsidR="0009578B" w:rsidRPr="006A2A67">
        <w:rPr>
          <w:rFonts w:ascii="Times New Roman" w:hAnsi="Times New Roman" w:cs="Times New Roman"/>
          <w:sz w:val="28"/>
          <w:szCs w:val="28"/>
          <w:lang w:val="uk-UA"/>
        </w:rPr>
        <w:t>уважають</w:t>
      </w:r>
      <w:r w:rsidRPr="006A2A67">
        <w:rPr>
          <w:rFonts w:ascii="Times New Roman" w:hAnsi="Times New Roman" w:cs="Times New Roman"/>
          <w:sz w:val="28"/>
          <w:szCs w:val="28"/>
        </w:rPr>
        <w:t xml:space="preserve"> вторинн</w:t>
      </w:r>
      <w:r w:rsidR="0009578B" w:rsidRPr="006A2A67">
        <w:rPr>
          <w:rFonts w:ascii="Times New Roman" w:hAnsi="Times New Roman" w:cs="Times New Roman"/>
          <w:sz w:val="28"/>
          <w:szCs w:val="28"/>
          <w:lang w:val="uk-UA"/>
        </w:rPr>
        <w:t>ими</w:t>
      </w:r>
      <w:r w:rsidRPr="006A2A67">
        <w:rPr>
          <w:rFonts w:ascii="Times New Roman" w:hAnsi="Times New Roman" w:cs="Times New Roman"/>
          <w:sz w:val="28"/>
          <w:szCs w:val="28"/>
        </w:rPr>
        <w:t xml:space="preserve"> неспецифічн</w:t>
      </w:r>
      <w:r w:rsidR="0009578B" w:rsidRPr="006A2A67">
        <w:rPr>
          <w:rFonts w:ascii="Times New Roman" w:hAnsi="Times New Roman" w:cs="Times New Roman"/>
          <w:sz w:val="28"/>
          <w:szCs w:val="28"/>
          <w:lang w:val="uk-UA"/>
        </w:rPr>
        <w:t>ими</w:t>
      </w:r>
      <w:r w:rsidRPr="006A2A67">
        <w:rPr>
          <w:rFonts w:ascii="Times New Roman" w:hAnsi="Times New Roman" w:cs="Times New Roman"/>
          <w:sz w:val="28"/>
          <w:szCs w:val="28"/>
        </w:rPr>
        <w:t xml:space="preserve"> явища</w:t>
      </w:r>
      <w:r w:rsidR="0009578B" w:rsidRPr="006A2A67">
        <w:rPr>
          <w:rFonts w:ascii="Times New Roman" w:hAnsi="Times New Roman" w:cs="Times New Roman"/>
          <w:sz w:val="28"/>
          <w:szCs w:val="28"/>
          <w:lang w:val="uk-UA"/>
        </w:rPr>
        <w:t>ми</w:t>
      </w:r>
      <w:r w:rsidRPr="006A2A67">
        <w:rPr>
          <w:rFonts w:ascii="Times New Roman" w:hAnsi="Times New Roman" w:cs="Times New Roman"/>
          <w:sz w:val="28"/>
          <w:szCs w:val="28"/>
        </w:rPr>
        <w:t xml:space="preserve">, </w:t>
      </w:r>
      <w:r w:rsidR="0009578B"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тому числі стресового походження, </w:t>
      </w:r>
      <w:r w:rsidR="0009578B" w:rsidRPr="006A2A67">
        <w:rPr>
          <w:rFonts w:ascii="Times New Roman" w:hAnsi="Times New Roman" w:cs="Times New Roman"/>
          <w:sz w:val="28"/>
          <w:szCs w:val="28"/>
          <w:lang w:val="uk-UA"/>
        </w:rPr>
        <w:t>які</w:t>
      </w:r>
      <w:r w:rsidRPr="006A2A67">
        <w:rPr>
          <w:rFonts w:ascii="Times New Roman" w:hAnsi="Times New Roman" w:cs="Times New Roman"/>
          <w:sz w:val="28"/>
          <w:szCs w:val="28"/>
        </w:rPr>
        <w:t xml:space="preserve"> </w:t>
      </w:r>
      <w:r w:rsidR="00C95B7E" w:rsidRPr="006A2A67">
        <w:rPr>
          <w:rFonts w:ascii="Times New Roman" w:hAnsi="Times New Roman" w:cs="Times New Roman"/>
          <w:sz w:val="28"/>
          <w:szCs w:val="28"/>
          <w:lang w:val="uk-UA"/>
        </w:rPr>
        <w:t>з</w:t>
      </w:r>
      <w:r w:rsidRPr="006A2A67">
        <w:rPr>
          <w:rFonts w:ascii="Times New Roman" w:hAnsi="Times New Roman" w:cs="Times New Roman"/>
          <w:sz w:val="28"/>
          <w:szCs w:val="28"/>
        </w:rPr>
        <w:t>умовлені впливом зовнішніх факторів. Не виключен</w:t>
      </w:r>
      <w:r w:rsidR="0009578B" w:rsidRPr="006A2A67">
        <w:rPr>
          <w:rFonts w:ascii="Times New Roman" w:hAnsi="Times New Roman" w:cs="Times New Roman"/>
          <w:sz w:val="28"/>
          <w:szCs w:val="28"/>
          <w:lang w:val="uk-UA"/>
        </w:rPr>
        <w:t>о</w:t>
      </w:r>
      <w:r w:rsidRPr="006A2A67">
        <w:rPr>
          <w:rFonts w:ascii="Times New Roman" w:hAnsi="Times New Roman" w:cs="Times New Roman"/>
          <w:sz w:val="28"/>
          <w:szCs w:val="28"/>
        </w:rPr>
        <w:t xml:space="preserve">, однак, </w:t>
      </w:r>
      <w:r w:rsidR="0009578B" w:rsidRPr="006A2A67">
        <w:rPr>
          <w:rFonts w:ascii="Times New Roman" w:hAnsi="Times New Roman" w:cs="Times New Roman"/>
          <w:sz w:val="28"/>
          <w:szCs w:val="28"/>
          <w:lang w:val="uk-UA"/>
        </w:rPr>
        <w:t>що вони мають більш</w:t>
      </w:r>
      <w:r w:rsidRPr="006A2A67">
        <w:rPr>
          <w:rFonts w:ascii="Times New Roman" w:hAnsi="Times New Roman" w:cs="Times New Roman"/>
          <w:sz w:val="28"/>
          <w:szCs w:val="28"/>
        </w:rPr>
        <w:t xml:space="preserve"> суттєв</w:t>
      </w:r>
      <w:r w:rsidR="0009578B" w:rsidRPr="006A2A67">
        <w:rPr>
          <w:rFonts w:ascii="Times New Roman" w:hAnsi="Times New Roman" w:cs="Times New Roman"/>
          <w:sz w:val="28"/>
          <w:szCs w:val="28"/>
          <w:lang w:val="uk-UA"/>
        </w:rPr>
        <w:t>е</w:t>
      </w:r>
      <w:r w:rsidRPr="006A2A67">
        <w:rPr>
          <w:rFonts w:ascii="Times New Roman" w:hAnsi="Times New Roman" w:cs="Times New Roman"/>
          <w:sz w:val="28"/>
          <w:szCs w:val="28"/>
        </w:rPr>
        <w:t xml:space="preserve"> </w:t>
      </w:r>
      <w:r w:rsidR="0009578B" w:rsidRPr="006A2A67">
        <w:rPr>
          <w:rFonts w:ascii="Times New Roman" w:hAnsi="Times New Roman" w:cs="Times New Roman"/>
          <w:sz w:val="28"/>
          <w:szCs w:val="28"/>
          <w:lang w:val="uk-UA"/>
        </w:rPr>
        <w:t>значення</w:t>
      </w:r>
      <w:r w:rsidRPr="006A2A67">
        <w:rPr>
          <w:rFonts w:ascii="Times New Roman" w:hAnsi="Times New Roman" w:cs="Times New Roman"/>
          <w:sz w:val="28"/>
          <w:szCs w:val="28"/>
        </w:rPr>
        <w:t xml:space="preserve"> </w:t>
      </w:r>
      <w:r w:rsidR="0009578B" w:rsidRPr="006A2A67">
        <w:rPr>
          <w:rFonts w:ascii="Times New Roman" w:hAnsi="Times New Roman" w:cs="Times New Roman"/>
          <w:sz w:val="28"/>
          <w:szCs w:val="28"/>
          <w:lang w:val="uk-UA"/>
        </w:rPr>
        <w:t>в</w:t>
      </w:r>
      <w:r w:rsidRPr="006A2A67">
        <w:rPr>
          <w:rFonts w:ascii="Times New Roman" w:hAnsi="Times New Roman" w:cs="Times New Roman"/>
          <w:sz w:val="28"/>
          <w:szCs w:val="28"/>
        </w:rPr>
        <w:t xml:space="preserve"> патогенезі афективних психозів. Про це свідчить діагностичний дексаметазоновий тест при ендогенн</w:t>
      </w:r>
      <w:r w:rsidR="0009578B" w:rsidRPr="006A2A67">
        <w:rPr>
          <w:rFonts w:ascii="Times New Roman" w:hAnsi="Times New Roman" w:cs="Times New Roman"/>
          <w:sz w:val="28"/>
          <w:szCs w:val="28"/>
          <w:lang w:val="uk-UA"/>
        </w:rPr>
        <w:t>ій</w:t>
      </w:r>
      <w:r w:rsidRPr="006A2A67">
        <w:rPr>
          <w:rFonts w:ascii="Times New Roman" w:hAnsi="Times New Roman" w:cs="Times New Roman"/>
          <w:sz w:val="28"/>
          <w:szCs w:val="28"/>
        </w:rPr>
        <w:t xml:space="preserve"> депресії</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 xml:space="preserve">відсутність закономірного фізіологічного пригнічення функції гіпоталамо-гіпофізарно-надниркової системи у вигляді зниження вмісту гідрокортизону (кортизолу) у крові </w:t>
      </w:r>
      <w:r w:rsidR="0009578B" w:rsidRPr="006A2A67">
        <w:rPr>
          <w:rFonts w:ascii="Times New Roman" w:hAnsi="Times New Roman" w:cs="Times New Roman"/>
          <w:sz w:val="28"/>
          <w:szCs w:val="28"/>
          <w:lang w:val="uk-UA"/>
        </w:rPr>
        <w:t>після</w:t>
      </w:r>
      <w:r w:rsidRPr="006A2A67">
        <w:rPr>
          <w:rFonts w:ascii="Times New Roman" w:hAnsi="Times New Roman" w:cs="Times New Roman"/>
          <w:sz w:val="28"/>
          <w:szCs w:val="28"/>
        </w:rPr>
        <w:t xml:space="preserve"> введення дексаметазону (стероїдн</w:t>
      </w:r>
      <w:r w:rsidR="0009578B" w:rsidRPr="006A2A67">
        <w:rPr>
          <w:rFonts w:ascii="Times New Roman" w:hAnsi="Times New Roman" w:cs="Times New Roman"/>
          <w:sz w:val="28"/>
          <w:szCs w:val="28"/>
          <w:lang w:val="uk-UA"/>
        </w:rPr>
        <w:t>ого</w:t>
      </w:r>
      <w:r w:rsidRPr="006A2A67">
        <w:rPr>
          <w:rFonts w:ascii="Times New Roman" w:hAnsi="Times New Roman" w:cs="Times New Roman"/>
          <w:sz w:val="28"/>
          <w:szCs w:val="28"/>
        </w:rPr>
        <w:t xml:space="preserve"> гормон</w:t>
      </w:r>
      <w:r w:rsidR="0009578B" w:rsidRPr="006A2A67">
        <w:rPr>
          <w:rFonts w:ascii="Times New Roman" w:hAnsi="Times New Roman" w:cs="Times New Roman"/>
          <w:sz w:val="28"/>
          <w:szCs w:val="28"/>
          <w:lang w:val="uk-UA"/>
        </w:rPr>
        <w:t>у</w:t>
      </w:r>
      <w:r w:rsidRPr="006A2A67">
        <w:rPr>
          <w:rFonts w:ascii="Times New Roman" w:hAnsi="Times New Roman" w:cs="Times New Roman"/>
          <w:sz w:val="28"/>
          <w:szCs w:val="28"/>
        </w:rPr>
        <w:t>).</w:t>
      </w: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Складніш</w:t>
      </w:r>
      <w:r w:rsidR="0009578B" w:rsidRPr="006A2A67">
        <w:rPr>
          <w:rFonts w:ascii="Times New Roman" w:hAnsi="Times New Roman" w:cs="Times New Roman"/>
          <w:sz w:val="28"/>
          <w:szCs w:val="28"/>
          <w:lang w:val="uk-UA"/>
        </w:rPr>
        <w:t>им</w:t>
      </w:r>
      <w:r w:rsidRPr="006A2A67">
        <w:rPr>
          <w:rFonts w:ascii="Times New Roman" w:hAnsi="Times New Roman" w:cs="Times New Roman"/>
          <w:sz w:val="28"/>
          <w:szCs w:val="28"/>
        </w:rPr>
        <w:t xml:space="preserve"> </w:t>
      </w:r>
      <w:r w:rsidR="0009578B" w:rsidRPr="006A2A67">
        <w:rPr>
          <w:rFonts w:ascii="Times New Roman" w:hAnsi="Times New Roman" w:cs="Times New Roman"/>
          <w:sz w:val="28"/>
          <w:szCs w:val="28"/>
          <w:lang w:val="uk-UA"/>
        </w:rPr>
        <w:t>є</w:t>
      </w:r>
      <w:r w:rsidRPr="006A2A67">
        <w:rPr>
          <w:rFonts w:ascii="Times New Roman" w:hAnsi="Times New Roman" w:cs="Times New Roman"/>
          <w:sz w:val="28"/>
          <w:szCs w:val="28"/>
        </w:rPr>
        <w:t xml:space="preserve"> оцін</w:t>
      </w:r>
      <w:r w:rsidR="0009578B" w:rsidRPr="006A2A67">
        <w:rPr>
          <w:rFonts w:ascii="Times New Roman" w:hAnsi="Times New Roman" w:cs="Times New Roman"/>
          <w:sz w:val="28"/>
          <w:szCs w:val="28"/>
          <w:lang w:val="uk-UA"/>
        </w:rPr>
        <w:t>ювання</w:t>
      </w:r>
      <w:r w:rsidRPr="006A2A67">
        <w:rPr>
          <w:rFonts w:ascii="Times New Roman" w:hAnsi="Times New Roman" w:cs="Times New Roman"/>
          <w:sz w:val="28"/>
          <w:szCs w:val="28"/>
        </w:rPr>
        <w:t xml:space="preserve"> </w:t>
      </w:r>
      <w:r w:rsidR="0009578B" w:rsidRPr="006A2A67">
        <w:rPr>
          <w:rFonts w:ascii="Times New Roman" w:hAnsi="Times New Roman" w:cs="Times New Roman"/>
          <w:sz w:val="28"/>
          <w:szCs w:val="28"/>
          <w:lang w:val="uk-UA"/>
        </w:rPr>
        <w:t>значення</w:t>
      </w:r>
      <w:r w:rsidRPr="006A2A67">
        <w:rPr>
          <w:rFonts w:ascii="Times New Roman" w:hAnsi="Times New Roman" w:cs="Times New Roman"/>
          <w:sz w:val="28"/>
          <w:szCs w:val="28"/>
        </w:rPr>
        <w:t xml:space="preserve"> водно-електролітного обміну, особливо у зв'язку з високою протирецидивно</w:t>
      </w:r>
      <w:r w:rsidR="00C95B7E" w:rsidRPr="006A2A67">
        <w:rPr>
          <w:rFonts w:ascii="Times New Roman" w:hAnsi="Times New Roman" w:cs="Times New Roman"/>
          <w:sz w:val="28"/>
          <w:szCs w:val="28"/>
          <w:lang w:val="uk-UA"/>
        </w:rPr>
        <w:t>ю</w:t>
      </w:r>
      <w:r w:rsidRPr="006A2A67">
        <w:rPr>
          <w:rFonts w:ascii="Times New Roman" w:hAnsi="Times New Roman" w:cs="Times New Roman"/>
          <w:sz w:val="28"/>
          <w:szCs w:val="28"/>
        </w:rPr>
        <w:t xml:space="preserve"> ефективністю солей літію та здатністю </w:t>
      </w:r>
      <w:r w:rsidR="0009578B" w:rsidRPr="006A2A67">
        <w:rPr>
          <w:rFonts w:ascii="Times New Roman" w:hAnsi="Times New Roman" w:cs="Times New Roman"/>
          <w:sz w:val="28"/>
          <w:szCs w:val="28"/>
          <w:lang w:val="uk-UA"/>
        </w:rPr>
        <w:t xml:space="preserve">літію </w:t>
      </w:r>
      <w:r w:rsidRPr="006A2A67">
        <w:rPr>
          <w:rFonts w:ascii="Times New Roman" w:hAnsi="Times New Roman" w:cs="Times New Roman"/>
          <w:sz w:val="28"/>
          <w:szCs w:val="28"/>
        </w:rPr>
        <w:t xml:space="preserve">запобігати розвитку як маніакальних, так і депресивних нападів. Вплив літію, мабуть, виходить за </w:t>
      </w:r>
      <w:r w:rsidR="0009578B" w:rsidRPr="006A2A67">
        <w:rPr>
          <w:rFonts w:ascii="Times New Roman" w:hAnsi="Times New Roman" w:cs="Times New Roman"/>
          <w:sz w:val="28"/>
          <w:szCs w:val="28"/>
          <w:lang w:val="uk-UA"/>
        </w:rPr>
        <w:t>межі</w:t>
      </w:r>
      <w:r w:rsidRPr="006A2A67">
        <w:rPr>
          <w:rFonts w:ascii="Times New Roman" w:hAnsi="Times New Roman" w:cs="Times New Roman"/>
          <w:sz w:val="28"/>
          <w:szCs w:val="28"/>
        </w:rPr>
        <w:t xml:space="preserve"> його включення </w:t>
      </w:r>
      <w:r w:rsidR="0009578B" w:rsidRPr="006A2A67">
        <w:rPr>
          <w:rFonts w:ascii="Times New Roman" w:hAnsi="Times New Roman" w:cs="Times New Roman"/>
          <w:sz w:val="28"/>
          <w:szCs w:val="28"/>
          <w:lang w:val="uk-UA"/>
        </w:rPr>
        <w:t>до</w:t>
      </w:r>
      <w:r w:rsidRPr="006A2A67">
        <w:rPr>
          <w:rFonts w:ascii="Times New Roman" w:hAnsi="Times New Roman" w:cs="Times New Roman"/>
          <w:sz w:val="28"/>
          <w:szCs w:val="28"/>
        </w:rPr>
        <w:t xml:space="preserve"> водно-електролітн</w:t>
      </w:r>
      <w:r w:rsidR="0009578B" w:rsidRPr="006A2A67">
        <w:rPr>
          <w:rFonts w:ascii="Times New Roman" w:hAnsi="Times New Roman" w:cs="Times New Roman"/>
          <w:sz w:val="28"/>
          <w:szCs w:val="28"/>
          <w:lang w:val="uk-UA"/>
        </w:rPr>
        <w:t>ого</w:t>
      </w:r>
      <w:r w:rsidRPr="006A2A67">
        <w:rPr>
          <w:rFonts w:ascii="Times New Roman" w:hAnsi="Times New Roman" w:cs="Times New Roman"/>
          <w:sz w:val="28"/>
          <w:szCs w:val="28"/>
        </w:rPr>
        <w:t xml:space="preserve"> обмін</w:t>
      </w:r>
      <w:r w:rsidR="0009578B"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(є дані, що він може впливати на обмін катехоламінів).</w:t>
      </w: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i/>
          <w:sz w:val="28"/>
          <w:szCs w:val="28"/>
        </w:rPr>
        <w:t>Нейрофізіологічні основи афективних розладів</w:t>
      </w:r>
      <w:r w:rsidRPr="006A2A67">
        <w:rPr>
          <w:rFonts w:ascii="Times New Roman" w:hAnsi="Times New Roman" w:cs="Times New Roman"/>
          <w:sz w:val="28"/>
          <w:szCs w:val="28"/>
        </w:rPr>
        <w:t xml:space="preserve">. </w:t>
      </w:r>
      <w:r w:rsidR="0009578B" w:rsidRPr="006A2A67">
        <w:rPr>
          <w:rFonts w:ascii="Times New Roman" w:hAnsi="Times New Roman" w:cs="Times New Roman"/>
          <w:sz w:val="28"/>
          <w:szCs w:val="28"/>
          <w:lang w:val="uk-UA"/>
        </w:rPr>
        <w:t>Маючи</w:t>
      </w:r>
      <w:r w:rsidRPr="006A2A67">
        <w:rPr>
          <w:rFonts w:ascii="Times New Roman" w:hAnsi="Times New Roman" w:cs="Times New Roman"/>
          <w:sz w:val="28"/>
          <w:szCs w:val="28"/>
        </w:rPr>
        <w:t xml:space="preserve"> найважливіш</w:t>
      </w:r>
      <w:r w:rsidR="0009578B" w:rsidRPr="006A2A67">
        <w:rPr>
          <w:rFonts w:ascii="Times New Roman" w:hAnsi="Times New Roman" w:cs="Times New Roman"/>
          <w:sz w:val="28"/>
          <w:szCs w:val="28"/>
          <w:lang w:val="uk-UA"/>
        </w:rPr>
        <w:t>е</w:t>
      </w:r>
      <w:r w:rsidRPr="006A2A67">
        <w:rPr>
          <w:rFonts w:ascii="Times New Roman" w:hAnsi="Times New Roman" w:cs="Times New Roman"/>
          <w:sz w:val="28"/>
          <w:szCs w:val="28"/>
        </w:rPr>
        <w:t xml:space="preserve"> </w:t>
      </w:r>
      <w:r w:rsidR="0009578B" w:rsidRPr="006A2A67">
        <w:rPr>
          <w:rFonts w:ascii="Times New Roman" w:hAnsi="Times New Roman" w:cs="Times New Roman"/>
          <w:sz w:val="28"/>
          <w:szCs w:val="28"/>
          <w:lang w:val="uk-UA"/>
        </w:rPr>
        <w:t>значення</w:t>
      </w:r>
      <w:r w:rsidRPr="006A2A67">
        <w:rPr>
          <w:rFonts w:ascii="Times New Roman" w:hAnsi="Times New Roman" w:cs="Times New Roman"/>
          <w:sz w:val="28"/>
          <w:szCs w:val="28"/>
        </w:rPr>
        <w:t xml:space="preserve"> в житті людини, емоції забезпечують інтегральну суб'єктивну оцінку зовнішніх і внутрішніх стимулів </w:t>
      </w:r>
      <w:r w:rsidR="0009578B"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плані їх біологічної значущості, беручи участь тим самим в організації доцільно</w:t>
      </w:r>
      <w:r w:rsidR="00C95B7E" w:rsidRPr="006A2A67">
        <w:rPr>
          <w:rFonts w:ascii="Times New Roman" w:hAnsi="Times New Roman" w:cs="Times New Roman"/>
          <w:sz w:val="28"/>
          <w:szCs w:val="28"/>
          <w:lang w:val="uk-UA"/>
        </w:rPr>
        <w:t>ї</w:t>
      </w:r>
      <w:r w:rsidRPr="006A2A67">
        <w:rPr>
          <w:rFonts w:ascii="Times New Roman" w:hAnsi="Times New Roman" w:cs="Times New Roman"/>
          <w:sz w:val="28"/>
          <w:szCs w:val="28"/>
        </w:rPr>
        <w:t xml:space="preserve"> адаптивно</w:t>
      </w:r>
      <w:r w:rsidR="00C95B7E" w:rsidRPr="006A2A67">
        <w:rPr>
          <w:rFonts w:ascii="Times New Roman" w:hAnsi="Times New Roman" w:cs="Times New Roman"/>
          <w:sz w:val="28"/>
          <w:szCs w:val="28"/>
          <w:lang w:val="uk-UA"/>
        </w:rPr>
        <w:t>ї</w:t>
      </w:r>
      <w:r w:rsidRPr="006A2A67">
        <w:rPr>
          <w:rFonts w:ascii="Times New Roman" w:hAnsi="Times New Roman" w:cs="Times New Roman"/>
          <w:sz w:val="28"/>
          <w:szCs w:val="28"/>
        </w:rPr>
        <w:t xml:space="preserve"> поведінки. Різного роду порушення нормального функціонування мозкових механізмів емоцій</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 xml:space="preserve">афективні розлади </w:t>
      </w:r>
      <w:r w:rsidR="0009578B"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насамперед депресії</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дезорганізують пристосувальн</w:t>
      </w:r>
      <w:r w:rsidR="00C95B7E"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поведінку і є </w:t>
      </w:r>
      <w:r w:rsidR="0009578B" w:rsidRPr="006A2A67">
        <w:rPr>
          <w:rFonts w:ascii="Times New Roman" w:hAnsi="Times New Roman" w:cs="Times New Roman"/>
          <w:sz w:val="28"/>
          <w:szCs w:val="28"/>
          <w:lang w:val="uk-UA"/>
        </w:rPr>
        <w:t>тяжким</w:t>
      </w:r>
      <w:r w:rsidRPr="006A2A67">
        <w:rPr>
          <w:rFonts w:ascii="Times New Roman" w:hAnsi="Times New Roman" w:cs="Times New Roman"/>
          <w:sz w:val="28"/>
          <w:szCs w:val="28"/>
        </w:rPr>
        <w:t xml:space="preserve"> синдромом при деяких психічних захворюваннях.</w:t>
      </w:r>
    </w:p>
    <w:p w:rsidR="0009578B" w:rsidRPr="006A2A67" w:rsidRDefault="0009578B" w:rsidP="0009578B">
      <w:pPr>
        <w:spacing w:after="0" w:line="240" w:lineRule="auto"/>
        <w:jc w:val="both"/>
        <w:rPr>
          <w:rFonts w:ascii="Times New Roman" w:hAnsi="Times New Roman" w:cs="Times New Roman"/>
          <w:sz w:val="28"/>
          <w:szCs w:val="28"/>
          <w:lang w:val="uk-UA"/>
        </w:rPr>
      </w:pPr>
    </w:p>
    <w:p w:rsidR="0042431A" w:rsidRPr="006A2A67" w:rsidRDefault="009574D2" w:rsidP="0009578B">
      <w:pPr>
        <w:spacing w:after="0" w:line="240" w:lineRule="auto"/>
        <w:jc w:val="center"/>
        <w:rPr>
          <w:rFonts w:ascii="Times New Roman" w:hAnsi="Times New Roman" w:cs="Times New Roman"/>
          <w:b/>
          <w:sz w:val="28"/>
          <w:szCs w:val="28"/>
          <w:lang w:val="uk-UA"/>
        </w:rPr>
      </w:pPr>
      <w:r w:rsidRPr="006A2A67">
        <w:rPr>
          <w:rFonts w:ascii="Times New Roman" w:hAnsi="Times New Roman" w:cs="Times New Roman"/>
          <w:b/>
          <w:sz w:val="28"/>
          <w:szCs w:val="28"/>
          <w:lang w:val="uk-UA"/>
        </w:rPr>
        <w:t xml:space="preserve">7.3. </w:t>
      </w:r>
      <w:r w:rsidR="0042431A" w:rsidRPr="006A2A67">
        <w:rPr>
          <w:rFonts w:ascii="Times New Roman" w:hAnsi="Times New Roman" w:cs="Times New Roman"/>
          <w:b/>
          <w:sz w:val="28"/>
          <w:szCs w:val="28"/>
        </w:rPr>
        <w:t>К</w:t>
      </w:r>
      <w:r w:rsidR="0009578B" w:rsidRPr="006A2A67">
        <w:rPr>
          <w:rFonts w:ascii="Times New Roman" w:hAnsi="Times New Roman" w:cs="Times New Roman"/>
          <w:b/>
          <w:sz w:val="28"/>
          <w:szCs w:val="28"/>
          <w:lang w:val="uk-UA"/>
        </w:rPr>
        <w:t>лініко</w:t>
      </w:r>
      <w:r w:rsidR="0042431A" w:rsidRPr="006A2A67">
        <w:rPr>
          <w:rFonts w:ascii="Times New Roman" w:hAnsi="Times New Roman" w:cs="Times New Roman"/>
          <w:b/>
          <w:sz w:val="28"/>
          <w:szCs w:val="28"/>
        </w:rPr>
        <w:t>-</w:t>
      </w:r>
      <w:r w:rsidR="0009578B" w:rsidRPr="006A2A67">
        <w:rPr>
          <w:rFonts w:ascii="Times New Roman" w:hAnsi="Times New Roman" w:cs="Times New Roman"/>
          <w:b/>
          <w:sz w:val="28"/>
          <w:szCs w:val="28"/>
          <w:lang w:val="uk-UA"/>
        </w:rPr>
        <w:t>діагностичні</w:t>
      </w:r>
      <w:r w:rsidR="0042431A" w:rsidRPr="006A2A67">
        <w:rPr>
          <w:rFonts w:ascii="Times New Roman" w:hAnsi="Times New Roman" w:cs="Times New Roman"/>
          <w:b/>
          <w:sz w:val="28"/>
          <w:szCs w:val="28"/>
        </w:rPr>
        <w:t xml:space="preserve"> </w:t>
      </w:r>
      <w:r w:rsidR="0009578B" w:rsidRPr="006A2A67">
        <w:rPr>
          <w:rFonts w:ascii="Times New Roman" w:hAnsi="Times New Roman" w:cs="Times New Roman"/>
          <w:b/>
          <w:sz w:val="28"/>
          <w:szCs w:val="28"/>
          <w:lang w:val="uk-UA"/>
        </w:rPr>
        <w:t>критерії</w:t>
      </w:r>
      <w:r w:rsidR="0042431A" w:rsidRPr="006A2A67">
        <w:rPr>
          <w:rFonts w:ascii="Times New Roman" w:hAnsi="Times New Roman" w:cs="Times New Roman"/>
          <w:b/>
          <w:sz w:val="28"/>
          <w:szCs w:val="28"/>
        </w:rPr>
        <w:t xml:space="preserve"> </w:t>
      </w:r>
      <w:r w:rsidR="0009578B" w:rsidRPr="006A2A67">
        <w:rPr>
          <w:rFonts w:ascii="Times New Roman" w:hAnsi="Times New Roman" w:cs="Times New Roman"/>
          <w:b/>
          <w:sz w:val="28"/>
          <w:szCs w:val="28"/>
          <w:lang w:val="uk-UA"/>
        </w:rPr>
        <w:t>афективних</w:t>
      </w:r>
      <w:r w:rsidR="00C95B7E" w:rsidRPr="006A2A67">
        <w:rPr>
          <w:rFonts w:ascii="Times New Roman" w:hAnsi="Times New Roman" w:cs="Times New Roman"/>
          <w:b/>
          <w:sz w:val="28"/>
          <w:szCs w:val="28"/>
        </w:rPr>
        <w:t xml:space="preserve"> </w:t>
      </w:r>
      <w:r w:rsidR="0009578B" w:rsidRPr="006A2A67">
        <w:rPr>
          <w:rFonts w:ascii="Times New Roman" w:hAnsi="Times New Roman" w:cs="Times New Roman"/>
          <w:b/>
          <w:sz w:val="28"/>
          <w:szCs w:val="28"/>
          <w:lang w:val="uk-UA"/>
        </w:rPr>
        <w:t>розладів</w:t>
      </w:r>
    </w:p>
    <w:p w:rsidR="0009578B" w:rsidRPr="006A2A67" w:rsidRDefault="0009578B" w:rsidP="00662B28">
      <w:pPr>
        <w:spacing w:after="0" w:line="240" w:lineRule="auto"/>
        <w:ind w:firstLine="709"/>
        <w:jc w:val="both"/>
        <w:rPr>
          <w:rFonts w:ascii="Times New Roman" w:hAnsi="Times New Roman" w:cs="Times New Roman"/>
          <w:sz w:val="28"/>
          <w:szCs w:val="28"/>
          <w:lang w:val="uk-UA"/>
        </w:rPr>
      </w:pP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i/>
          <w:sz w:val="28"/>
          <w:szCs w:val="28"/>
        </w:rPr>
        <w:t>Маніакальн</w:t>
      </w:r>
      <w:r w:rsidR="00C95B7E" w:rsidRPr="006A2A67">
        <w:rPr>
          <w:rFonts w:ascii="Times New Roman" w:hAnsi="Times New Roman" w:cs="Times New Roman"/>
          <w:i/>
          <w:sz w:val="28"/>
          <w:szCs w:val="28"/>
          <w:lang w:val="uk-UA"/>
        </w:rPr>
        <w:t>ий</w:t>
      </w:r>
      <w:r w:rsidRPr="006A2A67">
        <w:rPr>
          <w:rFonts w:ascii="Times New Roman" w:hAnsi="Times New Roman" w:cs="Times New Roman"/>
          <w:i/>
          <w:sz w:val="28"/>
          <w:szCs w:val="28"/>
        </w:rPr>
        <w:t xml:space="preserve"> </w:t>
      </w:r>
      <w:r w:rsidR="0009578B" w:rsidRPr="006A2A67">
        <w:rPr>
          <w:rFonts w:ascii="Times New Roman" w:hAnsi="Times New Roman" w:cs="Times New Roman"/>
          <w:i/>
          <w:sz w:val="28"/>
          <w:szCs w:val="28"/>
          <w:lang w:val="uk-UA"/>
        </w:rPr>
        <w:t>епізод</w:t>
      </w:r>
      <w:r w:rsidR="0009578B"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Основними проявами маніакального стану є</w:t>
      </w:r>
      <w:r w:rsidR="00F72FA0" w:rsidRPr="006A2A67">
        <w:rPr>
          <w:rFonts w:ascii="Times New Roman" w:hAnsi="Times New Roman" w:cs="Times New Roman"/>
          <w:sz w:val="28"/>
          <w:szCs w:val="28"/>
        </w:rPr>
        <w:t xml:space="preserve"> </w:t>
      </w:r>
      <w:r w:rsidRPr="006A2A67">
        <w:rPr>
          <w:rFonts w:ascii="Times New Roman" w:hAnsi="Times New Roman" w:cs="Times New Roman"/>
          <w:sz w:val="28"/>
          <w:szCs w:val="28"/>
        </w:rPr>
        <w:t xml:space="preserve">піднесений настрій, підвищена рухова активність і прискорення мислення. Виділяють три ступені тяжкості, при яких є </w:t>
      </w:r>
      <w:r w:rsidR="006B56D7" w:rsidRPr="006A2A67">
        <w:rPr>
          <w:rFonts w:ascii="Times New Roman" w:hAnsi="Times New Roman" w:cs="Times New Roman"/>
          <w:sz w:val="28"/>
          <w:szCs w:val="28"/>
          <w:lang w:val="uk-UA"/>
        </w:rPr>
        <w:t xml:space="preserve">наявними </w:t>
      </w:r>
      <w:r w:rsidRPr="006A2A67">
        <w:rPr>
          <w:rFonts w:ascii="Times New Roman" w:hAnsi="Times New Roman" w:cs="Times New Roman"/>
          <w:sz w:val="28"/>
          <w:szCs w:val="28"/>
        </w:rPr>
        <w:t xml:space="preserve">загальні характеристики підвищеного настрою і збільшення в </w:t>
      </w:r>
      <w:r w:rsidR="003F6171" w:rsidRPr="006A2A67">
        <w:rPr>
          <w:rFonts w:ascii="Times New Roman" w:hAnsi="Times New Roman" w:cs="Times New Roman"/>
          <w:sz w:val="28"/>
          <w:szCs w:val="28"/>
          <w:lang w:val="uk-UA"/>
        </w:rPr>
        <w:t>обсязі</w:t>
      </w:r>
      <w:r w:rsidRPr="006A2A67">
        <w:rPr>
          <w:rFonts w:ascii="Times New Roman" w:hAnsi="Times New Roman" w:cs="Times New Roman"/>
          <w:sz w:val="28"/>
          <w:szCs w:val="28"/>
        </w:rPr>
        <w:t xml:space="preserve"> </w:t>
      </w:r>
      <w:r w:rsidR="006B56D7"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темпі фізичної </w:t>
      </w:r>
      <w:r w:rsidR="006B56D7" w:rsidRPr="006A2A67">
        <w:rPr>
          <w:rFonts w:ascii="Times New Roman" w:hAnsi="Times New Roman" w:cs="Times New Roman"/>
          <w:sz w:val="28"/>
          <w:szCs w:val="28"/>
          <w:lang w:val="uk-UA"/>
        </w:rPr>
        <w:t>та</w:t>
      </w:r>
      <w:r w:rsidRPr="006A2A67">
        <w:rPr>
          <w:rFonts w:ascii="Times New Roman" w:hAnsi="Times New Roman" w:cs="Times New Roman"/>
          <w:sz w:val="28"/>
          <w:szCs w:val="28"/>
        </w:rPr>
        <w:t xml:space="preserve"> психічної активності.</w:t>
      </w:r>
    </w:p>
    <w:p w:rsidR="0042431A" w:rsidRPr="006A2A67" w:rsidRDefault="006F69B1"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 xml:space="preserve">1. </w:t>
      </w:r>
      <w:r w:rsidR="0042431A" w:rsidRPr="006A2A67">
        <w:rPr>
          <w:rFonts w:ascii="Times New Roman" w:hAnsi="Times New Roman" w:cs="Times New Roman"/>
          <w:sz w:val="28"/>
          <w:szCs w:val="28"/>
        </w:rPr>
        <w:t>Гіпоманія</w:t>
      </w:r>
      <w:r w:rsidR="00F72FA0" w:rsidRPr="006A2A67">
        <w:rPr>
          <w:rFonts w:ascii="Times New Roman" w:hAnsi="Times New Roman" w:cs="Times New Roman"/>
          <w:sz w:val="28"/>
          <w:szCs w:val="28"/>
        </w:rPr>
        <w:t xml:space="preserve"> – </w:t>
      </w:r>
      <w:r w:rsidR="0042431A" w:rsidRPr="006A2A67">
        <w:rPr>
          <w:rFonts w:ascii="Times New Roman" w:hAnsi="Times New Roman" w:cs="Times New Roman"/>
          <w:sz w:val="28"/>
          <w:szCs w:val="28"/>
        </w:rPr>
        <w:t xml:space="preserve">це легкий ступінь манії. </w:t>
      </w:r>
      <w:r w:rsidRPr="006A2A67">
        <w:rPr>
          <w:rFonts w:ascii="Times New Roman" w:hAnsi="Times New Roman" w:cs="Times New Roman"/>
          <w:sz w:val="28"/>
          <w:szCs w:val="28"/>
          <w:lang w:val="uk-UA"/>
        </w:rPr>
        <w:t>За</w:t>
      </w:r>
      <w:r w:rsidR="0042431A" w:rsidRPr="006A2A67">
        <w:rPr>
          <w:rFonts w:ascii="Times New Roman" w:hAnsi="Times New Roman" w:cs="Times New Roman"/>
          <w:sz w:val="28"/>
          <w:szCs w:val="28"/>
        </w:rPr>
        <w:t>знача</w:t>
      </w:r>
      <w:r w:rsidRPr="006A2A67">
        <w:rPr>
          <w:rFonts w:ascii="Times New Roman" w:hAnsi="Times New Roman" w:cs="Times New Roman"/>
          <w:sz w:val="28"/>
          <w:szCs w:val="28"/>
          <w:lang w:val="uk-UA"/>
        </w:rPr>
        <w:t>ю</w:t>
      </w:r>
      <w:r w:rsidR="0042431A" w:rsidRPr="006A2A67">
        <w:rPr>
          <w:rFonts w:ascii="Times New Roman" w:hAnsi="Times New Roman" w:cs="Times New Roman"/>
          <w:sz w:val="28"/>
          <w:szCs w:val="28"/>
        </w:rPr>
        <w:t>ться постійн</w:t>
      </w:r>
      <w:r w:rsidRPr="006A2A67">
        <w:rPr>
          <w:rFonts w:ascii="Times New Roman" w:hAnsi="Times New Roman" w:cs="Times New Roman"/>
          <w:sz w:val="28"/>
          <w:szCs w:val="28"/>
          <w:lang w:val="uk-UA"/>
        </w:rPr>
        <w:t>е</w:t>
      </w:r>
      <w:r w:rsidR="0042431A" w:rsidRPr="006A2A67">
        <w:rPr>
          <w:rFonts w:ascii="Times New Roman" w:hAnsi="Times New Roman" w:cs="Times New Roman"/>
          <w:sz w:val="28"/>
          <w:szCs w:val="28"/>
        </w:rPr>
        <w:t xml:space="preserve"> легк</w:t>
      </w:r>
      <w:r w:rsidRPr="006A2A67">
        <w:rPr>
          <w:rFonts w:ascii="Times New Roman" w:hAnsi="Times New Roman" w:cs="Times New Roman"/>
          <w:sz w:val="28"/>
          <w:szCs w:val="28"/>
          <w:lang w:val="uk-UA"/>
        </w:rPr>
        <w:t>е</w:t>
      </w:r>
      <w:r w:rsidR="0042431A" w:rsidRPr="006A2A67">
        <w:rPr>
          <w:rFonts w:ascii="Times New Roman" w:hAnsi="Times New Roman" w:cs="Times New Roman"/>
          <w:sz w:val="28"/>
          <w:szCs w:val="28"/>
        </w:rPr>
        <w:t xml:space="preserve"> </w:t>
      </w:r>
      <w:r w:rsidRPr="006A2A67">
        <w:rPr>
          <w:rFonts w:ascii="Times New Roman" w:hAnsi="Times New Roman" w:cs="Times New Roman"/>
          <w:sz w:val="28"/>
          <w:szCs w:val="28"/>
          <w:lang w:val="uk-UA"/>
        </w:rPr>
        <w:t>піднесення</w:t>
      </w:r>
      <w:r w:rsidR="0042431A" w:rsidRPr="006A2A67">
        <w:rPr>
          <w:rFonts w:ascii="Times New Roman" w:hAnsi="Times New Roman" w:cs="Times New Roman"/>
          <w:sz w:val="28"/>
          <w:szCs w:val="28"/>
        </w:rPr>
        <w:t xml:space="preserve"> настрою (принаймні протягом декількох днів), підвищен</w:t>
      </w:r>
      <w:r w:rsidRPr="006A2A67">
        <w:rPr>
          <w:rFonts w:ascii="Times New Roman" w:hAnsi="Times New Roman" w:cs="Times New Roman"/>
          <w:sz w:val="28"/>
          <w:szCs w:val="28"/>
          <w:lang w:val="uk-UA"/>
        </w:rPr>
        <w:t>і</w:t>
      </w:r>
      <w:r w:rsidR="0042431A" w:rsidRPr="006A2A67">
        <w:rPr>
          <w:rFonts w:ascii="Times New Roman" w:hAnsi="Times New Roman" w:cs="Times New Roman"/>
          <w:sz w:val="28"/>
          <w:szCs w:val="28"/>
        </w:rPr>
        <w:t xml:space="preserve"> енергійність </w:t>
      </w:r>
      <w:r w:rsidRPr="006A2A67">
        <w:rPr>
          <w:rFonts w:ascii="Times New Roman" w:hAnsi="Times New Roman" w:cs="Times New Roman"/>
          <w:sz w:val="28"/>
          <w:szCs w:val="28"/>
          <w:lang w:val="uk-UA"/>
        </w:rPr>
        <w:t>та</w:t>
      </w:r>
      <w:r w:rsidR="0042431A" w:rsidRPr="006A2A67">
        <w:rPr>
          <w:rFonts w:ascii="Times New Roman" w:hAnsi="Times New Roman" w:cs="Times New Roman"/>
          <w:sz w:val="28"/>
          <w:szCs w:val="28"/>
        </w:rPr>
        <w:t xml:space="preserve"> активність, відчуття благополуччя </w:t>
      </w:r>
      <w:r w:rsidRPr="006A2A67">
        <w:rPr>
          <w:rFonts w:ascii="Times New Roman" w:hAnsi="Times New Roman" w:cs="Times New Roman"/>
          <w:sz w:val="28"/>
          <w:szCs w:val="28"/>
          <w:lang w:val="uk-UA"/>
        </w:rPr>
        <w:t>й</w:t>
      </w:r>
      <w:r w:rsidR="0042431A" w:rsidRPr="006A2A67">
        <w:rPr>
          <w:rFonts w:ascii="Times New Roman" w:hAnsi="Times New Roman" w:cs="Times New Roman"/>
          <w:sz w:val="28"/>
          <w:szCs w:val="28"/>
        </w:rPr>
        <w:t xml:space="preserve"> фізичної та психічної продуктивності. Також часто </w:t>
      </w:r>
      <w:r w:rsidRPr="006A2A67">
        <w:rPr>
          <w:rFonts w:ascii="Times New Roman" w:hAnsi="Times New Roman" w:cs="Times New Roman"/>
          <w:sz w:val="28"/>
          <w:szCs w:val="28"/>
          <w:lang w:val="uk-UA"/>
        </w:rPr>
        <w:t>виявляються</w:t>
      </w:r>
      <w:r w:rsidR="0042431A" w:rsidRPr="006A2A67">
        <w:rPr>
          <w:rFonts w:ascii="Times New Roman" w:hAnsi="Times New Roman" w:cs="Times New Roman"/>
          <w:sz w:val="28"/>
          <w:szCs w:val="28"/>
        </w:rPr>
        <w:t xml:space="preserve"> підвищена соц</w:t>
      </w:r>
      <w:r w:rsidR="00C95B7E" w:rsidRPr="006A2A67">
        <w:rPr>
          <w:rFonts w:ascii="Times New Roman" w:hAnsi="Times New Roman" w:cs="Times New Roman"/>
          <w:sz w:val="28"/>
          <w:szCs w:val="28"/>
          <w:lang w:val="uk-UA"/>
        </w:rPr>
        <w:t>і</w:t>
      </w:r>
      <w:r w:rsidR="0042431A" w:rsidRPr="006A2A67">
        <w:rPr>
          <w:rFonts w:ascii="Times New Roman" w:hAnsi="Times New Roman" w:cs="Times New Roman"/>
          <w:sz w:val="28"/>
          <w:szCs w:val="28"/>
        </w:rPr>
        <w:t>абельн</w:t>
      </w:r>
      <w:r w:rsidR="00C95B7E" w:rsidRPr="006A2A67">
        <w:rPr>
          <w:rFonts w:ascii="Times New Roman" w:hAnsi="Times New Roman" w:cs="Times New Roman"/>
          <w:sz w:val="28"/>
          <w:szCs w:val="28"/>
          <w:lang w:val="uk-UA"/>
        </w:rPr>
        <w:t>і</w:t>
      </w:r>
      <w:r w:rsidR="0042431A" w:rsidRPr="006A2A67">
        <w:rPr>
          <w:rFonts w:ascii="Times New Roman" w:hAnsi="Times New Roman" w:cs="Times New Roman"/>
          <w:sz w:val="28"/>
          <w:szCs w:val="28"/>
        </w:rPr>
        <w:t xml:space="preserve">сть, балакучість, надмірна фамільярність, підвищена сексуальна активність і знижена потреба </w:t>
      </w:r>
      <w:r w:rsidRPr="006A2A67">
        <w:rPr>
          <w:rFonts w:ascii="Times New Roman" w:hAnsi="Times New Roman" w:cs="Times New Roman"/>
          <w:sz w:val="28"/>
          <w:szCs w:val="28"/>
          <w:lang w:val="uk-UA"/>
        </w:rPr>
        <w:t>в</w:t>
      </w:r>
      <w:r w:rsidR="0042431A" w:rsidRPr="006A2A67">
        <w:rPr>
          <w:rFonts w:ascii="Times New Roman" w:hAnsi="Times New Roman" w:cs="Times New Roman"/>
          <w:sz w:val="28"/>
          <w:szCs w:val="28"/>
        </w:rPr>
        <w:t xml:space="preserve"> сні.</w:t>
      </w:r>
      <w:r w:rsidRPr="006A2A67">
        <w:rPr>
          <w:rFonts w:ascii="Times New Roman" w:hAnsi="Times New Roman" w:cs="Times New Roman"/>
          <w:sz w:val="28"/>
          <w:szCs w:val="28"/>
          <w:lang w:val="uk-UA"/>
        </w:rPr>
        <w:t xml:space="preserve"> </w:t>
      </w:r>
      <w:r w:rsidR="0042431A" w:rsidRPr="006A2A67">
        <w:rPr>
          <w:rFonts w:ascii="Times New Roman" w:hAnsi="Times New Roman" w:cs="Times New Roman"/>
          <w:sz w:val="28"/>
          <w:szCs w:val="28"/>
        </w:rPr>
        <w:t xml:space="preserve">Однак </w:t>
      </w:r>
      <w:r w:rsidRPr="006A2A67">
        <w:rPr>
          <w:rFonts w:ascii="Times New Roman" w:hAnsi="Times New Roman" w:cs="Times New Roman"/>
          <w:sz w:val="28"/>
          <w:szCs w:val="28"/>
          <w:lang w:val="uk-UA"/>
        </w:rPr>
        <w:t>це</w:t>
      </w:r>
      <w:r w:rsidR="0042431A" w:rsidRPr="006A2A67">
        <w:rPr>
          <w:rFonts w:ascii="Times New Roman" w:hAnsi="Times New Roman" w:cs="Times New Roman"/>
          <w:sz w:val="28"/>
          <w:szCs w:val="28"/>
        </w:rPr>
        <w:t xml:space="preserve"> не призвод</w:t>
      </w:r>
      <w:r w:rsidRPr="006A2A67">
        <w:rPr>
          <w:rFonts w:ascii="Times New Roman" w:hAnsi="Times New Roman" w:cs="Times New Roman"/>
          <w:sz w:val="28"/>
          <w:szCs w:val="28"/>
          <w:lang w:val="uk-UA"/>
        </w:rPr>
        <w:t>и</w:t>
      </w:r>
      <w:r w:rsidR="0042431A" w:rsidRPr="006A2A67">
        <w:rPr>
          <w:rFonts w:ascii="Times New Roman" w:hAnsi="Times New Roman" w:cs="Times New Roman"/>
          <w:sz w:val="28"/>
          <w:szCs w:val="28"/>
        </w:rPr>
        <w:t xml:space="preserve">ть до серйозних порушень </w:t>
      </w:r>
      <w:r w:rsidRPr="006A2A67">
        <w:rPr>
          <w:rFonts w:ascii="Times New Roman" w:hAnsi="Times New Roman" w:cs="Times New Roman"/>
          <w:sz w:val="28"/>
          <w:szCs w:val="28"/>
          <w:lang w:val="uk-UA"/>
        </w:rPr>
        <w:t>у</w:t>
      </w:r>
      <w:r w:rsidR="0042431A" w:rsidRPr="006A2A67">
        <w:rPr>
          <w:rFonts w:ascii="Times New Roman" w:hAnsi="Times New Roman" w:cs="Times New Roman"/>
          <w:sz w:val="28"/>
          <w:szCs w:val="28"/>
        </w:rPr>
        <w:t xml:space="preserve"> роботі або соціальному неприйнятт</w:t>
      </w:r>
      <w:r w:rsidRPr="006A2A67">
        <w:rPr>
          <w:rFonts w:ascii="Times New Roman" w:hAnsi="Times New Roman" w:cs="Times New Roman"/>
          <w:sz w:val="28"/>
          <w:szCs w:val="28"/>
          <w:lang w:val="uk-UA"/>
        </w:rPr>
        <w:t>і</w:t>
      </w:r>
      <w:r w:rsidR="0042431A" w:rsidRPr="006A2A67">
        <w:rPr>
          <w:rFonts w:ascii="Times New Roman" w:hAnsi="Times New Roman" w:cs="Times New Roman"/>
          <w:sz w:val="28"/>
          <w:szCs w:val="28"/>
        </w:rPr>
        <w:t xml:space="preserve"> хворих. Замість звичайної ейфорічн</w:t>
      </w:r>
      <w:r w:rsidR="00C95B7E" w:rsidRPr="006A2A67">
        <w:rPr>
          <w:rFonts w:ascii="Times New Roman" w:hAnsi="Times New Roman" w:cs="Times New Roman"/>
          <w:sz w:val="28"/>
          <w:szCs w:val="28"/>
          <w:lang w:val="uk-UA"/>
        </w:rPr>
        <w:t>ої</w:t>
      </w:r>
      <w:r w:rsidR="0042431A" w:rsidRPr="006A2A67">
        <w:rPr>
          <w:rFonts w:ascii="Times New Roman" w:hAnsi="Times New Roman" w:cs="Times New Roman"/>
          <w:sz w:val="28"/>
          <w:szCs w:val="28"/>
        </w:rPr>
        <w:t xml:space="preserve"> соціабельності можуть спостерігатися дратівливість, підвищена зарозумілість і груб</w:t>
      </w:r>
      <w:r w:rsidR="00C95B7E" w:rsidRPr="006A2A67">
        <w:rPr>
          <w:rFonts w:ascii="Times New Roman" w:hAnsi="Times New Roman" w:cs="Times New Roman"/>
          <w:sz w:val="28"/>
          <w:szCs w:val="28"/>
          <w:lang w:val="uk-UA"/>
        </w:rPr>
        <w:t>а</w:t>
      </w:r>
      <w:r w:rsidR="0042431A" w:rsidRPr="006A2A67">
        <w:rPr>
          <w:rFonts w:ascii="Times New Roman" w:hAnsi="Times New Roman" w:cs="Times New Roman"/>
          <w:sz w:val="28"/>
          <w:szCs w:val="28"/>
        </w:rPr>
        <w:t xml:space="preserve"> поведінк</w:t>
      </w:r>
      <w:r w:rsidR="00C95B7E" w:rsidRPr="006A2A67">
        <w:rPr>
          <w:rFonts w:ascii="Times New Roman" w:hAnsi="Times New Roman" w:cs="Times New Roman"/>
          <w:sz w:val="28"/>
          <w:szCs w:val="28"/>
          <w:lang w:val="uk-UA"/>
        </w:rPr>
        <w:t>а</w:t>
      </w:r>
      <w:r w:rsidR="0042431A" w:rsidRPr="006A2A67">
        <w:rPr>
          <w:rFonts w:ascii="Times New Roman" w:hAnsi="Times New Roman" w:cs="Times New Roman"/>
          <w:sz w:val="28"/>
          <w:szCs w:val="28"/>
        </w:rPr>
        <w:t>.</w:t>
      </w:r>
      <w:r w:rsidRPr="006A2A67">
        <w:rPr>
          <w:rFonts w:ascii="Times New Roman" w:hAnsi="Times New Roman" w:cs="Times New Roman"/>
          <w:sz w:val="28"/>
          <w:szCs w:val="28"/>
          <w:lang w:val="uk-UA"/>
        </w:rPr>
        <w:t xml:space="preserve"> </w:t>
      </w:r>
      <w:r w:rsidR="0042431A" w:rsidRPr="006A2A67">
        <w:rPr>
          <w:rFonts w:ascii="Times New Roman" w:hAnsi="Times New Roman" w:cs="Times New Roman"/>
          <w:sz w:val="28"/>
          <w:szCs w:val="28"/>
        </w:rPr>
        <w:t xml:space="preserve">Зосередження </w:t>
      </w:r>
      <w:r w:rsidRPr="006A2A67">
        <w:rPr>
          <w:rFonts w:ascii="Times New Roman" w:hAnsi="Times New Roman" w:cs="Times New Roman"/>
          <w:sz w:val="28"/>
          <w:szCs w:val="28"/>
          <w:lang w:val="uk-UA"/>
        </w:rPr>
        <w:t>й</w:t>
      </w:r>
      <w:r w:rsidR="0042431A" w:rsidRPr="006A2A67">
        <w:rPr>
          <w:rFonts w:ascii="Times New Roman" w:hAnsi="Times New Roman" w:cs="Times New Roman"/>
          <w:sz w:val="28"/>
          <w:szCs w:val="28"/>
        </w:rPr>
        <w:t xml:space="preserve"> уваг</w:t>
      </w:r>
      <w:r w:rsidR="00C95B7E" w:rsidRPr="006A2A67">
        <w:rPr>
          <w:rFonts w:ascii="Times New Roman" w:hAnsi="Times New Roman" w:cs="Times New Roman"/>
          <w:sz w:val="28"/>
          <w:szCs w:val="28"/>
          <w:lang w:val="uk-UA"/>
        </w:rPr>
        <w:t>а</w:t>
      </w:r>
      <w:r w:rsidR="0042431A" w:rsidRPr="006A2A67">
        <w:rPr>
          <w:rFonts w:ascii="Times New Roman" w:hAnsi="Times New Roman" w:cs="Times New Roman"/>
          <w:sz w:val="28"/>
          <w:szCs w:val="28"/>
        </w:rPr>
        <w:t xml:space="preserve"> можуть бути </w:t>
      </w:r>
      <w:r w:rsidRPr="006A2A67">
        <w:rPr>
          <w:rFonts w:ascii="Times New Roman" w:hAnsi="Times New Roman" w:cs="Times New Roman"/>
          <w:sz w:val="28"/>
          <w:szCs w:val="28"/>
          <w:lang w:val="uk-UA"/>
        </w:rPr>
        <w:t>зниженими</w:t>
      </w:r>
      <w:r w:rsidR="0042431A" w:rsidRPr="006A2A67">
        <w:rPr>
          <w:rFonts w:ascii="Times New Roman" w:hAnsi="Times New Roman" w:cs="Times New Roman"/>
          <w:sz w:val="28"/>
          <w:szCs w:val="28"/>
        </w:rPr>
        <w:t xml:space="preserve">, </w:t>
      </w:r>
      <w:r w:rsidRPr="006A2A67">
        <w:rPr>
          <w:rFonts w:ascii="Times New Roman" w:hAnsi="Times New Roman" w:cs="Times New Roman"/>
          <w:sz w:val="28"/>
          <w:szCs w:val="28"/>
          <w:lang w:val="uk-UA"/>
        </w:rPr>
        <w:t>обмежуючи</w:t>
      </w:r>
      <w:r w:rsidR="0042431A" w:rsidRPr="006A2A67">
        <w:rPr>
          <w:rFonts w:ascii="Times New Roman" w:hAnsi="Times New Roman" w:cs="Times New Roman"/>
          <w:sz w:val="28"/>
          <w:szCs w:val="28"/>
        </w:rPr>
        <w:t xml:space="preserve"> таким чином можливос</w:t>
      </w:r>
      <w:r w:rsidRPr="006A2A67">
        <w:rPr>
          <w:rFonts w:ascii="Times New Roman" w:hAnsi="Times New Roman" w:cs="Times New Roman"/>
          <w:sz w:val="28"/>
          <w:szCs w:val="28"/>
        </w:rPr>
        <w:t>ті як роботи, так і відпочинку.</w:t>
      </w:r>
    </w:p>
    <w:p w:rsidR="007B2A13" w:rsidRPr="006A2A67" w:rsidRDefault="004A16F9"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lang w:val="uk-UA"/>
        </w:rPr>
        <w:t xml:space="preserve">2. </w:t>
      </w:r>
      <w:r w:rsidR="0042431A" w:rsidRPr="006A2A67">
        <w:rPr>
          <w:rFonts w:ascii="Times New Roman" w:hAnsi="Times New Roman" w:cs="Times New Roman"/>
          <w:sz w:val="28"/>
          <w:szCs w:val="28"/>
          <w:lang w:val="uk-UA"/>
        </w:rPr>
        <w:t>Манія без психотичних симптомів</w:t>
      </w:r>
      <w:r w:rsidRPr="006A2A67">
        <w:rPr>
          <w:rFonts w:ascii="Times New Roman" w:hAnsi="Times New Roman" w:cs="Times New Roman"/>
          <w:sz w:val="28"/>
          <w:szCs w:val="28"/>
          <w:lang w:val="uk-UA"/>
        </w:rPr>
        <w:t xml:space="preserve">. </w:t>
      </w:r>
      <w:r w:rsidR="0042431A" w:rsidRPr="006A2A67">
        <w:rPr>
          <w:rFonts w:ascii="Times New Roman" w:hAnsi="Times New Roman" w:cs="Times New Roman"/>
          <w:sz w:val="28"/>
          <w:szCs w:val="28"/>
          <w:lang w:val="uk-UA"/>
        </w:rPr>
        <w:t xml:space="preserve">Настрій </w:t>
      </w:r>
      <w:r w:rsidRPr="006A2A67">
        <w:rPr>
          <w:rFonts w:ascii="Times New Roman" w:hAnsi="Times New Roman" w:cs="Times New Roman"/>
          <w:sz w:val="28"/>
          <w:szCs w:val="28"/>
          <w:lang w:val="uk-UA"/>
        </w:rPr>
        <w:t xml:space="preserve">є </w:t>
      </w:r>
      <w:r w:rsidR="0042431A" w:rsidRPr="006A2A67">
        <w:rPr>
          <w:rFonts w:ascii="Times New Roman" w:hAnsi="Times New Roman" w:cs="Times New Roman"/>
          <w:sz w:val="28"/>
          <w:szCs w:val="28"/>
          <w:lang w:val="uk-UA"/>
        </w:rPr>
        <w:t>піднесен</w:t>
      </w:r>
      <w:r w:rsidRPr="006A2A67">
        <w:rPr>
          <w:rFonts w:ascii="Times New Roman" w:hAnsi="Times New Roman" w:cs="Times New Roman"/>
          <w:sz w:val="28"/>
          <w:szCs w:val="28"/>
          <w:lang w:val="uk-UA"/>
        </w:rPr>
        <w:t>им</w:t>
      </w:r>
      <w:r w:rsidR="0042431A" w:rsidRPr="006A2A67">
        <w:rPr>
          <w:rFonts w:ascii="Times New Roman" w:hAnsi="Times New Roman" w:cs="Times New Roman"/>
          <w:sz w:val="28"/>
          <w:szCs w:val="28"/>
          <w:lang w:val="uk-UA"/>
        </w:rPr>
        <w:t xml:space="preserve"> неадекватно обставинам і може варіювати від безтурботної веселості до майже неконтрольованого збудження. </w:t>
      </w:r>
      <w:r w:rsidR="0042431A" w:rsidRPr="006A2A67">
        <w:rPr>
          <w:rFonts w:ascii="Times New Roman" w:hAnsi="Times New Roman" w:cs="Times New Roman"/>
          <w:sz w:val="28"/>
          <w:szCs w:val="28"/>
        </w:rPr>
        <w:t>Під</w:t>
      </w:r>
      <w:r w:rsidRPr="006A2A67">
        <w:rPr>
          <w:rFonts w:ascii="Times New Roman" w:hAnsi="Times New Roman" w:cs="Times New Roman"/>
          <w:sz w:val="28"/>
          <w:szCs w:val="28"/>
          <w:lang w:val="uk-UA"/>
        </w:rPr>
        <w:t>несення</w:t>
      </w:r>
      <w:r w:rsidR="0042431A" w:rsidRPr="006A2A67">
        <w:rPr>
          <w:rFonts w:ascii="Times New Roman" w:hAnsi="Times New Roman" w:cs="Times New Roman"/>
          <w:sz w:val="28"/>
          <w:szCs w:val="28"/>
        </w:rPr>
        <w:t xml:space="preserve"> настрою супроводжується підвищеною енергійністю, що при</w:t>
      </w:r>
      <w:r w:rsidRPr="006A2A67">
        <w:rPr>
          <w:rFonts w:ascii="Times New Roman" w:hAnsi="Times New Roman" w:cs="Times New Roman"/>
          <w:sz w:val="28"/>
          <w:szCs w:val="28"/>
          <w:lang w:val="uk-UA"/>
        </w:rPr>
        <w:t>з</w:t>
      </w:r>
      <w:r w:rsidR="0042431A" w:rsidRPr="006A2A67">
        <w:rPr>
          <w:rFonts w:ascii="Times New Roman" w:hAnsi="Times New Roman" w:cs="Times New Roman"/>
          <w:sz w:val="28"/>
          <w:szCs w:val="28"/>
        </w:rPr>
        <w:t>водить до гіперактивності, мовно</w:t>
      </w:r>
      <w:r w:rsidR="00C95B7E" w:rsidRPr="006A2A67">
        <w:rPr>
          <w:rFonts w:ascii="Times New Roman" w:hAnsi="Times New Roman" w:cs="Times New Roman"/>
          <w:sz w:val="28"/>
          <w:szCs w:val="28"/>
          <w:lang w:val="uk-UA"/>
        </w:rPr>
        <w:t>го</w:t>
      </w:r>
      <w:r w:rsidR="0042431A" w:rsidRPr="006A2A67">
        <w:rPr>
          <w:rFonts w:ascii="Times New Roman" w:hAnsi="Times New Roman" w:cs="Times New Roman"/>
          <w:sz w:val="28"/>
          <w:szCs w:val="28"/>
        </w:rPr>
        <w:t xml:space="preserve"> напору і </w:t>
      </w:r>
      <w:r w:rsidR="0042431A" w:rsidRPr="006A2A67">
        <w:rPr>
          <w:rFonts w:ascii="Times New Roman" w:hAnsi="Times New Roman" w:cs="Times New Roman"/>
          <w:sz w:val="28"/>
          <w:szCs w:val="28"/>
        </w:rPr>
        <w:lastRenderedPageBreak/>
        <w:t>знижен</w:t>
      </w:r>
      <w:r w:rsidR="00C95B7E" w:rsidRPr="006A2A67">
        <w:rPr>
          <w:rFonts w:ascii="Times New Roman" w:hAnsi="Times New Roman" w:cs="Times New Roman"/>
          <w:sz w:val="28"/>
          <w:szCs w:val="28"/>
          <w:lang w:val="uk-UA"/>
        </w:rPr>
        <w:t>н</w:t>
      </w:r>
      <w:r w:rsidR="0042431A" w:rsidRPr="006A2A67">
        <w:rPr>
          <w:rFonts w:ascii="Times New Roman" w:hAnsi="Times New Roman" w:cs="Times New Roman"/>
          <w:sz w:val="28"/>
          <w:szCs w:val="28"/>
        </w:rPr>
        <w:t xml:space="preserve">ю потреби в сні. Нормальне соціальне гальмування втрачається, увага не утримується, </w:t>
      </w:r>
      <w:r w:rsidRPr="006A2A67">
        <w:rPr>
          <w:rFonts w:ascii="Times New Roman" w:hAnsi="Times New Roman" w:cs="Times New Roman"/>
          <w:sz w:val="28"/>
          <w:szCs w:val="28"/>
          <w:lang w:val="uk-UA"/>
        </w:rPr>
        <w:t>виявляються</w:t>
      </w:r>
      <w:r w:rsidR="0042431A" w:rsidRPr="006A2A67">
        <w:rPr>
          <w:rFonts w:ascii="Times New Roman" w:hAnsi="Times New Roman" w:cs="Times New Roman"/>
          <w:sz w:val="28"/>
          <w:szCs w:val="28"/>
        </w:rPr>
        <w:t xml:space="preserve"> виражен</w:t>
      </w:r>
      <w:r w:rsidR="00C95B7E" w:rsidRPr="006A2A67">
        <w:rPr>
          <w:rFonts w:ascii="Times New Roman" w:hAnsi="Times New Roman" w:cs="Times New Roman"/>
          <w:sz w:val="28"/>
          <w:szCs w:val="28"/>
          <w:lang w:val="uk-UA"/>
        </w:rPr>
        <w:t>е</w:t>
      </w:r>
      <w:r w:rsidR="0042431A" w:rsidRPr="006A2A67">
        <w:rPr>
          <w:rFonts w:ascii="Times New Roman" w:hAnsi="Times New Roman" w:cs="Times New Roman"/>
          <w:sz w:val="28"/>
          <w:szCs w:val="28"/>
        </w:rPr>
        <w:t xml:space="preserve"> відволікання, підвищена самооцінка, легко висловлюються над-оптимістичні ідеї та ідеї велич</w:t>
      </w:r>
      <w:r w:rsidRPr="006A2A67">
        <w:rPr>
          <w:rFonts w:ascii="Times New Roman" w:hAnsi="Times New Roman" w:cs="Times New Roman"/>
          <w:sz w:val="28"/>
          <w:szCs w:val="28"/>
          <w:lang w:val="uk-UA"/>
        </w:rPr>
        <w:t>ності</w:t>
      </w:r>
      <w:r w:rsidR="0042431A" w:rsidRPr="006A2A67">
        <w:rPr>
          <w:rFonts w:ascii="Times New Roman" w:hAnsi="Times New Roman" w:cs="Times New Roman"/>
          <w:sz w:val="28"/>
          <w:szCs w:val="28"/>
        </w:rPr>
        <w:t>.</w:t>
      </w: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Можуть виникнути порушення сприйняття, такі</w:t>
      </w:r>
      <w:r w:rsidR="004A16F9"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як переживання кольору як особливо яскравого (і зазвичай прекрасного), заклопотаність дрібними деталями будь-якої поверхні або фактури, суб'єктивна гіперакузія. Хворий може </w:t>
      </w:r>
      <w:r w:rsidR="004A16F9" w:rsidRPr="006A2A67">
        <w:rPr>
          <w:rFonts w:ascii="Times New Roman" w:hAnsi="Times New Roman" w:cs="Times New Roman"/>
          <w:sz w:val="28"/>
          <w:szCs w:val="28"/>
          <w:lang w:val="uk-UA"/>
        </w:rPr>
        <w:t>робити</w:t>
      </w:r>
      <w:r w:rsidRPr="006A2A67">
        <w:rPr>
          <w:rFonts w:ascii="Times New Roman" w:hAnsi="Times New Roman" w:cs="Times New Roman"/>
          <w:sz w:val="28"/>
          <w:szCs w:val="28"/>
        </w:rPr>
        <w:t xml:space="preserve"> екстравагантні </w:t>
      </w:r>
      <w:r w:rsidR="004A16F9"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непрактичні кроки, бездумно витрачати гроші або може стати агресивним, влюбливим, жартівливим </w:t>
      </w:r>
      <w:r w:rsidR="004A16F9"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невідповідних обставинах. При деяких маніакальних епізодах настрій </w:t>
      </w:r>
      <w:r w:rsidR="004A16F9" w:rsidRPr="006A2A67">
        <w:rPr>
          <w:rFonts w:ascii="Times New Roman" w:hAnsi="Times New Roman" w:cs="Times New Roman"/>
          <w:sz w:val="28"/>
          <w:szCs w:val="28"/>
        </w:rPr>
        <w:t>–</w:t>
      </w:r>
      <w:r w:rsidR="004A16F9" w:rsidRPr="006A2A67">
        <w:rPr>
          <w:rFonts w:ascii="Times New Roman" w:hAnsi="Times New Roman" w:cs="Times New Roman"/>
          <w:sz w:val="28"/>
          <w:szCs w:val="28"/>
          <w:lang w:val="uk-UA"/>
        </w:rPr>
        <w:t xml:space="preserve"> скоріше</w:t>
      </w:r>
      <w:r w:rsidRPr="006A2A67">
        <w:rPr>
          <w:rFonts w:ascii="Times New Roman" w:hAnsi="Times New Roman" w:cs="Times New Roman"/>
          <w:sz w:val="28"/>
          <w:szCs w:val="28"/>
        </w:rPr>
        <w:t xml:space="preserve"> роздратован</w:t>
      </w:r>
      <w:r w:rsidR="00EF3380" w:rsidRPr="006A2A67">
        <w:rPr>
          <w:rFonts w:ascii="Times New Roman" w:hAnsi="Times New Roman" w:cs="Times New Roman"/>
          <w:sz w:val="28"/>
          <w:szCs w:val="28"/>
          <w:lang w:val="uk-UA"/>
        </w:rPr>
        <w:t>ий</w:t>
      </w:r>
      <w:r w:rsidRPr="006A2A67">
        <w:rPr>
          <w:rFonts w:ascii="Times New Roman" w:hAnsi="Times New Roman" w:cs="Times New Roman"/>
          <w:sz w:val="28"/>
          <w:szCs w:val="28"/>
        </w:rPr>
        <w:t xml:space="preserve"> і підозріл</w:t>
      </w:r>
      <w:r w:rsidR="00EF3380" w:rsidRPr="006A2A67">
        <w:rPr>
          <w:rFonts w:ascii="Times New Roman" w:hAnsi="Times New Roman" w:cs="Times New Roman"/>
          <w:sz w:val="28"/>
          <w:szCs w:val="28"/>
          <w:lang w:val="uk-UA"/>
        </w:rPr>
        <w:t>ий</w:t>
      </w:r>
      <w:r w:rsidRPr="006A2A67">
        <w:rPr>
          <w:rFonts w:ascii="Times New Roman" w:hAnsi="Times New Roman" w:cs="Times New Roman"/>
          <w:sz w:val="28"/>
          <w:szCs w:val="28"/>
        </w:rPr>
        <w:t xml:space="preserve">, ніж піднесений. Перший напад </w:t>
      </w:r>
      <w:r w:rsidR="004A16F9" w:rsidRPr="006A2A67">
        <w:rPr>
          <w:rFonts w:ascii="Times New Roman" w:hAnsi="Times New Roman" w:cs="Times New Roman"/>
          <w:sz w:val="28"/>
          <w:szCs w:val="28"/>
          <w:lang w:val="uk-UA"/>
        </w:rPr>
        <w:t>зазвичай</w:t>
      </w:r>
      <w:r w:rsidRPr="006A2A67">
        <w:rPr>
          <w:rFonts w:ascii="Times New Roman" w:hAnsi="Times New Roman" w:cs="Times New Roman"/>
          <w:sz w:val="28"/>
          <w:szCs w:val="28"/>
        </w:rPr>
        <w:t xml:space="preserve"> виникає у віці 15</w:t>
      </w:r>
      <w:r w:rsidR="004A16F9" w:rsidRPr="006A2A67">
        <w:rPr>
          <w:rFonts w:ascii="Times New Roman" w:hAnsi="Times New Roman" w:cs="Times New Roman"/>
          <w:sz w:val="28"/>
          <w:szCs w:val="28"/>
        </w:rPr>
        <w:t>–</w:t>
      </w:r>
      <w:r w:rsidRPr="006A2A67">
        <w:rPr>
          <w:rFonts w:ascii="Times New Roman" w:hAnsi="Times New Roman" w:cs="Times New Roman"/>
          <w:sz w:val="28"/>
          <w:szCs w:val="28"/>
        </w:rPr>
        <w:t>30 років, але може бути в будь-якому віці від дитячого до 70</w:t>
      </w:r>
      <w:r w:rsidR="004A16F9" w:rsidRPr="006A2A67">
        <w:rPr>
          <w:rFonts w:ascii="Times New Roman" w:hAnsi="Times New Roman" w:cs="Times New Roman"/>
          <w:sz w:val="28"/>
          <w:szCs w:val="28"/>
        </w:rPr>
        <w:t>–</w:t>
      </w:r>
      <w:r w:rsidRPr="006A2A67">
        <w:rPr>
          <w:rFonts w:ascii="Times New Roman" w:hAnsi="Times New Roman" w:cs="Times New Roman"/>
          <w:sz w:val="28"/>
          <w:szCs w:val="28"/>
        </w:rPr>
        <w:t>80 років.</w:t>
      </w:r>
    </w:p>
    <w:p w:rsidR="0042431A" w:rsidRPr="006A2A67" w:rsidRDefault="004A16F9"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lang w:val="uk-UA"/>
        </w:rPr>
        <w:t xml:space="preserve">3. </w:t>
      </w:r>
      <w:r w:rsidR="0042431A" w:rsidRPr="006A2A67">
        <w:rPr>
          <w:rFonts w:ascii="Times New Roman" w:hAnsi="Times New Roman" w:cs="Times New Roman"/>
          <w:sz w:val="28"/>
          <w:szCs w:val="28"/>
        </w:rPr>
        <w:t>Манія з психотичними симптомами</w:t>
      </w:r>
      <w:r w:rsidRPr="006A2A67">
        <w:rPr>
          <w:rFonts w:ascii="Times New Roman" w:hAnsi="Times New Roman" w:cs="Times New Roman"/>
          <w:sz w:val="28"/>
          <w:szCs w:val="28"/>
          <w:lang w:val="uk-UA"/>
        </w:rPr>
        <w:t xml:space="preserve">. </w:t>
      </w:r>
      <w:r w:rsidR="0042431A" w:rsidRPr="006A2A67">
        <w:rPr>
          <w:rFonts w:ascii="Times New Roman" w:hAnsi="Times New Roman" w:cs="Times New Roman"/>
          <w:sz w:val="28"/>
          <w:szCs w:val="28"/>
          <w:lang w:val="uk-UA"/>
        </w:rPr>
        <w:t xml:space="preserve">Клінічна картина відповідає більш </w:t>
      </w:r>
      <w:r w:rsidRPr="006A2A67">
        <w:rPr>
          <w:rFonts w:ascii="Times New Roman" w:hAnsi="Times New Roman" w:cs="Times New Roman"/>
          <w:sz w:val="28"/>
          <w:szCs w:val="28"/>
          <w:lang w:val="uk-UA"/>
        </w:rPr>
        <w:t>тяжкій</w:t>
      </w:r>
      <w:r w:rsidR="0042431A" w:rsidRPr="006A2A67">
        <w:rPr>
          <w:rFonts w:ascii="Times New Roman" w:hAnsi="Times New Roman" w:cs="Times New Roman"/>
          <w:sz w:val="28"/>
          <w:szCs w:val="28"/>
          <w:lang w:val="uk-UA"/>
        </w:rPr>
        <w:t xml:space="preserve"> формі, ніж </w:t>
      </w:r>
      <w:r w:rsidR="0042431A" w:rsidRPr="006A2A67">
        <w:rPr>
          <w:rFonts w:ascii="Times New Roman" w:hAnsi="Times New Roman" w:cs="Times New Roman"/>
          <w:sz w:val="28"/>
          <w:szCs w:val="28"/>
        </w:rPr>
        <w:t>F</w:t>
      </w:r>
      <w:r w:rsidR="0042431A" w:rsidRPr="006A2A67">
        <w:rPr>
          <w:rFonts w:ascii="Times New Roman" w:hAnsi="Times New Roman" w:cs="Times New Roman"/>
          <w:sz w:val="28"/>
          <w:szCs w:val="28"/>
          <w:lang w:val="uk-UA"/>
        </w:rPr>
        <w:t xml:space="preserve">30.1. Підвищена самооцінка </w:t>
      </w:r>
      <w:r w:rsidRPr="006A2A67">
        <w:rPr>
          <w:rFonts w:ascii="Times New Roman" w:hAnsi="Times New Roman" w:cs="Times New Roman"/>
          <w:sz w:val="28"/>
          <w:szCs w:val="28"/>
          <w:lang w:val="uk-UA"/>
        </w:rPr>
        <w:t>й</w:t>
      </w:r>
      <w:r w:rsidR="0042431A" w:rsidRPr="006A2A67">
        <w:rPr>
          <w:rFonts w:ascii="Times New Roman" w:hAnsi="Times New Roman" w:cs="Times New Roman"/>
          <w:sz w:val="28"/>
          <w:szCs w:val="28"/>
          <w:lang w:val="uk-UA"/>
        </w:rPr>
        <w:t xml:space="preserve"> ідеї велич</w:t>
      </w:r>
      <w:r w:rsidRPr="006A2A67">
        <w:rPr>
          <w:rFonts w:ascii="Times New Roman" w:hAnsi="Times New Roman" w:cs="Times New Roman"/>
          <w:sz w:val="28"/>
          <w:szCs w:val="28"/>
          <w:lang w:val="uk-UA"/>
        </w:rPr>
        <w:t>ності</w:t>
      </w:r>
      <w:r w:rsidR="0042431A" w:rsidRPr="006A2A67">
        <w:rPr>
          <w:rFonts w:ascii="Times New Roman" w:hAnsi="Times New Roman" w:cs="Times New Roman"/>
          <w:sz w:val="28"/>
          <w:szCs w:val="28"/>
          <w:lang w:val="uk-UA"/>
        </w:rPr>
        <w:t xml:space="preserve"> можуть розвинутися в </w:t>
      </w:r>
      <w:r w:rsidRPr="006A2A67">
        <w:rPr>
          <w:rFonts w:ascii="Times New Roman" w:hAnsi="Times New Roman" w:cs="Times New Roman"/>
          <w:sz w:val="28"/>
          <w:szCs w:val="28"/>
          <w:lang w:val="uk-UA"/>
        </w:rPr>
        <w:t>манію</w:t>
      </w:r>
      <w:r w:rsidR="0042431A" w:rsidRPr="006A2A67">
        <w:rPr>
          <w:rFonts w:ascii="Times New Roman" w:hAnsi="Times New Roman" w:cs="Times New Roman"/>
          <w:sz w:val="28"/>
          <w:szCs w:val="28"/>
          <w:lang w:val="uk-UA"/>
        </w:rPr>
        <w:t>, а дратівливість і підозрілість</w:t>
      </w:r>
      <w:r w:rsidR="00F72FA0" w:rsidRPr="006A2A67">
        <w:rPr>
          <w:rFonts w:ascii="Times New Roman" w:hAnsi="Times New Roman" w:cs="Times New Roman"/>
          <w:sz w:val="28"/>
          <w:szCs w:val="28"/>
          <w:lang w:val="uk-UA"/>
        </w:rPr>
        <w:t xml:space="preserve"> – </w:t>
      </w:r>
      <w:r w:rsidRPr="006A2A67">
        <w:rPr>
          <w:rFonts w:ascii="Times New Roman" w:hAnsi="Times New Roman" w:cs="Times New Roman"/>
          <w:sz w:val="28"/>
          <w:szCs w:val="28"/>
          <w:lang w:val="uk-UA"/>
        </w:rPr>
        <w:t>у</w:t>
      </w:r>
      <w:r w:rsidR="0042431A" w:rsidRPr="006A2A67">
        <w:rPr>
          <w:rFonts w:ascii="Times New Roman" w:hAnsi="Times New Roman" w:cs="Times New Roman"/>
          <w:sz w:val="28"/>
          <w:szCs w:val="28"/>
          <w:lang w:val="uk-UA"/>
        </w:rPr>
        <w:t xml:space="preserve"> </w:t>
      </w:r>
      <w:r w:rsidR="0018483E" w:rsidRPr="006A2A67">
        <w:rPr>
          <w:rFonts w:ascii="Times New Roman" w:hAnsi="Times New Roman" w:cs="Times New Roman"/>
          <w:sz w:val="28"/>
          <w:szCs w:val="28"/>
          <w:lang w:val="uk-UA"/>
        </w:rPr>
        <w:t>манію</w:t>
      </w:r>
      <w:r w:rsidR="0042431A" w:rsidRPr="006A2A67">
        <w:rPr>
          <w:rFonts w:ascii="Times New Roman" w:hAnsi="Times New Roman" w:cs="Times New Roman"/>
          <w:sz w:val="28"/>
          <w:szCs w:val="28"/>
          <w:lang w:val="uk-UA"/>
        </w:rPr>
        <w:t xml:space="preserve"> переслідування. </w:t>
      </w:r>
      <w:r w:rsidR="0042431A" w:rsidRPr="006A2A67">
        <w:rPr>
          <w:rFonts w:ascii="Times New Roman" w:hAnsi="Times New Roman" w:cs="Times New Roman"/>
          <w:sz w:val="28"/>
          <w:szCs w:val="28"/>
        </w:rPr>
        <w:t xml:space="preserve">У </w:t>
      </w:r>
      <w:r w:rsidR="0018483E" w:rsidRPr="006A2A67">
        <w:rPr>
          <w:rFonts w:ascii="Times New Roman" w:hAnsi="Times New Roman" w:cs="Times New Roman"/>
          <w:sz w:val="28"/>
          <w:szCs w:val="28"/>
          <w:lang w:val="uk-UA"/>
        </w:rPr>
        <w:t>тяжких</w:t>
      </w:r>
      <w:r w:rsidR="0042431A" w:rsidRPr="006A2A67">
        <w:rPr>
          <w:rFonts w:ascii="Times New Roman" w:hAnsi="Times New Roman" w:cs="Times New Roman"/>
          <w:sz w:val="28"/>
          <w:szCs w:val="28"/>
        </w:rPr>
        <w:t xml:space="preserve"> випадках </w:t>
      </w:r>
      <w:r w:rsidR="0018483E" w:rsidRPr="006A2A67">
        <w:rPr>
          <w:rFonts w:ascii="Times New Roman" w:hAnsi="Times New Roman" w:cs="Times New Roman"/>
          <w:sz w:val="28"/>
          <w:szCs w:val="28"/>
          <w:lang w:val="uk-UA"/>
        </w:rPr>
        <w:t>за</w:t>
      </w:r>
      <w:r w:rsidR="0042431A" w:rsidRPr="006A2A67">
        <w:rPr>
          <w:rFonts w:ascii="Times New Roman" w:hAnsi="Times New Roman" w:cs="Times New Roman"/>
          <w:sz w:val="28"/>
          <w:szCs w:val="28"/>
        </w:rPr>
        <w:t xml:space="preserve">значаються виражені </w:t>
      </w:r>
      <w:r w:rsidR="003F6171" w:rsidRPr="006A2A67">
        <w:rPr>
          <w:rFonts w:ascii="Times New Roman" w:hAnsi="Times New Roman" w:cs="Times New Roman"/>
          <w:sz w:val="28"/>
          <w:szCs w:val="28"/>
          <w:lang w:val="uk-UA"/>
        </w:rPr>
        <w:t>маревні</w:t>
      </w:r>
      <w:r w:rsidR="0042431A" w:rsidRPr="006A2A67">
        <w:rPr>
          <w:rFonts w:ascii="Times New Roman" w:hAnsi="Times New Roman" w:cs="Times New Roman"/>
          <w:sz w:val="28"/>
          <w:szCs w:val="28"/>
        </w:rPr>
        <w:t xml:space="preserve"> ідеї велич</w:t>
      </w:r>
      <w:r w:rsidR="0018483E" w:rsidRPr="006A2A67">
        <w:rPr>
          <w:rFonts w:ascii="Times New Roman" w:hAnsi="Times New Roman" w:cs="Times New Roman"/>
          <w:sz w:val="28"/>
          <w:szCs w:val="28"/>
          <w:lang w:val="uk-UA"/>
        </w:rPr>
        <w:t>ності</w:t>
      </w:r>
      <w:r w:rsidR="0042431A" w:rsidRPr="006A2A67">
        <w:rPr>
          <w:rFonts w:ascii="Times New Roman" w:hAnsi="Times New Roman" w:cs="Times New Roman"/>
          <w:sz w:val="28"/>
          <w:szCs w:val="28"/>
        </w:rPr>
        <w:t xml:space="preserve"> або знатного походження. </w:t>
      </w:r>
      <w:r w:rsidR="0018483E" w:rsidRPr="006A2A67">
        <w:rPr>
          <w:rFonts w:ascii="Times New Roman" w:hAnsi="Times New Roman" w:cs="Times New Roman"/>
          <w:sz w:val="28"/>
          <w:szCs w:val="28"/>
          <w:lang w:val="uk-UA"/>
        </w:rPr>
        <w:t>Унаслідок стрибків</w:t>
      </w:r>
      <w:r w:rsidR="0042431A" w:rsidRPr="006A2A67">
        <w:rPr>
          <w:rFonts w:ascii="Times New Roman" w:hAnsi="Times New Roman" w:cs="Times New Roman"/>
          <w:sz w:val="28"/>
          <w:szCs w:val="28"/>
        </w:rPr>
        <w:t xml:space="preserve"> думок і мовного напору мов</w:t>
      </w:r>
      <w:r w:rsidR="0018483E" w:rsidRPr="006A2A67">
        <w:rPr>
          <w:rFonts w:ascii="Times New Roman" w:hAnsi="Times New Roman" w:cs="Times New Roman"/>
          <w:sz w:val="28"/>
          <w:szCs w:val="28"/>
          <w:lang w:val="uk-UA"/>
        </w:rPr>
        <w:t>лення</w:t>
      </w:r>
      <w:r w:rsidR="0042431A" w:rsidRPr="006A2A67">
        <w:rPr>
          <w:rFonts w:ascii="Times New Roman" w:hAnsi="Times New Roman" w:cs="Times New Roman"/>
          <w:sz w:val="28"/>
          <w:szCs w:val="28"/>
        </w:rPr>
        <w:t xml:space="preserve"> хворого стає малозрозуміл</w:t>
      </w:r>
      <w:r w:rsidR="0018483E" w:rsidRPr="006A2A67">
        <w:rPr>
          <w:rFonts w:ascii="Times New Roman" w:hAnsi="Times New Roman" w:cs="Times New Roman"/>
          <w:sz w:val="28"/>
          <w:szCs w:val="28"/>
          <w:lang w:val="uk-UA"/>
        </w:rPr>
        <w:t>им</w:t>
      </w:r>
      <w:r w:rsidR="0042431A" w:rsidRPr="006A2A67">
        <w:rPr>
          <w:rFonts w:ascii="Times New Roman" w:hAnsi="Times New Roman" w:cs="Times New Roman"/>
          <w:sz w:val="28"/>
          <w:szCs w:val="28"/>
        </w:rPr>
        <w:t xml:space="preserve">. </w:t>
      </w:r>
      <w:r w:rsidR="0018483E" w:rsidRPr="006A2A67">
        <w:rPr>
          <w:rFonts w:ascii="Times New Roman" w:hAnsi="Times New Roman" w:cs="Times New Roman"/>
          <w:sz w:val="28"/>
          <w:szCs w:val="28"/>
          <w:lang w:val="uk-UA"/>
        </w:rPr>
        <w:t>Тяжкі</w:t>
      </w:r>
      <w:r w:rsidR="0042431A" w:rsidRPr="006A2A67">
        <w:rPr>
          <w:rFonts w:ascii="Times New Roman" w:hAnsi="Times New Roman" w:cs="Times New Roman"/>
          <w:sz w:val="28"/>
          <w:szCs w:val="28"/>
        </w:rPr>
        <w:t xml:space="preserve"> </w:t>
      </w:r>
      <w:r w:rsidR="0018483E" w:rsidRPr="006A2A67">
        <w:rPr>
          <w:rFonts w:ascii="Times New Roman" w:hAnsi="Times New Roman" w:cs="Times New Roman"/>
          <w:sz w:val="28"/>
          <w:szCs w:val="28"/>
          <w:lang w:val="uk-UA"/>
        </w:rPr>
        <w:t>й</w:t>
      </w:r>
      <w:r w:rsidR="0042431A" w:rsidRPr="006A2A67">
        <w:rPr>
          <w:rFonts w:ascii="Times New Roman" w:hAnsi="Times New Roman" w:cs="Times New Roman"/>
          <w:sz w:val="28"/>
          <w:szCs w:val="28"/>
        </w:rPr>
        <w:t xml:space="preserve"> тривалі фізичні навантаження </w:t>
      </w:r>
      <w:r w:rsidR="0018483E" w:rsidRPr="006A2A67">
        <w:rPr>
          <w:rFonts w:ascii="Times New Roman" w:hAnsi="Times New Roman" w:cs="Times New Roman"/>
          <w:sz w:val="28"/>
          <w:szCs w:val="28"/>
          <w:lang w:val="uk-UA"/>
        </w:rPr>
        <w:t>й</w:t>
      </w:r>
      <w:r w:rsidR="0042431A" w:rsidRPr="006A2A67">
        <w:rPr>
          <w:rFonts w:ascii="Times New Roman" w:hAnsi="Times New Roman" w:cs="Times New Roman"/>
          <w:sz w:val="28"/>
          <w:szCs w:val="28"/>
        </w:rPr>
        <w:t xml:space="preserve"> збудження можуть </w:t>
      </w:r>
      <w:r w:rsidR="0018483E" w:rsidRPr="006A2A67">
        <w:rPr>
          <w:rFonts w:ascii="Times New Roman" w:hAnsi="Times New Roman" w:cs="Times New Roman"/>
          <w:sz w:val="28"/>
          <w:szCs w:val="28"/>
          <w:lang w:val="uk-UA"/>
        </w:rPr>
        <w:t>спричинити</w:t>
      </w:r>
      <w:r w:rsidR="0042431A" w:rsidRPr="006A2A67">
        <w:rPr>
          <w:rFonts w:ascii="Times New Roman" w:hAnsi="Times New Roman" w:cs="Times New Roman"/>
          <w:sz w:val="28"/>
          <w:szCs w:val="28"/>
        </w:rPr>
        <w:t xml:space="preserve"> агресі</w:t>
      </w:r>
      <w:r w:rsidR="0018483E" w:rsidRPr="006A2A67">
        <w:rPr>
          <w:rFonts w:ascii="Times New Roman" w:hAnsi="Times New Roman" w:cs="Times New Roman"/>
          <w:sz w:val="28"/>
          <w:szCs w:val="28"/>
          <w:lang w:val="uk-UA"/>
        </w:rPr>
        <w:t>ю</w:t>
      </w:r>
      <w:r w:rsidR="0042431A" w:rsidRPr="006A2A67">
        <w:rPr>
          <w:rFonts w:ascii="Times New Roman" w:hAnsi="Times New Roman" w:cs="Times New Roman"/>
          <w:sz w:val="28"/>
          <w:szCs w:val="28"/>
        </w:rPr>
        <w:t xml:space="preserve"> або насильств</w:t>
      </w:r>
      <w:r w:rsidR="0018483E" w:rsidRPr="006A2A67">
        <w:rPr>
          <w:rFonts w:ascii="Times New Roman" w:hAnsi="Times New Roman" w:cs="Times New Roman"/>
          <w:sz w:val="28"/>
          <w:szCs w:val="28"/>
          <w:lang w:val="uk-UA"/>
        </w:rPr>
        <w:t>о</w:t>
      </w:r>
      <w:r w:rsidR="0042431A" w:rsidRPr="006A2A67">
        <w:rPr>
          <w:rFonts w:ascii="Times New Roman" w:hAnsi="Times New Roman" w:cs="Times New Roman"/>
          <w:sz w:val="28"/>
          <w:szCs w:val="28"/>
        </w:rPr>
        <w:t>. Зневага до їжі, питва та особист</w:t>
      </w:r>
      <w:r w:rsidR="00EF3380" w:rsidRPr="006A2A67">
        <w:rPr>
          <w:rFonts w:ascii="Times New Roman" w:hAnsi="Times New Roman" w:cs="Times New Roman"/>
          <w:sz w:val="28"/>
          <w:szCs w:val="28"/>
          <w:lang w:val="uk-UA"/>
        </w:rPr>
        <w:t>існої</w:t>
      </w:r>
      <w:r w:rsidR="0042431A" w:rsidRPr="006A2A67">
        <w:rPr>
          <w:rFonts w:ascii="Times New Roman" w:hAnsi="Times New Roman" w:cs="Times New Roman"/>
          <w:sz w:val="28"/>
          <w:szCs w:val="28"/>
        </w:rPr>
        <w:t xml:space="preserve"> гігієн</w:t>
      </w:r>
      <w:r w:rsidR="0018483E" w:rsidRPr="006A2A67">
        <w:rPr>
          <w:rFonts w:ascii="Times New Roman" w:hAnsi="Times New Roman" w:cs="Times New Roman"/>
          <w:sz w:val="28"/>
          <w:szCs w:val="28"/>
          <w:lang w:val="uk-UA"/>
        </w:rPr>
        <w:t>и</w:t>
      </w:r>
      <w:r w:rsidR="0042431A" w:rsidRPr="006A2A67">
        <w:rPr>
          <w:rFonts w:ascii="Times New Roman" w:hAnsi="Times New Roman" w:cs="Times New Roman"/>
          <w:sz w:val="28"/>
          <w:szCs w:val="28"/>
        </w:rPr>
        <w:t xml:space="preserve"> може призвести до небезпечного стану дегідратації </w:t>
      </w:r>
      <w:r w:rsidR="0018483E" w:rsidRPr="006A2A67">
        <w:rPr>
          <w:rFonts w:ascii="Times New Roman" w:hAnsi="Times New Roman" w:cs="Times New Roman"/>
          <w:sz w:val="28"/>
          <w:szCs w:val="28"/>
          <w:lang w:val="uk-UA"/>
        </w:rPr>
        <w:t>й</w:t>
      </w:r>
      <w:r w:rsidR="0042431A" w:rsidRPr="006A2A67">
        <w:rPr>
          <w:rFonts w:ascii="Times New Roman" w:hAnsi="Times New Roman" w:cs="Times New Roman"/>
          <w:sz w:val="28"/>
          <w:szCs w:val="28"/>
        </w:rPr>
        <w:t xml:space="preserve"> занедбаності. Марення </w:t>
      </w:r>
      <w:r w:rsidR="0018483E" w:rsidRPr="006A2A67">
        <w:rPr>
          <w:rFonts w:ascii="Times New Roman" w:hAnsi="Times New Roman" w:cs="Times New Roman"/>
          <w:sz w:val="28"/>
          <w:szCs w:val="28"/>
          <w:lang w:val="uk-UA"/>
        </w:rPr>
        <w:t>й</w:t>
      </w:r>
      <w:r w:rsidR="0042431A" w:rsidRPr="006A2A67">
        <w:rPr>
          <w:rFonts w:ascii="Times New Roman" w:hAnsi="Times New Roman" w:cs="Times New Roman"/>
          <w:sz w:val="28"/>
          <w:szCs w:val="28"/>
        </w:rPr>
        <w:t xml:space="preserve"> галюцинації можуть бути класифіковані як </w:t>
      </w:r>
      <w:r w:rsidR="0018483E" w:rsidRPr="006A2A67">
        <w:rPr>
          <w:rFonts w:ascii="Times New Roman" w:hAnsi="Times New Roman" w:cs="Times New Roman"/>
          <w:sz w:val="28"/>
          <w:szCs w:val="28"/>
          <w:lang w:val="uk-UA"/>
        </w:rPr>
        <w:t xml:space="preserve">такі, що </w:t>
      </w:r>
      <w:r w:rsidR="0042431A" w:rsidRPr="006A2A67">
        <w:rPr>
          <w:rFonts w:ascii="Times New Roman" w:hAnsi="Times New Roman" w:cs="Times New Roman"/>
          <w:sz w:val="28"/>
          <w:szCs w:val="28"/>
        </w:rPr>
        <w:t>відповід</w:t>
      </w:r>
      <w:r w:rsidR="0018483E" w:rsidRPr="006A2A67">
        <w:rPr>
          <w:rFonts w:ascii="Times New Roman" w:hAnsi="Times New Roman" w:cs="Times New Roman"/>
          <w:sz w:val="28"/>
          <w:szCs w:val="28"/>
          <w:lang w:val="uk-UA"/>
        </w:rPr>
        <w:t>ають</w:t>
      </w:r>
      <w:r w:rsidR="0042431A" w:rsidRPr="006A2A67">
        <w:rPr>
          <w:rFonts w:ascii="Times New Roman" w:hAnsi="Times New Roman" w:cs="Times New Roman"/>
          <w:sz w:val="28"/>
          <w:szCs w:val="28"/>
        </w:rPr>
        <w:t xml:space="preserve"> або не відповід</w:t>
      </w:r>
      <w:r w:rsidR="0018483E" w:rsidRPr="006A2A67">
        <w:rPr>
          <w:rFonts w:ascii="Times New Roman" w:hAnsi="Times New Roman" w:cs="Times New Roman"/>
          <w:sz w:val="28"/>
          <w:szCs w:val="28"/>
          <w:lang w:val="uk-UA"/>
        </w:rPr>
        <w:t>ають</w:t>
      </w:r>
      <w:r w:rsidR="0042431A" w:rsidRPr="006A2A67">
        <w:rPr>
          <w:rFonts w:ascii="Times New Roman" w:hAnsi="Times New Roman" w:cs="Times New Roman"/>
          <w:sz w:val="28"/>
          <w:szCs w:val="28"/>
        </w:rPr>
        <w:t xml:space="preserve"> настрою.</w:t>
      </w: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i/>
          <w:sz w:val="28"/>
          <w:szCs w:val="28"/>
        </w:rPr>
        <w:t>Біполярний афективний розлад</w:t>
      </w:r>
      <w:r w:rsidR="005E5803" w:rsidRPr="006A2A67">
        <w:rPr>
          <w:rFonts w:ascii="Times New Roman" w:hAnsi="Times New Roman" w:cs="Times New Roman"/>
          <w:i/>
          <w:sz w:val="28"/>
          <w:szCs w:val="28"/>
          <w:lang w:val="uk-UA"/>
        </w:rPr>
        <w:t xml:space="preserve"> </w:t>
      </w:r>
      <w:r w:rsidR="005E5803" w:rsidRPr="006A2A67">
        <w:rPr>
          <w:rFonts w:ascii="Times New Roman" w:hAnsi="Times New Roman" w:cs="Times New Roman"/>
          <w:sz w:val="28"/>
          <w:szCs w:val="28"/>
        </w:rPr>
        <w:t>–</w:t>
      </w:r>
      <w:r w:rsidR="005E5803" w:rsidRPr="006A2A67">
        <w:rPr>
          <w:rFonts w:ascii="Times New Roman" w:hAnsi="Times New Roman" w:cs="Times New Roman"/>
          <w:sz w:val="28"/>
          <w:szCs w:val="28"/>
          <w:lang w:val="uk-UA"/>
        </w:rPr>
        <w:t xml:space="preserve"> р</w:t>
      </w:r>
      <w:r w:rsidRPr="006A2A67">
        <w:rPr>
          <w:rFonts w:ascii="Times New Roman" w:hAnsi="Times New Roman" w:cs="Times New Roman"/>
          <w:sz w:val="28"/>
          <w:szCs w:val="28"/>
        </w:rPr>
        <w:t>озлад, що характеризується повторними (принаймні двома) епізодами, при яких настрій і рівень активності значно поруш</w:t>
      </w:r>
      <w:r w:rsidR="005E5803" w:rsidRPr="006A2A67">
        <w:rPr>
          <w:rFonts w:ascii="Times New Roman" w:hAnsi="Times New Roman" w:cs="Times New Roman"/>
          <w:sz w:val="28"/>
          <w:szCs w:val="28"/>
          <w:lang w:val="uk-UA"/>
        </w:rPr>
        <w:t>уються</w:t>
      </w:r>
      <w:r w:rsidRPr="006A2A67">
        <w:rPr>
          <w:rFonts w:ascii="Times New Roman" w:hAnsi="Times New Roman" w:cs="Times New Roman"/>
          <w:sz w:val="28"/>
          <w:szCs w:val="28"/>
        </w:rPr>
        <w:t>. Ці змін</w:t>
      </w:r>
      <w:r w:rsidR="005E5803" w:rsidRPr="006A2A67">
        <w:rPr>
          <w:rFonts w:ascii="Times New Roman" w:hAnsi="Times New Roman" w:cs="Times New Roman"/>
          <w:sz w:val="28"/>
          <w:szCs w:val="28"/>
          <w:lang w:val="uk-UA"/>
        </w:rPr>
        <w:t>ення</w:t>
      </w:r>
      <w:r w:rsidRPr="006A2A67">
        <w:rPr>
          <w:rFonts w:ascii="Times New Roman" w:hAnsi="Times New Roman" w:cs="Times New Roman"/>
          <w:sz w:val="28"/>
          <w:szCs w:val="28"/>
        </w:rPr>
        <w:t xml:space="preserve"> полягають у тому, що в деяких випадках </w:t>
      </w:r>
      <w:r w:rsidR="005E5803" w:rsidRPr="006A2A67">
        <w:rPr>
          <w:rFonts w:ascii="Times New Roman" w:hAnsi="Times New Roman" w:cs="Times New Roman"/>
          <w:sz w:val="28"/>
          <w:szCs w:val="28"/>
          <w:lang w:val="uk-UA"/>
        </w:rPr>
        <w:t>за</w:t>
      </w:r>
      <w:r w:rsidRPr="006A2A67">
        <w:rPr>
          <w:rFonts w:ascii="Times New Roman" w:hAnsi="Times New Roman" w:cs="Times New Roman"/>
          <w:sz w:val="28"/>
          <w:szCs w:val="28"/>
        </w:rPr>
        <w:t>знача</w:t>
      </w:r>
      <w:r w:rsidR="005E5803" w:rsidRPr="006A2A67">
        <w:rPr>
          <w:rFonts w:ascii="Times New Roman" w:hAnsi="Times New Roman" w:cs="Times New Roman"/>
          <w:sz w:val="28"/>
          <w:szCs w:val="28"/>
          <w:lang w:val="uk-UA"/>
        </w:rPr>
        <w:t>ю</w:t>
      </w:r>
      <w:r w:rsidRPr="006A2A67">
        <w:rPr>
          <w:rFonts w:ascii="Times New Roman" w:hAnsi="Times New Roman" w:cs="Times New Roman"/>
          <w:sz w:val="28"/>
          <w:szCs w:val="28"/>
        </w:rPr>
        <w:t>ться під</w:t>
      </w:r>
      <w:r w:rsidR="005E5803" w:rsidRPr="006A2A67">
        <w:rPr>
          <w:rFonts w:ascii="Times New Roman" w:hAnsi="Times New Roman" w:cs="Times New Roman"/>
          <w:sz w:val="28"/>
          <w:szCs w:val="28"/>
          <w:lang w:val="uk-UA"/>
        </w:rPr>
        <w:t>несення</w:t>
      </w:r>
      <w:r w:rsidRPr="006A2A67">
        <w:rPr>
          <w:rFonts w:ascii="Times New Roman" w:hAnsi="Times New Roman" w:cs="Times New Roman"/>
          <w:sz w:val="28"/>
          <w:szCs w:val="28"/>
        </w:rPr>
        <w:t xml:space="preserve"> настрою, підвищен</w:t>
      </w:r>
      <w:r w:rsidR="005E5803" w:rsidRPr="006A2A67">
        <w:rPr>
          <w:rFonts w:ascii="Times New Roman" w:hAnsi="Times New Roman" w:cs="Times New Roman"/>
          <w:sz w:val="28"/>
          <w:szCs w:val="28"/>
          <w:lang w:val="uk-UA"/>
        </w:rPr>
        <w:t>ня</w:t>
      </w:r>
      <w:r w:rsidRPr="006A2A67">
        <w:rPr>
          <w:rFonts w:ascii="Times New Roman" w:hAnsi="Times New Roman" w:cs="Times New Roman"/>
          <w:sz w:val="28"/>
          <w:szCs w:val="28"/>
        </w:rPr>
        <w:t xml:space="preserve"> енергійн</w:t>
      </w:r>
      <w:r w:rsidR="005E5803" w:rsidRPr="006A2A67">
        <w:rPr>
          <w:rFonts w:ascii="Times New Roman" w:hAnsi="Times New Roman" w:cs="Times New Roman"/>
          <w:sz w:val="28"/>
          <w:szCs w:val="28"/>
          <w:lang w:val="uk-UA"/>
        </w:rPr>
        <w:t>о</w:t>
      </w:r>
      <w:r w:rsidRPr="006A2A67">
        <w:rPr>
          <w:rFonts w:ascii="Times New Roman" w:hAnsi="Times New Roman" w:cs="Times New Roman"/>
          <w:sz w:val="28"/>
          <w:szCs w:val="28"/>
        </w:rPr>
        <w:t>ст</w:t>
      </w:r>
      <w:r w:rsidR="005E5803"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w:t>
      </w:r>
      <w:r w:rsidR="005E5803"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активн</w:t>
      </w:r>
      <w:r w:rsidR="005E5803" w:rsidRPr="006A2A67">
        <w:rPr>
          <w:rFonts w:ascii="Times New Roman" w:hAnsi="Times New Roman" w:cs="Times New Roman"/>
          <w:sz w:val="28"/>
          <w:szCs w:val="28"/>
          <w:lang w:val="uk-UA"/>
        </w:rPr>
        <w:t>о</w:t>
      </w:r>
      <w:r w:rsidRPr="006A2A67">
        <w:rPr>
          <w:rFonts w:ascii="Times New Roman" w:hAnsi="Times New Roman" w:cs="Times New Roman"/>
          <w:sz w:val="28"/>
          <w:szCs w:val="28"/>
        </w:rPr>
        <w:t>ст</w:t>
      </w:r>
      <w:r w:rsidR="005E5803"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(манія або гіпоманія), в інших </w:t>
      </w:r>
      <w:r w:rsidR="005E5803" w:rsidRPr="006A2A67">
        <w:rPr>
          <w:rFonts w:ascii="Times New Roman" w:hAnsi="Times New Roman" w:cs="Times New Roman"/>
          <w:sz w:val="28"/>
          <w:szCs w:val="28"/>
        </w:rPr>
        <w:t>–</w:t>
      </w:r>
      <w:r w:rsidR="005E5803"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зниження настрою, енергійн</w:t>
      </w:r>
      <w:r w:rsidR="005E5803" w:rsidRPr="006A2A67">
        <w:rPr>
          <w:rFonts w:ascii="Times New Roman" w:hAnsi="Times New Roman" w:cs="Times New Roman"/>
          <w:sz w:val="28"/>
          <w:szCs w:val="28"/>
          <w:lang w:val="uk-UA"/>
        </w:rPr>
        <w:t>о</w:t>
      </w:r>
      <w:r w:rsidRPr="006A2A67">
        <w:rPr>
          <w:rFonts w:ascii="Times New Roman" w:hAnsi="Times New Roman" w:cs="Times New Roman"/>
          <w:sz w:val="28"/>
          <w:szCs w:val="28"/>
        </w:rPr>
        <w:t>ст</w:t>
      </w:r>
      <w:r w:rsidR="005E5803"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w:t>
      </w:r>
      <w:r w:rsidR="005E5803"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активн</w:t>
      </w:r>
      <w:r w:rsidR="005E5803" w:rsidRPr="006A2A67">
        <w:rPr>
          <w:rFonts w:ascii="Times New Roman" w:hAnsi="Times New Roman" w:cs="Times New Roman"/>
          <w:sz w:val="28"/>
          <w:szCs w:val="28"/>
          <w:lang w:val="uk-UA"/>
        </w:rPr>
        <w:t>о</w:t>
      </w:r>
      <w:r w:rsidRPr="006A2A67">
        <w:rPr>
          <w:rFonts w:ascii="Times New Roman" w:hAnsi="Times New Roman" w:cs="Times New Roman"/>
          <w:sz w:val="28"/>
          <w:szCs w:val="28"/>
        </w:rPr>
        <w:t>ст</w:t>
      </w:r>
      <w:r w:rsidR="005E5803"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(депресія). Одужання </w:t>
      </w:r>
      <w:r w:rsidR="005E5803" w:rsidRPr="006A2A67">
        <w:rPr>
          <w:rFonts w:ascii="Times New Roman" w:hAnsi="Times New Roman" w:cs="Times New Roman"/>
          <w:sz w:val="28"/>
          <w:szCs w:val="28"/>
          <w:lang w:val="uk-UA"/>
        </w:rPr>
        <w:t xml:space="preserve">є </w:t>
      </w:r>
      <w:r w:rsidRPr="006A2A67">
        <w:rPr>
          <w:rFonts w:ascii="Times New Roman" w:hAnsi="Times New Roman" w:cs="Times New Roman"/>
          <w:sz w:val="28"/>
          <w:szCs w:val="28"/>
        </w:rPr>
        <w:t>зазвичай повн</w:t>
      </w:r>
      <w:r w:rsidR="005E5803" w:rsidRPr="006A2A67">
        <w:rPr>
          <w:rFonts w:ascii="Times New Roman" w:hAnsi="Times New Roman" w:cs="Times New Roman"/>
          <w:sz w:val="28"/>
          <w:szCs w:val="28"/>
          <w:lang w:val="uk-UA"/>
        </w:rPr>
        <w:t>им</w:t>
      </w:r>
      <w:r w:rsidRPr="006A2A67">
        <w:rPr>
          <w:rFonts w:ascii="Times New Roman" w:hAnsi="Times New Roman" w:cs="Times New Roman"/>
          <w:sz w:val="28"/>
          <w:szCs w:val="28"/>
        </w:rPr>
        <w:t xml:space="preserve"> між нападами (епізодами), а захворюваність у чоловіків і жінок </w:t>
      </w:r>
      <w:r w:rsidR="005E5803" w:rsidRPr="006A2A67">
        <w:rPr>
          <w:rFonts w:ascii="Times New Roman" w:hAnsi="Times New Roman" w:cs="Times New Roman"/>
          <w:sz w:val="28"/>
          <w:szCs w:val="28"/>
          <w:lang w:val="uk-UA"/>
        </w:rPr>
        <w:t>майже</w:t>
      </w:r>
      <w:r w:rsidRPr="006A2A67">
        <w:rPr>
          <w:rFonts w:ascii="Times New Roman" w:hAnsi="Times New Roman" w:cs="Times New Roman"/>
          <w:sz w:val="28"/>
          <w:szCs w:val="28"/>
        </w:rPr>
        <w:t xml:space="preserve"> однакова на відміну від інших розладів настрою. Оскільки хвор</w:t>
      </w:r>
      <w:r w:rsidR="005E5803" w:rsidRPr="006A2A67">
        <w:rPr>
          <w:rFonts w:ascii="Times New Roman" w:hAnsi="Times New Roman" w:cs="Times New Roman"/>
          <w:sz w:val="28"/>
          <w:szCs w:val="28"/>
          <w:lang w:val="uk-UA"/>
        </w:rPr>
        <w:t>их</w:t>
      </w:r>
      <w:r w:rsidRPr="006A2A67">
        <w:rPr>
          <w:rFonts w:ascii="Times New Roman" w:hAnsi="Times New Roman" w:cs="Times New Roman"/>
          <w:sz w:val="28"/>
          <w:szCs w:val="28"/>
        </w:rPr>
        <w:t xml:space="preserve"> </w:t>
      </w:r>
      <w:r w:rsidR="003F6171" w:rsidRPr="006A2A67">
        <w:rPr>
          <w:rFonts w:ascii="Times New Roman" w:hAnsi="Times New Roman" w:cs="Times New Roman"/>
          <w:sz w:val="28"/>
          <w:szCs w:val="28"/>
          <w:lang w:val="uk-UA"/>
        </w:rPr>
        <w:t>з</w:t>
      </w:r>
      <w:r w:rsidRPr="006A2A67">
        <w:rPr>
          <w:rFonts w:ascii="Times New Roman" w:hAnsi="Times New Roman" w:cs="Times New Roman"/>
          <w:sz w:val="28"/>
          <w:szCs w:val="28"/>
        </w:rPr>
        <w:t xml:space="preserve"> повторними епізодами манії </w:t>
      </w:r>
      <w:r w:rsidR="005E5803" w:rsidRPr="006A2A67">
        <w:rPr>
          <w:rFonts w:ascii="Times New Roman" w:hAnsi="Times New Roman" w:cs="Times New Roman"/>
          <w:sz w:val="28"/>
          <w:szCs w:val="28"/>
          <w:lang w:val="uk-UA"/>
        </w:rPr>
        <w:t>дуже мало</w:t>
      </w:r>
      <w:r w:rsidRPr="006A2A67">
        <w:rPr>
          <w:rFonts w:ascii="Times New Roman" w:hAnsi="Times New Roman" w:cs="Times New Roman"/>
          <w:sz w:val="28"/>
          <w:szCs w:val="28"/>
        </w:rPr>
        <w:t xml:space="preserve"> і </w:t>
      </w:r>
      <w:r w:rsidR="005E5803" w:rsidRPr="006A2A67">
        <w:rPr>
          <w:rFonts w:ascii="Times New Roman" w:hAnsi="Times New Roman" w:cs="Times New Roman"/>
          <w:sz w:val="28"/>
          <w:szCs w:val="28"/>
          <w:lang w:val="uk-UA"/>
        </w:rPr>
        <w:t>вони схожі</w:t>
      </w:r>
      <w:r w:rsidRPr="006A2A67">
        <w:rPr>
          <w:rFonts w:ascii="Times New Roman" w:hAnsi="Times New Roman" w:cs="Times New Roman"/>
          <w:sz w:val="28"/>
          <w:szCs w:val="28"/>
        </w:rPr>
        <w:t xml:space="preserve"> (</w:t>
      </w:r>
      <w:r w:rsidR="005E5803" w:rsidRPr="006A2A67">
        <w:rPr>
          <w:rFonts w:ascii="Times New Roman" w:hAnsi="Times New Roman" w:cs="Times New Roman"/>
          <w:sz w:val="28"/>
          <w:szCs w:val="28"/>
          <w:lang w:val="uk-UA"/>
        </w:rPr>
        <w:t>за</w:t>
      </w:r>
      <w:r w:rsidRPr="006A2A67">
        <w:rPr>
          <w:rFonts w:ascii="Times New Roman" w:hAnsi="Times New Roman" w:cs="Times New Roman"/>
          <w:sz w:val="28"/>
          <w:szCs w:val="28"/>
        </w:rPr>
        <w:t xml:space="preserve"> сімейн</w:t>
      </w:r>
      <w:r w:rsidR="005E5803" w:rsidRPr="006A2A67">
        <w:rPr>
          <w:rFonts w:ascii="Times New Roman" w:hAnsi="Times New Roman" w:cs="Times New Roman"/>
          <w:sz w:val="28"/>
          <w:szCs w:val="28"/>
          <w:lang w:val="uk-UA"/>
        </w:rPr>
        <w:t>им</w:t>
      </w:r>
      <w:r w:rsidRPr="006A2A67">
        <w:rPr>
          <w:rFonts w:ascii="Times New Roman" w:hAnsi="Times New Roman" w:cs="Times New Roman"/>
          <w:sz w:val="28"/>
          <w:szCs w:val="28"/>
        </w:rPr>
        <w:t xml:space="preserve"> анамнез</w:t>
      </w:r>
      <w:r w:rsidR="005E5803" w:rsidRPr="006A2A67">
        <w:rPr>
          <w:rFonts w:ascii="Times New Roman" w:hAnsi="Times New Roman" w:cs="Times New Roman"/>
          <w:sz w:val="28"/>
          <w:szCs w:val="28"/>
          <w:lang w:val="uk-UA"/>
        </w:rPr>
        <w:t>ом</w:t>
      </w:r>
      <w:r w:rsidRPr="006A2A67">
        <w:rPr>
          <w:rFonts w:ascii="Times New Roman" w:hAnsi="Times New Roman" w:cs="Times New Roman"/>
          <w:sz w:val="28"/>
          <w:szCs w:val="28"/>
        </w:rPr>
        <w:t>, преморбідним</w:t>
      </w:r>
      <w:r w:rsidR="003F6171" w:rsidRPr="006A2A67">
        <w:rPr>
          <w:rFonts w:ascii="Times New Roman" w:hAnsi="Times New Roman" w:cs="Times New Roman"/>
          <w:sz w:val="28"/>
          <w:szCs w:val="28"/>
          <w:lang w:val="uk-UA"/>
        </w:rPr>
        <w:t>и</w:t>
      </w:r>
      <w:r w:rsidRPr="006A2A67">
        <w:rPr>
          <w:rFonts w:ascii="Times New Roman" w:hAnsi="Times New Roman" w:cs="Times New Roman"/>
          <w:sz w:val="28"/>
          <w:szCs w:val="28"/>
        </w:rPr>
        <w:t xml:space="preserve"> особливостям, час</w:t>
      </w:r>
      <w:r w:rsidR="003F6171" w:rsidRPr="006A2A67">
        <w:rPr>
          <w:rFonts w:ascii="Times New Roman" w:hAnsi="Times New Roman" w:cs="Times New Roman"/>
          <w:sz w:val="28"/>
          <w:szCs w:val="28"/>
          <w:lang w:val="uk-UA"/>
        </w:rPr>
        <w:t>ом</w:t>
      </w:r>
      <w:r w:rsidRPr="006A2A67">
        <w:rPr>
          <w:rFonts w:ascii="Times New Roman" w:hAnsi="Times New Roman" w:cs="Times New Roman"/>
          <w:sz w:val="28"/>
          <w:szCs w:val="28"/>
        </w:rPr>
        <w:t xml:space="preserve"> початку захворювання і прогноз</w:t>
      </w:r>
      <w:r w:rsidR="002846A7" w:rsidRPr="006A2A67">
        <w:rPr>
          <w:rFonts w:ascii="Times New Roman" w:hAnsi="Times New Roman" w:cs="Times New Roman"/>
          <w:sz w:val="28"/>
          <w:szCs w:val="28"/>
          <w:lang w:val="uk-UA"/>
        </w:rPr>
        <w:t>ом</w:t>
      </w:r>
      <w:r w:rsidRPr="006A2A67">
        <w:rPr>
          <w:rFonts w:ascii="Times New Roman" w:hAnsi="Times New Roman" w:cs="Times New Roman"/>
          <w:sz w:val="28"/>
          <w:szCs w:val="28"/>
        </w:rPr>
        <w:t xml:space="preserve">) </w:t>
      </w:r>
      <w:r w:rsidR="002846A7" w:rsidRPr="006A2A67">
        <w:rPr>
          <w:rFonts w:ascii="Times New Roman" w:hAnsi="Times New Roman" w:cs="Times New Roman"/>
          <w:sz w:val="28"/>
          <w:szCs w:val="28"/>
          <w:lang w:val="uk-UA"/>
        </w:rPr>
        <w:t xml:space="preserve">з </w:t>
      </w:r>
      <w:r w:rsidRPr="006A2A67">
        <w:rPr>
          <w:rFonts w:ascii="Times New Roman" w:hAnsi="Times New Roman" w:cs="Times New Roman"/>
          <w:sz w:val="28"/>
          <w:szCs w:val="28"/>
        </w:rPr>
        <w:t>ти</w:t>
      </w:r>
      <w:r w:rsidR="005E5803" w:rsidRPr="006A2A67">
        <w:rPr>
          <w:rFonts w:ascii="Times New Roman" w:hAnsi="Times New Roman" w:cs="Times New Roman"/>
          <w:sz w:val="28"/>
          <w:szCs w:val="28"/>
          <w:lang w:val="uk-UA"/>
        </w:rPr>
        <w:t>ми</w:t>
      </w:r>
      <w:r w:rsidRPr="006A2A67">
        <w:rPr>
          <w:rFonts w:ascii="Times New Roman" w:hAnsi="Times New Roman" w:cs="Times New Roman"/>
          <w:sz w:val="28"/>
          <w:szCs w:val="28"/>
        </w:rPr>
        <w:t xml:space="preserve">, у яких бувають також хоча б </w:t>
      </w:r>
      <w:r w:rsidR="002846A7" w:rsidRPr="006A2A67">
        <w:rPr>
          <w:rFonts w:ascii="Times New Roman" w:hAnsi="Times New Roman" w:cs="Times New Roman"/>
          <w:sz w:val="28"/>
          <w:szCs w:val="28"/>
          <w:lang w:val="uk-UA"/>
        </w:rPr>
        <w:t>нечасті</w:t>
      </w:r>
      <w:r w:rsidRPr="006A2A67">
        <w:rPr>
          <w:rFonts w:ascii="Times New Roman" w:hAnsi="Times New Roman" w:cs="Times New Roman"/>
          <w:sz w:val="28"/>
          <w:szCs w:val="28"/>
        </w:rPr>
        <w:t xml:space="preserve"> епізоди депресії, </w:t>
      </w:r>
      <w:r w:rsidR="005E5803" w:rsidRPr="006A2A67">
        <w:rPr>
          <w:rFonts w:ascii="Times New Roman" w:hAnsi="Times New Roman" w:cs="Times New Roman"/>
          <w:sz w:val="28"/>
          <w:szCs w:val="28"/>
          <w:lang w:val="uk-UA"/>
        </w:rPr>
        <w:t>таких</w:t>
      </w:r>
      <w:r w:rsidRPr="006A2A67">
        <w:rPr>
          <w:rFonts w:ascii="Times New Roman" w:hAnsi="Times New Roman" w:cs="Times New Roman"/>
          <w:sz w:val="28"/>
          <w:szCs w:val="28"/>
        </w:rPr>
        <w:t xml:space="preserve"> хвор</w:t>
      </w:r>
      <w:r w:rsidR="005E5803" w:rsidRPr="006A2A67">
        <w:rPr>
          <w:rFonts w:ascii="Times New Roman" w:hAnsi="Times New Roman" w:cs="Times New Roman"/>
          <w:sz w:val="28"/>
          <w:szCs w:val="28"/>
          <w:lang w:val="uk-UA"/>
        </w:rPr>
        <w:t>их</w:t>
      </w:r>
      <w:r w:rsidRPr="006A2A67">
        <w:rPr>
          <w:rFonts w:ascii="Times New Roman" w:hAnsi="Times New Roman" w:cs="Times New Roman"/>
          <w:sz w:val="28"/>
          <w:szCs w:val="28"/>
        </w:rPr>
        <w:t xml:space="preserve"> </w:t>
      </w:r>
      <w:r w:rsidR="005E5803" w:rsidRPr="006A2A67">
        <w:rPr>
          <w:rFonts w:ascii="Times New Roman" w:hAnsi="Times New Roman" w:cs="Times New Roman"/>
          <w:sz w:val="28"/>
          <w:szCs w:val="28"/>
          <w:lang w:val="uk-UA"/>
        </w:rPr>
        <w:t>слід</w:t>
      </w:r>
      <w:r w:rsidRPr="006A2A67">
        <w:rPr>
          <w:rFonts w:ascii="Times New Roman" w:hAnsi="Times New Roman" w:cs="Times New Roman"/>
          <w:sz w:val="28"/>
          <w:szCs w:val="28"/>
        </w:rPr>
        <w:t xml:space="preserve"> кваліфікувати як біполярн</w:t>
      </w:r>
      <w:r w:rsidR="005E5803" w:rsidRPr="006A2A67">
        <w:rPr>
          <w:rFonts w:ascii="Times New Roman" w:hAnsi="Times New Roman" w:cs="Times New Roman"/>
          <w:sz w:val="28"/>
          <w:szCs w:val="28"/>
          <w:lang w:val="uk-UA"/>
        </w:rPr>
        <w:t>их</w:t>
      </w:r>
      <w:r w:rsidRPr="006A2A67">
        <w:rPr>
          <w:rFonts w:ascii="Times New Roman" w:hAnsi="Times New Roman" w:cs="Times New Roman"/>
          <w:sz w:val="28"/>
          <w:szCs w:val="28"/>
        </w:rPr>
        <w:t>.</w:t>
      </w: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Маніакальні епізоди зазвичай починаються раптово </w:t>
      </w:r>
      <w:r w:rsidR="002846A7"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тривають від </w:t>
      </w:r>
      <w:r w:rsidR="00C56F65" w:rsidRPr="006A2A67">
        <w:rPr>
          <w:rFonts w:ascii="Times New Roman" w:hAnsi="Times New Roman" w:cs="Times New Roman"/>
          <w:sz w:val="28"/>
          <w:szCs w:val="28"/>
          <w:lang w:val="uk-UA"/>
        </w:rPr>
        <w:t>двох</w:t>
      </w:r>
      <w:r w:rsidRPr="006A2A67">
        <w:rPr>
          <w:rFonts w:ascii="Times New Roman" w:hAnsi="Times New Roman" w:cs="Times New Roman"/>
          <w:sz w:val="28"/>
          <w:szCs w:val="28"/>
        </w:rPr>
        <w:t xml:space="preserve"> тижнів до 4</w:t>
      </w:r>
      <w:r w:rsidR="00C56F65" w:rsidRPr="006A2A67">
        <w:rPr>
          <w:rFonts w:ascii="Times New Roman" w:hAnsi="Times New Roman" w:cs="Times New Roman"/>
          <w:sz w:val="28"/>
          <w:szCs w:val="28"/>
        </w:rPr>
        <w:t>–</w:t>
      </w:r>
      <w:r w:rsidRPr="006A2A67">
        <w:rPr>
          <w:rFonts w:ascii="Times New Roman" w:hAnsi="Times New Roman" w:cs="Times New Roman"/>
          <w:sz w:val="28"/>
          <w:szCs w:val="28"/>
        </w:rPr>
        <w:t xml:space="preserve">5 місяців (середня тривалість епізоду </w:t>
      </w:r>
      <w:r w:rsidR="00C56F65" w:rsidRPr="006A2A67">
        <w:rPr>
          <w:rFonts w:ascii="Times New Roman" w:hAnsi="Times New Roman" w:cs="Times New Roman"/>
          <w:sz w:val="28"/>
          <w:szCs w:val="28"/>
        </w:rPr>
        <w:t>–</w:t>
      </w:r>
      <w:r w:rsidR="00C56F65"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 xml:space="preserve">близько </w:t>
      </w:r>
      <w:r w:rsidR="00C56F65" w:rsidRPr="006A2A67">
        <w:rPr>
          <w:rFonts w:ascii="Times New Roman" w:hAnsi="Times New Roman" w:cs="Times New Roman"/>
          <w:sz w:val="28"/>
          <w:szCs w:val="28"/>
          <w:lang w:val="uk-UA"/>
        </w:rPr>
        <w:t>чотирьо</w:t>
      </w:r>
      <w:r w:rsidRPr="006A2A67">
        <w:rPr>
          <w:rFonts w:ascii="Times New Roman" w:hAnsi="Times New Roman" w:cs="Times New Roman"/>
          <w:sz w:val="28"/>
          <w:szCs w:val="28"/>
        </w:rPr>
        <w:t>х міс</w:t>
      </w:r>
      <w:r w:rsidR="00C56F65" w:rsidRPr="006A2A67">
        <w:rPr>
          <w:rFonts w:ascii="Times New Roman" w:hAnsi="Times New Roman" w:cs="Times New Roman"/>
          <w:sz w:val="28"/>
          <w:szCs w:val="28"/>
          <w:lang w:val="uk-UA"/>
        </w:rPr>
        <w:t>яців</w:t>
      </w:r>
      <w:r w:rsidRPr="006A2A67">
        <w:rPr>
          <w:rFonts w:ascii="Times New Roman" w:hAnsi="Times New Roman" w:cs="Times New Roman"/>
          <w:sz w:val="28"/>
          <w:szCs w:val="28"/>
        </w:rPr>
        <w:t xml:space="preserve">). Депресії мають тенденцію до більш тривалого </w:t>
      </w:r>
      <w:r w:rsidR="00EF3380" w:rsidRPr="006A2A67">
        <w:rPr>
          <w:rFonts w:ascii="Times New Roman" w:hAnsi="Times New Roman" w:cs="Times New Roman"/>
          <w:sz w:val="28"/>
          <w:szCs w:val="28"/>
          <w:lang w:val="uk-UA"/>
        </w:rPr>
        <w:t>перебігу</w:t>
      </w:r>
      <w:r w:rsidRPr="006A2A67">
        <w:rPr>
          <w:rFonts w:ascii="Times New Roman" w:hAnsi="Times New Roman" w:cs="Times New Roman"/>
          <w:sz w:val="28"/>
          <w:szCs w:val="28"/>
        </w:rPr>
        <w:t xml:space="preserve"> (середня тривалість </w:t>
      </w:r>
      <w:r w:rsidR="00C56F65" w:rsidRPr="006A2A67">
        <w:rPr>
          <w:rFonts w:ascii="Times New Roman" w:hAnsi="Times New Roman" w:cs="Times New Roman"/>
          <w:sz w:val="28"/>
          <w:szCs w:val="28"/>
        </w:rPr>
        <w:t>–</w:t>
      </w:r>
      <w:r w:rsidR="00C56F65"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 xml:space="preserve">близько </w:t>
      </w:r>
      <w:r w:rsidR="00C56F65" w:rsidRPr="006A2A67">
        <w:rPr>
          <w:rFonts w:ascii="Times New Roman" w:hAnsi="Times New Roman" w:cs="Times New Roman"/>
          <w:sz w:val="28"/>
          <w:szCs w:val="28"/>
          <w:lang w:val="uk-UA"/>
        </w:rPr>
        <w:t>шести</w:t>
      </w:r>
      <w:r w:rsidRPr="006A2A67">
        <w:rPr>
          <w:rFonts w:ascii="Times New Roman" w:hAnsi="Times New Roman" w:cs="Times New Roman"/>
          <w:sz w:val="28"/>
          <w:szCs w:val="28"/>
        </w:rPr>
        <w:t xml:space="preserve"> міс</w:t>
      </w:r>
      <w:r w:rsidR="00C56F65" w:rsidRPr="006A2A67">
        <w:rPr>
          <w:rFonts w:ascii="Times New Roman" w:hAnsi="Times New Roman" w:cs="Times New Roman"/>
          <w:sz w:val="28"/>
          <w:szCs w:val="28"/>
          <w:lang w:val="uk-UA"/>
        </w:rPr>
        <w:t>яців</w:t>
      </w:r>
      <w:r w:rsidRPr="006A2A67">
        <w:rPr>
          <w:rFonts w:ascii="Times New Roman" w:hAnsi="Times New Roman" w:cs="Times New Roman"/>
          <w:sz w:val="28"/>
          <w:szCs w:val="28"/>
        </w:rPr>
        <w:t xml:space="preserve">), </w:t>
      </w:r>
      <w:r w:rsidR="00C56F65" w:rsidRPr="006A2A67">
        <w:rPr>
          <w:rFonts w:ascii="Times New Roman" w:hAnsi="Times New Roman" w:cs="Times New Roman"/>
          <w:sz w:val="28"/>
          <w:szCs w:val="28"/>
          <w:lang w:val="uk-UA"/>
        </w:rPr>
        <w:t>можуть тривати</w:t>
      </w:r>
      <w:r w:rsidR="002846A7" w:rsidRPr="006A2A67">
        <w:rPr>
          <w:rFonts w:ascii="Times New Roman" w:hAnsi="Times New Roman" w:cs="Times New Roman"/>
          <w:sz w:val="28"/>
          <w:szCs w:val="28"/>
          <w:lang w:val="uk-UA"/>
        </w:rPr>
        <w:t>,</w:t>
      </w:r>
      <w:r w:rsidR="00C56F65" w:rsidRPr="006A2A67">
        <w:rPr>
          <w:rFonts w:ascii="Times New Roman" w:hAnsi="Times New Roman" w:cs="Times New Roman"/>
          <w:sz w:val="28"/>
          <w:szCs w:val="28"/>
          <w:lang w:val="uk-UA"/>
        </w:rPr>
        <w:t xml:space="preserve"> х</w:t>
      </w:r>
      <w:r w:rsidRPr="006A2A67">
        <w:rPr>
          <w:rFonts w:ascii="Times New Roman" w:hAnsi="Times New Roman" w:cs="Times New Roman"/>
          <w:sz w:val="28"/>
          <w:szCs w:val="28"/>
        </w:rPr>
        <w:t xml:space="preserve">оча </w:t>
      </w:r>
      <w:r w:rsidR="00C56F65" w:rsidRPr="006A2A67">
        <w:rPr>
          <w:rFonts w:ascii="Times New Roman" w:hAnsi="Times New Roman" w:cs="Times New Roman"/>
          <w:sz w:val="28"/>
          <w:szCs w:val="28"/>
          <w:lang w:val="uk-UA"/>
        </w:rPr>
        <w:t xml:space="preserve">й </w:t>
      </w:r>
      <w:r w:rsidRPr="006A2A67">
        <w:rPr>
          <w:rFonts w:ascii="Times New Roman" w:hAnsi="Times New Roman" w:cs="Times New Roman"/>
          <w:sz w:val="28"/>
          <w:szCs w:val="28"/>
        </w:rPr>
        <w:t>рідко</w:t>
      </w:r>
      <w:r w:rsidR="002846A7"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більше року (виключаючи хворих похилого віку). І ті, </w:t>
      </w:r>
      <w:r w:rsidR="00C56F65"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інші епізоди часто </w:t>
      </w:r>
      <w:r w:rsidR="00C56F65" w:rsidRPr="006A2A67">
        <w:rPr>
          <w:rFonts w:ascii="Times New Roman" w:hAnsi="Times New Roman" w:cs="Times New Roman"/>
          <w:sz w:val="28"/>
          <w:szCs w:val="28"/>
          <w:lang w:val="uk-UA"/>
        </w:rPr>
        <w:t>виникають після</w:t>
      </w:r>
      <w:r w:rsidRPr="006A2A67">
        <w:rPr>
          <w:rFonts w:ascii="Times New Roman" w:hAnsi="Times New Roman" w:cs="Times New Roman"/>
          <w:sz w:val="28"/>
          <w:szCs w:val="28"/>
        </w:rPr>
        <w:t xml:space="preserve"> стресови</w:t>
      </w:r>
      <w:r w:rsidR="00C56F65" w:rsidRPr="006A2A67">
        <w:rPr>
          <w:rFonts w:ascii="Times New Roman" w:hAnsi="Times New Roman" w:cs="Times New Roman"/>
          <w:sz w:val="28"/>
          <w:szCs w:val="28"/>
          <w:lang w:val="uk-UA"/>
        </w:rPr>
        <w:t>х</w:t>
      </w:r>
      <w:r w:rsidRPr="006A2A67">
        <w:rPr>
          <w:rFonts w:ascii="Times New Roman" w:hAnsi="Times New Roman" w:cs="Times New Roman"/>
          <w:sz w:val="28"/>
          <w:szCs w:val="28"/>
        </w:rPr>
        <w:t xml:space="preserve"> ситуаці</w:t>
      </w:r>
      <w:r w:rsidR="00C56F65"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або психічни</w:t>
      </w:r>
      <w:r w:rsidR="00C56F65" w:rsidRPr="006A2A67">
        <w:rPr>
          <w:rFonts w:ascii="Times New Roman" w:hAnsi="Times New Roman" w:cs="Times New Roman"/>
          <w:sz w:val="28"/>
          <w:szCs w:val="28"/>
          <w:lang w:val="uk-UA"/>
        </w:rPr>
        <w:t>х</w:t>
      </w:r>
      <w:r w:rsidRPr="006A2A67">
        <w:rPr>
          <w:rFonts w:ascii="Times New Roman" w:hAnsi="Times New Roman" w:cs="Times New Roman"/>
          <w:sz w:val="28"/>
          <w:szCs w:val="28"/>
        </w:rPr>
        <w:t xml:space="preserve"> травм, хоча їх наявність не є обов'язков</w:t>
      </w:r>
      <w:r w:rsidR="00EF3380" w:rsidRPr="006A2A67">
        <w:rPr>
          <w:rFonts w:ascii="Times New Roman" w:hAnsi="Times New Roman" w:cs="Times New Roman"/>
          <w:sz w:val="28"/>
          <w:szCs w:val="28"/>
          <w:lang w:val="uk-UA"/>
        </w:rPr>
        <w:t>ою</w:t>
      </w:r>
      <w:r w:rsidRPr="006A2A67">
        <w:rPr>
          <w:rFonts w:ascii="Times New Roman" w:hAnsi="Times New Roman" w:cs="Times New Roman"/>
          <w:sz w:val="28"/>
          <w:szCs w:val="28"/>
        </w:rPr>
        <w:t xml:space="preserve"> для постановки діагнозу. Перший епізод може виникнути в будь-якому віці, починаючи з дитинства і закінчуючи старістю. Частота епізодів і характер ремісій і загострень </w:t>
      </w:r>
      <w:r w:rsidR="00C56F65" w:rsidRPr="006A2A67">
        <w:rPr>
          <w:rFonts w:ascii="Times New Roman" w:hAnsi="Times New Roman" w:cs="Times New Roman"/>
          <w:sz w:val="28"/>
          <w:szCs w:val="28"/>
          <w:lang w:val="uk-UA"/>
        </w:rPr>
        <w:t xml:space="preserve">є </w:t>
      </w:r>
      <w:r w:rsidRPr="006A2A67">
        <w:rPr>
          <w:rFonts w:ascii="Times New Roman" w:hAnsi="Times New Roman" w:cs="Times New Roman"/>
          <w:sz w:val="28"/>
          <w:szCs w:val="28"/>
        </w:rPr>
        <w:t>дуже різноманітн</w:t>
      </w:r>
      <w:r w:rsidR="00C56F65" w:rsidRPr="006A2A67">
        <w:rPr>
          <w:rFonts w:ascii="Times New Roman" w:hAnsi="Times New Roman" w:cs="Times New Roman"/>
          <w:sz w:val="28"/>
          <w:szCs w:val="28"/>
          <w:lang w:val="uk-UA"/>
        </w:rPr>
        <w:t>ими</w:t>
      </w:r>
      <w:r w:rsidRPr="006A2A67">
        <w:rPr>
          <w:rFonts w:ascii="Times New Roman" w:hAnsi="Times New Roman" w:cs="Times New Roman"/>
          <w:sz w:val="28"/>
          <w:szCs w:val="28"/>
        </w:rPr>
        <w:t xml:space="preserve">, але ремісії мають тенденцію до </w:t>
      </w:r>
      <w:r w:rsidR="00C56F65" w:rsidRPr="006A2A67">
        <w:rPr>
          <w:rFonts w:ascii="Times New Roman" w:hAnsi="Times New Roman" w:cs="Times New Roman"/>
          <w:sz w:val="28"/>
          <w:szCs w:val="28"/>
          <w:lang w:val="uk-UA"/>
        </w:rPr>
        <w:t>зменшення тривалості</w:t>
      </w:r>
      <w:r w:rsidRPr="006A2A67">
        <w:rPr>
          <w:rFonts w:ascii="Times New Roman" w:hAnsi="Times New Roman" w:cs="Times New Roman"/>
          <w:sz w:val="28"/>
          <w:szCs w:val="28"/>
        </w:rPr>
        <w:t xml:space="preserve"> з віком, а депресії стають частіш</w:t>
      </w:r>
      <w:r w:rsidR="00EF3380" w:rsidRPr="006A2A67">
        <w:rPr>
          <w:rFonts w:ascii="Times New Roman" w:hAnsi="Times New Roman" w:cs="Times New Roman"/>
          <w:sz w:val="28"/>
          <w:szCs w:val="28"/>
          <w:lang w:val="uk-UA"/>
        </w:rPr>
        <w:t>ими</w:t>
      </w:r>
      <w:r w:rsidRPr="006A2A67">
        <w:rPr>
          <w:rFonts w:ascii="Times New Roman" w:hAnsi="Times New Roman" w:cs="Times New Roman"/>
          <w:sz w:val="28"/>
          <w:szCs w:val="28"/>
        </w:rPr>
        <w:t xml:space="preserve"> </w:t>
      </w:r>
      <w:r w:rsidR="00C56F65"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w:t>
      </w:r>
      <w:r w:rsidR="00C56F65" w:rsidRPr="006A2A67">
        <w:rPr>
          <w:rFonts w:ascii="Times New Roman" w:hAnsi="Times New Roman" w:cs="Times New Roman"/>
          <w:sz w:val="28"/>
          <w:szCs w:val="28"/>
          <w:lang w:val="uk-UA"/>
        </w:rPr>
        <w:t>тривалішими</w:t>
      </w:r>
      <w:r w:rsidRPr="006A2A67">
        <w:rPr>
          <w:rFonts w:ascii="Times New Roman" w:hAnsi="Times New Roman" w:cs="Times New Roman"/>
          <w:sz w:val="28"/>
          <w:szCs w:val="28"/>
        </w:rPr>
        <w:t xml:space="preserve"> після середнього віку.</w:t>
      </w:r>
    </w:p>
    <w:p w:rsidR="0042431A" w:rsidRPr="006A2A67" w:rsidRDefault="0042431A"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i/>
          <w:sz w:val="28"/>
          <w:szCs w:val="28"/>
        </w:rPr>
        <w:t>Маніакально-депресивний психоз</w:t>
      </w:r>
      <w:r w:rsidR="00C56F65" w:rsidRPr="006A2A67">
        <w:rPr>
          <w:rFonts w:ascii="Times New Roman" w:hAnsi="Times New Roman" w:cs="Times New Roman"/>
          <w:i/>
          <w:sz w:val="28"/>
          <w:szCs w:val="28"/>
          <w:lang w:val="uk-UA"/>
        </w:rPr>
        <w:t>.</w:t>
      </w:r>
      <w:r w:rsidR="00C56F65"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lang w:val="uk-UA"/>
        </w:rPr>
        <w:t xml:space="preserve">Синонім </w:t>
      </w:r>
      <w:r w:rsidR="00C56F65" w:rsidRPr="006A2A67">
        <w:rPr>
          <w:rFonts w:ascii="Times New Roman" w:hAnsi="Times New Roman" w:cs="Times New Roman"/>
          <w:sz w:val="28"/>
          <w:szCs w:val="28"/>
          <w:lang w:val="uk-UA"/>
        </w:rPr>
        <w:t>термін</w:t>
      </w:r>
      <w:r w:rsidR="002846A7" w:rsidRPr="006A2A67">
        <w:rPr>
          <w:rFonts w:ascii="Times New Roman" w:hAnsi="Times New Roman" w:cs="Times New Roman"/>
          <w:sz w:val="28"/>
          <w:szCs w:val="28"/>
          <w:lang w:val="uk-UA"/>
        </w:rPr>
        <w:t>а</w:t>
      </w:r>
      <w:r w:rsidR="00C56F65"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lang w:val="uk-UA"/>
        </w:rPr>
        <w:t>біполярн</w:t>
      </w:r>
      <w:r w:rsidR="00C56F65" w:rsidRPr="006A2A67">
        <w:rPr>
          <w:rFonts w:ascii="Times New Roman" w:hAnsi="Times New Roman" w:cs="Times New Roman"/>
          <w:sz w:val="28"/>
          <w:szCs w:val="28"/>
          <w:lang w:val="uk-UA"/>
        </w:rPr>
        <w:t>ий</w:t>
      </w:r>
      <w:r w:rsidRPr="006A2A67">
        <w:rPr>
          <w:rFonts w:ascii="Times New Roman" w:hAnsi="Times New Roman" w:cs="Times New Roman"/>
          <w:sz w:val="28"/>
          <w:szCs w:val="28"/>
          <w:lang w:val="uk-UA"/>
        </w:rPr>
        <w:t xml:space="preserve"> афективн</w:t>
      </w:r>
      <w:r w:rsidR="00C56F65" w:rsidRPr="006A2A67">
        <w:rPr>
          <w:rFonts w:ascii="Times New Roman" w:hAnsi="Times New Roman" w:cs="Times New Roman"/>
          <w:sz w:val="28"/>
          <w:szCs w:val="28"/>
          <w:lang w:val="uk-UA"/>
        </w:rPr>
        <w:t>ий</w:t>
      </w:r>
      <w:r w:rsidRPr="006A2A67">
        <w:rPr>
          <w:rFonts w:ascii="Times New Roman" w:hAnsi="Times New Roman" w:cs="Times New Roman"/>
          <w:sz w:val="28"/>
          <w:szCs w:val="28"/>
          <w:lang w:val="uk-UA"/>
        </w:rPr>
        <w:t xml:space="preserve"> розлад</w:t>
      </w:r>
      <w:r w:rsidR="00C56F65" w:rsidRPr="006A2A67">
        <w:rPr>
          <w:rFonts w:ascii="Times New Roman" w:hAnsi="Times New Roman" w:cs="Times New Roman"/>
          <w:sz w:val="28"/>
          <w:szCs w:val="28"/>
          <w:lang w:val="uk-UA"/>
        </w:rPr>
        <w:t>»</w:t>
      </w:r>
      <w:r w:rsidR="00F72FA0" w:rsidRPr="006A2A67">
        <w:rPr>
          <w:rFonts w:ascii="Times New Roman" w:hAnsi="Times New Roman" w:cs="Times New Roman"/>
          <w:sz w:val="28"/>
          <w:szCs w:val="28"/>
          <w:lang w:val="uk-UA"/>
        </w:rPr>
        <w:t xml:space="preserve"> – </w:t>
      </w:r>
      <w:r w:rsidR="00C56F65" w:rsidRPr="006A2A67">
        <w:rPr>
          <w:rFonts w:ascii="Times New Roman" w:hAnsi="Times New Roman" w:cs="Times New Roman"/>
          <w:sz w:val="28"/>
          <w:szCs w:val="28"/>
          <w:lang w:val="uk-UA"/>
        </w:rPr>
        <w:t>«</w:t>
      </w:r>
      <w:r w:rsidRPr="006A2A67">
        <w:rPr>
          <w:rFonts w:ascii="Times New Roman" w:hAnsi="Times New Roman" w:cs="Times New Roman"/>
          <w:sz w:val="28"/>
          <w:szCs w:val="28"/>
          <w:lang w:val="uk-UA"/>
        </w:rPr>
        <w:t>маніакально-депресивний психоз</w:t>
      </w:r>
      <w:r w:rsidR="00C56F65" w:rsidRPr="006A2A67">
        <w:rPr>
          <w:rFonts w:ascii="Times New Roman" w:hAnsi="Times New Roman" w:cs="Times New Roman"/>
          <w:sz w:val="28"/>
          <w:szCs w:val="28"/>
          <w:lang w:val="uk-UA"/>
        </w:rPr>
        <w:t>»</w:t>
      </w:r>
      <w:r w:rsidRPr="006A2A67">
        <w:rPr>
          <w:rFonts w:ascii="Times New Roman" w:hAnsi="Times New Roman" w:cs="Times New Roman"/>
          <w:sz w:val="28"/>
          <w:szCs w:val="28"/>
          <w:lang w:val="uk-UA"/>
        </w:rPr>
        <w:t xml:space="preserve">, і під цією назвою хвороба </w:t>
      </w:r>
      <w:r w:rsidR="00C56F65" w:rsidRPr="006A2A67">
        <w:rPr>
          <w:rFonts w:ascii="Times New Roman" w:hAnsi="Times New Roman" w:cs="Times New Roman"/>
          <w:sz w:val="28"/>
          <w:szCs w:val="28"/>
          <w:lang w:val="uk-UA"/>
        </w:rPr>
        <w:t xml:space="preserve">є </w:t>
      </w:r>
      <w:r w:rsidRPr="006A2A67">
        <w:rPr>
          <w:rFonts w:ascii="Times New Roman" w:hAnsi="Times New Roman" w:cs="Times New Roman"/>
          <w:sz w:val="28"/>
          <w:szCs w:val="28"/>
          <w:lang w:val="uk-UA"/>
        </w:rPr>
        <w:t xml:space="preserve">давно </w:t>
      </w:r>
      <w:r w:rsidRPr="006A2A67">
        <w:rPr>
          <w:rFonts w:ascii="Times New Roman" w:hAnsi="Times New Roman" w:cs="Times New Roman"/>
          <w:sz w:val="28"/>
          <w:szCs w:val="28"/>
          <w:lang w:val="uk-UA"/>
        </w:rPr>
        <w:lastRenderedPageBreak/>
        <w:t>відом</w:t>
      </w:r>
      <w:r w:rsidR="00C56F65" w:rsidRPr="006A2A67">
        <w:rPr>
          <w:rFonts w:ascii="Times New Roman" w:hAnsi="Times New Roman" w:cs="Times New Roman"/>
          <w:sz w:val="28"/>
          <w:szCs w:val="28"/>
          <w:lang w:val="uk-UA"/>
        </w:rPr>
        <w:t>ою</w:t>
      </w:r>
      <w:r w:rsidRPr="006A2A67">
        <w:rPr>
          <w:rFonts w:ascii="Times New Roman" w:hAnsi="Times New Roman" w:cs="Times New Roman"/>
          <w:sz w:val="28"/>
          <w:szCs w:val="28"/>
          <w:lang w:val="uk-UA"/>
        </w:rPr>
        <w:t xml:space="preserve"> в психіатрії. Це ендогенне захворювання, яке характеризується фазністю </w:t>
      </w:r>
      <w:r w:rsidR="00EF3380" w:rsidRPr="006A2A67">
        <w:rPr>
          <w:rFonts w:ascii="Times New Roman" w:hAnsi="Times New Roman" w:cs="Times New Roman"/>
          <w:sz w:val="28"/>
          <w:szCs w:val="28"/>
          <w:lang w:val="uk-UA"/>
        </w:rPr>
        <w:t>перебігу</w:t>
      </w:r>
      <w:r w:rsidRPr="006A2A67">
        <w:rPr>
          <w:rFonts w:ascii="Times New Roman" w:hAnsi="Times New Roman" w:cs="Times New Roman"/>
          <w:sz w:val="28"/>
          <w:szCs w:val="28"/>
          <w:lang w:val="uk-UA"/>
        </w:rPr>
        <w:t xml:space="preserve"> у вигляді чергування маніакальних і депресивних фаз, між якими встановлюються </w:t>
      </w:r>
      <w:r w:rsidR="00EF3380" w:rsidRPr="006A2A67">
        <w:rPr>
          <w:rFonts w:ascii="Times New Roman" w:hAnsi="Times New Roman" w:cs="Times New Roman"/>
          <w:sz w:val="28"/>
          <w:szCs w:val="28"/>
          <w:lang w:val="uk-UA"/>
        </w:rPr>
        <w:t>і</w:t>
      </w:r>
      <w:r w:rsidRPr="006A2A67">
        <w:rPr>
          <w:rFonts w:ascii="Times New Roman" w:hAnsi="Times New Roman" w:cs="Times New Roman"/>
          <w:sz w:val="28"/>
          <w:szCs w:val="28"/>
          <w:lang w:val="uk-UA"/>
        </w:rPr>
        <w:t>нтерм</w:t>
      </w:r>
      <w:r w:rsidR="00C56F65" w:rsidRPr="006A2A67">
        <w:rPr>
          <w:rFonts w:ascii="Times New Roman" w:hAnsi="Times New Roman" w:cs="Times New Roman"/>
          <w:sz w:val="28"/>
          <w:szCs w:val="28"/>
          <w:lang w:val="uk-UA"/>
        </w:rPr>
        <w:t>і</w:t>
      </w:r>
      <w:r w:rsidRPr="006A2A67">
        <w:rPr>
          <w:rFonts w:ascii="Times New Roman" w:hAnsi="Times New Roman" w:cs="Times New Roman"/>
          <w:sz w:val="28"/>
          <w:szCs w:val="28"/>
          <w:lang w:val="uk-UA"/>
        </w:rPr>
        <w:t>с</w:t>
      </w:r>
      <w:r w:rsidR="00EF3380" w:rsidRPr="006A2A67">
        <w:rPr>
          <w:rFonts w:ascii="Times New Roman" w:hAnsi="Times New Roman" w:cs="Times New Roman"/>
          <w:sz w:val="28"/>
          <w:szCs w:val="28"/>
          <w:lang w:val="uk-UA"/>
        </w:rPr>
        <w:t>ії</w:t>
      </w:r>
      <w:r w:rsidR="00F72FA0" w:rsidRPr="006A2A67">
        <w:rPr>
          <w:rFonts w:ascii="Times New Roman" w:hAnsi="Times New Roman" w:cs="Times New Roman"/>
          <w:sz w:val="28"/>
          <w:szCs w:val="28"/>
          <w:lang w:val="uk-UA"/>
        </w:rPr>
        <w:t xml:space="preserve"> – </w:t>
      </w:r>
      <w:r w:rsidRPr="006A2A67">
        <w:rPr>
          <w:rFonts w:ascii="Times New Roman" w:hAnsi="Times New Roman" w:cs="Times New Roman"/>
          <w:sz w:val="28"/>
          <w:szCs w:val="28"/>
          <w:lang w:val="uk-UA"/>
        </w:rPr>
        <w:t xml:space="preserve">періоди повного одужання. Незалежно від тривалості хвороби в </w:t>
      </w:r>
      <w:r w:rsidR="00C56F65" w:rsidRPr="006A2A67">
        <w:rPr>
          <w:rFonts w:ascii="Times New Roman" w:hAnsi="Times New Roman" w:cs="Times New Roman"/>
          <w:sz w:val="28"/>
          <w:szCs w:val="28"/>
          <w:lang w:val="uk-UA"/>
        </w:rPr>
        <w:t xml:space="preserve">період </w:t>
      </w:r>
      <w:r w:rsidR="00EF3380" w:rsidRPr="006A2A67">
        <w:rPr>
          <w:rFonts w:ascii="Times New Roman" w:hAnsi="Times New Roman" w:cs="Times New Roman"/>
          <w:sz w:val="28"/>
          <w:szCs w:val="28"/>
          <w:lang w:val="uk-UA"/>
        </w:rPr>
        <w:t>інтерм</w:t>
      </w:r>
      <w:r w:rsidR="00C56F65" w:rsidRPr="006A2A67">
        <w:rPr>
          <w:rFonts w:ascii="Times New Roman" w:hAnsi="Times New Roman" w:cs="Times New Roman"/>
          <w:sz w:val="28"/>
          <w:szCs w:val="28"/>
          <w:lang w:val="uk-UA"/>
        </w:rPr>
        <w:t>і</w:t>
      </w:r>
      <w:r w:rsidR="00EF3380" w:rsidRPr="006A2A67">
        <w:rPr>
          <w:rFonts w:ascii="Times New Roman" w:hAnsi="Times New Roman" w:cs="Times New Roman"/>
          <w:sz w:val="28"/>
          <w:szCs w:val="28"/>
          <w:lang w:val="uk-UA"/>
        </w:rPr>
        <w:t>сії</w:t>
      </w:r>
      <w:r w:rsidRPr="006A2A67">
        <w:rPr>
          <w:rFonts w:ascii="Times New Roman" w:hAnsi="Times New Roman" w:cs="Times New Roman"/>
          <w:sz w:val="28"/>
          <w:szCs w:val="28"/>
          <w:lang w:val="uk-UA"/>
        </w:rPr>
        <w:t xml:space="preserve"> </w:t>
      </w:r>
      <w:r w:rsidR="00677FE5" w:rsidRPr="006A2A67">
        <w:rPr>
          <w:rFonts w:ascii="Times New Roman" w:hAnsi="Times New Roman" w:cs="Times New Roman"/>
          <w:sz w:val="28"/>
          <w:szCs w:val="28"/>
          <w:lang w:val="uk-UA"/>
        </w:rPr>
        <w:t>немає</w:t>
      </w:r>
      <w:r w:rsidRPr="006A2A67">
        <w:rPr>
          <w:rFonts w:ascii="Times New Roman" w:hAnsi="Times New Roman" w:cs="Times New Roman"/>
          <w:sz w:val="28"/>
          <w:szCs w:val="28"/>
          <w:lang w:val="uk-UA"/>
        </w:rPr>
        <w:t xml:space="preserve"> </w:t>
      </w:r>
      <w:r w:rsidR="00677FE5" w:rsidRPr="006A2A67">
        <w:rPr>
          <w:rFonts w:ascii="Times New Roman" w:hAnsi="Times New Roman" w:cs="Times New Roman"/>
          <w:sz w:val="28"/>
          <w:szCs w:val="28"/>
          <w:lang w:val="uk-UA"/>
        </w:rPr>
        <w:t>ніяких</w:t>
      </w:r>
      <w:r w:rsidRPr="006A2A67">
        <w:rPr>
          <w:rFonts w:ascii="Times New Roman" w:hAnsi="Times New Roman" w:cs="Times New Roman"/>
          <w:sz w:val="28"/>
          <w:szCs w:val="28"/>
          <w:lang w:val="uk-UA"/>
        </w:rPr>
        <w:t xml:space="preserve"> психічн</w:t>
      </w:r>
      <w:r w:rsidR="00677FE5" w:rsidRPr="006A2A67">
        <w:rPr>
          <w:rFonts w:ascii="Times New Roman" w:hAnsi="Times New Roman" w:cs="Times New Roman"/>
          <w:sz w:val="28"/>
          <w:szCs w:val="28"/>
          <w:lang w:val="uk-UA"/>
        </w:rPr>
        <w:t>их</w:t>
      </w:r>
      <w:r w:rsidRPr="006A2A67">
        <w:rPr>
          <w:rFonts w:ascii="Times New Roman" w:hAnsi="Times New Roman" w:cs="Times New Roman"/>
          <w:sz w:val="28"/>
          <w:szCs w:val="28"/>
          <w:lang w:val="uk-UA"/>
        </w:rPr>
        <w:t xml:space="preserve"> порушен</w:t>
      </w:r>
      <w:r w:rsidR="00677FE5" w:rsidRPr="006A2A67">
        <w:rPr>
          <w:rFonts w:ascii="Times New Roman" w:hAnsi="Times New Roman" w:cs="Times New Roman"/>
          <w:sz w:val="28"/>
          <w:szCs w:val="28"/>
          <w:lang w:val="uk-UA"/>
        </w:rPr>
        <w:t>ь</w:t>
      </w:r>
      <w:r w:rsidRPr="006A2A67">
        <w:rPr>
          <w:rFonts w:ascii="Times New Roman" w:hAnsi="Times New Roman" w:cs="Times New Roman"/>
          <w:sz w:val="28"/>
          <w:szCs w:val="28"/>
          <w:lang w:val="uk-UA"/>
        </w:rPr>
        <w:t>, змін</w:t>
      </w:r>
      <w:r w:rsidR="00677FE5" w:rsidRPr="006A2A67">
        <w:rPr>
          <w:rFonts w:ascii="Times New Roman" w:hAnsi="Times New Roman" w:cs="Times New Roman"/>
          <w:sz w:val="28"/>
          <w:szCs w:val="28"/>
          <w:lang w:val="uk-UA"/>
        </w:rPr>
        <w:t>ень</w:t>
      </w:r>
      <w:r w:rsidRPr="006A2A67">
        <w:rPr>
          <w:rFonts w:ascii="Times New Roman" w:hAnsi="Times New Roman" w:cs="Times New Roman"/>
          <w:sz w:val="28"/>
          <w:szCs w:val="28"/>
          <w:lang w:val="uk-UA"/>
        </w:rPr>
        <w:t xml:space="preserve"> особистості.</w:t>
      </w: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lang w:val="uk-UA"/>
        </w:rPr>
        <w:t xml:space="preserve">У значної частини хворих </w:t>
      </w:r>
      <w:r w:rsidR="002846A7" w:rsidRPr="006A2A67">
        <w:rPr>
          <w:rFonts w:ascii="Times New Roman" w:hAnsi="Times New Roman" w:cs="Times New Roman"/>
          <w:sz w:val="28"/>
          <w:szCs w:val="28"/>
          <w:lang w:val="uk-UA"/>
        </w:rPr>
        <w:t xml:space="preserve">(понад </w:t>
      </w:r>
      <w:r w:rsidRPr="006A2A67">
        <w:rPr>
          <w:rFonts w:ascii="Times New Roman" w:hAnsi="Times New Roman" w:cs="Times New Roman"/>
          <w:sz w:val="28"/>
          <w:szCs w:val="28"/>
          <w:lang w:val="uk-UA"/>
        </w:rPr>
        <w:t>50</w:t>
      </w:r>
      <w:r w:rsidR="00677FE5"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lang w:val="uk-UA"/>
        </w:rPr>
        <w:t>%</w:t>
      </w:r>
      <w:r w:rsidR="002846A7" w:rsidRPr="006A2A67">
        <w:rPr>
          <w:rFonts w:ascii="Times New Roman" w:hAnsi="Times New Roman" w:cs="Times New Roman"/>
          <w:sz w:val="28"/>
          <w:szCs w:val="28"/>
          <w:lang w:val="uk-UA"/>
        </w:rPr>
        <w:t>)</w:t>
      </w:r>
      <w:r w:rsidRPr="006A2A67">
        <w:rPr>
          <w:rFonts w:ascii="Times New Roman" w:hAnsi="Times New Roman" w:cs="Times New Roman"/>
          <w:sz w:val="28"/>
          <w:szCs w:val="28"/>
          <w:lang w:val="uk-UA"/>
        </w:rPr>
        <w:t xml:space="preserve"> виявляється чергування тільки депресивних нападів, </w:t>
      </w:r>
      <w:r w:rsidR="00677FE5" w:rsidRPr="006A2A67">
        <w:rPr>
          <w:rFonts w:ascii="Times New Roman" w:hAnsi="Times New Roman" w:cs="Times New Roman"/>
          <w:sz w:val="28"/>
          <w:szCs w:val="28"/>
          <w:lang w:val="uk-UA"/>
        </w:rPr>
        <w:t>у</w:t>
      </w:r>
      <w:r w:rsidRPr="006A2A67">
        <w:rPr>
          <w:rFonts w:ascii="Times New Roman" w:hAnsi="Times New Roman" w:cs="Times New Roman"/>
          <w:sz w:val="28"/>
          <w:szCs w:val="28"/>
          <w:lang w:val="uk-UA"/>
        </w:rPr>
        <w:t xml:space="preserve"> 10</w:t>
      </w:r>
      <w:r w:rsidR="00677FE5"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lang w:val="uk-UA"/>
        </w:rPr>
        <w:t xml:space="preserve">% </w:t>
      </w:r>
      <w:r w:rsidR="00677FE5" w:rsidRPr="006A2A67">
        <w:rPr>
          <w:rFonts w:ascii="Times New Roman" w:hAnsi="Times New Roman" w:cs="Times New Roman"/>
          <w:sz w:val="28"/>
          <w:szCs w:val="28"/>
        </w:rPr>
        <w:t>–</w:t>
      </w:r>
      <w:r w:rsidR="00677FE5"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lang w:val="uk-UA"/>
        </w:rPr>
        <w:t xml:space="preserve">спостерігаються тільки маніакальні фази. </w:t>
      </w:r>
      <w:r w:rsidRPr="006A2A67">
        <w:rPr>
          <w:rFonts w:ascii="Times New Roman" w:hAnsi="Times New Roman" w:cs="Times New Roman"/>
          <w:sz w:val="28"/>
          <w:szCs w:val="28"/>
        </w:rPr>
        <w:t>Це так зван</w:t>
      </w:r>
      <w:r w:rsidR="00677FE5" w:rsidRPr="006A2A67">
        <w:rPr>
          <w:rFonts w:ascii="Times New Roman" w:hAnsi="Times New Roman" w:cs="Times New Roman"/>
          <w:sz w:val="28"/>
          <w:szCs w:val="28"/>
          <w:lang w:val="uk-UA"/>
        </w:rPr>
        <w:t>ий</w:t>
      </w:r>
      <w:r w:rsidRPr="006A2A67">
        <w:rPr>
          <w:rFonts w:ascii="Times New Roman" w:hAnsi="Times New Roman" w:cs="Times New Roman"/>
          <w:sz w:val="28"/>
          <w:szCs w:val="28"/>
        </w:rPr>
        <w:t xml:space="preserve"> монополярн</w:t>
      </w:r>
      <w:r w:rsidR="00EF3380" w:rsidRPr="006A2A67">
        <w:rPr>
          <w:rFonts w:ascii="Times New Roman" w:hAnsi="Times New Roman" w:cs="Times New Roman"/>
          <w:sz w:val="28"/>
          <w:szCs w:val="28"/>
          <w:lang w:val="uk-UA"/>
        </w:rPr>
        <w:t>ий</w:t>
      </w:r>
      <w:r w:rsidRPr="006A2A67">
        <w:rPr>
          <w:rFonts w:ascii="Times New Roman" w:hAnsi="Times New Roman" w:cs="Times New Roman"/>
          <w:sz w:val="28"/>
          <w:szCs w:val="28"/>
        </w:rPr>
        <w:t xml:space="preserve"> перебіг. При біполярному перебігу має місце чергування маніакальних і депресивних фаз.</w:t>
      </w: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Депресивна фаза характеризується тріадою: пригнічений настрій, асоціативна загальмованість, рухова загальмованість. Захворювання починається з соматовегетативних</w:t>
      </w:r>
      <w:r w:rsidR="00677FE5"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 xml:space="preserve">розладів: знижується біотонус, </w:t>
      </w:r>
      <w:r w:rsidR="00677FE5" w:rsidRPr="006A2A67">
        <w:rPr>
          <w:rFonts w:ascii="Times New Roman" w:hAnsi="Times New Roman" w:cs="Times New Roman"/>
          <w:sz w:val="28"/>
          <w:szCs w:val="28"/>
          <w:lang w:val="uk-UA"/>
        </w:rPr>
        <w:t>підвищується</w:t>
      </w:r>
      <w:r w:rsidRPr="006A2A67">
        <w:rPr>
          <w:rFonts w:ascii="Times New Roman" w:hAnsi="Times New Roman" w:cs="Times New Roman"/>
          <w:sz w:val="28"/>
          <w:szCs w:val="28"/>
        </w:rPr>
        <w:t xml:space="preserve"> загальна слабкість, хворі худнуть, </w:t>
      </w:r>
      <w:r w:rsidR="00677FE5" w:rsidRPr="006A2A67">
        <w:rPr>
          <w:rFonts w:ascii="Times New Roman" w:hAnsi="Times New Roman" w:cs="Times New Roman"/>
          <w:sz w:val="28"/>
          <w:szCs w:val="28"/>
          <w:lang w:val="uk-UA"/>
        </w:rPr>
        <w:t>знижуються</w:t>
      </w:r>
      <w:r w:rsidRPr="006A2A67">
        <w:rPr>
          <w:rFonts w:ascii="Times New Roman" w:hAnsi="Times New Roman" w:cs="Times New Roman"/>
          <w:sz w:val="28"/>
          <w:szCs w:val="28"/>
        </w:rPr>
        <w:t xml:space="preserve"> потреби, </w:t>
      </w:r>
      <w:r w:rsidR="00677FE5" w:rsidRPr="006A2A67">
        <w:rPr>
          <w:rFonts w:ascii="Times New Roman" w:hAnsi="Times New Roman" w:cs="Times New Roman"/>
          <w:sz w:val="28"/>
          <w:szCs w:val="28"/>
          <w:lang w:val="uk-UA"/>
        </w:rPr>
        <w:t xml:space="preserve">насамперед </w:t>
      </w:r>
      <w:r w:rsidRPr="006A2A67">
        <w:rPr>
          <w:rFonts w:ascii="Times New Roman" w:hAnsi="Times New Roman" w:cs="Times New Roman"/>
          <w:sz w:val="28"/>
          <w:szCs w:val="28"/>
        </w:rPr>
        <w:t>слабшають статев</w:t>
      </w:r>
      <w:r w:rsidR="00EF3380" w:rsidRPr="006A2A67">
        <w:rPr>
          <w:rFonts w:ascii="Times New Roman" w:hAnsi="Times New Roman" w:cs="Times New Roman"/>
          <w:sz w:val="28"/>
          <w:szCs w:val="28"/>
          <w:lang w:val="uk-UA"/>
        </w:rPr>
        <w:t>ий</w:t>
      </w:r>
      <w:r w:rsidRPr="006A2A67">
        <w:rPr>
          <w:rFonts w:ascii="Times New Roman" w:hAnsi="Times New Roman" w:cs="Times New Roman"/>
          <w:sz w:val="28"/>
          <w:szCs w:val="28"/>
        </w:rPr>
        <w:t xml:space="preserve"> </w:t>
      </w:r>
      <w:r w:rsidR="002846A7"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харчов</w:t>
      </w:r>
      <w:r w:rsidR="00EF3380" w:rsidRPr="006A2A67">
        <w:rPr>
          <w:rFonts w:ascii="Times New Roman" w:hAnsi="Times New Roman" w:cs="Times New Roman"/>
          <w:sz w:val="28"/>
          <w:szCs w:val="28"/>
          <w:lang w:val="uk-UA"/>
        </w:rPr>
        <w:t>ий</w:t>
      </w:r>
      <w:r w:rsidRPr="006A2A67">
        <w:rPr>
          <w:rFonts w:ascii="Times New Roman" w:hAnsi="Times New Roman" w:cs="Times New Roman"/>
          <w:sz w:val="28"/>
          <w:szCs w:val="28"/>
        </w:rPr>
        <w:t xml:space="preserve"> інстинкти. </w:t>
      </w:r>
      <w:r w:rsidR="00677FE5" w:rsidRPr="006A2A67">
        <w:rPr>
          <w:rFonts w:ascii="Times New Roman" w:hAnsi="Times New Roman" w:cs="Times New Roman"/>
          <w:sz w:val="28"/>
          <w:szCs w:val="28"/>
          <w:lang w:val="uk-UA"/>
        </w:rPr>
        <w:t>Настає</w:t>
      </w:r>
      <w:r w:rsidRPr="006A2A67">
        <w:rPr>
          <w:rFonts w:ascii="Times New Roman" w:hAnsi="Times New Roman" w:cs="Times New Roman"/>
          <w:sz w:val="28"/>
          <w:szCs w:val="28"/>
        </w:rPr>
        <w:t xml:space="preserve"> стійке безсоння, поверхневий сон не </w:t>
      </w:r>
      <w:r w:rsidR="00677FE5" w:rsidRPr="006A2A67">
        <w:rPr>
          <w:rFonts w:ascii="Times New Roman" w:hAnsi="Times New Roman" w:cs="Times New Roman"/>
          <w:sz w:val="28"/>
          <w:szCs w:val="28"/>
          <w:lang w:val="uk-UA"/>
        </w:rPr>
        <w:t>дає</w:t>
      </w:r>
      <w:r w:rsidRPr="006A2A67">
        <w:rPr>
          <w:rFonts w:ascii="Times New Roman" w:hAnsi="Times New Roman" w:cs="Times New Roman"/>
          <w:sz w:val="28"/>
          <w:szCs w:val="28"/>
        </w:rPr>
        <w:t xml:space="preserve"> відчуття відпочинку. Стан поступово погіршується, </w:t>
      </w:r>
      <w:r w:rsidR="002846A7"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се </w:t>
      </w:r>
      <w:r w:rsidR="00677FE5" w:rsidRPr="006A2A67">
        <w:rPr>
          <w:rFonts w:ascii="Times New Roman" w:hAnsi="Times New Roman" w:cs="Times New Roman"/>
          <w:sz w:val="28"/>
          <w:szCs w:val="28"/>
          <w:lang w:val="uk-UA"/>
        </w:rPr>
        <w:t>оточуюче</w:t>
      </w:r>
      <w:r w:rsidRPr="006A2A67">
        <w:rPr>
          <w:rFonts w:ascii="Times New Roman" w:hAnsi="Times New Roman" w:cs="Times New Roman"/>
          <w:sz w:val="28"/>
          <w:szCs w:val="28"/>
        </w:rPr>
        <w:t xml:space="preserve"> сприймається в похмурому світлі, хвор</w:t>
      </w:r>
      <w:r w:rsidR="00677FE5" w:rsidRPr="006A2A67">
        <w:rPr>
          <w:rFonts w:ascii="Times New Roman" w:hAnsi="Times New Roman" w:cs="Times New Roman"/>
          <w:sz w:val="28"/>
          <w:szCs w:val="28"/>
          <w:lang w:val="uk-UA"/>
        </w:rPr>
        <w:t>ого</w:t>
      </w:r>
      <w:r w:rsidRPr="006A2A67">
        <w:rPr>
          <w:rFonts w:ascii="Times New Roman" w:hAnsi="Times New Roman" w:cs="Times New Roman"/>
          <w:sz w:val="28"/>
          <w:szCs w:val="28"/>
        </w:rPr>
        <w:t xml:space="preserve"> </w:t>
      </w:r>
      <w:r w:rsidR="00677FE5" w:rsidRPr="006A2A67">
        <w:rPr>
          <w:rFonts w:ascii="Times New Roman" w:hAnsi="Times New Roman" w:cs="Times New Roman"/>
          <w:sz w:val="28"/>
          <w:szCs w:val="28"/>
          <w:lang w:val="uk-UA"/>
        </w:rPr>
        <w:t>переповнює</w:t>
      </w:r>
      <w:r w:rsidRPr="006A2A67">
        <w:rPr>
          <w:rFonts w:ascii="Times New Roman" w:hAnsi="Times New Roman" w:cs="Times New Roman"/>
          <w:sz w:val="28"/>
          <w:szCs w:val="28"/>
        </w:rPr>
        <w:t xml:space="preserve"> безвихідна туга, моральні </w:t>
      </w:r>
      <w:r w:rsidR="00677FE5"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матеріальні цінності, що </w:t>
      </w:r>
      <w:r w:rsidR="00677FE5" w:rsidRPr="006A2A67">
        <w:rPr>
          <w:rFonts w:ascii="Times New Roman" w:hAnsi="Times New Roman" w:cs="Times New Roman"/>
          <w:sz w:val="28"/>
          <w:szCs w:val="28"/>
          <w:lang w:val="uk-UA"/>
        </w:rPr>
        <w:t>давали</w:t>
      </w:r>
      <w:r w:rsidRPr="006A2A67">
        <w:rPr>
          <w:rFonts w:ascii="Times New Roman" w:hAnsi="Times New Roman" w:cs="Times New Roman"/>
          <w:sz w:val="28"/>
          <w:szCs w:val="28"/>
        </w:rPr>
        <w:t xml:space="preserve"> задоволення в минулому, </w:t>
      </w:r>
      <w:r w:rsidR="00677FE5" w:rsidRPr="006A2A67">
        <w:rPr>
          <w:rFonts w:ascii="Times New Roman" w:hAnsi="Times New Roman" w:cs="Times New Roman"/>
          <w:sz w:val="28"/>
          <w:szCs w:val="28"/>
          <w:lang w:val="uk-UA"/>
        </w:rPr>
        <w:t>уважаються такими, що</w:t>
      </w:r>
      <w:r w:rsidRPr="006A2A67">
        <w:rPr>
          <w:rFonts w:ascii="Times New Roman" w:hAnsi="Times New Roman" w:cs="Times New Roman"/>
          <w:sz w:val="28"/>
          <w:szCs w:val="28"/>
        </w:rPr>
        <w:t xml:space="preserve"> не мають ніякого сенсу.</w:t>
      </w:r>
      <w:r w:rsidR="0038072B"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 xml:space="preserve">Минуле розцінюється як ланцюг помилок. Цей період є небезпечним для хворого </w:t>
      </w:r>
      <w:r w:rsidR="00677FE5" w:rsidRPr="006A2A67">
        <w:rPr>
          <w:rFonts w:ascii="Times New Roman" w:hAnsi="Times New Roman" w:cs="Times New Roman"/>
          <w:sz w:val="28"/>
          <w:szCs w:val="28"/>
          <w:lang w:val="uk-UA"/>
        </w:rPr>
        <w:t xml:space="preserve">стосовно </w:t>
      </w:r>
      <w:r w:rsidRPr="006A2A67">
        <w:rPr>
          <w:rFonts w:ascii="Times New Roman" w:hAnsi="Times New Roman" w:cs="Times New Roman"/>
          <w:sz w:val="28"/>
          <w:szCs w:val="28"/>
        </w:rPr>
        <w:t>реалізації суїцидальних спроб. Патогномонічн</w:t>
      </w:r>
      <w:r w:rsidR="00EF3380" w:rsidRPr="006A2A67">
        <w:rPr>
          <w:rFonts w:ascii="Times New Roman" w:hAnsi="Times New Roman" w:cs="Times New Roman"/>
          <w:sz w:val="28"/>
          <w:szCs w:val="28"/>
          <w:lang w:val="uk-UA"/>
        </w:rPr>
        <w:t>им</w:t>
      </w:r>
      <w:r w:rsidRPr="006A2A67">
        <w:rPr>
          <w:rFonts w:ascii="Times New Roman" w:hAnsi="Times New Roman" w:cs="Times New Roman"/>
          <w:sz w:val="28"/>
          <w:szCs w:val="28"/>
        </w:rPr>
        <w:t xml:space="preserve"> для депресивної фази МДП є добове коливання настрою, найбільш</w:t>
      </w:r>
      <w:r w:rsidR="00677FE5"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вираженість депресі</w:t>
      </w:r>
      <w:r w:rsidR="00677FE5" w:rsidRPr="006A2A67">
        <w:rPr>
          <w:rFonts w:ascii="Times New Roman" w:hAnsi="Times New Roman" w:cs="Times New Roman"/>
          <w:sz w:val="28"/>
          <w:szCs w:val="28"/>
          <w:lang w:val="uk-UA"/>
        </w:rPr>
        <w:t>я</w:t>
      </w:r>
      <w:r w:rsidRPr="006A2A67">
        <w:rPr>
          <w:rFonts w:ascii="Times New Roman" w:hAnsi="Times New Roman" w:cs="Times New Roman"/>
          <w:sz w:val="28"/>
          <w:szCs w:val="28"/>
        </w:rPr>
        <w:t xml:space="preserve"> </w:t>
      </w:r>
      <w:r w:rsidR="00677FE5" w:rsidRPr="006A2A67">
        <w:rPr>
          <w:rFonts w:ascii="Times New Roman" w:hAnsi="Times New Roman" w:cs="Times New Roman"/>
          <w:sz w:val="28"/>
          <w:szCs w:val="28"/>
          <w:lang w:val="uk-UA"/>
        </w:rPr>
        <w:t>має</w:t>
      </w:r>
      <w:r w:rsidRPr="006A2A67">
        <w:rPr>
          <w:rFonts w:ascii="Times New Roman" w:hAnsi="Times New Roman" w:cs="Times New Roman"/>
          <w:sz w:val="28"/>
          <w:szCs w:val="28"/>
        </w:rPr>
        <w:t xml:space="preserve"> в нічний час і ранні ранкові години. Нерідко крім туги спостерігається «anaestesia dolorosa psyhica» (почуття власної нестями), що підсилює ризик суїциду. Асоціативна загальмованість </w:t>
      </w:r>
      <w:r w:rsidR="00677FE5" w:rsidRPr="006A2A67">
        <w:rPr>
          <w:rFonts w:ascii="Times New Roman" w:hAnsi="Times New Roman" w:cs="Times New Roman"/>
          <w:sz w:val="28"/>
          <w:szCs w:val="28"/>
          <w:lang w:val="uk-UA"/>
        </w:rPr>
        <w:t>ви</w:t>
      </w:r>
      <w:r w:rsidRPr="006A2A67">
        <w:rPr>
          <w:rFonts w:ascii="Times New Roman" w:hAnsi="Times New Roman" w:cs="Times New Roman"/>
          <w:sz w:val="28"/>
          <w:szCs w:val="28"/>
        </w:rPr>
        <w:t>являється уповільнен</w:t>
      </w:r>
      <w:r w:rsidR="00677FE5" w:rsidRPr="006A2A67">
        <w:rPr>
          <w:rFonts w:ascii="Times New Roman" w:hAnsi="Times New Roman" w:cs="Times New Roman"/>
          <w:sz w:val="28"/>
          <w:szCs w:val="28"/>
          <w:lang w:val="uk-UA"/>
        </w:rPr>
        <w:t>им</w:t>
      </w:r>
      <w:r w:rsidRPr="006A2A67">
        <w:rPr>
          <w:rFonts w:ascii="Times New Roman" w:hAnsi="Times New Roman" w:cs="Times New Roman"/>
          <w:sz w:val="28"/>
          <w:szCs w:val="28"/>
        </w:rPr>
        <w:t xml:space="preserve"> тих</w:t>
      </w:r>
      <w:r w:rsidR="00677FE5" w:rsidRPr="006A2A67">
        <w:rPr>
          <w:rFonts w:ascii="Times New Roman" w:hAnsi="Times New Roman" w:cs="Times New Roman"/>
          <w:sz w:val="28"/>
          <w:szCs w:val="28"/>
          <w:lang w:val="uk-UA"/>
        </w:rPr>
        <w:t>им</w:t>
      </w:r>
      <w:r w:rsidRPr="006A2A67">
        <w:rPr>
          <w:rFonts w:ascii="Times New Roman" w:hAnsi="Times New Roman" w:cs="Times New Roman"/>
          <w:sz w:val="28"/>
          <w:szCs w:val="28"/>
        </w:rPr>
        <w:t xml:space="preserve"> мов</w:t>
      </w:r>
      <w:r w:rsidR="00677FE5" w:rsidRPr="006A2A67">
        <w:rPr>
          <w:rFonts w:ascii="Times New Roman" w:hAnsi="Times New Roman" w:cs="Times New Roman"/>
          <w:sz w:val="28"/>
          <w:szCs w:val="28"/>
          <w:lang w:val="uk-UA"/>
        </w:rPr>
        <w:t>ленням</w:t>
      </w:r>
      <w:r w:rsidRPr="006A2A67">
        <w:rPr>
          <w:rFonts w:ascii="Times New Roman" w:hAnsi="Times New Roman" w:cs="Times New Roman"/>
          <w:sz w:val="28"/>
          <w:szCs w:val="28"/>
        </w:rPr>
        <w:t xml:space="preserve">, </w:t>
      </w:r>
      <w:r w:rsidR="00EF3380" w:rsidRPr="006A2A67">
        <w:rPr>
          <w:rFonts w:ascii="Times New Roman" w:hAnsi="Times New Roman" w:cs="Times New Roman"/>
          <w:sz w:val="28"/>
          <w:szCs w:val="28"/>
          <w:lang w:val="uk-UA"/>
        </w:rPr>
        <w:t>гі</w:t>
      </w:r>
      <w:r w:rsidRPr="006A2A67">
        <w:rPr>
          <w:rFonts w:ascii="Times New Roman" w:hAnsi="Times New Roman" w:cs="Times New Roman"/>
          <w:sz w:val="28"/>
          <w:szCs w:val="28"/>
        </w:rPr>
        <w:t>помнез</w:t>
      </w:r>
      <w:r w:rsidR="00EF3380" w:rsidRPr="006A2A67">
        <w:rPr>
          <w:rFonts w:ascii="Times New Roman" w:hAnsi="Times New Roman" w:cs="Times New Roman"/>
          <w:sz w:val="28"/>
          <w:szCs w:val="28"/>
          <w:lang w:val="uk-UA"/>
        </w:rPr>
        <w:t>ією</w:t>
      </w:r>
      <w:r w:rsidRPr="006A2A67">
        <w:rPr>
          <w:rFonts w:ascii="Times New Roman" w:hAnsi="Times New Roman" w:cs="Times New Roman"/>
          <w:sz w:val="28"/>
          <w:szCs w:val="28"/>
        </w:rPr>
        <w:t>, неможливістю зосередитися на необхідній інформації, стислістю, конкретністю відповідей. При цьому можлив</w:t>
      </w:r>
      <w:r w:rsidR="00677FE5" w:rsidRPr="006A2A67">
        <w:rPr>
          <w:rFonts w:ascii="Times New Roman" w:hAnsi="Times New Roman" w:cs="Times New Roman"/>
          <w:sz w:val="28"/>
          <w:szCs w:val="28"/>
          <w:lang w:val="uk-UA"/>
        </w:rPr>
        <w:t>им є</w:t>
      </w:r>
      <w:r w:rsidRPr="006A2A67">
        <w:rPr>
          <w:rFonts w:ascii="Times New Roman" w:hAnsi="Times New Roman" w:cs="Times New Roman"/>
          <w:sz w:val="28"/>
          <w:szCs w:val="28"/>
        </w:rPr>
        <w:t xml:space="preserve"> виникнення </w:t>
      </w:r>
      <w:r w:rsidR="002846A7" w:rsidRPr="006A2A67">
        <w:rPr>
          <w:rFonts w:ascii="Times New Roman" w:hAnsi="Times New Roman" w:cs="Times New Roman"/>
          <w:sz w:val="28"/>
          <w:szCs w:val="28"/>
          <w:lang w:val="uk-UA"/>
        </w:rPr>
        <w:t>маревних</w:t>
      </w:r>
      <w:r w:rsidRPr="006A2A67">
        <w:rPr>
          <w:rFonts w:ascii="Times New Roman" w:hAnsi="Times New Roman" w:cs="Times New Roman"/>
          <w:sz w:val="28"/>
          <w:szCs w:val="28"/>
        </w:rPr>
        <w:t xml:space="preserve"> ідей самозвинувачення, самознищення, гріховності. Рухова загальмованість </w:t>
      </w:r>
      <w:r w:rsidR="00677FE5" w:rsidRPr="006A2A67">
        <w:rPr>
          <w:rFonts w:ascii="Times New Roman" w:hAnsi="Times New Roman" w:cs="Times New Roman"/>
          <w:sz w:val="28"/>
          <w:szCs w:val="28"/>
          <w:lang w:val="uk-UA"/>
        </w:rPr>
        <w:t>ви</w:t>
      </w:r>
      <w:r w:rsidRPr="006A2A67">
        <w:rPr>
          <w:rFonts w:ascii="Times New Roman" w:hAnsi="Times New Roman" w:cs="Times New Roman"/>
          <w:sz w:val="28"/>
          <w:szCs w:val="28"/>
        </w:rPr>
        <w:t xml:space="preserve">являється </w:t>
      </w:r>
      <w:r w:rsidR="00677FE5"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млявості, повільності, незручності при рухах. У </w:t>
      </w:r>
      <w:r w:rsidR="00677FE5" w:rsidRPr="006A2A67">
        <w:rPr>
          <w:rFonts w:ascii="Times New Roman" w:hAnsi="Times New Roman" w:cs="Times New Roman"/>
          <w:sz w:val="28"/>
          <w:szCs w:val="28"/>
          <w:lang w:val="uk-UA"/>
        </w:rPr>
        <w:t>тяжких</w:t>
      </w:r>
      <w:r w:rsidRPr="006A2A67">
        <w:rPr>
          <w:rFonts w:ascii="Times New Roman" w:hAnsi="Times New Roman" w:cs="Times New Roman"/>
          <w:sz w:val="28"/>
          <w:szCs w:val="28"/>
        </w:rPr>
        <w:t xml:space="preserve"> випадках може наст</w:t>
      </w:r>
      <w:r w:rsidR="0038072B" w:rsidRPr="006A2A67">
        <w:rPr>
          <w:rFonts w:ascii="Times New Roman" w:hAnsi="Times New Roman" w:cs="Times New Roman"/>
          <w:sz w:val="28"/>
          <w:szCs w:val="28"/>
          <w:lang w:val="uk-UA"/>
        </w:rPr>
        <w:t>ати</w:t>
      </w:r>
      <w:r w:rsidRPr="006A2A67">
        <w:rPr>
          <w:rFonts w:ascii="Times New Roman" w:hAnsi="Times New Roman" w:cs="Times New Roman"/>
          <w:sz w:val="28"/>
          <w:szCs w:val="28"/>
        </w:rPr>
        <w:t xml:space="preserve"> повне м'язове заціпеніння з </w:t>
      </w:r>
      <w:r w:rsidR="0038072B" w:rsidRPr="006A2A67">
        <w:rPr>
          <w:rFonts w:ascii="Times New Roman" w:hAnsi="Times New Roman" w:cs="Times New Roman"/>
          <w:sz w:val="28"/>
          <w:szCs w:val="28"/>
          <w:lang w:val="uk-UA"/>
        </w:rPr>
        <w:t>неможливістю</w:t>
      </w:r>
      <w:r w:rsidRPr="006A2A67">
        <w:rPr>
          <w:rFonts w:ascii="Times New Roman" w:hAnsi="Times New Roman" w:cs="Times New Roman"/>
          <w:sz w:val="28"/>
          <w:szCs w:val="28"/>
        </w:rPr>
        <w:t xml:space="preserve"> рухів і мов</w:t>
      </w:r>
      <w:r w:rsidR="0038072B" w:rsidRPr="006A2A67">
        <w:rPr>
          <w:rFonts w:ascii="Times New Roman" w:hAnsi="Times New Roman" w:cs="Times New Roman"/>
          <w:sz w:val="28"/>
          <w:szCs w:val="28"/>
          <w:lang w:val="uk-UA"/>
        </w:rPr>
        <w:t>лення</w:t>
      </w:r>
      <w:r w:rsidRPr="006A2A67">
        <w:rPr>
          <w:rFonts w:ascii="Times New Roman" w:hAnsi="Times New Roman" w:cs="Times New Roman"/>
          <w:sz w:val="28"/>
          <w:szCs w:val="28"/>
        </w:rPr>
        <w:t xml:space="preserve"> (депресивний ступор). Виражена ступінь рухової загальмованості практично виключає реалізацію суїцидальних тенденцій. Для депресивного стану характерн</w:t>
      </w:r>
      <w:r w:rsidR="0038072B" w:rsidRPr="006A2A67">
        <w:rPr>
          <w:rFonts w:ascii="Times New Roman" w:hAnsi="Times New Roman" w:cs="Times New Roman"/>
          <w:sz w:val="28"/>
          <w:szCs w:val="28"/>
          <w:lang w:val="uk-UA"/>
        </w:rPr>
        <w:t>ою є</w:t>
      </w:r>
      <w:r w:rsidRPr="006A2A67">
        <w:rPr>
          <w:rFonts w:ascii="Times New Roman" w:hAnsi="Times New Roman" w:cs="Times New Roman"/>
          <w:sz w:val="28"/>
          <w:szCs w:val="28"/>
        </w:rPr>
        <w:t xml:space="preserve"> тріада Протопопова: розширення зіниць</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 xml:space="preserve">мідріаз, тахікардія, спастичні запори. Хворі </w:t>
      </w:r>
      <w:r w:rsidR="0038072B" w:rsidRPr="006A2A67">
        <w:rPr>
          <w:rFonts w:ascii="Times New Roman" w:hAnsi="Times New Roman" w:cs="Times New Roman"/>
          <w:sz w:val="28"/>
          <w:szCs w:val="28"/>
          <w:lang w:val="uk-UA"/>
        </w:rPr>
        <w:t>мають вигляд</w:t>
      </w:r>
      <w:r w:rsidRPr="006A2A67">
        <w:rPr>
          <w:rFonts w:ascii="Times New Roman" w:hAnsi="Times New Roman" w:cs="Times New Roman"/>
          <w:sz w:val="28"/>
          <w:szCs w:val="28"/>
        </w:rPr>
        <w:t xml:space="preserve"> пристаріли</w:t>
      </w:r>
      <w:r w:rsidR="0038072B" w:rsidRPr="006A2A67">
        <w:rPr>
          <w:rFonts w:ascii="Times New Roman" w:hAnsi="Times New Roman" w:cs="Times New Roman"/>
          <w:sz w:val="28"/>
          <w:szCs w:val="28"/>
          <w:lang w:val="uk-UA"/>
        </w:rPr>
        <w:t>х</w:t>
      </w:r>
      <w:r w:rsidRPr="006A2A67">
        <w:rPr>
          <w:rFonts w:ascii="Times New Roman" w:hAnsi="Times New Roman" w:cs="Times New Roman"/>
          <w:sz w:val="28"/>
          <w:szCs w:val="28"/>
        </w:rPr>
        <w:t xml:space="preserve">, </w:t>
      </w:r>
      <w:r w:rsidR="0038072B" w:rsidRPr="006A2A67">
        <w:rPr>
          <w:rFonts w:ascii="Times New Roman" w:hAnsi="Times New Roman" w:cs="Times New Roman"/>
          <w:sz w:val="28"/>
          <w:szCs w:val="28"/>
          <w:lang w:val="uk-UA"/>
        </w:rPr>
        <w:t>спостерігається</w:t>
      </w:r>
      <w:r w:rsidRPr="006A2A67">
        <w:rPr>
          <w:rFonts w:ascii="Times New Roman" w:hAnsi="Times New Roman" w:cs="Times New Roman"/>
          <w:sz w:val="28"/>
          <w:szCs w:val="28"/>
        </w:rPr>
        <w:t xml:space="preserve"> ламкість нігтів, випадіння волосся.</w:t>
      </w:r>
    </w:p>
    <w:p w:rsidR="0042431A" w:rsidRPr="006A2A67" w:rsidRDefault="0038072B"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lang w:val="uk-UA"/>
        </w:rPr>
        <w:t>У</w:t>
      </w:r>
      <w:r w:rsidR="0042431A" w:rsidRPr="006A2A67">
        <w:rPr>
          <w:rFonts w:ascii="Times New Roman" w:hAnsi="Times New Roman" w:cs="Times New Roman"/>
          <w:sz w:val="28"/>
          <w:szCs w:val="28"/>
        </w:rPr>
        <w:t xml:space="preserve">сі фізіологічні функції </w:t>
      </w:r>
      <w:r w:rsidRPr="006A2A67">
        <w:rPr>
          <w:rFonts w:ascii="Times New Roman" w:hAnsi="Times New Roman" w:cs="Times New Roman"/>
          <w:sz w:val="28"/>
          <w:szCs w:val="28"/>
          <w:lang w:val="uk-UA"/>
        </w:rPr>
        <w:t>перебувають</w:t>
      </w:r>
      <w:r w:rsidR="0042431A" w:rsidRPr="006A2A67">
        <w:rPr>
          <w:rFonts w:ascii="Times New Roman" w:hAnsi="Times New Roman" w:cs="Times New Roman"/>
          <w:sz w:val="28"/>
          <w:szCs w:val="28"/>
        </w:rPr>
        <w:t xml:space="preserve"> </w:t>
      </w:r>
      <w:r w:rsidRPr="006A2A67">
        <w:rPr>
          <w:rFonts w:ascii="Times New Roman" w:hAnsi="Times New Roman" w:cs="Times New Roman"/>
          <w:sz w:val="28"/>
          <w:szCs w:val="28"/>
          <w:lang w:val="uk-UA"/>
        </w:rPr>
        <w:t>ні</w:t>
      </w:r>
      <w:r w:rsidR="0042431A" w:rsidRPr="006A2A67">
        <w:rPr>
          <w:rFonts w:ascii="Times New Roman" w:hAnsi="Times New Roman" w:cs="Times New Roman"/>
          <w:sz w:val="28"/>
          <w:szCs w:val="28"/>
        </w:rPr>
        <w:t>би під пресом</w:t>
      </w:r>
      <w:r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w:t>
      </w:r>
      <w:r w:rsidR="0042431A" w:rsidRPr="006A2A67">
        <w:rPr>
          <w:rFonts w:ascii="Times New Roman" w:hAnsi="Times New Roman" w:cs="Times New Roman"/>
          <w:sz w:val="28"/>
          <w:szCs w:val="28"/>
        </w:rPr>
        <w:t xml:space="preserve"> немає сліз (суха депресія), немає слини, сухість у роті, немає апетиту, запори, зникає менструація. Вихід </w:t>
      </w:r>
      <w:r w:rsidRPr="006A2A67">
        <w:rPr>
          <w:rFonts w:ascii="Times New Roman" w:hAnsi="Times New Roman" w:cs="Times New Roman"/>
          <w:sz w:val="28"/>
          <w:szCs w:val="28"/>
          <w:lang w:val="uk-UA"/>
        </w:rPr>
        <w:t>і</w:t>
      </w:r>
      <w:r w:rsidR="0042431A" w:rsidRPr="006A2A67">
        <w:rPr>
          <w:rFonts w:ascii="Times New Roman" w:hAnsi="Times New Roman" w:cs="Times New Roman"/>
          <w:sz w:val="28"/>
          <w:szCs w:val="28"/>
        </w:rPr>
        <w:t>з депресії відбувається поступово. Спочатку зникає безсоння, з'являється апетит, збільш</w:t>
      </w:r>
      <w:r w:rsidRPr="006A2A67">
        <w:rPr>
          <w:rFonts w:ascii="Times New Roman" w:hAnsi="Times New Roman" w:cs="Times New Roman"/>
          <w:sz w:val="28"/>
          <w:szCs w:val="28"/>
          <w:lang w:val="uk-UA"/>
        </w:rPr>
        <w:t>ується</w:t>
      </w:r>
      <w:r w:rsidR="0042431A" w:rsidRPr="006A2A67">
        <w:rPr>
          <w:rFonts w:ascii="Times New Roman" w:hAnsi="Times New Roman" w:cs="Times New Roman"/>
          <w:sz w:val="28"/>
          <w:szCs w:val="28"/>
        </w:rPr>
        <w:t xml:space="preserve"> ва</w:t>
      </w:r>
      <w:r w:rsidRPr="006A2A67">
        <w:rPr>
          <w:rFonts w:ascii="Times New Roman" w:hAnsi="Times New Roman" w:cs="Times New Roman"/>
          <w:sz w:val="28"/>
          <w:szCs w:val="28"/>
          <w:lang w:val="uk-UA"/>
        </w:rPr>
        <w:t>га</w:t>
      </w:r>
      <w:r w:rsidR="0042431A" w:rsidRPr="006A2A67">
        <w:rPr>
          <w:rFonts w:ascii="Times New Roman" w:hAnsi="Times New Roman" w:cs="Times New Roman"/>
          <w:sz w:val="28"/>
          <w:szCs w:val="28"/>
        </w:rPr>
        <w:t xml:space="preserve">, зменшується сухість у роті. Потім хворі стають рухово більш активними, полегшується процес спілкування, але ідеї самозвинувачення, пригнічений настрій залишаються. Цей період знову стає небезпечним </w:t>
      </w:r>
      <w:r w:rsidRPr="006A2A67">
        <w:rPr>
          <w:rFonts w:ascii="Times New Roman" w:hAnsi="Times New Roman" w:cs="Times New Roman"/>
          <w:sz w:val="28"/>
          <w:szCs w:val="28"/>
          <w:lang w:val="uk-UA"/>
        </w:rPr>
        <w:t>щодо</w:t>
      </w:r>
      <w:r w:rsidR="0042431A" w:rsidRPr="006A2A67">
        <w:rPr>
          <w:rFonts w:ascii="Times New Roman" w:hAnsi="Times New Roman" w:cs="Times New Roman"/>
          <w:sz w:val="28"/>
          <w:szCs w:val="28"/>
        </w:rPr>
        <w:t xml:space="preserve"> здійснення суїциду.</w:t>
      </w: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Маніакальна фаза характеризується також тріадою, але протилежно</w:t>
      </w:r>
      <w:r w:rsidR="0038072B" w:rsidRPr="006A2A67">
        <w:rPr>
          <w:rFonts w:ascii="Times New Roman" w:hAnsi="Times New Roman" w:cs="Times New Roman"/>
          <w:sz w:val="28"/>
          <w:szCs w:val="28"/>
          <w:lang w:val="uk-UA"/>
        </w:rPr>
        <w:t>ю</w:t>
      </w:r>
      <w:r w:rsidRPr="006A2A67">
        <w:rPr>
          <w:rFonts w:ascii="Times New Roman" w:hAnsi="Times New Roman" w:cs="Times New Roman"/>
          <w:sz w:val="28"/>
          <w:szCs w:val="28"/>
        </w:rPr>
        <w:t xml:space="preserve"> </w:t>
      </w:r>
      <w:r w:rsidR="0038072B" w:rsidRPr="006A2A67">
        <w:rPr>
          <w:rFonts w:ascii="Times New Roman" w:hAnsi="Times New Roman" w:cs="Times New Roman"/>
          <w:sz w:val="28"/>
          <w:szCs w:val="28"/>
          <w:lang w:val="uk-UA"/>
        </w:rPr>
        <w:t>за</w:t>
      </w:r>
      <w:r w:rsidRPr="006A2A67">
        <w:rPr>
          <w:rFonts w:ascii="Times New Roman" w:hAnsi="Times New Roman" w:cs="Times New Roman"/>
          <w:sz w:val="28"/>
          <w:szCs w:val="28"/>
        </w:rPr>
        <w:t xml:space="preserve"> проява</w:t>
      </w:r>
      <w:r w:rsidR="0038072B" w:rsidRPr="006A2A67">
        <w:rPr>
          <w:rFonts w:ascii="Times New Roman" w:hAnsi="Times New Roman" w:cs="Times New Roman"/>
          <w:sz w:val="28"/>
          <w:szCs w:val="28"/>
          <w:lang w:val="uk-UA"/>
        </w:rPr>
        <w:t>ми</w:t>
      </w:r>
      <w:r w:rsidRPr="006A2A67">
        <w:rPr>
          <w:rFonts w:ascii="Times New Roman" w:hAnsi="Times New Roman" w:cs="Times New Roman"/>
          <w:sz w:val="28"/>
          <w:szCs w:val="28"/>
        </w:rPr>
        <w:t xml:space="preserve"> депресивн</w:t>
      </w:r>
      <w:r w:rsidR="00EF3380" w:rsidRPr="006A2A67">
        <w:rPr>
          <w:rFonts w:ascii="Times New Roman" w:hAnsi="Times New Roman" w:cs="Times New Roman"/>
          <w:sz w:val="28"/>
          <w:szCs w:val="28"/>
          <w:lang w:val="uk-UA"/>
        </w:rPr>
        <w:t>ій</w:t>
      </w:r>
      <w:r w:rsidRPr="006A2A67">
        <w:rPr>
          <w:rFonts w:ascii="Times New Roman" w:hAnsi="Times New Roman" w:cs="Times New Roman"/>
          <w:sz w:val="28"/>
          <w:szCs w:val="28"/>
        </w:rPr>
        <w:t xml:space="preserve">. До початку чергового нападу </w:t>
      </w:r>
      <w:r w:rsidR="0038072B" w:rsidRPr="006A2A67">
        <w:rPr>
          <w:rFonts w:ascii="Times New Roman" w:hAnsi="Times New Roman" w:cs="Times New Roman"/>
          <w:sz w:val="28"/>
          <w:szCs w:val="28"/>
          <w:lang w:val="uk-UA"/>
        </w:rPr>
        <w:t>знижується маса</w:t>
      </w:r>
      <w:r w:rsidRPr="006A2A67">
        <w:rPr>
          <w:rFonts w:ascii="Times New Roman" w:hAnsi="Times New Roman" w:cs="Times New Roman"/>
          <w:sz w:val="28"/>
          <w:szCs w:val="28"/>
        </w:rPr>
        <w:t xml:space="preserve"> тіла. Ще в субклінічній фазі спостерігається зменшення часу нічного сну, посилення статевого </w:t>
      </w:r>
      <w:r w:rsidR="0038072B"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харчового потягів, підвищення загального </w:t>
      </w:r>
      <w:r w:rsidR="00EF3380" w:rsidRPr="006A2A67">
        <w:rPr>
          <w:rFonts w:ascii="Times New Roman" w:hAnsi="Times New Roman" w:cs="Times New Roman"/>
          <w:sz w:val="28"/>
          <w:szCs w:val="28"/>
          <w:lang w:val="uk-UA"/>
        </w:rPr>
        <w:t>б</w:t>
      </w:r>
      <w:r w:rsidRPr="006A2A67">
        <w:rPr>
          <w:rFonts w:ascii="Times New Roman" w:hAnsi="Times New Roman" w:cs="Times New Roman"/>
          <w:sz w:val="28"/>
          <w:szCs w:val="28"/>
        </w:rPr>
        <w:t>іотонус</w:t>
      </w:r>
      <w:r w:rsidR="00EF3380"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хворі </w:t>
      </w:r>
      <w:r w:rsidR="0038072B" w:rsidRPr="006A2A67">
        <w:rPr>
          <w:rFonts w:ascii="Times New Roman" w:hAnsi="Times New Roman" w:cs="Times New Roman"/>
          <w:sz w:val="28"/>
          <w:szCs w:val="28"/>
          <w:lang w:val="uk-UA"/>
        </w:rPr>
        <w:t>відчувають</w:t>
      </w:r>
      <w:r w:rsidRPr="006A2A67">
        <w:rPr>
          <w:rFonts w:ascii="Times New Roman" w:hAnsi="Times New Roman" w:cs="Times New Roman"/>
          <w:sz w:val="28"/>
          <w:szCs w:val="28"/>
        </w:rPr>
        <w:t xml:space="preserve"> </w:t>
      </w:r>
      <w:r w:rsidRPr="006A2A67">
        <w:rPr>
          <w:rFonts w:ascii="Times New Roman" w:hAnsi="Times New Roman" w:cs="Times New Roman"/>
          <w:sz w:val="28"/>
          <w:szCs w:val="28"/>
        </w:rPr>
        <w:lastRenderedPageBreak/>
        <w:t xml:space="preserve">приплив незвичайної бадьорості </w:t>
      </w:r>
      <w:r w:rsidR="0038072B"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сил. Далі підвищується настрій. Характерн</w:t>
      </w:r>
      <w:r w:rsidR="0038072B" w:rsidRPr="006A2A67">
        <w:rPr>
          <w:rFonts w:ascii="Times New Roman" w:hAnsi="Times New Roman" w:cs="Times New Roman"/>
          <w:sz w:val="28"/>
          <w:szCs w:val="28"/>
          <w:lang w:val="uk-UA"/>
        </w:rPr>
        <w:t>ими є</w:t>
      </w:r>
      <w:r w:rsidRPr="006A2A67">
        <w:rPr>
          <w:rFonts w:ascii="Times New Roman" w:hAnsi="Times New Roman" w:cs="Times New Roman"/>
          <w:sz w:val="28"/>
          <w:szCs w:val="28"/>
        </w:rPr>
        <w:t xml:space="preserve"> позитивн</w:t>
      </w:r>
      <w:r w:rsidR="0038072B" w:rsidRPr="006A2A67">
        <w:rPr>
          <w:rFonts w:ascii="Times New Roman" w:hAnsi="Times New Roman" w:cs="Times New Roman"/>
          <w:sz w:val="28"/>
          <w:szCs w:val="28"/>
          <w:lang w:val="uk-UA"/>
        </w:rPr>
        <w:t>е</w:t>
      </w:r>
      <w:r w:rsidRPr="006A2A67">
        <w:rPr>
          <w:rFonts w:ascii="Times New Roman" w:hAnsi="Times New Roman" w:cs="Times New Roman"/>
          <w:sz w:val="28"/>
          <w:szCs w:val="28"/>
        </w:rPr>
        <w:t xml:space="preserve"> забарвлення всіх переживань, почуття задоволення, радості, щастя. Має місце надмірно оптимістична оцінка актуальної ситуації </w:t>
      </w:r>
      <w:r w:rsidR="0038072B"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майбутнього, переоцінка власних можливостей. Оцінка такого роду посилюється часом до розміру ідей велич</w:t>
      </w:r>
      <w:r w:rsidR="0038072B" w:rsidRPr="006A2A67">
        <w:rPr>
          <w:rFonts w:ascii="Times New Roman" w:hAnsi="Times New Roman" w:cs="Times New Roman"/>
          <w:sz w:val="28"/>
          <w:szCs w:val="28"/>
          <w:lang w:val="uk-UA"/>
        </w:rPr>
        <w:t>ності</w:t>
      </w:r>
      <w:r w:rsidRPr="006A2A67">
        <w:rPr>
          <w:rFonts w:ascii="Times New Roman" w:hAnsi="Times New Roman" w:cs="Times New Roman"/>
          <w:sz w:val="28"/>
          <w:szCs w:val="28"/>
        </w:rPr>
        <w:t>. Прискорення темпу мислення, легкість асоціацій, г</w:t>
      </w:r>
      <w:r w:rsidR="00EF3380" w:rsidRPr="006A2A67">
        <w:rPr>
          <w:rFonts w:ascii="Times New Roman" w:hAnsi="Times New Roman" w:cs="Times New Roman"/>
          <w:sz w:val="28"/>
          <w:szCs w:val="28"/>
          <w:lang w:val="uk-UA"/>
        </w:rPr>
        <w:t>і</w:t>
      </w:r>
      <w:r w:rsidRPr="006A2A67">
        <w:rPr>
          <w:rFonts w:ascii="Times New Roman" w:hAnsi="Times New Roman" w:cs="Times New Roman"/>
          <w:sz w:val="28"/>
          <w:szCs w:val="28"/>
        </w:rPr>
        <w:t>пермнез</w:t>
      </w:r>
      <w:r w:rsidR="00EF3380"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я поєднуються з підвищеною </w:t>
      </w:r>
      <w:r w:rsidR="0038072B" w:rsidRPr="006A2A67">
        <w:rPr>
          <w:rFonts w:ascii="Times New Roman" w:hAnsi="Times New Roman" w:cs="Times New Roman"/>
          <w:sz w:val="28"/>
          <w:szCs w:val="28"/>
          <w:lang w:val="uk-UA"/>
        </w:rPr>
        <w:t>абстрагованістю</w:t>
      </w:r>
      <w:r w:rsidRPr="006A2A67">
        <w:rPr>
          <w:rFonts w:ascii="Times New Roman" w:hAnsi="Times New Roman" w:cs="Times New Roman"/>
          <w:sz w:val="28"/>
          <w:szCs w:val="28"/>
        </w:rPr>
        <w:t>, поверховістю суджень.</w:t>
      </w: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Прискорення мислення може посилюватися до </w:t>
      </w:r>
      <w:r w:rsidR="0038072B" w:rsidRPr="006A2A67">
        <w:rPr>
          <w:rFonts w:ascii="Times New Roman" w:hAnsi="Times New Roman" w:cs="Times New Roman"/>
          <w:sz w:val="28"/>
          <w:szCs w:val="28"/>
          <w:lang w:val="uk-UA"/>
        </w:rPr>
        <w:t>«</w:t>
      </w:r>
      <w:r w:rsidRPr="006A2A67">
        <w:rPr>
          <w:rFonts w:ascii="Times New Roman" w:hAnsi="Times New Roman" w:cs="Times New Roman"/>
          <w:sz w:val="28"/>
          <w:szCs w:val="28"/>
        </w:rPr>
        <w:t>скачки ідей</w:t>
      </w:r>
      <w:r w:rsidR="0038072B" w:rsidRPr="006A2A67">
        <w:rPr>
          <w:rFonts w:ascii="Times New Roman" w:hAnsi="Times New Roman" w:cs="Times New Roman"/>
          <w:sz w:val="28"/>
          <w:szCs w:val="28"/>
          <w:lang w:val="uk-UA"/>
        </w:rPr>
        <w:t>»</w:t>
      </w:r>
      <w:r w:rsidRPr="006A2A67">
        <w:rPr>
          <w:rFonts w:ascii="Times New Roman" w:hAnsi="Times New Roman" w:cs="Times New Roman"/>
          <w:sz w:val="28"/>
          <w:szCs w:val="28"/>
        </w:rPr>
        <w:t>, появи абсолютно випадкових асоціацій, а також дезорганізаці</w:t>
      </w:r>
      <w:r w:rsidR="0038072B" w:rsidRPr="006A2A67">
        <w:rPr>
          <w:rFonts w:ascii="Times New Roman" w:hAnsi="Times New Roman" w:cs="Times New Roman"/>
          <w:sz w:val="28"/>
          <w:szCs w:val="28"/>
          <w:lang w:val="uk-UA"/>
        </w:rPr>
        <w:t>ї</w:t>
      </w:r>
      <w:r w:rsidRPr="006A2A67">
        <w:rPr>
          <w:rFonts w:ascii="Times New Roman" w:hAnsi="Times New Roman" w:cs="Times New Roman"/>
          <w:sz w:val="28"/>
          <w:szCs w:val="28"/>
        </w:rPr>
        <w:t xml:space="preserve"> розумових процесів.</w:t>
      </w: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Тон висловлювань </w:t>
      </w:r>
      <w:r w:rsidR="0038072B" w:rsidRPr="006A2A67">
        <w:rPr>
          <w:rFonts w:ascii="Times New Roman" w:hAnsi="Times New Roman" w:cs="Times New Roman"/>
          <w:sz w:val="28"/>
          <w:szCs w:val="28"/>
        </w:rPr>
        <w:t>–</w:t>
      </w:r>
      <w:r w:rsidR="0038072B"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 xml:space="preserve">гучний, галасливий, голос </w:t>
      </w:r>
      <w:r w:rsidR="0038072B" w:rsidRPr="006A2A67">
        <w:rPr>
          <w:rFonts w:ascii="Times New Roman" w:hAnsi="Times New Roman" w:cs="Times New Roman"/>
          <w:sz w:val="28"/>
          <w:szCs w:val="28"/>
        </w:rPr>
        <w:t>–</w:t>
      </w:r>
      <w:r w:rsidR="0038072B"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хриплий. Посилення рухової активності може доходити до вираженого психомоторного збудження. З'являються нові інтереси, різноманітні ініціативи. Характерн</w:t>
      </w:r>
      <w:r w:rsidR="002249EB" w:rsidRPr="006A2A67">
        <w:rPr>
          <w:rFonts w:ascii="Times New Roman" w:hAnsi="Times New Roman" w:cs="Times New Roman"/>
          <w:sz w:val="28"/>
          <w:szCs w:val="28"/>
          <w:lang w:val="uk-UA"/>
        </w:rPr>
        <w:t>ою є</w:t>
      </w:r>
      <w:r w:rsidRPr="006A2A67">
        <w:rPr>
          <w:rFonts w:ascii="Times New Roman" w:hAnsi="Times New Roman" w:cs="Times New Roman"/>
          <w:sz w:val="28"/>
          <w:szCs w:val="28"/>
        </w:rPr>
        <w:t xml:space="preserve"> дезорганізація складних форм активності з переважанням випадкових контактів з оточуючими, постійн</w:t>
      </w:r>
      <w:r w:rsidR="002249EB" w:rsidRPr="006A2A67">
        <w:rPr>
          <w:rFonts w:ascii="Times New Roman" w:hAnsi="Times New Roman" w:cs="Times New Roman"/>
          <w:sz w:val="28"/>
          <w:szCs w:val="28"/>
          <w:lang w:val="uk-UA"/>
        </w:rPr>
        <w:t>им</w:t>
      </w:r>
      <w:r w:rsidRPr="006A2A67">
        <w:rPr>
          <w:rFonts w:ascii="Times New Roman" w:hAnsi="Times New Roman" w:cs="Times New Roman"/>
          <w:sz w:val="28"/>
          <w:szCs w:val="28"/>
        </w:rPr>
        <w:t xml:space="preserve"> змін</w:t>
      </w:r>
      <w:r w:rsidR="002249EB" w:rsidRPr="006A2A67">
        <w:rPr>
          <w:rFonts w:ascii="Times New Roman" w:hAnsi="Times New Roman" w:cs="Times New Roman"/>
          <w:sz w:val="28"/>
          <w:szCs w:val="28"/>
          <w:lang w:val="uk-UA"/>
        </w:rPr>
        <w:t>енням</w:t>
      </w:r>
      <w:r w:rsidRPr="006A2A67">
        <w:rPr>
          <w:rFonts w:ascii="Times New Roman" w:hAnsi="Times New Roman" w:cs="Times New Roman"/>
          <w:sz w:val="28"/>
          <w:szCs w:val="28"/>
        </w:rPr>
        <w:t xml:space="preserve"> кола інтересів, поверхневими безвідповідальними рішеннями. Залежно від </w:t>
      </w:r>
      <w:r w:rsidR="002249EB" w:rsidRPr="006A2A67">
        <w:rPr>
          <w:rFonts w:ascii="Times New Roman" w:hAnsi="Times New Roman" w:cs="Times New Roman"/>
          <w:sz w:val="28"/>
          <w:szCs w:val="28"/>
          <w:lang w:val="uk-UA"/>
        </w:rPr>
        <w:t>наявності</w:t>
      </w:r>
      <w:r w:rsidRPr="006A2A67">
        <w:rPr>
          <w:rFonts w:ascii="Times New Roman" w:hAnsi="Times New Roman" w:cs="Times New Roman"/>
          <w:sz w:val="28"/>
          <w:szCs w:val="28"/>
        </w:rPr>
        <w:t xml:space="preserve"> </w:t>
      </w:r>
      <w:r w:rsidR="002249EB"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вираженості або відсутності окремих симптомів клінічна картина маніакального стану може бути дуже різноманітною. </w:t>
      </w:r>
      <w:r w:rsidR="002249EB" w:rsidRPr="006A2A67">
        <w:rPr>
          <w:rFonts w:ascii="Times New Roman" w:hAnsi="Times New Roman" w:cs="Times New Roman"/>
          <w:sz w:val="28"/>
          <w:szCs w:val="28"/>
          <w:lang w:val="uk-UA"/>
        </w:rPr>
        <w:t>П</w:t>
      </w:r>
      <w:r w:rsidRPr="006A2A67">
        <w:rPr>
          <w:rFonts w:ascii="Times New Roman" w:hAnsi="Times New Roman" w:cs="Times New Roman"/>
          <w:sz w:val="28"/>
          <w:szCs w:val="28"/>
        </w:rPr>
        <w:t>оряд з класичним маніакальним стан</w:t>
      </w:r>
      <w:r w:rsidR="002249EB" w:rsidRPr="006A2A67">
        <w:rPr>
          <w:rFonts w:ascii="Times New Roman" w:hAnsi="Times New Roman" w:cs="Times New Roman"/>
          <w:sz w:val="28"/>
          <w:szCs w:val="28"/>
          <w:lang w:val="uk-UA"/>
        </w:rPr>
        <w:t>о</w:t>
      </w:r>
      <w:r w:rsidRPr="006A2A67">
        <w:rPr>
          <w:rFonts w:ascii="Times New Roman" w:hAnsi="Times New Roman" w:cs="Times New Roman"/>
          <w:sz w:val="28"/>
          <w:szCs w:val="28"/>
        </w:rPr>
        <w:t>м</w:t>
      </w:r>
      <w:r w:rsidR="002249EB" w:rsidRPr="006A2A67">
        <w:rPr>
          <w:rFonts w:ascii="Times New Roman" w:hAnsi="Times New Roman" w:cs="Times New Roman"/>
          <w:sz w:val="28"/>
          <w:szCs w:val="28"/>
          <w:lang w:val="uk-UA"/>
        </w:rPr>
        <w:t xml:space="preserve"> виділяють</w:t>
      </w:r>
      <w:r w:rsidRPr="006A2A67">
        <w:rPr>
          <w:rFonts w:ascii="Times New Roman" w:hAnsi="Times New Roman" w:cs="Times New Roman"/>
          <w:sz w:val="28"/>
          <w:szCs w:val="28"/>
        </w:rPr>
        <w:t>: гневлив</w:t>
      </w:r>
      <w:r w:rsidR="002249EB"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манію (манію з дисфор</w:t>
      </w:r>
      <w:r w:rsidR="001D7D11" w:rsidRPr="006A2A67">
        <w:rPr>
          <w:rFonts w:ascii="Times New Roman" w:hAnsi="Times New Roman" w:cs="Times New Roman"/>
          <w:sz w:val="28"/>
          <w:szCs w:val="28"/>
          <w:lang w:val="uk-UA"/>
        </w:rPr>
        <w:t>ією</w:t>
      </w:r>
      <w:r w:rsidRPr="006A2A67">
        <w:rPr>
          <w:rFonts w:ascii="Times New Roman" w:hAnsi="Times New Roman" w:cs="Times New Roman"/>
          <w:sz w:val="28"/>
          <w:szCs w:val="28"/>
        </w:rPr>
        <w:t>)</w:t>
      </w:r>
      <w:r w:rsidR="002249EB"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експансивну манію з ідеями велич</w:t>
      </w:r>
      <w:r w:rsidR="002249EB" w:rsidRPr="006A2A67">
        <w:rPr>
          <w:rFonts w:ascii="Times New Roman" w:hAnsi="Times New Roman" w:cs="Times New Roman"/>
          <w:sz w:val="28"/>
          <w:szCs w:val="28"/>
          <w:lang w:val="uk-UA"/>
        </w:rPr>
        <w:t>ності</w:t>
      </w:r>
      <w:r w:rsidRPr="006A2A67">
        <w:rPr>
          <w:rFonts w:ascii="Times New Roman" w:hAnsi="Times New Roman" w:cs="Times New Roman"/>
          <w:sz w:val="28"/>
          <w:szCs w:val="28"/>
        </w:rPr>
        <w:t xml:space="preserve"> і значним підвищенням складних форм активності</w:t>
      </w:r>
      <w:r w:rsidR="002249EB"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маніакальний ступор</w:t>
      </w:r>
      <w:r w:rsidR="002249EB"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непродуктивну манію. Вихід </w:t>
      </w:r>
      <w:r w:rsidR="002249EB" w:rsidRPr="006A2A67">
        <w:rPr>
          <w:rFonts w:ascii="Times New Roman" w:hAnsi="Times New Roman" w:cs="Times New Roman"/>
          <w:sz w:val="28"/>
          <w:szCs w:val="28"/>
          <w:lang w:val="uk-UA"/>
        </w:rPr>
        <w:t>і</w:t>
      </w:r>
      <w:r w:rsidRPr="006A2A67">
        <w:rPr>
          <w:rFonts w:ascii="Times New Roman" w:hAnsi="Times New Roman" w:cs="Times New Roman"/>
          <w:sz w:val="28"/>
          <w:szCs w:val="28"/>
        </w:rPr>
        <w:t>з маніак</w:t>
      </w:r>
      <w:r w:rsidR="002249EB" w:rsidRPr="006A2A67">
        <w:rPr>
          <w:rFonts w:ascii="Times New Roman" w:hAnsi="Times New Roman" w:cs="Times New Roman"/>
          <w:sz w:val="28"/>
          <w:szCs w:val="28"/>
          <w:lang w:val="uk-UA"/>
        </w:rPr>
        <w:t>а</w:t>
      </w:r>
      <w:r w:rsidRPr="006A2A67">
        <w:rPr>
          <w:rFonts w:ascii="Times New Roman" w:hAnsi="Times New Roman" w:cs="Times New Roman"/>
          <w:sz w:val="28"/>
          <w:szCs w:val="28"/>
        </w:rPr>
        <w:t>льно</w:t>
      </w:r>
      <w:r w:rsidR="002249EB" w:rsidRPr="006A2A67">
        <w:rPr>
          <w:rFonts w:ascii="Times New Roman" w:hAnsi="Times New Roman" w:cs="Times New Roman"/>
          <w:sz w:val="28"/>
          <w:szCs w:val="28"/>
          <w:lang w:val="uk-UA"/>
        </w:rPr>
        <w:t>ї</w:t>
      </w:r>
      <w:r w:rsidRPr="006A2A67">
        <w:rPr>
          <w:rFonts w:ascii="Times New Roman" w:hAnsi="Times New Roman" w:cs="Times New Roman"/>
          <w:sz w:val="28"/>
          <w:szCs w:val="28"/>
        </w:rPr>
        <w:t xml:space="preserve"> фази </w:t>
      </w:r>
      <w:r w:rsidR="002249EB" w:rsidRPr="006A2A67">
        <w:rPr>
          <w:rFonts w:ascii="Times New Roman" w:hAnsi="Times New Roman" w:cs="Times New Roman"/>
          <w:sz w:val="28"/>
          <w:szCs w:val="28"/>
        </w:rPr>
        <w:t>–</w:t>
      </w:r>
      <w:r w:rsidR="002249EB"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повільний, поступовий. Першими ознаками одужання є те, що хворі починають набирати вагу, знижується рухова активність, слабша</w:t>
      </w:r>
      <w:r w:rsidR="002249EB" w:rsidRPr="006A2A67">
        <w:rPr>
          <w:rFonts w:ascii="Times New Roman" w:hAnsi="Times New Roman" w:cs="Times New Roman"/>
          <w:sz w:val="28"/>
          <w:szCs w:val="28"/>
          <w:lang w:val="uk-UA"/>
        </w:rPr>
        <w:t>ють</w:t>
      </w:r>
      <w:r w:rsidRPr="006A2A67">
        <w:rPr>
          <w:rFonts w:ascii="Times New Roman" w:hAnsi="Times New Roman" w:cs="Times New Roman"/>
          <w:sz w:val="28"/>
          <w:szCs w:val="28"/>
        </w:rPr>
        <w:t xml:space="preserve"> стрибк</w:t>
      </w:r>
      <w:r w:rsidR="001D7D11" w:rsidRPr="006A2A67">
        <w:rPr>
          <w:rFonts w:ascii="Times New Roman" w:hAnsi="Times New Roman" w:cs="Times New Roman"/>
          <w:sz w:val="28"/>
          <w:szCs w:val="28"/>
          <w:lang w:val="uk-UA"/>
        </w:rPr>
        <w:t>и</w:t>
      </w:r>
      <w:r w:rsidRPr="006A2A67">
        <w:rPr>
          <w:rFonts w:ascii="Times New Roman" w:hAnsi="Times New Roman" w:cs="Times New Roman"/>
          <w:sz w:val="28"/>
          <w:szCs w:val="28"/>
        </w:rPr>
        <w:t xml:space="preserve"> ідей, мислення стає більш послідовним. Ідеї велич</w:t>
      </w:r>
      <w:r w:rsidR="002249EB" w:rsidRPr="006A2A67">
        <w:rPr>
          <w:rFonts w:ascii="Times New Roman" w:hAnsi="Times New Roman" w:cs="Times New Roman"/>
          <w:sz w:val="28"/>
          <w:szCs w:val="28"/>
          <w:lang w:val="uk-UA"/>
        </w:rPr>
        <w:t>ності</w:t>
      </w:r>
      <w:r w:rsidRPr="006A2A67">
        <w:rPr>
          <w:rFonts w:ascii="Times New Roman" w:hAnsi="Times New Roman" w:cs="Times New Roman"/>
          <w:sz w:val="28"/>
          <w:szCs w:val="28"/>
        </w:rPr>
        <w:t xml:space="preserve"> втрачають свою актуальність і повністю редукуються.</w:t>
      </w:r>
      <w:r w:rsidR="002249EB"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Вирівнюється емоційний стан хворих, нормалізуються потяг</w:t>
      </w:r>
      <w:r w:rsidR="001D7D11" w:rsidRPr="006A2A67">
        <w:rPr>
          <w:rFonts w:ascii="Times New Roman" w:hAnsi="Times New Roman" w:cs="Times New Roman"/>
          <w:sz w:val="28"/>
          <w:szCs w:val="28"/>
          <w:lang w:val="uk-UA"/>
        </w:rPr>
        <w:t>и</w:t>
      </w:r>
      <w:r w:rsidRPr="006A2A67">
        <w:rPr>
          <w:rFonts w:ascii="Times New Roman" w:hAnsi="Times New Roman" w:cs="Times New Roman"/>
          <w:sz w:val="28"/>
          <w:szCs w:val="28"/>
        </w:rPr>
        <w:t>, значно пізніше відновлюється сон.</w:t>
      </w: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i/>
          <w:sz w:val="28"/>
          <w:szCs w:val="28"/>
        </w:rPr>
        <w:t>Депресивний епізод</w:t>
      </w:r>
      <w:r w:rsidR="002249EB" w:rsidRPr="006A2A67">
        <w:rPr>
          <w:rFonts w:ascii="Times New Roman" w:hAnsi="Times New Roman" w:cs="Times New Roman"/>
          <w:i/>
          <w:sz w:val="28"/>
          <w:szCs w:val="28"/>
          <w:lang w:val="uk-UA"/>
        </w:rPr>
        <w:t>.</w:t>
      </w:r>
      <w:r w:rsidR="002249EB"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lang w:val="uk-UA"/>
        </w:rPr>
        <w:t xml:space="preserve">У типових випадках хворий страждає від </w:t>
      </w:r>
      <w:r w:rsidR="002249EB" w:rsidRPr="006A2A67">
        <w:rPr>
          <w:rFonts w:ascii="Times New Roman" w:hAnsi="Times New Roman" w:cs="Times New Roman"/>
          <w:sz w:val="28"/>
          <w:szCs w:val="28"/>
          <w:lang w:val="uk-UA"/>
        </w:rPr>
        <w:t>пригніченого</w:t>
      </w:r>
      <w:r w:rsidRPr="006A2A67">
        <w:rPr>
          <w:rFonts w:ascii="Times New Roman" w:hAnsi="Times New Roman" w:cs="Times New Roman"/>
          <w:sz w:val="28"/>
          <w:szCs w:val="28"/>
          <w:lang w:val="uk-UA"/>
        </w:rPr>
        <w:t xml:space="preserve"> настрою, втрати інтересів і задоволення, зниження енергійності, </w:t>
      </w:r>
      <w:r w:rsidR="002249EB" w:rsidRPr="006A2A67">
        <w:rPr>
          <w:rFonts w:ascii="Times New Roman" w:hAnsi="Times New Roman" w:cs="Times New Roman"/>
          <w:sz w:val="28"/>
          <w:szCs w:val="28"/>
          <w:lang w:val="uk-UA"/>
        </w:rPr>
        <w:t>що</w:t>
      </w:r>
      <w:r w:rsidRPr="006A2A67">
        <w:rPr>
          <w:rFonts w:ascii="Times New Roman" w:hAnsi="Times New Roman" w:cs="Times New Roman"/>
          <w:sz w:val="28"/>
          <w:szCs w:val="28"/>
          <w:lang w:val="uk-UA"/>
        </w:rPr>
        <w:t xml:space="preserve"> може призвести до </w:t>
      </w:r>
      <w:r w:rsidR="002249EB" w:rsidRPr="006A2A67">
        <w:rPr>
          <w:rFonts w:ascii="Times New Roman" w:hAnsi="Times New Roman" w:cs="Times New Roman"/>
          <w:sz w:val="28"/>
          <w:szCs w:val="28"/>
          <w:lang w:val="uk-UA"/>
        </w:rPr>
        <w:t>швидкої</w:t>
      </w:r>
      <w:r w:rsidRPr="006A2A67">
        <w:rPr>
          <w:rFonts w:ascii="Times New Roman" w:hAnsi="Times New Roman" w:cs="Times New Roman"/>
          <w:sz w:val="28"/>
          <w:szCs w:val="28"/>
          <w:lang w:val="uk-UA"/>
        </w:rPr>
        <w:t xml:space="preserve"> стомлюваності і зниженої активності. </w:t>
      </w:r>
      <w:r w:rsidR="002249EB" w:rsidRPr="006A2A67">
        <w:rPr>
          <w:rFonts w:ascii="Times New Roman" w:hAnsi="Times New Roman" w:cs="Times New Roman"/>
          <w:sz w:val="28"/>
          <w:szCs w:val="28"/>
          <w:lang w:val="uk-UA"/>
        </w:rPr>
        <w:t>За</w:t>
      </w:r>
      <w:r w:rsidRPr="006A2A67">
        <w:rPr>
          <w:rFonts w:ascii="Times New Roman" w:hAnsi="Times New Roman" w:cs="Times New Roman"/>
          <w:sz w:val="28"/>
          <w:szCs w:val="28"/>
        </w:rPr>
        <w:t xml:space="preserve">значається виражена стомлюваність навіть при незначному зусиллі. До інших симптомів </w:t>
      </w:r>
      <w:r w:rsidR="002249EB" w:rsidRPr="006A2A67">
        <w:rPr>
          <w:rFonts w:ascii="Times New Roman" w:hAnsi="Times New Roman" w:cs="Times New Roman"/>
          <w:sz w:val="28"/>
          <w:szCs w:val="28"/>
          <w:lang w:val="uk-UA"/>
        </w:rPr>
        <w:t>належать</w:t>
      </w:r>
      <w:r w:rsidRPr="006A2A67">
        <w:rPr>
          <w:rFonts w:ascii="Times New Roman" w:hAnsi="Times New Roman" w:cs="Times New Roman"/>
          <w:sz w:val="28"/>
          <w:szCs w:val="28"/>
        </w:rPr>
        <w:t>:</w:t>
      </w: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а) </w:t>
      </w:r>
      <w:r w:rsidR="002249EB" w:rsidRPr="006A2A67">
        <w:rPr>
          <w:rFonts w:ascii="Times New Roman" w:hAnsi="Times New Roman" w:cs="Times New Roman"/>
          <w:sz w:val="28"/>
          <w:szCs w:val="28"/>
          <w:lang w:val="uk-UA"/>
        </w:rPr>
        <w:t>низька</w:t>
      </w:r>
      <w:r w:rsidRPr="006A2A67">
        <w:rPr>
          <w:rFonts w:ascii="Times New Roman" w:hAnsi="Times New Roman" w:cs="Times New Roman"/>
          <w:sz w:val="28"/>
          <w:szCs w:val="28"/>
        </w:rPr>
        <w:t xml:space="preserve"> здатність до зосередження </w:t>
      </w:r>
      <w:r w:rsidR="002249EB" w:rsidRPr="006A2A67">
        <w:rPr>
          <w:rFonts w:ascii="Times New Roman" w:hAnsi="Times New Roman" w:cs="Times New Roman"/>
          <w:sz w:val="28"/>
          <w:szCs w:val="28"/>
          <w:lang w:val="uk-UA"/>
        </w:rPr>
        <w:t>й розпорошена</w:t>
      </w:r>
      <w:r w:rsidRPr="006A2A67">
        <w:rPr>
          <w:rFonts w:ascii="Times New Roman" w:hAnsi="Times New Roman" w:cs="Times New Roman"/>
          <w:sz w:val="28"/>
          <w:szCs w:val="28"/>
        </w:rPr>
        <w:t xml:space="preserve"> уваг</w:t>
      </w:r>
      <w:r w:rsidR="002249EB" w:rsidRPr="006A2A67">
        <w:rPr>
          <w:rFonts w:ascii="Times New Roman" w:hAnsi="Times New Roman" w:cs="Times New Roman"/>
          <w:sz w:val="28"/>
          <w:szCs w:val="28"/>
          <w:lang w:val="uk-UA"/>
        </w:rPr>
        <w:t>а</w:t>
      </w:r>
      <w:r w:rsidRPr="006A2A67">
        <w:rPr>
          <w:rFonts w:ascii="Times New Roman" w:hAnsi="Times New Roman" w:cs="Times New Roman"/>
          <w:sz w:val="28"/>
          <w:szCs w:val="28"/>
        </w:rPr>
        <w:t>;</w:t>
      </w: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б) з</w:t>
      </w:r>
      <w:r w:rsidR="002249EB" w:rsidRPr="006A2A67">
        <w:rPr>
          <w:rFonts w:ascii="Times New Roman" w:hAnsi="Times New Roman" w:cs="Times New Roman"/>
          <w:sz w:val="28"/>
          <w:szCs w:val="28"/>
          <w:lang w:val="uk-UA"/>
        </w:rPr>
        <w:t>а</w:t>
      </w:r>
      <w:r w:rsidRPr="006A2A67">
        <w:rPr>
          <w:rFonts w:ascii="Times New Roman" w:hAnsi="Times New Roman" w:cs="Times New Roman"/>
          <w:sz w:val="28"/>
          <w:szCs w:val="28"/>
        </w:rPr>
        <w:t xml:space="preserve">нижені самооцінка </w:t>
      </w:r>
      <w:r w:rsidR="002249EB"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почуття впевненості в собі;</w:t>
      </w: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в) ідеї винності </w:t>
      </w:r>
      <w:r w:rsidR="002249EB"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приниження (навіть при легкому типі епізоду);</w:t>
      </w: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г) похмуре </w:t>
      </w:r>
      <w:r w:rsidR="002249EB"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песимістичне бачення майбутнього;</w:t>
      </w: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д) ідеї або дії </w:t>
      </w:r>
      <w:r w:rsidR="002249EB" w:rsidRPr="006A2A67">
        <w:rPr>
          <w:rFonts w:ascii="Times New Roman" w:hAnsi="Times New Roman" w:cs="Times New Roman"/>
          <w:sz w:val="28"/>
          <w:szCs w:val="28"/>
          <w:lang w:val="uk-UA"/>
        </w:rPr>
        <w:t>щодо</w:t>
      </w:r>
      <w:r w:rsidRPr="006A2A67">
        <w:rPr>
          <w:rFonts w:ascii="Times New Roman" w:hAnsi="Times New Roman" w:cs="Times New Roman"/>
          <w:sz w:val="28"/>
          <w:szCs w:val="28"/>
        </w:rPr>
        <w:t xml:space="preserve"> самоушкодження або суїциду;</w:t>
      </w: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е) порушен</w:t>
      </w:r>
      <w:r w:rsidR="002530E1" w:rsidRPr="006A2A67">
        <w:rPr>
          <w:rFonts w:ascii="Times New Roman" w:hAnsi="Times New Roman" w:cs="Times New Roman"/>
          <w:sz w:val="28"/>
          <w:szCs w:val="28"/>
          <w:lang w:val="uk-UA"/>
        </w:rPr>
        <w:t>ня</w:t>
      </w:r>
      <w:r w:rsidRPr="006A2A67">
        <w:rPr>
          <w:rFonts w:ascii="Times New Roman" w:hAnsi="Times New Roman" w:cs="Times New Roman"/>
          <w:sz w:val="28"/>
          <w:szCs w:val="28"/>
        </w:rPr>
        <w:t xml:space="preserve"> сн</w:t>
      </w:r>
      <w:r w:rsidR="002530E1" w:rsidRPr="006A2A67">
        <w:rPr>
          <w:rFonts w:ascii="Times New Roman" w:hAnsi="Times New Roman" w:cs="Times New Roman"/>
          <w:sz w:val="28"/>
          <w:szCs w:val="28"/>
          <w:lang w:val="uk-UA"/>
        </w:rPr>
        <w:t>у</w:t>
      </w:r>
      <w:r w:rsidRPr="006A2A67">
        <w:rPr>
          <w:rFonts w:ascii="Times New Roman" w:hAnsi="Times New Roman" w:cs="Times New Roman"/>
          <w:sz w:val="28"/>
          <w:szCs w:val="28"/>
        </w:rPr>
        <w:t>;</w:t>
      </w: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ж) </w:t>
      </w:r>
      <w:r w:rsidR="002530E1" w:rsidRPr="006A2A67">
        <w:rPr>
          <w:rFonts w:ascii="Times New Roman" w:hAnsi="Times New Roman" w:cs="Times New Roman"/>
          <w:sz w:val="28"/>
          <w:szCs w:val="28"/>
          <w:lang w:val="uk-UA"/>
        </w:rPr>
        <w:t>поганий</w:t>
      </w:r>
      <w:r w:rsidRPr="006A2A67">
        <w:rPr>
          <w:rFonts w:ascii="Times New Roman" w:hAnsi="Times New Roman" w:cs="Times New Roman"/>
          <w:sz w:val="28"/>
          <w:szCs w:val="28"/>
        </w:rPr>
        <w:t xml:space="preserve"> апетит.</w:t>
      </w:r>
    </w:p>
    <w:p w:rsidR="0042431A" w:rsidRPr="006A2A67" w:rsidRDefault="002530E1"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lang w:val="uk-UA"/>
        </w:rPr>
        <w:t>Пригнічений</w:t>
      </w:r>
      <w:r w:rsidR="0042431A" w:rsidRPr="006A2A67">
        <w:rPr>
          <w:rFonts w:ascii="Times New Roman" w:hAnsi="Times New Roman" w:cs="Times New Roman"/>
          <w:sz w:val="28"/>
          <w:szCs w:val="28"/>
        </w:rPr>
        <w:t xml:space="preserve"> настрій мало </w:t>
      </w:r>
      <w:r w:rsidRPr="006A2A67">
        <w:rPr>
          <w:rFonts w:ascii="Times New Roman" w:hAnsi="Times New Roman" w:cs="Times New Roman"/>
          <w:sz w:val="28"/>
          <w:szCs w:val="28"/>
          <w:lang w:val="uk-UA"/>
        </w:rPr>
        <w:t>змінюється</w:t>
      </w:r>
      <w:r w:rsidR="0042431A" w:rsidRPr="006A2A67">
        <w:rPr>
          <w:rFonts w:ascii="Times New Roman" w:hAnsi="Times New Roman" w:cs="Times New Roman"/>
          <w:sz w:val="28"/>
          <w:szCs w:val="28"/>
        </w:rPr>
        <w:t xml:space="preserve"> протягом днів, і часто немає реакції на навколишні обставини, але може бути </w:t>
      </w:r>
      <w:r w:rsidRPr="006A2A67">
        <w:rPr>
          <w:rFonts w:ascii="Times New Roman" w:hAnsi="Times New Roman" w:cs="Times New Roman"/>
          <w:sz w:val="28"/>
          <w:szCs w:val="28"/>
          <w:lang w:val="uk-UA"/>
        </w:rPr>
        <w:t>змінення настрою протягом доби</w:t>
      </w:r>
      <w:r w:rsidR="0042431A" w:rsidRPr="006A2A67">
        <w:rPr>
          <w:rFonts w:ascii="Times New Roman" w:hAnsi="Times New Roman" w:cs="Times New Roman"/>
          <w:sz w:val="28"/>
          <w:szCs w:val="28"/>
        </w:rPr>
        <w:t>. У деяких випадках тривога, відчай і рухова ажитація часом можуть бути більш вираженими, ніж депресія, а змін</w:t>
      </w:r>
      <w:r w:rsidRPr="006A2A67">
        <w:rPr>
          <w:rFonts w:ascii="Times New Roman" w:hAnsi="Times New Roman" w:cs="Times New Roman"/>
          <w:sz w:val="28"/>
          <w:szCs w:val="28"/>
          <w:lang w:val="uk-UA"/>
        </w:rPr>
        <w:t>ення</w:t>
      </w:r>
      <w:r w:rsidR="0042431A" w:rsidRPr="006A2A67">
        <w:rPr>
          <w:rFonts w:ascii="Times New Roman" w:hAnsi="Times New Roman" w:cs="Times New Roman"/>
          <w:sz w:val="28"/>
          <w:szCs w:val="28"/>
        </w:rPr>
        <w:t xml:space="preserve"> настрою також можуть маскувати</w:t>
      </w:r>
      <w:r w:rsidR="00626EA7" w:rsidRPr="006A2A67">
        <w:rPr>
          <w:rFonts w:ascii="Times New Roman" w:hAnsi="Times New Roman" w:cs="Times New Roman"/>
          <w:sz w:val="28"/>
          <w:szCs w:val="28"/>
          <w:lang w:val="uk-UA"/>
        </w:rPr>
        <w:t>ся</w:t>
      </w:r>
      <w:r w:rsidR="0042431A" w:rsidRPr="006A2A67">
        <w:rPr>
          <w:rFonts w:ascii="Times New Roman" w:hAnsi="Times New Roman" w:cs="Times New Roman"/>
          <w:sz w:val="28"/>
          <w:szCs w:val="28"/>
        </w:rPr>
        <w:t xml:space="preserve"> додатковими симптомами</w:t>
      </w:r>
      <w:r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w:t>
      </w:r>
      <w:r w:rsidR="0042431A" w:rsidRPr="006A2A67">
        <w:rPr>
          <w:rFonts w:ascii="Times New Roman" w:hAnsi="Times New Roman" w:cs="Times New Roman"/>
          <w:sz w:val="28"/>
          <w:szCs w:val="28"/>
        </w:rPr>
        <w:t xml:space="preserve"> дратівливістю, надмірним </w:t>
      </w:r>
      <w:r w:rsidR="002846A7" w:rsidRPr="006A2A67">
        <w:rPr>
          <w:rFonts w:ascii="Times New Roman" w:hAnsi="Times New Roman" w:cs="Times New Roman"/>
          <w:sz w:val="28"/>
          <w:szCs w:val="28"/>
          <w:lang w:val="uk-UA"/>
        </w:rPr>
        <w:t>у</w:t>
      </w:r>
      <w:r w:rsidR="0042431A" w:rsidRPr="006A2A67">
        <w:rPr>
          <w:rFonts w:ascii="Times New Roman" w:hAnsi="Times New Roman" w:cs="Times New Roman"/>
          <w:sz w:val="28"/>
          <w:szCs w:val="28"/>
        </w:rPr>
        <w:t>живанням алкоголю, істеричн</w:t>
      </w:r>
      <w:r w:rsidR="00626EA7" w:rsidRPr="006A2A67">
        <w:rPr>
          <w:rFonts w:ascii="Times New Roman" w:hAnsi="Times New Roman" w:cs="Times New Roman"/>
          <w:sz w:val="28"/>
          <w:szCs w:val="28"/>
          <w:lang w:val="uk-UA"/>
        </w:rPr>
        <w:t>ою</w:t>
      </w:r>
      <w:r w:rsidR="0042431A" w:rsidRPr="006A2A67">
        <w:rPr>
          <w:rFonts w:ascii="Times New Roman" w:hAnsi="Times New Roman" w:cs="Times New Roman"/>
          <w:sz w:val="28"/>
          <w:szCs w:val="28"/>
        </w:rPr>
        <w:t xml:space="preserve"> поведінкою, загостренням попередніх фобічних або нав'язливих симптомів, </w:t>
      </w:r>
      <w:r w:rsidR="00626EA7" w:rsidRPr="006A2A67">
        <w:rPr>
          <w:rFonts w:ascii="Times New Roman" w:hAnsi="Times New Roman" w:cs="Times New Roman"/>
          <w:sz w:val="28"/>
          <w:szCs w:val="28"/>
          <w:lang w:val="uk-UA"/>
        </w:rPr>
        <w:t>і</w:t>
      </w:r>
      <w:r w:rsidR="0042431A" w:rsidRPr="006A2A67">
        <w:rPr>
          <w:rFonts w:ascii="Times New Roman" w:hAnsi="Times New Roman" w:cs="Times New Roman"/>
          <w:sz w:val="28"/>
          <w:szCs w:val="28"/>
        </w:rPr>
        <w:t>похондрич</w:t>
      </w:r>
      <w:r w:rsidR="00626EA7" w:rsidRPr="006A2A67">
        <w:rPr>
          <w:rFonts w:ascii="Times New Roman" w:hAnsi="Times New Roman" w:cs="Times New Roman"/>
          <w:sz w:val="28"/>
          <w:szCs w:val="28"/>
          <w:lang w:val="uk-UA"/>
        </w:rPr>
        <w:t>н</w:t>
      </w:r>
      <w:r w:rsidR="0042431A" w:rsidRPr="006A2A67">
        <w:rPr>
          <w:rFonts w:ascii="Times New Roman" w:hAnsi="Times New Roman" w:cs="Times New Roman"/>
          <w:sz w:val="28"/>
          <w:szCs w:val="28"/>
        </w:rPr>
        <w:t>ими ідеями.</w:t>
      </w: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Деякі </w:t>
      </w:r>
      <w:r w:rsidR="005C3C48"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з </w:t>
      </w:r>
      <w:r w:rsidR="005C3C48" w:rsidRPr="006A2A67">
        <w:rPr>
          <w:rFonts w:ascii="Times New Roman" w:hAnsi="Times New Roman" w:cs="Times New Roman"/>
          <w:sz w:val="28"/>
          <w:szCs w:val="28"/>
          <w:lang w:val="uk-UA"/>
        </w:rPr>
        <w:t>зазначених</w:t>
      </w:r>
      <w:r w:rsidRPr="006A2A67">
        <w:rPr>
          <w:rFonts w:ascii="Times New Roman" w:hAnsi="Times New Roman" w:cs="Times New Roman"/>
          <w:sz w:val="28"/>
          <w:szCs w:val="28"/>
        </w:rPr>
        <w:t xml:space="preserve"> симптомів можуть бути вираженими </w:t>
      </w:r>
      <w:r w:rsidR="005C3C48"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w:t>
      </w:r>
      <w:r w:rsidR="005C3C48" w:rsidRPr="006A2A67">
        <w:rPr>
          <w:rFonts w:ascii="Times New Roman" w:hAnsi="Times New Roman" w:cs="Times New Roman"/>
          <w:sz w:val="28"/>
          <w:szCs w:val="28"/>
          <w:lang w:val="uk-UA"/>
        </w:rPr>
        <w:t>мати</w:t>
      </w:r>
      <w:r w:rsidRPr="006A2A67">
        <w:rPr>
          <w:rFonts w:ascii="Times New Roman" w:hAnsi="Times New Roman" w:cs="Times New Roman"/>
          <w:sz w:val="28"/>
          <w:szCs w:val="28"/>
        </w:rPr>
        <w:t xml:space="preserve"> характерні ознаки, які вважаються </w:t>
      </w:r>
      <w:r w:rsidR="00626EA7" w:rsidRPr="006A2A67">
        <w:rPr>
          <w:rFonts w:ascii="Times New Roman" w:hAnsi="Times New Roman" w:cs="Times New Roman"/>
          <w:sz w:val="28"/>
          <w:szCs w:val="28"/>
          <w:lang w:val="uk-UA"/>
        </w:rPr>
        <w:t xml:space="preserve">такими, </w:t>
      </w:r>
      <w:r w:rsidR="005C3C48" w:rsidRPr="006A2A67">
        <w:rPr>
          <w:rFonts w:ascii="Times New Roman" w:hAnsi="Times New Roman" w:cs="Times New Roman"/>
          <w:sz w:val="28"/>
          <w:szCs w:val="28"/>
          <w:lang w:val="uk-UA"/>
        </w:rPr>
        <w:t>що</w:t>
      </w:r>
      <w:r w:rsidRPr="006A2A67">
        <w:rPr>
          <w:rFonts w:ascii="Times New Roman" w:hAnsi="Times New Roman" w:cs="Times New Roman"/>
          <w:sz w:val="28"/>
          <w:szCs w:val="28"/>
        </w:rPr>
        <w:t xml:space="preserve"> мають спеціальне клінічне значення. Найбільш </w:t>
      </w:r>
      <w:r w:rsidRPr="006A2A67">
        <w:rPr>
          <w:rFonts w:ascii="Times New Roman" w:hAnsi="Times New Roman" w:cs="Times New Roman"/>
          <w:sz w:val="28"/>
          <w:szCs w:val="28"/>
        </w:rPr>
        <w:lastRenderedPageBreak/>
        <w:t xml:space="preserve">типовим прикладом є соматичні симптоми: втрата інтересів і задоволення від діяльності, яка в нормі </w:t>
      </w:r>
      <w:r w:rsidR="005C3C48" w:rsidRPr="006A2A67">
        <w:rPr>
          <w:rFonts w:ascii="Times New Roman" w:hAnsi="Times New Roman" w:cs="Times New Roman"/>
          <w:sz w:val="28"/>
          <w:szCs w:val="28"/>
          <w:lang w:val="uk-UA"/>
        </w:rPr>
        <w:t>дає</w:t>
      </w:r>
      <w:r w:rsidRPr="006A2A67">
        <w:rPr>
          <w:rFonts w:ascii="Times New Roman" w:hAnsi="Times New Roman" w:cs="Times New Roman"/>
          <w:sz w:val="28"/>
          <w:szCs w:val="28"/>
        </w:rPr>
        <w:t xml:space="preserve"> задоволення; втрата емоційної реактивності на оточення </w:t>
      </w:r>
      <w:r w:rsidR="005C3C48"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події, які в нормі </w:t>
      </w:r>
      <w:r w:rsidR="005C3C48" w:rsidRPr="006A2A67">
        <w:rPr>
          <w:rFonts w:ascii="Times New Roman" w:hAnsi="Times New Roman" w:cs="Times New Roman"/>
          <w:sz w:val="28"/>
          <w:szCs w:val="28"/>
          <w:lang w:val="uk-UA"/>
        </w:rPr>
        <w:t xml:space="preserve">є </w:t>
      </w:r>
      <w:r w:rsidRPr="006A2A67">
        <w:rPr>
          <w:rFonts w:ascii="Times New Roman" w:hAnsi="Times New Roman" w:cs="Times New Roman"/>
          <w:sz w:val="28"/>
          <w:szCs w:val="28"/>
        </w:rPr>
        <w:t>приємн</w:t>
      </w:r>
      <w:r w:rsidR="005C3C48" w:rsidRPr="006A2A67">
        <w:rPr>
          <w:rFonts w:ascii="Times New Roman" w:hAnsi="Times New Roman" w:cs="Times New Roman"/>
          <w:sz w:val="28"/>
          <w:szCs w:val="28"/>
          <w:lang w:val="uk-UA"/>
        </w:rPr>
        <w:t>ими</w:t>
      </w:r>
      <w:r w:rsidRPr="006A2A67">
        <w:rPr>
          <w:rFonts w:ascii="Times New Roman" w:hAnsi="Times New Roman" w:cs="Times New Roman"/>
          <w:sz w:val="28"/>
          <w:szCs w:val="28"/>
        </w:rPr>
        <w:t xml:space="preserve">; пробудження вранці на </w:t>
      </w:r>
      <w:r w:rsidR="005C3C48" w:rsidRPr="006A2A67">
        <w:rPr>
          <w:rFonts w:ascii="Times New Roman" w:hAnsi="Times New Roman" w:cs="Times New Roman"/>
          <w:sz w:val="28"/>
          <w:szCs w:val="28"/>
          <w:lang w:val="uk-UA"/>
        </w:rPr>
        <w:t>дві</w:t>
      </w:r>
      <w:r w:rsidRPr="006A2A67">
        <w:rPr>
          <w:rFonts w:ascii="Times New Roman" w:hAnsi="Times New Roman" w:cs="Times New Roman"/>
          <w:sz w:val="28"/>
          <w:szCs w:val="28"/>
        </w:rPr>
        <w:t xml:space="preserve"> або більше години раніше, ніж звичайн</w:t>
      </w:r>
      <w:r w:rsidR="005C3C48" w:rsidRPr="006A2A67">
        <w:rPr>
          <w:rFonts w:ascii="Times New Roman" w:hAnsi="Times New Roman" w:cs="Times New Roman"/>
          <w:sz w:val="28"/>
          <w:szCs w:val="28"/>
          <w:lang w:val="uk-UA"/>
        </w:rPr>
        <w:t>о</w:t>
      </w:r>
      <w:r w:rsidRPr="006A2A67">
        <w:rPr>
          <w:rFonts w:ascii="Times New Roman" w:hAnsi="Times New Roman" w:cs="Times New Roman"/>
          <w:sz w:val="28"/>
          <w:szCs w:val="28"/>
        </w:rPr>
        <w:t xml:space="preserve">; депресія </w:t>
      </w:r>
      <w:r w:rsidR="005C3C48" w:rsidRPr="006A2A67">
        <w:rPr>
          <w:rFonts w:ascii="Times New Roman" w:hAnsi="Times New Roman" w:cs="Times New Roman"/>
          <w:sz w:val="28"/>
          <w:szCs w:val="28"/>
          <w:lang w:val="uk-UA"/>
        </w:rPr>
        <w:t>є більш тяжкою</w:t>
      </w:r>
      <w:r w:rsidRPr="006A2A67">
        <w:rPr>
          <w:rFonts w:ascii="Times New Roman" w:hAnsi="Times New Roman" w:cs="Times New Roman"/>
          <w:sz w:val="28"/>
          <w:szCs w:val="28"/>
        </w:rPr>
        <w:t xml:space="preserve"> в ранкові години; об'єктивні дані про чітку психомоторн</w:t>
      </w:r>
      <w:r w:rsidR="00812EE6"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загальмован</w:t>
      </w:r>
      <w:r w:rsidR="00812EE6" w:rsidRPr="006A2A67">
        <w:rPr>
          <w:rFonts w:ascii="Times New Roman" w:hAnsi="Times New Roman" w:cs="Times New Roman"/>
          <w:sz w:val="28"/>
          <w:szCs w:val="28"/>
          <w:lang w:val="uk-UA"/>
        </w:rPr>
        <w:t>і</w:t>
      </w:r>
      <w:r w:rsidRPr="006A2A67">
        <w:rPr>
          <w:rFonts w:ascii="Times New Roman" w:hAnsi="Times New Roman" w:cs="Times New Roman"/>
          <w:sz w:val="28"/>
          <w:szCs w:val="28"/>
        </w:rPr>
        <w:t>ст</w:t>
      </w:r>
      <w:r w:rsidR="00812EE6" w:rsidRPr="006A2A67">
        <w:rPr>
          <w:rFonts w:ascii="Times New Roman" w:hAnsi="Times New Roman" w:cs="Times New Roman"/>
          <w:sz w:val="28"/>
          <w:szCs w:val="28"/>
          <w:lang w:val="uk-UA"/>
        </w:rPr>
        <w:t>ь</w:t>
      </w:r>
      <w:r w:rsidRPr="006A2A67">
        <w:rPr>
          <w:rFonts w:ascii="Times New Roman" w:hAnsi="Times New Roman" w:cs="Times New Roman"/>
          <w:sz w:val="28"/>
          <w:szCs w:val="28"/>
        </w:rPr>
        <w:t xml:space="preserve"> або ажитаці</w:t>
      </w:r>
      <w:r w:rsidR="00812EE6" w:rsidRPr="006A2A67">
        <w:rPr>
          <w:rFonts w:ascii="Times New Roman" w:hAnsi="Times New Roman" w:cs="Times New Roman"/>
          <w:sz w:val="28"/>
          <w:szCs w:val="28"/>
          <w:lang w:val="uk-UA"/>
        </w:rPr>
        <w:t>ю</w:t>
      </w:r>
      <w:r w:rsidRPr="006A2A67">
        <w:rPr>
          <w:rFonts w:ascii="Times New Roman" w:hAnsi="Times New Roman" w:cs="Times New Roman"/>
          <w:sz w:val="28"/>
          <w:szCs w:val="28"/>
        </w:rPr>
        <w:t xml:space="preserve"> (зазначен</w:t>
      </w:r>
      <w:r w:rsidR="005C3C48"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сторонньою людиною); чітке зниження апетиту; втрата ва</w:t>
      </w:r>
      <w:r w:rsidR="005C3C48" w:rsidRPr="006A2A67">
        <w:rPr>
          <w:rFonts w:ascii="Times New Roman" w:hAnsi="Times New Roman" w:cs="Times New Roman"/>
          <w:sz w:val="28"/>
          <w:szCs w:val="28"/>
          <w:lang w:val="uk-UA"/>
        </w:rPr>
        <w:t>ги</w:t>
      </w:r>
      <w:r w:rsidRPr="006A2A67">
        <w:rPr>
          <w:rFonts w:ascii="Times New Roman" w:hAnsi="Times New Roman" w:cs="Times New Roman"/>
          <w:sz w:val="28"/>
          <w:szCs w:val="28"/>
        </w:rPr>
        <w:t xml:space="preserve"> (</w:t>
      </w:r>
      <w:r w:rsidR="005C3C48" w:rsidRPr="006A2A67">
        <w:rPr>
          <w:rFonts w:ascii="Times New Roman" w:hAnsi="Times New Roman" w:cs="Times New Roman"/>
          <w:sz w:val="28"/>
          <w:szCs w:val="28"/>
          <w:lang w:val="uk-UA"/>
        </w:rPr>
        <w:t>у</w:t>
      </w:r>
      <w:r w:rsidRPr="006A2A67">
        <w:rPr>
          <w:rFonts w:ascii="Times New Roman" w:hAnsi="Times New Roman" w:cs="Times New Roman"/>
          <w:sz w:val="28"/>
          <w:szCs w:val="28"/>
        </w:rPr>
        <w:t>важається що на це вказує 5%</w:t>
      </w:r>
      <w:r w:rsidR="00E34152" w:rsidRPr="006A2A67">
        <w:rPr>
          <w:rFonts w:ascii="Times New Roman" w:hAnsi="Times New Roman" w:cs="Times New Roman"/>
          <w:sz w:val="28"/>
          <w:szCs w:val="28"/>
          <w:lang w:val="uk-UA"/>
        </w:rPr>
        <w:t>-</w:t>
      </w:r>
      <w:r w:rsidR="002846A7" w:rsidRPr="006A2A67">
        <w:rPr>
          <w:rFonts w:ascii="Times New Roman" w:hAnsi="Times New Roman" w:cs="Times New Roman"/>
          <w:sz w:val="28"/>
          <w:szCs w:val="28"/>
          <w:lang w:val="uk-UA"/>
        </w:rPr>
        <w:t>в</w:t>
      </w:r>
      <w:r w:rsidR="00E34152" w:rsidRPr="006A2A67">
        <w:rPr>
          <w:rFonts w:ascii="Times New Roman" w:hAnsi="Times New Roman" w:cs="Times New Roman"/>
          <w:sz w:val="28"/>
          <w:szCs w:val="28"/>
          <w:lang w:val="uk-UA"/>
        </w:rPr>
        <w:t xml:space="preserve">а </w:t>
      </w:r>
      <w:r w:rsidRPr="006A2A67">
        <w:rPr>
          <w:rFonts w:ascii="Times New Roman" w:hAnsi="Times New Roman" w:cs="Times New Roman"/>
          <w:sz w:val="28"/>
          <w:szCs w:val="28"/>
        </w:rPr>
        <w:t>втрата ва</w:t>
      </w:r>
      <w:r w:rsidR="005C3C48" w:rsidRPr="006A2A67">
        <w:rPr>
          <w:rFonts w:ascii="Times New Roman" w:hAnsi="Times New Roman" w:cs="Times New Roman"/>
          <w:sz w:val="28"/>
          <w:szCs w:val="28"/>
          <w:lang w:val="uk-UA"/>
        </w:rPr>
        <w:t>ги</w:t>
      </w:r>
      <w:r w:rsidRPr="006A2A67">
        <w:rPr>
          <w:rFonts w:ascii="Times New Roman" w:hAnsi="Times New Roman" w:cs="Times New Roman"/>
          <w:sz w:val="28"/>
          <w:szCs w:val="28"/>
        </w:rPr>
        <w:t xml:space="preserve"> протягом останнього місяця); виражене зниження лібідо. Цей соматичний синдром зазвичай </w:t>
      </w:r>
      <w:r w:rsidR="00E34152" w:rsidRPr="006A2A67">
        <w:rPr>
          <w:rFonts w:ascii="Times New Roman" w:hAnsi="Times New Roman" w:cs="Times New Roman"/>
          <w:sz w:val="28"/>
          <w:szCs w:val="28"/>
          <w:lang w:val="uk-UA"/>
        </w:rPr>
        <w:t>має</w:t>
      </w:r>
      <w:r w:rsidRPr="006A2A67">
        <w:rPr>
          <w:rFonts w:ascii="Times New Roman" w:hAnsi="Times New Roman" w:cs="Times New Roman"/>
          <w:sz w:val="28"/>
          <w:szCs w:val="28"/>
        </w:rPr>
        <w:t xml:space="preserve"> </w:t>
      </w:r>
      <w:r w:rsidR="00E34152" w:rsidRPr="006A2A67">
        <w:rPr>
          <w:rFonts w:ascii="Times New Roman" w:hAnsi="Times New Roman" w:cs="Times New Roman"/>
          <w:sz w:val="28"/>
          <w:szCs w:val="28"/>
          <w:lang w:val="uk-UA"/>
        </w:rPr>
        <w:t xml:space="preserve">місце, якщо </w:t>
      </w:r>
      <w:r w:rsidRPr="006A2A67">
        <w:rPr>
          <w:rFonts w:ascii="Times New Roman" w:hAnsi="Times New Roman" w:cs="Times New Roman"/>
          <w:sz w:val="28"/>
          <w:szCs w:val="28"/>
        </w:rPr>
        <w:t>наявн</w:t>
      </w:r>
      <w:r w:rsidR="00E34152" w:rsidRPr="006A2A67">
        <w:rPr>
          <w:rFonts w:ascii="Times New Roman" w:hAnsi="Times New Roman" w:cs="Times New Roman"/>
          <w:sz w:val="28"/>
          <w:szCs w:val="28"/>
          <w:lang w:val="uk-UA"/>
        </w:rPr>
        <w:t>ими</w:t>
      </w:r>
      <w:r w:rsidRPr="006A2A67">
        <w:rPr>
          <w:rFonts w:ascii="Times New Roman" w:hAnsi="Times New Roman" w:cs="Times New Roman"/>
          <w:sz w:val="28"/>
          <w:szCs w:val="28"/>
        </w:rPr>
        <w:t xml:space="preserve"> </w:t>
      </w:r>
      <w:r w:rsidR="00E34152" w:rsidRPr="006A2A67">
        <w:rPr>
          <w:rFonts w:ascii="Times New Roman" w:hAnsi="Times New Roman" w:cs="Times New Roman"/>
          <w:sz w:val="28"/>
          <w:szCs w:val="28"/>
          <w:lang w:val="uk-UA"/>
        </w:rPr>
        <w:t xml:space="preserve">є </w:t>
      </w:r>
      <w:r w:rsidRPr="006A2A67">
        <w:rPr>
          <w:rFonts w:ascii="Times New Roman" w:hAnsi="Times New Roman" w:cs="Times New Roman"/>
          <w:sz w:val="28"/>
          <w:szCs w:val="28"/>
        </w:rPr>
        <w:t xml:space="preserve">хоча б </w:t>
      </w:r>
      <w:r w:rsidR="00E34152" w:rsidRPr="006A2A67">
        <w:rPr>
          <w:rFonts w:ascii="Times New Roman" w:hAnsi="Times New Roman" w:cs="Times New Roman"/>
          <w:sz w:val="28"/>
          <w:szCs w:val="28"/>
          <w:lang w:val="uk-UA"/>
        </w:rPr>
        <w:t>чотири із зазначених</w:t>
      </w:r>
      <w:r w:rsidRPr="006A2A67">
        <w:rPr>
          <w:rFonts w:ascii="Times New Roman" w:hAnsi="Times New Roman" w:cs="Times New Roman"/>
          <w:sz w:val="28"/>
          <w:szCs w:val="28"/>
        </w:rPr>
        <w:t xml:space="preserve"> симптомів.</w:t>
      </w: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Три ступеня тяжкості так позначен</w:t>
      </w:r>
      <w:r w:rsidR="00E34152" w:rsidRPr="006A2A67">
        <w:rPr>
          <w:rFonts w:ascii="Times New Roman" w:hAnsi="Times New Roman" w:cs="Times New Roman"/>
          <w:sz w:val="28"/>
          <w:szCs w:val="28"/>
          <w:lang w:val="uk-UA"/>
        </w:rPr>
        <w:t>о</w:t>
      </w:r>
      <w:r w:rsidRPr="006A2A67">
        <w:rPr>
          <w:rFonts w:ascii="Times New Roman" w:hAnsi="Times New Roman" w:cs="Times New Roman"/>
          <w:sz w:val="28"/>
          <w:szCs w:val="28"/>
        </w:rPr>
        <w:t xml:space="preserve">, щоб </w:t>
      </w:r>
      <w:r w:rsidR="00E34152" w:rsidRPr="006A2A67">
        <w:rPr>
          <w:rFonts w:ascii="Times New Roman" w:hAnsi="Times New Roman" w:cs="Times New Roman"/>
          <w:sz w:val="28"/>
          <w:szCs w:val="28"/>
          <w:lang w:val="uk-UA"/>
        </w:rPr>
        <w:t>охопити</w:t>
      </w:r>
      <w:r w:rsidRPr="006A2A67">
        <w:rPr>
          <w:rFonts w:ascii="Times New Roman" w:hAnsi="Times New Roman" w:cs="Times New Roman"/>
          <w:sz w:val="28"/>
          <w:szCs w:val="28"/>
        </w:rPr>
        <w:t xml:space="preserve"> великий діапазон клінічних станів, які </w:t>
      </w:r>
      <w:r w:rsidR="00E34152" w:rsidRPr="006A2A67">
        <w:rPr>
          <w:rFonts w:ascii="Times New Roman" w:hAnsi="Times New Roman" w:cs="Times New Roman"/>
          <w:sz w:val="28"/>
          <w:szCs w:val="28"/>
          <w:lang w:val="uk-UA"/>
        </w:rPr>
        <w:t>мають місце</w:t>
      </w:r>
      <w:r w:rsidRPr="006A2A67">
        <w:rPr>
          <w:rFonts w:ascii="Times New Roman" w:hAnsi="Times New Roman" w:cs="Times New Roman"/>
          <w:sz w:val="28"/>
          <w:szCs w:val="28"/>
        </w:rPr>
        <w:t xml:space="preserve"> в психіатричній практиці. Хворі з легкими формами депресивних епізодів часто </w:t>
      </w:r>
      <w:r w:rsidR="00E34152" w:rsidRPr="006A2A67">
        <w:rPr>
          <w:rFonts w:ascii="Times New Roman" w:hAnsi="Times New Roman" w:cs="Times New Roman"/>
          <w:sz w:val="28"/>
          <w:szCs w:val="28"/>
          <w:lang w:val="uk-UA"/>
        </w:rPr>
        <w:t>лікуються</w:t>
      </w:r>
      <w:r w:rsidRPr="006A2A67">
        <w:rPr>
          <w:rFonts w:ascii="Times New Roman" w:hAnsi="Times New Roman" w:cs="Times New Roman"/>
          <w:sz w:val="28"/>
          <w:szCs w:val="28"/>
        </w:rPr>
        <w:t xml:space="preserve"> в первинних і загальних медичних установах, </w:t>
      </w:r>
      <w:r w:rsidR="00E34152"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той час як </w:t>
      </w:r>
      <w:r w:rsidR="00E34152" w:rsidRPr="006A2A67">
        <w:rPr>
          <w:rFonts w:ascii="Times New Roman" w:hAnsi="Times New Roman" w:cs="Times New Roman"/>
          <w:sz w:val="28"/>
          <w:szCs w:val="28"/>
          <w:lang w:val="uk-UA"/>
        </w:rPr>
        <w:t xml:space="preserve">у </w:t>
      </w:r>
      <w:r w:rsidRPr="006A2A67">
        <w:rPr>
          <w:rFonts w:ascii="Times New Roman" w:hAnsi="Times New Roman" w:cs="Times New Roman"/>
          <w:sz w:val="28"/>
          <w:szCs w:val="28"/>
        </w:rPr>
        <w:t>стаціонарн</w:t>
      </w:r>
      <w:r w:rsidR="00E34152" w:rsidRPr="006A2A67">
        <w:rPr>
          <w:rFonts w:ascii="Times New Roman" w:hAnsi="Times New Roman" w:cs="Times New Roman"/>
          <w:sz w:val="28"/>
          <w:szCs w:val="28"/>
          <w:lang w:val="uk-UA"/>
        </w:rPr>
        <w:t>их</w:t>
      </w:r>
      <w:r w:rsidRPr="006A2A67">
        <w:rPr>
          <w:rFonts w:ascii="Times New Roman" w:hAnsi="Times New Roman" w:cs="Times New Roman"/>
          <w:sz w:val="28"/>
          <w:szCs w:val="28"/>
        </w:rPr>
        <w:t xml:space="preserve"> відділення</w:t>
      </w:r>
      <w:r w:rsidR="00E34152" w:rsidRPr="006A2A67">
        <w:rPr>
          <w:rFonts w:ascii="Times New Roman" w:hAnsi="Times New Roman" w:cs="Times New Roman"/>
          <w:sz w:val="28"/>
          <w:szCs w:val="28"/>
          <w:lang w:val="uk-UA"/>
        </w:rPr>
        <w:t>х</w:t>
      </w:r>
      <w:r w:rsidRPr="006A2A67">
        <w:rPr>
          <w:rFonts w:ascii="Times New Roman" w:hAnsi="Times New Roman" w:cs="Times New Roman"/>
          <w:sz w:val="28"/>
          <w:szCs w:val="28"/>
        </w:rPr>
        <w:t xml:space="preserve"> </w:t>
      </w:r>
      <w:r w:rsidR="00E34152" w:rsidRPr="006A2A67">
        <w:rPr>
          <w:rFonts w:ascii="Times New Roman" w:hAnsi="Times New Roman" w:cs="Times New Roman"/>
          <w:sz w:val="28"/>
          <w:szCs w:val="28"/>
          <w:lang w:val="uk-UA"/>
        </w:rPr>
        <w:t>здебільшого лікуються</w:t>
      </w:r>
      <w:r w:rsidRPr="006A2A67">
        <w:rPr>
          <w:rFonts w:ascii="Times New Roman" w:hAnsi="Times New Roman" w:cs="Times New Roman"/>
          <w:sz w:val="28"/>
          <w:szCs w:val="28"/>
        </w:rPr>
        <w:t xml:space="preserve"> хвор</w:t>
      </w:r>
      <w:r w:rsidR="00E34152"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w:t>
      </w:r>
      <w:r w:rsidR="00E34152" w:rsidRPr="006A2A67">
        <w:rPr>
          <w:rFonts w:ascii="Times New Roman" w:hAnsi="Times New Roman" w:cs="Times New Roman"/>
          <w:sz w:val="28"/>
          <w:szCs w:val="28"/>
          <w:lang w:val="uk-UA"/>
        </w:rPr>
        <w:t>на</w:t>
      </w:r>
      <w:r w:rsidRPr="006A2A67">
        <w:rPr>
          <w:rFonts w:ascii="Times New Roman" w:hAnsi="Times New Roman" w:cs="Times New Roman"/>
          <w:sz w:val="28"/>
          <w:szCs w:val="28"/>
        </w:rPr>
        <w:t xml:space="preserve"> депресі</w:t>
      </w:r>
      <w:r w:rsidR="00E34152" w:rsidRPr="006A2A67">
        <w:rPr>
          <w:rFonts w:ascii="Times New Roman" w:hAnsi="Times New Roman" w:cs="Times New Roman"/>
          <w:sz w:val="28"/>
          <w:szCs w:val="28"/>
          <w:lang w:val="uk-UA"/>
        </w:rPr>
        <w:t>ю</w:t>
      </w:r>
      <w:r w:rsidRPr="006A2A67">
        <w:rPr>
          <w:rFonts w:ascii="Times New Roman" w:hAnsi="Times New Roman" w:cs="Times New Roman"/>
          <w:sz w:val="28"/>
          <w:szCs w:val="28"/>
        </w:rPr>
        <w:t xml:space="preserve"> більш </w:t>
      </w:r>
      <w:r w:rsidR="00E34152" w:rsidRPr="006A2A67">
        <w:rPr>
          <w:rFonts w:ascii="Times New Roman" w:hAnsi="Times New Roman" w:cs="Times New Roman"/>
          <w:sz w:val="28"/>
          <w:szCs w:val="28"/>
          <w:lang w:val="uk-UA"/>
        </w:rPr>
        <w:t>тяжкого</w:t>
      </w:r>
      <w:r w:rsidRPr="006A2A67">
        <w:rPr>
          <w:rFonts w:ascii="Times New Roman" w:hAnsi="Times New Roman" w:cs="Times New Roman"/>
          <w:sz w:val="28"/>
          <w:szCs w:val="28"/>
        </w:rPr>
        <w:t xml:space="preserve"> ступеня.</w:t>
      </w: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Диференціація між легк</w:t>
      </w:r>
      <w:r w:rsidR="00812EE6" w:rsidRPr="006A2A67">
        <w:rPr>
          <w:rFonts w:ascii="Times New Roman" w:hAnsi="Times New Roman" w:cs="Times New Roman"/>
          <w:sz w:val="28"/>
          <w:szCs w:val="28"/>
          <w:lang w:val="uk-UA"/>
        </w:rPr>
        <w:t>им</w:t>
      </w:r>
      <w:r w:rsidRPr="006A2A67">
        <w:rPr>
          <w:rFonts w:ascii="Times New Roman" w:hAnsi="Times New Roman" w:cs="Times New Roman"/>
          <w:sz w:val="28"/>
          <w:szCs w:val="28"/>
        </w:rPr>
        <w:t>, помірн</w:t>
      </w:r>
      <w:r w:rsidR="00812EE6" w:rsidRPr="006A2A67">
        <w:rPr>
          <w:rFonts w:ascii="Times New Roman" w:hAnsi="Times New Roman" w:cs="Times New Roman"/>
          <w:sz w:val="28"/>
          <w:szCs w:val="28"/>
          <w:lang w:val="uk-UA"/>
        </w:rPr>
        <w:t>им</w:t>
      </w:r>
      <w:r w:rsidRPr="006A2A67">
        <w:rPr>
          <w:rFonts w:ascii="Times New Roman" w:hAnsi="Times New Roman" w:cs="Times New Roman"/>
          <w:sz w:val="28"/>
          <w:szCs w:val="28"/>
        </w:rPr>
        <w:t xml:space="preserve"> </w:t>
      </w:r>
      <w:r w:rsidR="00E34152"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w:t>
      </w:r>
      <w:r w:rsidR="00E34152" w:rsidRPr="006A2A67">
        <w:rPr>
          <w:rFonts w:ascii="Times New Roman" w:hAnsi="Times New Roman" w:cs="Times New Roman"/>
          <w:sz w:val="28"/>
          <w:szCs w:val="28"/>
          <w:lang w:val="uk-UA"/>
        </w:rPr>
        <w:t>тяжким</w:t>
      </w:r>
      <w:r w:rsidRPr="006A2A67">
        <w:rPr>
          <w:rFonts w:ascii="Times New Roman" w:hAnsi="Times New Roman" w:cs="Times New Roman"/>
          <w:sz w:val="28"/>
          <w:szCs w:val="28"/>
        </w:rPr>
        <w:t xml:space="preserve"> ступенем ґрунтується на складній клінічній оцінці, яка </w:t>
      </w:r>
      <w:r w:rsidR="00E34152" w:rsidRPr="006A2A67">
        <w:rPr>
          <w:rFonts w:ascii="Times New Roman" w:hAnsi="Times New Roman" w:cs="Times New Roman"/>
          <w:sz w:val="28"/>
          <w:szCs w:val="28"/>
          <w:lang w:val="uk-UA"/>
        </w:rPr>
        <w:t>містить</w:t>
      </w:r>
      <w:r w:rsidRPr="006A2A67">
        <w:rPr>
          <w:rFonts w:ascii="Times New Roman" w:hAnsi="Times New Roman" w:cs="Times New Roman"/>
          <w:sz w:val="28"/>
          <w:szCs w:val="28"/>
        </w:rPr>
        <w:t xml:space="preserve"> </w:t>
      </w:r>
      <w:r w:rsidR="00E34152" w:rsidRPr="006A2A67">
        <w:rPr>
          <w:rFonts w:ascii="Times New Roman" w:hAnsi="Times New Roman" w:cs="Times New Roman"/>
          <w:sz w:val="28"/>
          <w:szCs w:val="28"/>
          <w:lang w:val="uk-UA"/>
        </w:rPr>
        <w:t>кількість</w:t>
      </w:r>
      <w:r w:rsidRPr="006A2A67">
        <w:rPr>
          <w:rFonts w:ascii="Times New Roman" w:hAnsi="Times New Roman" w:cs="Times New Roman"/>
          <w:sz w:val="28"/>
          <w:szCs w:val="28"/>
        </w:rPr>
        <w:t xml:space="preserve">, тип і тяжкість </w:t>
      </w:r>
      <w:r w:rsidR="00E34152" w:rsidRPr="006A2A67">
        <w:rPr>
          <w:rFonts w:ascii="Times New Roman" w:hAnsi="Times New Roman" w:cs="Times New Roman"/>
          <w:sz w:val="28"/>
          <w:szCs w:val="28"/>
          <w:lang w:val="uk-UA"/>
        </w:rPr>
        <w:t>наявних</w:t>
      </w:r>
      <w:r w:rsidRPr="006A2A67">
        <w:rPr>
          <w:rFonts w:ascii="Times New Roman" w:hAnsi="Times New Roman" w:cs="Times New Roman"/>
          <w:sz w:val="28"/>
          <w:szCs w:val="28"/>
        </w:rPr>
        <w:t xml:space="preserve"> симптомів. Повнота звичайної соціальної </w:t>
      </w:r>
      <w:r w:rsidR="00E34152"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трудової діяльності часто може допомогти у визначенні тяжкості епізоду.</w:t>
      </w:r>
    </w:p>
    <w:p w:rsidR="00932062" w:rsidRPr="006A2A67" w:rsidRDefault="00932062" w:rsidP="00932062">
      <w:pPr>
        <w:spacing w:after="0" w:line="240" w:lineRule="auto"/>
        <w:jc w:val="both"/>
        <w:rPr>
          <w:rFonts w:ascii="Times New Roman" w:hAnsi="Times New Roman" w:cs="Times New Roman"/>
          <w:sz w:val="28"/>
          <w:szCs w:val="28"/>
          <w:lang w:val="uk-UA"/>
        </w:rPr>
      </w:pPr>
    </w:p>
    <w:p w:rsidR="0042431A" w:rsidRPr="006A2A67" w:rsidRDefault="009574D2" w:rsidP="00932062">
      <w:pPr>
        <w:spacing w:after="0" w:line="240" w:lineRule="auto"/>
        <w:jc w:val="center"/>
        <w:rPr>
          <w:rFonts w:ascii="Times New Roman" w:hAnsi="Times New Roman" w:cs="Times New Roman"/>
          <w:b/>
          <w:sz w:val="28"/>
          <w:szCs w:val="28"/>
          <w:lang w:val="uk-UA"/>
        </w:rPr>
      </w:pPr>
      <w:r w:rsidRPr="006A2A67">
        <w:rPr>
          <w:rFonts w:ascii="Times New Roman" w:hAnsi="Times New Roman" w:cs="Times New Roman"/>
          <w:b/>
          <w:sz w:val="28"/>
          <w:szCs w:val="28"/>
          <w:lang w:val="uk-UA"/>
        </w:rPr>
        <w:t xml:space="preserve">7.4. </w:t>
      </w:r>
      <w:r w:rsidR="0042431A" w:rsidRPr="006A2A67">
        <w:rPr>
          <w:rFonts w:ascii="Times New Roman" w:hAnsi="Times New Roman" w:cs="Times New Roman"/>
          <w:b/>
          <w:sz w:val="28"/>
          <w:szCs w:val="28"/>
          <w:lang w:val="uk-UA"/>
        </w:rPr>
        <w:t>Х</w:t>
      </w:r>
      <w:r w:rsidR="00932062" w:rsidRPr="006A2A67">
        <w:rPr>
          <w:rFonts w:ascii="Times New Roman" w:hAnsi="Times New Roman" w:cs="Times New Roman"/>
          <w:b/>
          <w:sz w:val="28"/>
          <w:szCs w:val="28"/>
          <w:lang w:val="uk-UA"/>
        </w:rPr>
        <w:t>ронічні</w:t>
      </w:r>
      <w:r w:rsidR="0042431A" w:rsidRPr="006A2A67">
        <w:rPr>
          <w:rFonts w:ascii="Times New Roman" w:hAnsi="Times New Roman" w:cs="Times New Roman"/>
          <w:b/>
          <w:sz w:val="28"/>
          <w:szCs w:val="28"/>
          <w:lang w:val="uk-UA"/>
        </w:rPr>
        <w:t xml:space="preserve"> </w:t>
      </w:r>
      <w:r w:rsidR="00932062" w:rsidRPr="006A2A67">
        <w:rPr>
          <w:rFonts w:ascii="Times New Roman" w:hAnsi="Times New Roman" w:cs="Times New Roman"/>
          <w:b/>
          <w:sz w:val="28"/>
          <w:szCs w:val="28"/>
          <w:lang w:val="uk-UA"/>
        </w:rPr>
        <w:t>розлади</w:t>
      </w:r>
      <w:r w:rsidR="0042431A" w:rsidRPr="006A2A67">
        <w:rPr>
          <w:rFonts w:ascii="Times New Roman" w:hAnsi="Times New Roman" w:cs="Times New Roman"/>
          <w:b/>
          <w:sz w:val="28"/>
          <w:szCs w:val="28"/>
          <w:lang w:val="uk-UA"/>
        </w:rPr>
        <w:t xml:space="preserve"> </w:t>
      </w:r>
      <w:r w:rsidR="00932062" w:rsidRPr="006A2A67">
        <w:rPr>
          <w:rFonts w:ascii="Times New Roman" w:hAnsi="Times New Roman" w:cs="Times New Roman"/>
          <w:b/>
          <w:sz w:val="28"/>
          <w:szCs w:val="28"/>
          <w:lang w:val="uk-UA"/>
        </w:rPr>
        <w:t>настрою</w:t>
      </w:r>
    </w:p>
    <w:p w:rsidR="00932062" w:rsidRPr="006A2A67" w:rsidRDefault="00932062" w:rsidP="00662B28">
      <w:pPr>
        <w:spacing w:after="0" w:line="240" w:lineRule="auto"/>
        <w:ind w:firstLine="709"/>
        <w:jc w:val="both"/>
        <w:rPr>
          <w:rFonts w:ascii="Times New Roman" w:hAnsi="Times New Roman" w:cs="Times New Roman"/>
          <w:sz w:val="28"/>
          <w:szCs w:val="28"/>
          <w:lang w:val="uk-UA"/>
        </w:rPr>
      </w:pP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lang w:val="uk-UA"/>
        </w:rPr>
        <w:t xml:space="preserve">Розлади, що </w:t>
      </w:r>
      <w:r w:rsidR="00E34152" w:rsidRPr="006A2A67">
        <w:rPr>
          <w:rFonts w:ascii="Times New Roman" w:hAnsi="Times New Roman" w:cs="Times New Roman"/>
          <w:sz w:val="28"/>
          <w:szCs w:val="28"/>
          <w:lang w:val="uk-UA"/>
        </w:rPr>
        <w:t>належать до цієї</w:t>
      </w:r>
      <w:r w:rsidRPr="006A2A67">
        <w:rPr>
          <w:rFonts w:ascii="Times New Roman" w:hAnsi="Times New Roman" w:cs="Times New Roman"/>
          <w:sz w:val="28"/>
          <w:szCs w:val="28"/>
          <w:lang w:val="uk-UA"/>
        </w:rPr>
        <w:t xml:space="preserve"> категорі</w:t>
      </w:r>
      <w:r w:rsidR="00E34152" w:rsidRPr="006A2A67">
        <w:rPr>
          <w:rFonts w:ascii="Times New Roman" w:hAnsi="Times New Roman" w:cs="Times New Roman"/>
          <w:sz w:val="28"/>
          <w:szCs w:val="28"/>
          <w:lang w:val="uk-UA"/>
        </w:rPr>
        <w:t>ї</w:t>
      </w:r>
      <w:r w:rsidRPr="006A2A67">
        <w:rPr>
          <w:rFonts w:ascii="Times New Roman" w:hAnsi="Times New Roman" w:cs="Times New Roman"/>
          <w:sz w:val="28"/>
          <w:szCs w:val="28"/>
          <w:lang w:val="uk-UA"/>
        </w:rPr>
        <w:t xml:space="preserve">, </w:t>
      </w:r>
      <w:r w:rsidR="00E34152" w:rsidRPr="006A2A67">
        <w:rPr>
          <w:rFonts w:ascii="Times New Roman" w:hAnsi="Times New Roman" w:cs="Times New Roman"/>
          <w:sz w:val="28"/>
          <w:szCs w:val="28"/>
          <w:lang w:val="uk-UA"/>
        </w:rPr>
        <w:t>мають</w:t>
      </w:r>
      <w:r w:rsidRPr="006A2A67">
        <w:rPr>
          <w:rFonts w:ascii="Times New Roman" w:hAnsi="Times New Roman" w:cs="Times New Roman"/>
          <w:sz w:val="28"/>
          <w:szCs w:val="28"/>
          <w:lang w:val="uk-UA"/>
        </w:rPr>
        <w:t xml:space="preserve"> хронічний характер, окремі епізоди </w:t>
      </w:r>
      <w:r w:rsidR="00E34152" w:rsidRPr="006A2A67">
        <w:rPr>
          <w:rFonts w:ascii="Times New Roman" w:hAnsi="Times New Roman" w:cs="Times New Roman"/>
          <w:sz w:val="28"/>
          <w:szCs w:val="28"/>
          <w:lang w:val="uk-UA"/>
        </w:rPr>
        <w:t xml:space="preserve">є </w:t>
      </w:r>
      <w:r w:rsidRPr="006A2A67">
        <w:rPr>
          <w:rFonts w:ascii="Times New Roman" w:hAnsi="Times New Roman" w:cs="Times New Roman"/>
          <w:sz w:val="28"/>
          <w:szCs w:val="28"/>
          <w:lang w:val="uk-UA"/>
        </w:rPr>
        <w:t>недостатньо глибок</w:t>
      </w:r>
      <w:r w:rsidR="00E34152" w:rsidRPr="006A2A67">
        <w:rPr>
          <w:rFonts w:ascii="Times New Roman" w:hAnsi="Times New Roman" w:cs="Times New Roman"/>
          <w:sz w:val="28"/>
          <w:szCs w:val="28"/>
          <w:lang w:val="uk-UA"/>
        </w:rPr>
        <w:t>ими</w:t>
      </w:r>
      <w:r w:rsidRPr="006A2A67">
        <w:rPr>
          <w:rFonts w:ascii="Times New Roman" w:hAnsi="Times New Roman" w:cs="Times New Roman"/>
          <w:sz w:val="28"/>
          <w:szCs w:val="28"/>
          <w:lang w:val="uk-UA"/>
        </w:rPr>
        <w:t xml:space="preserve">, щоб можна було їх визначити </w:t>
      </w:r>
      <w:r w:rsidR="00D206E2" w:rsidRPr="006A2A67">
        <w:rPr>
          <w:rFonts w:ascii="Times New Roman" w:hAnsi="Times New Roman" w:cs="Times New Roman"/>
          <w:sz w:val="28"/>
          <w:szCs w:val="28"/>
          <w:lang w:val="uk-UA"/>
        </w:rPr>
        <w:t>як</w:t>
      </w:r>
      <w:r w:rsidRPr="006A2A67">
        <w:rPr>
          <w:rFonts w:ascii="Times New Roman" w:hAnsi="Times New Roman" w:cs="Times New Roman"/>
          <w:sz w:val="28"/>
          <w:szCs w:val="28"/>
          <w:lang w:val="uk-UA"/>
        </w:rPr>
        <w:t xml:space="preserve"> г</w:t>
      </w:r>
      <w:r w:rsidR="00812EE6" w:rsidRPr="006A2A67">
        <w:rPr>
          <w:rFonts w:ascii="Times New Roman" w:hAnsi="Times New Roman" w:cs="Times New Roman"/>
          <w:sz w:val="28"/>
          <w:szCs w:val="28"/>
          <w:lang w:val="uk-UA"/>
        </w:rPr>
        <w:t>і</w:t>
      </w:r>
      <w:r w:rsidRPr="006A2A67">
        <w:rPr>
          <w:rFonts w:ascii="Times New Roman" w:hAnsi="Times New Roman" w:cs="Times New Roman"/>
          <w:sz w:val="28"/>
          <w:szCs w:val="28"/>
          <w:lang w:val="uk-UA"/>
        </w:rPr>
        <w:t>поман</w:t>
      </w:r>
      <w:r w:rsidR="00812EE6" w:rsidRPr="006A2A67">
        <w:rPr>
          <w:rFonts w:ascii="Times New Roman" w:hAnsi="Times New Roman" w:cs="Times New Roman"/>
          <w:sz w:val="28"/>
          <w:szCs w:val="28"/>
          <w:lang w:val="uk-UA"/>
        </w:rPr>
        <w:t>і</w:t>
      </w:r>
      <w:r w:rsidR="00D206E2" w:rsidRPr="006A2A67">
        <w:rPr>
          <w:rFonts w:ascii="Times New Roman" w:hAnsi="Times New Roman" w:cs="Times New Roman"/>
          <w:sz w:val="28"/>
          <w:szCs w:val="28"/>
          <w:lang w:val="uk-UA"/>
        </w:rPr>
        <w:t>ю</w:t>
      </w:r>
      <w:r w:rsidRPr="006A2A67">
        <w:rPr>
          <w:rFonts w:ascii="Times New Roman" w:hAnsi="Times New Roman" w:cs="Times New Roman"/>
          <w:sz w:val="28"/>
          <w:szCs w:val="28"/>
          <w:lang w:val="uk-UA"/>
        </w:rPr>
        <w:t xml:space="preserve"> або навіть легк</w:t>
      </w:r>
      <w:r w:rsidR="00D206E2" w:rsidRPr="006A2A67">
        <w:rPr>
          <w:rFonts w:ascii="Times New Roman" w:hAnsi="Times New Roman" w:cs="Times New Roman"/>
          <w:sz w:val="28"/>
          <w:szCs w:val="28"/>
          <w:lang w:val="uk-UA"/>
        </w:rPr>
        <w:t>у</w:t>
      </w:r>
      <w:r w:rsidRPr="006A2A67">
        <w:rPr>
          <w:rFonts w:ascii="Times New Roman" w:hAnsi="Times New Roman" w:cs="Times New Roman"/>
          <w:sz w:val="28"/>
          <w:szCs w:val="28"/>
          <w:lang w:val="uk-UA"/>
        </w:rPr>
        <w:t xml:space="preserve"> депресі</w:t>
      </w:r>
      <w:r w:rsidR="00D206E2" w:rsidRPr="006A2A67">
        <w:rPr>
          <w:rFonts w:ascii="Times New Roman" w:hAnsi="Times New Roman" w:cs="Times New Roman"/>
          <w:sz w:val="28"/>
          <w:szCs w:val="28"/>
          <w:lang w:val="uk-UA"/>
        </w:rPr>
        <w:t>ю</w:t>
      </w:r>
      <w:r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 xml:space="preserve">Оскільки </w:t>
      </w:r>
      <w:r w:rsidR="00D206E2" w:rsidRPr="006A2A67">
        <w:rPr>
          <w:rFonts w:ascii="Times New Roman" w:hAnsi="Times New Roman" w:cs="Times New Roman"/>
          <w:sz w:val="28"/>
          <w:szCs w:val="28"/>
          <w:lang w:val="uk-UA"/>
        </w:rPr>
        <w:t>хронічні розлади</w:t>
      </w:r>
      <w:r w:rsidRPr="006A2A67">
        <w:rPr>
          <w:rFonts w:ascii="Times New Roman" w:hAnsi="Times New Roman" w:cs="Times New Roman"/>
          <w:sz w:val="28"/>
          <w:szCs w:val="28"/>
        </w:rPr>
        <w:t xml:space="preserve"> тривають роками, а іноді </w:t>
      </w:r>
      <w:r w:rsidR="00D206E2" w:rsidRPr="006A2A67">
        <w:rPr>
          <w:rFonts w:ascii="Times New Roman" w:hAnsi="Times New Roman" w:cs="Times New Roman"/>
          <w:sz w:val="28"/>
          <w:szCs w:val="28"/>
          <w:lang w:val="uk-UA"/>
        </w:rPr>
        <w:t xml:space="preserve">й </w:t>
      </w:r>
      <w:r w:rsidRPr="006A2A67">
        <w:rPr>
          <w:rFonts w:ascii="Times New Roman" w:hAnsi="Times New Roman" w:cs="Times New Roman"/>
          <w:sz w:val="28"/>
          <w:szCs w:val="28"/>
        </w:rPr>
        <w:t xml:space="preserve">протягом усього життя хворого, вони </w:t>
      </w:r>
      <w:r w:rsidR="00D206E2" w:rsidRPr="006A2A67">
        <w:rPr>
          <w:rFonts w:ascii="Times New Roman" w:hAnsi="Times New Roman" w:cs="Times New Roman"/>
          <w:sz w:val="28"/>
          <w:szCs w:val="28"/>
          <w:lang w:val="uk-UA"/>
        </w:rPr>
        <w:t>спричиняють</w:t>
      </w:r>
      <w:r w:rsidRPr="006A2A67">
        <w:rPr>
          <w:rFonts w:ascii="Times New Roman" w:hAnsi="Times New Roman" w:cs="Times New Roman"/>
          <w:sz w:val="28"/>
          <w:szCs w:val="28"/>
        </w:rPr>
        <w:t xml:space="preserve"> неспокій і можуть призвести до порушення продуктивності. У деяких випадках рекурентні або поодинокі епізоди маніакального розлад</w:t>
      </w:r>
      <w:r w:rsidR="00812EE6"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легкі або </w:t>
      </w:r>
      <w:r w:rsidR="00D206E2" w:rsidRPr="006A2A67">
        <w:rPr>
          <w:rFonts w:ascii="Times New Roman" w:hAnsi="Times New Roman" w:cs="Times New Roman"/>
          <w:sz w:val="28"/>
          <w:szCs w:val="28"/>
          <w:lang w:val="uk-UA"/>
        </w:rPr>
        <w:t>тяжкі</w:t>
      </w:r>
      <w:r w:rsidRPr="006A2A67">
        <w:rPr>
          <w:rFonts w:ascii="Times New Roman" w:hAnsi="Times New Roman" w:cs="Times New Roman"/>
          <w:sz w:val="28"/>
          <w:szCs w:val="28"/>
        </w:rPr>
        <w:t xml:space="preserve"> депресії наклада</w:t>
      </w:r>
      <w:r w:rsidR="00D206E2" w:rsidRPr="006A2A67">
        <w:rPr>
          <w:rFonts w:ascii="Times New Roman" w:hAnsi="Times New Roman" w:cs="Times New Roman"/>
          <w:sz w:val="28"/>
          <w:szCs w:val="28"/>
          <w:lang w:val="uk-UA"/>
        </w:rPr>
        <w:t>ються</w:t>
      </w:r>
      <w:r w:rsidRPr="006A2A67">
        <w:rPr>
          <w:rFonts w:ascii="Times New Roman" w:hAnsi="Times New Roman" w:cs="Times New Roman"/>
          <w:sz w:val="28"/>
          <w:szCs w:val="28"/>
        </w:rPr>
        <w:t xml:space="preserve"> на хронічн</w:t>
      </w:r>
      <w:r w:rsidR="00812EE6" w:rsidRPr="006A2A67">
        <w:rPr>
          <w:rFonts w:ascii="Times New Roman" w:hAnsi="Times New Roman" w:cs="Times New Roman"/>
          <w:sz w:val="28"/>
          <w:szCs w:val="28"/>
          <w:lang w:val="uk-UA"/>
        </w:rPr>
        <w:t>ий</w:t>
      </w:r>
      <w:r w:rsidRPr="006A2A67">
        <w:rPr>
          <w:rFonts w:ascii="Times New Roman" w:hAnsi="Times New Roman" w:cs="Times New Roman"/>
          <w:sz w:val="28"/>
          <w:szCs w:val="28"/>
        </w:rPr>
        <w:t xml:space="preserve"> афективний розлад. Хронічні афективні розлади </w:t>
      </w:r>
      <w:r w:rsidR="00D206E2" w:rsidRPr="006A2A67">
        <w:rPr>
          <w:rFonts w:ascii="Times New Roman" w:hAnsi="Times New Roman" w:cs="Times New Roman"/>
          <w:sz w:val="28"/>
          <w:szCs w:val="28"/>
          <w:lang w:val="uk-UA"/>
        </w:rPr>
        <w:t>належать до категорії розладів настрою</w:t>
      </w:r>
      <w:r w:rsidRPr="006A2A67">
        <w:rPr>
          <w:rFonts w:ascii="Times New Roman" w:hAnsi="Times New Roman" w:cs="Times New Roman"/>
          <w:sz w:val="28"/>
          <w:szCs w:val="28"/>
        </w:rPr>
        <w:t xml:space="preserve">, а не </w:t>
      </w:r>
      <w:r w:rsidR="00D206E2" w:rsidRPr="006A2A67">
        <w:rPr>
          <w:rFonts w:ascii="Times New Roman" w:hAnsi="Times New Roman" w:cs="Times New Roman"/>
          <w:sz w:val="28"/>
          <w:szCs w:val="28"/>
          <w:lang w:val="uk-UA"/>
        </w:rPr>
        <w:t>до</w:t>
      </w:r>
      <w:r w:rsidRPr="006A2A67">
        <w:rPr>
          <w:rFonts w:ascii="Times New Roman" w:hAnsi="Times New Roman" w:cs="Times New Roman"/>
          <w:sz w:val="28"/>
          <w:szCs w:val="28"/>
        </w:rPr>
        <w:t xml:space="preserve"> категорії особистісних розладів, тому з сімейного анамнезу стає відомо, що такі хворі генетично </w:t>
      </w:r>
      <w:r w:rsidR="00D206E2" w:rsidRPr="006A2A67">
        <w:rPr>
          <w:rFonts w:ascii="Times New Roman" w:hAnsi="Times New Roman" w:cs="Times New Roman"/>
          <w:sz w:val="28"/>
          <w:szCs w:val="28"/>
          <w:lang w:val="uk-UA"/>
        </w:rPr>
        <w:t>з</w:t>
      </w:r>
      <w:r w:rsidRPr="006A2A67">
        <w:rPr>
          <w:rFonts w:ascii="Times New Roman" w:hAnsi="Times New Roman" w:cs="Times New Roman"/>
          <w:sz w:val="28"/>
          <w:szCs w:val="28"/>
        </w:rPr>
        <w:t xml:space="preserve">в'язані з родичами, у яких є розлади настрою. Іноді такі хворі добре реагують на </w:t>
      </w:r>
      <w:r w:rsidR="00D206E2" w:rsidRPr="006A2A67">
        <w:rPr>
          <w:rFonts w:ascii="Times New Roman" w:hAnsi="Times New Roman" w:cs="Times New Roman"/>
          <w:sz w:val="28"/>
          <w:szCs w:val="28"/>
          <w:lang w:val="uk-UA"/>
        </w:rPr>
        <w:t>таку саму</w:t>
      </w:r>
      <w:r w:rsidRPr="006A2A67">
        <w:rPr>
          <w:rFonts w:ascii="Times New Roman" w:hAnsi="Times New Roman" w:cs="Times New Roman"/>
          <w:sz w:val="28"/>
          <w:szCs w:val="28"/>
        </w:rPr>
        <w:t xml:space="preserve"> терапію, що </w:t>
      </w:r>
      <w:r w:rsidR="00D206E2"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хворі з афективними розладами. Описуються варіанти як раннього, так і пізнього початку циклот</w:t>
      </w:r>
      <w:r w:rsidR="00D206E2" w:rsidRPr="006A2A67">
        <w:rPr>
          <w:rFonts w:ascii="Times New Roman" w:hAnsi="Times New Roman" w:cs="Times New Roman"/>
          <w:sz w:val="28"/>
          <w:szCs w:val="28"/>
          <w:lang w:val="uk-UA"/>
        </w:rPr>
        <w:t>и</w:t>
      </w:r>
      <w:r w:rsidRPr="006A2A67">
        <w:rPr>
          <w:rFonts w:ascii="Times New Roman" w:hAnsi="Times New Roman" w:cs="Times New Roman"/>
          <w:sz w:val="28"/>
          <w:szCs w:val="28"/>
        </w:rPr>
        <w:t>м</w:t>
      </w:r>
      <w:r w:rsidR="00812EE6" w:rsidRPr="006A2A67">
        <w:rPr>
          <w:rFonts w:ascii="Times New Roman" w:hAnsi="Times New Roman" w:cs="Times New Roman"/>
          <w:sz w:val="28"/>
          <w:szCs w:val="28"/>
          <w:lang w:val="uk-UA"/>
        </w:rPr>
        <w:t>ії</w:t>
      </w:r>
      <w:r w:rsidRPr="006A2A67">
        <w:rPr>
          <w:rFonts w:ascii="Times New Roman" w:hAnsi="Times New Roman" w:cs="Times New Roman"/>
          <w:sz w:val="28"/>
          <w:szCs w:val="28"/>
        </w:rPr>
        <w:t xml:space="preserve"> і дист</w:t>
      </w:r>
      <w:r w:rsidR="00D206E2" w:rsidRPr="006A2A67">
        <w:rPr>
          <w:rFonts w:ascii="Times New Roman" w:hAnsi="Times New Roman" w:cs="Times New Roman"/>
          <w:sz w:val="28"/>
          <w:szCs w:val="28"/>
          <w:lang w:val="uk-UA"/>
        </w:rPr>
        <w:t>и</w:t>
      </w:r>
      <w:r w:rsidRPr="006A2A67">
        <w:rPr>
          <w:rFonts w:ascii="Times New Roman" w:hAnsi="Times New Roman" w:cs="Times New Roman"/>
          <w:sz w:val="28"/>
          <w:szCs w:val="28"/>
        </w:rPr>
        <w:t>м</w:t>
      </w:r>
      <w:r w:rsidR="00812EE6" w:rsidRPr="006A2A67">
        <w:rPr>
          <w:rFonts w:ascii="Times New Roman" w:hAnsi="Times New Roman" w:cs="Times New Roman"/>
          <w:sz w:val="28"/>
          <w:szCs w:val="28"/>
          <w:lang w:val="uk-UA"/>
        </w:rPr>
        <w:t>ії</w:t>
      </w:r>
      <w:r w:rsidRPr="006A2A67">
        <w:rPr>
          <w:rFonts w:ascii="Times New Roman" w:hAnsi="Times New Roman" w:cs="Times New Roman"/>
          <w:sz w:val="28"/>
          <w:szCs w:val="28"/>
        </w:rPr>
        <w:t>.</w:t>
      </w: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i/>
          <w:sz w:val="28"/>
          <w:szCs w:val="28"/>
        </w:rPr>
        <w:t>Ц</w:t>
      </w:r>
      <w:r w:rsidR="00D206E2" w:rsidRPr="006A2A67">
        <w:rPr>
          <w:rFonts w:ascii="Times New Roman" w:hAnsi="Times New Roman" w:cs="Times New Roman"/>
          <w:i/>
          <w:sz w:val="28"/>
          <w:szCs w:val="28"/>
          <w:lang w:val="uk-UA"/>
        </w:rPr>
        <w:t>и</w:t>
      </w:r>
      <w:r w:rsidRPr="006A2A67">
        <w:rPr>
          <w:rFonts w:ascii="Times New Roman" w:hAnsi="Times New Roman" w:cs="Times New Roman"/>
          <w:i/>
          <w:sz w:val="28"/>
          <w:szCs w:val="28"/>
        </w:rPr>
        <w:t>клот</w:t>
      </w:r>
      <w:r w:rsidR="00D206E2" w:rsidRPr="006A2A67">
        <w:rPr>
          <w:rFonts w:ascii="Times New Roman" w:hAnsi="Times New Roman" w:cs="Times New Roman"/>
          <w:i/>
          <w:sz w:val="28"/>
          <w:szCs w:val="28"/>
          <w:lang w:val="uk-UA"/>
        </w:rPr>
        <w:t>имія</w:t>
      </w:r>
      <w:r w:rsidR="00D206E2" w:rsidRPr="006A2A67">
        <w:rPr>
          <w:rFonts w:ascii="Times New Roman" w:hAnsi="Times New Roman" w:cs="Times New Roman"/>
          <w:sz w:val="28"/>
          <w:szCs w:val="28"/>
          <w:lang w:val="uk-UA"/>
        </w:rPr>
        <w:t xml:space="preserve"> </w:t>
      </w:r>
      <w:r w:rsidR="00D206E2" w:rsidRPr="006A2A67">
        <w:rPr>
          <w:rFonts w:ascii="Times New Roman" w:hAnsi="Times New Roman" w:cs="Times New Roman"/>
          <w:sz w:val="28"/>
          <w:szCs w:val="28"/>
        </w:rPr>
        <w:t>–</w:t>
      </w:r>
      <w:r w:rsidR="00D206E2" w:rsidRPr="006A2A67">
        <w:rPr>
          <w:rFonts w:ascii="Times New Roman" w:hAnsi="Times New Roman" w:cs="Times New Roman"/>
          <w:sz w:val="28"/>
          <w:szCs w:val="28"/>
          <w:lang w:val="uk-UA"/>
        </w:rPr>
        <w:t xml:space="preserve"> с</w:t>
      </w:r>
      <w:r w:rsidRPr="006A2A67">
        <w:rPr>
          <w:rFonts w:ascii="Times New Roman" w:hAnsi="Times New Roman" w:cs="Times New Roman"/>
          <w:sz w:val="28"/>
          <w:szCs w:val="28"/>
        </w:rPr>
        <w:t xml:space="preserve">тан хронічної нестабільності настрою з численними епізодами легкої депресії </w:t>
      </w:r>
      <w:r w:rsidR="00D206E2"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легко</w:t>
      </w:r>
      <w:r w:rsidR="002846A7" w:rsidRPr="006A2A67">
        <w:rPr>
          <w:rFonts w:ascii="Times New Roman" w:hAnsi="Times New Roman" w:cs="Times New Roman"/>
          <w:sz w:val="28"/>
          <w:szCs w:val="28"/>
          <w:lang w:val="uk-UA"/>
        </w:rPr>
        <w:t>го</w:t>
      </w:r>
      <w:r w:rsidRPr="006A2A67">
        <w:rPr>
          <w:rFonts w:ascii="Times New Roman" w:hAnsi="Times New Roman" w:cs="Times New Roman"/>
          <w:sz w:val="28"/>
          <w:szCs w:val="28"/>
        </w:rPr>
        <w:t xml:space="preserve"> піднесен</w:t>
      </w:r>
      <w:r w:rsidR="002846A7" w:rsidRPr="006A2A67">
        <w:rPr>
          <w:rFonts w:ascii="Times New Roman" w:hAnsi="Times New Roman" w:cs="Times New Roman"/>
          <w:sz w:val="28"/>
          <w:szCs w:val="28"/>
          <w:lang w:val="uk-UA"/>
        </w:rPr>
        <w:t>ня</w:t>
      </w:r>
      <w:r w:rsidRPr="006A2A67">
        <w:rPr>
          <w:rFonts w:ascii="Times New Roman" w:hAnsi="Times New Roman" w:cs="Times New Roman"/>
          <w:sz w:val="28"/>
          <w:szCs w:val="28"/>
        </w:rPr>
        <w:t xml:space="preserve">. Ця нестабільність зазвичай розвивається </w:t>
      </w:r>
      <w:r w:rsidR="00D206E2" w:rsidRPr="006A2A67">
        <w:rPr>
          <w:rFonts w:ascii="Times New Roman" w:hAnsi="Times New Roman" w:cs="Times New Roman"/>
          <w:sz w:val="28"/>
          <w:szCs w:val="28"/>
          <w:lang w:val="uk-UA"/>
        </w:rPr>
        <w:t>в</w:t>
      </w:r>
      <w:r w:rsidRPr="006A2A67">
        <w:rPr>
          <w:rFonts w:ascii="Times New Roman" w:hAnsi="Times New Roman" w:cs="Times New Roman"/>
          <w:sz w:val="28"/>
          <w:szCs w:val="28"/>
        </w:rPr>
        <w:t xml:space="preserve"> молодому віці </w:t>
      </w:r>
      <w:r w:rsidR="00D206E2"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w:t>
      </w:r>
      <w:r w:rsidR="00D206E2" w:rsidRPr="006A2A67">
        <w:rPr>
          <w:rFonts w:ascii="Times New Roman" w:hAnsi="Times New Roman" w:cs="Times New Roman"/>
          <w:sz w:val="28"/>
          <w:szCs w:val="28"/>
          <w:lang w:val="uk-UA"/>
        </w:rPr>
        <w:t>набуває</w:t>
      </w:r>
      <w:r w:rsidRPr="006A2A67">
        <w:rPr>
          <w:rFonts w:ascii="Times New Roman" w:hAnsi="Times New Roman" w:cs="Times New Roman"/>
          <w:sz w:val="28"/>
          <w:szCs w:val="28"/>
        </w:rPr>
        <w:t xml:space="preserve"> хронічн</w:t>
      </w:r>
      <w:r w:rsidR="00D206E2" w:rsidRPr="006A2A67">
        <w:rPr>
          <w:rFonts w:ascii="Times New Roman" w:hAnsi="Times New Roman" w:cs="Times New Roman"/>
          <w:sz w:val="28"/>
          <w:szCs w:val="28"/>
          <w:lang w:val="uk-UA"/>
        </w:rPr>
        <w:t>ого</w:t>
      </w:r>
      <w:r w:rsidRPr="006A2A67">
        <w:rPr>
          <w:rFonts w:ascii="Times New Roman" w:hAnsi="Times New Roman" w:cs="Times New Roman"/>
          <w:sz w:val="28"/>
          <w:szCs w:val="28"/>
        </w:rPr>
        <w:t xml:space="preserve"> перебіг</w:t>
      </w:r>
      <w:r w:rsidR="00D206E2" w:rsidRPr="006A2A67">
        <w:rPr>
          <w:rFonts w:ascii="Times New Roman" w:hAnsi="Times New Roman" w:cs="Times New Roman"/>
          <w:sz w:val="28"/>
          <w:szCs w:val="28"/>
          <w:lang w:val="uk-UA"/>
        </w:rPr>
        <w:t>у</w:t>
      </w:r>
      <w:r w:rsidRPr="006A2A67">
        <w:rPr>
          <w:rFonts w:ascii="Times New Roman" w:hAnsi="Times New Roman" w:cs="Times New Roman"/>
          <w:sz w:val="28"/>
          <w:szCs w:val="28"/>
        </w:rPr>
        <w:t>, хоча часом настрій може бути нормальним і стабільним протягом багатьох місяців. Змін</w:t>
      </w:r>
      <w:r w:rsidR="00D206E2" w:rsidRPr="006A2A67">
        <w:rPr>
          <w:rFonts w:ascii="Times New Roman" w:hAnsi="Times New Roman" w:cs="Times New Roman"/>
          <w:sz w:val="28"/>
          <w:szCs w:val="28"/>
          <w:lang w:val="uk-UA"/>
        </w:rPr>
        <w:t>ення</w:t>
      </w:r>
      <w:r w:rsidRPr="006A2A67">
        <w:rPr>
          <w:rFonts w:ascii="Times New Roman" w:hAnsi="Times New Roman" w:cs="Times New Roman"/>
          <w:sz w:val="28"/>
          <w:szCs w:val="28"/>
        </w:rPr>
        <w:t xml:space="preserve"> настрою зазвичай сприймаються людиною як </w:t>
      </w:r>
      <w:r w:rsidR="00D206E2" w:rsidRPr="006A2A67">
        <w:rPr>
          <w:rFonts w:ascii="Times New Roman" w:hAnsi="Times New Roman" w:cs="Times New Roman"/>
          <w:sz w:val="28"/>
          <w:szCs w:val="28"/>
          <w:lang w:val="uk-UA"/>
        </w:rPr>
        <w:t xml:space="preserve">такі, що </w:t>
      </w:r>
      <w:r w:rsidRPr="006A2A67">
        <w:rPr>
          <w:rFonts w:ascii="Times New Roman" w:hAnsi="Times New Roman" w:cs="Times New Roman"/>
          <w:sz w:val="28"/>
          <w:szCs w:val="28"/>
        </w:rPr>
        <w:t>не пов'язані з життєвими подіями.</w:t>
      </w: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У зв'язку з тим, що змін</w:t>
      </w:r>
      <w:r w:rsidR="00D206E2" w:rsidRPr="006A2A67">
        <w:rPr>
          <w:rFonts w:ascii="Times New Roman" w:hAnsi="Times New Roman" w:cs="Times New Roman"/>
          <w:sz w:val="28"/>
          <w:szCs w:val="28"/>
          <w:lang w:val="uk-UA"/>
        </w:rPr>
        <w:t>ення</w:t>
      </w:r>
      <w:r w:rsidRPr="006A2A67">
        <w:rPr>
          <w:rFonts w:ascii="Times New Roman" w:hAnsi="Times New Roman" w:cs="Times New Roman"/>
          <w:sz w:val="28"/>
          <w:szCs w:val="28"/>
        </w:rPr>
        <w:t xml:space="preserve"> в настрої </w:t>
      </w:r>
      <w:r w:rsidR="00D206E2" w:rsidRPr="006A2A67">
        <w:rPr>
          <w:rFonts w:ascii="Times New Roman" w:hAnsi="Times New Roman" w:cs="Times New Roman"/>
          <w:sz w:val="28"/>
          <w:szCs w:val="28"/>
          <w:lang w:val="uk-UA"/>
        </w:rPr>
        <w:t xml:space="preserve">є </w:t>
      </w:r>
      <w:r w:rsidRPr="006A2A67">
        <w:rPr>
          <w:rFonts w:ascii="Times New Roman" w:hAnsi="Times New Roman" w:cs="Times New Roman"/>
          <w:sz w:val="28"/>
          <w:szCs w:val="28"/>
        </w:rPr>
        <w:t>відносно легк</w:t>
      </w:r>
      <w:r w:rsidR="00D206E2" w:rsidRPr="006A2A67">
        <w:rPr>
          <w:rFonts w:ascii="Times New Roman" w:hAnsi="Times New Roman" w:cs="Times New Roman"/>
          <w:sz w:val="28"/>
          <w:szCs w:val="28"/>
          <w:lang w:val="uk-UA"/>
        </w:rPr>
        <w:t>ими</w:t>
      </w:r>
      <w:r w:rsidRPr="006A2A67">
        <w:rPr>
          <w:rFonts w:ascii="Times New Roman" w:hAnsi="Times New Roman" w:cs="Times New Roman"/>
          <w:sz w:val="28"/>
          <w:szCs w:val="28"/>
        </w:rPr>
        <w:t>, а періоди піднесен</w:t>
      </w:r>
      <w:r w:rsidR="002846A7" w:rsidRPr="006A2A67">
        <w:rPr>
          <w:rFonts w:ascii="Times New Roman" w:hAnsi="Times New Roman" w:cs="Times New Roman"/>
          <w:sz w:val="28"/>
          <w:szCs w:val="28"/>
          <w:lang w:val="uk-UA"/>
        </w:rPr>
        <w:t>ня</w:t>
      </w:r>
      <w:r w:rsidRPr="006A2A67">
        <w:rPr>
          <w:rFonts w:ascii="Times New Roman" w:hAnsi="Times New Roman" w:cs="Times New Roman"/>
          <w:sz w:val="28"/>
          <w:szCs w:val="28"/>
        </w:rPr>
        <w:t xml:space="preserve"> </w:t>
      </w:r>
      <w:r w:rsidR="00D206E2" w:rsidRPr="006A2A67">
        <w:rPr>
          <w:rFonts w:ascii="Times New Roman" w:hAnsi="Times New Roman" w:cs="Times New Roman"/>
          <w:sz w:val="28"/>
          <w:szCs w:val="28"/>
          <w:lang w:val="uk-UA"/>
        </w:rPr>
        <w:t>дають</w:t>
      </w:r>
      <w:r w:rsidRPr="006A2A67">
        <w:rPr>
          <w:rFonts w:ascii="Times New Roman" w:hAnsi="Times New Roman" w:cs="Times New Roman"/>
          <w:sz w:val="28"/>
          <w:szCs w:val="28"/>
        </w:rPr>
        <w:t xml:space="preserve"> задоволення, циклот</w:t>
      </w:r>
      <w:r w:rsidR="00D206E2" w:rsidRPr="006A2A67">
        <w:rPr>
          <w:rFonts w:ascii="Times New Roman" w:hAnsi="Times New Roman" w:cs="Times New Roman"/>
          <w:sz w:val="28"/>
          <w:szCs w:val="28"/>
          <w:lang w:val="uk-UA"/>
        </w:rPr>
        <w:t>и</w:t>
      </w:r>
      <w:r w:rsidRPr="006A2A67">
        <w:rPr>
          <w:rFonts w:ascii="Times New Roman" w:hAnsi="Times New Roman" w:cs="Times New Roman"/>
          <w:sz w:val="28"/>
          <w:szCs w:val="28"/>
        </w:rPr>
        <w:t>м</w:t>
      </w:r>
      <w:r w:rsidR="00812EE6" w:rsidRPr="006A2A67">
        <w:rPr>
          <w:rFonts w:ascii="Times New Roman" w:hAnsi="Times New Roman" w:cs="Times New Roman"/>
          <w:sz w:val="28"/>
          <w:szCs w:val="28"/>
          <w:lang w:val="uk-UA"/>
        </w:rPr>
        <w:t>і</w:t>
      </w:r>
      <w:r w:rsidRPr="006A2A67">
        <w:rPr>
          <w:rFonts w:ascii="Times New Roman" w:hAnsi="Times New Roman" w:cs="Times New Roman"/>
          <w:sz w:val="28"/>
          <w:szCs w:val="28"/>
        </w:rPr>
        <w:t>я рідко потрапляє в поле зору лікарів. Іноді це пов'язано з тим, що змін</w:t>
      </w:r>
      <w:r w:rsidR="00D206E2" w:rsidRPr="006A2A67">
        <w:rPr>
          <w:rFonts w:ascii="Times New Roman" w:hAnsi="Times New Roman" w:cs="Times New Roman"/>
          <w:sz w:val="28"/>
          <w:szCs w:val="28"/>
          <w:lang w:val="uk-UA"/>
        </w:rPr>
        <w:t>ення</w:t>
      </w:r>
      <w:r w:rsidRPr="006A2A67">
        <w:rPr>
          <w:rFonts w:ascii="Times New Roman" w:hAnsi="Times New Roman" w:cs="Times New Roman"/>
          <w:sz w:val="28"/>
          <w:szCs w:val="28"/>
        </w:rPr>
        <w:t xml:space="preserve"> настрою </w:t>
      </w:r>
      <w:r w:rsidR="00FF62AA" w:rsidRPr="006A2A67">
        <w:rPr>
          <w:rFonts w:ascii="Times New Roman" w:hAnsi="Times New Roman" w:cs="Times New Roman"/>
          <w:sz w:val="28"/>
          <w:szCs w:val="28"/>
          <w:lang w:val="uk-UA"/>
        </w:rPr>
        <w:t>є</w:t>
      </w:r>
      <w:r w:rsidRPr="006A2A67">
        <w:rPr>
          <w:rFonts w:ascii="Times New Roman" w:hAnsi="Times New Roman" w:cs="Times New Roman"/>
          <w:sz w:val="28"/>
          <w:szCs w:val="28"/>
        </w:rPr>
        <w:t xml:space="preserve"> менш виразн</w:t>
      </w:r>
      <w:r w:rsidR="00FF62AA" w:rsidRPr="006A2A67">
        <w:rPr>
          <w:rFonts w:ascii="Times New Roman" w:hAnsi="Times New Roman" w:cs="Times New Roman"/>
          <w:sz w:val="28"/>
          <w:szCs w:val="28"/>
          <w:lang w:val="uk-UA"/>
        </w:rPr>
        <w:t>ими</w:t>
      </w:r>
      <w:r w:rsidRPr="006A2A67">
        <w:rPr>
          <w:rFonts w:ascii="Times New Roman" w:hAnsi="Times New Roman" w:cs="Times New Roman"/>
          <w:sz w:val="28"/>
          <w:szCs w:val="28"/>
        </w:rPr>
        <w:t>, ніж циклічні змін</w:t>
      </w:r>
      <w:r w:rsidR="00FF62AA" w:rsidRPr="006A2A67">
        <w:rPr>
          <w:rFonts w:ascii="Times New Roman" w:hAnsi="Times New Roman" w:cs="Times New Roman"/>
          <w:sz w:val="28"/>
          <w:szCs w:val="28"/>
          <w:lang w:val="uk-UA"/>
        </w:rPr>
        <w:t>ення</w:t>
      </w:r>
      <w:r w:rsidRPr="006A2A67">
        <w:rPr>
          <w:rFonts w:ascii="Times New Roman" w:hAnsi="Times New Roman" w:cs="Times New Roman"/>
          <w:sz w:val="28"/>
          <w:szCs w:val="28"/>
        </w:rPr>
        <w:t xml:space="preserve"> в активності, почутті впевненості в собі, соціабельності або змін</w:t>
      </w:r>
      <w:r w:rsidR="00FF62AA" w:rsidRPr="006A2A67">
        <w:rPr>
          <w:rFonts w:ascii="Times New Roman" w:hAnsi="Times New Roman" w:cs="Times New Roman"/>
          <w:sz w:val="28"/>
          <w:szCs w:val="28"/>
          <w:lang w:val="uk-UA"/>
        </w:rPr>
        <w:t>ення</w:t>
      </w:r>
      <w:r w:rsidRPr="006A2A67">
        <w:rPr>
          <w:rFonts w:ascii="Times New Roman" w:hAnsi="Times New Roman" w:cs="Times New Roman"/>
          <w:sz w:val="28"/>
          <w:szCs w:val="28"/>
        </w:rPr>
        <w:t xml:space="preserve"> апетиту.</w:t>
      </w: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lastRenderedPageBreak/>
        <w:t xml:space="preserve">Якщо необхідно, можна </w:t>
      </w:r>
      <w:r w:rsidR="00FF62AA" w:rsidRPr="006A2A67">
        <w:rPr>
          <w:rFonts w:ascii="Times New Roman" w:hAnsi="Times New Roman" w:cs="Times New Roman"/>
          <w:sz w:val="28"/>
          <w:szCs w:val="28"/>
          <w:lang w:val="uk-UA"/>
        </w:rPr>
        <w:t>за</w:t>
      </w:r>
      <w:r w:rsidRPr="006A2A67">
        <w:rPr>
          <w:rFonts w:ascii="Times New Roman" w:hAnsi="Times New Roman" w:cs="Times New Roman"/>
          <w:sz w:val="28"/>
          <w:szCs w:val="28"/>
        </w:rPr>
        <w:t xml:space="preserve">значити, коли був початок </w:t>
      </w:r>
      <w:r w:rsidR="00FF62AA" w:rsidRPr="006A2A67">
        <w:rPr>
          <w:rFonts w:ascii="Times New Roman" w:hAnsi="Times New Roman" w:cs="Times New Roman"/>
          <w:sz w:val="28"/>
          <w:szCs w:val="28"/>
        </w:rPr>
        <w:t>–</w:t>
      </w:r>
      <w:r w:rsidR="00FF62AA"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ран</w:t>
      </w:r>
      <w:r w:rsidR="00812EE6" w:rsidRPr="006A2A67">
        <w:rPr>
          <w:rFonts w:ascii="Times New Roman" w:hAnsi="Times New Roman" w:cs="Times New Roman"/>
          <w:sz w:val="28"/>
          <w:szCs w:val="28"/>
          <w:lang w:val="uk-UA"/>
        </w:rPr>
        <w:t>іше</w:t>
      </w:r>
      <w:r w:rsidRPr="006A2A67">
        <w:rPr>
          <w:rFonts w:ascii="Times New Roman" w:hAnsi="Times New Roman" w:cs="Times New Roman"/>
          <w:sz w:val="28"/>
          <w:szCs w:val="28"/>
        </w:rPr>
        <w:t xml:space="preserve"> (</w:t>
      </w:r>
      <w:r w:rsidR="00FF62AA"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підлітковому </w:t>
      </w:r>
      <w:r w:rsidR="00FF62AA" w:rsidRPr="006A2A67">
        <w:rPr>
          <w:rFonts w:ascii="Times New Roman" w:hAnsi="Times New Roman" w:cs="Times New Roman"/>
          <w:sz w:val="28"/>
          <w:szCs w:val="28"/>
          <w:lang w:val="uk-UA"/>
        </w:rPr>
        <w:t xml:space="preserve">віці </w:t>
      </w:r>
      <w:r w:rsidRPr="006A2A67">
        <w:rPr>
          <w:rFonts w:ascii="Times New Roman" w:hAnsi="Times New Roman" w:cs="Times New Roman"/>
          <w:sz w:val="28"/>
          <w:szCs w:val="28"/>
        </w:rPr>
        <w:t xml:space="preserve">або до 30 років) </w:t>
      </w:r>
      <w:r w:rsidR="00FF62AA" w:rsidRPr="006A2A67">
        <w:rPr>
          <w:rFonts w:ascii="Times New Roman" w:hAnsi="Times New Roman" w:cs="Times New Roman"/>
          <w:sz w:val="28"/>
          <w:szCs w:val="28"/>
          <w:lang w:val="uk-UA"/>
        </w:rPr>
        <w:t>чи</w:t>
      </w:r>
      <w:r w:rsidRPr="006A2A67">
        <w:rPr>
          <w:rFonts w:ascii="Times New Roman" w:hAnsi="Times New Roman" w:cs="Times New Roman"/>
          <w:sz w:val="28"/>
          <w:szCs w:val="28"/>
        </w:rPr>
        <w:t xml:space="preserve"> пізніше.</w:t>
      </w: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Основною рисою при постановці діагнозу є постійна, хронічна нестабільність настрою з численними періодами легкої депресії </w:t>
      </w:r>
      <w:r w:rsidR="00FF62AA"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легко</w:t>
      </w:r>
      <w:r w:rsidR="002846A7" w:rsidRPr="006A2A67">
        <w:rPr>
          <w:rFonts w:ascii="Times New Roman" w:hAnsi="Times New Roman" w:cs="Times New Roman"/>
          <w:sz w:val="28"/>
          <w:szCs w:val="28"/>
          <w:lang w:val="uk-UA"/>
        </w:rPr>
        <w:t>го</w:t>
      </w:r>
      <w:r w:rsidRPr="006A2A67">
        <w:rPr>
          <w:rFonts w:ascii="Times New Roman" w:hAnsi="Times New Roman" w:cs="Times New Roman"/>
          <w:sz w:val="28"/>
          <w:szCs w:val="28"/>
        </w:rPr>
        <w:t xml:space="preserve"> піднесен</w:t>
      </w:r>
      <w:r w:rsidR="002846A7" w:rsidRPr="006A2A67">
        <w:rPr>
          <w:rFonts w:ascii="Times New Roman" w:hAnsi="Times New Roman" w:cs="Times New Roman"/>
          <w:sz w:val="28"/>
          <w:szCs w:val="28"/>
          <w:lang w:val="uk-UA"/>
        </w:rPr>
        <w:t>ня</w:t>
      </w:r>
      <w:r w:rsidRPr="006A2A67">
        <w:rPr>
          <w:rFonts w:ascii="Times New Roman" w:hAnsi="Times New Roman" w:cs="Times New Roman"/>
          <w:sz w:val="28"/>
          <w:szCs w:val="28"/>
        </w:rPr>
        <w:t>, жод</w:t>
      </w:r>
      <w:r w:rsidR="00FF62AA" w:rsidRPr="006A2A67">
        <w:rPr>
          <w:rFonts w:ascii="Times New Roman" w:hAnsi="Times New Roman" w:cs="Times New Roman"/>
          <w:sz w:val="28"/>
          <w:szCs w:val="28"/>
          <w:lang w:val="uk-UA"/>
        </w:rPr>
        <w:t>ний</w:t>
      </w:r>
      <w:r w:rsidRPr="006A2A67">
        <w:rPr>
          <w:rFonts w:ascii="Times New Roman" w:hAnsi="Times New Roman" w:cs="Times New Roman"/>
          <w:sz w:val="28"/>
          <w:szCs w:val="28"/>
        </w:rPr>
        <w:t xml:space="preserve"> </w:t>
      </w:r>
      <w:r w:rsidR="00FF62AA" w:rsidRPr="006A2A67">
        <w:rPr>
          <w:rFonts w:ascii="Times New Roman" w:hAnsi="Times New Roman" w:cs="Times New Roman"/>
          <w:sz w:val="28"/>
          <w:szCs w:val="28"/>
          <w:lang w:val="uk-UA"/>
        </w:rPr>
        <w:t>і</w:t>
      </w:r>
      <w:r w:rsidRPr="006A2A67">
        <w:rPr>
          <w:rFonts w:ascii="Times New Roman" w:hAnsi="Times New Roman" w:cs="Times New Roman"/>
          <w:sz w:val="28"/>
          <w:szCs w:val="28"/>
        </w:rPr>
        <w:t>з яких не був достатньо вираженим або тривалим, щоб відповідати критеріям біполярного афективного або рекурентного депресивного розладу. Це означає, що окремі епізоди змін</w:t>
      </w:r>
      <w:r w:rsidR="00FF62AA" w:rsidRPr="006A2A67">
        <w:rPr>
          <w:rFonts w:ascii="Times New Roman" w:hAnsi="Times New Roman" w:cs="Times New Roman"/>
          <w:sz w:val="28"/>
          <w:szCs w:val="28"/>
          <w:lang w:val="uk-UA"/>
        </w:rPr>
        <w:t>ення</w:t>
      </w:r>
      <w:r w:rsidRPr="006A2A67">
        <w:rPr>
          <w:rFonts w:ascii="Times New Roman" w:hAnsi="Times New Roman" w:cs="Times New Roman"/>
          <w:sz w:val="28"/>
          <w:szCs w:val="28"/>
        </w:rPr>
        <w:t xml:space="preserve"> настрою не відповідають критеріям маніакального або депресивного епізоду.</w:t>
      </w: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i/>
          <w:sz w:val="28"/>
          <w:szCs w:val="28"/>
        </w:rPr>
        <w:t>Дистимі</w:t>
      </w:r>
      <w:r w:rsidR="00FF62AA" w:rsidRPr="006A2A67">
        <w:rPr>
          <w:rFonts w:ascii="Times New Roman" w:hAnsi="Times New Roman" w:cs="Times New Roman"/>
          <w:i/>
          <w:sz w:val="28"/>
          <w:szCs w:val="28"/>
          <w:lang w:val="uk-UA"/>
        </w:rPr>
        <w:t>я</w:t>
      </w:r>
      <w:r w:rsidR="00FF62AA" w:rsidRPr="006A2A67">
        <w:rPr>
          <w:rFonts w:ascii="Times New Roman" w:hAnsi="Times New Roman" w:cs="Times New Roman"/>
          <w:sz w:val="28"/>
          <w:szCs w:val="28"/>
          <w:lang w:val="uk-UA"/>
        </w:rPr>
        <w:t xml:space="preserve"> </w:t>
      </w:r>
      <w:r w:rsidR="00FF62AA" w:rsidRPr="006A2A67">
        <w:rPr>
          <w:rFonts w:ascii="Times New Roman" w:hAnsi="Times New Roman" w:cs="Times New Roman"/>
          <w:sz w:val="28"/>
          <w:szCs w:val="28"/>
        </w:rPr>
        <w:t>–</w:t>
      </w:r>
      <w:r w:rsidR="00FF62AA" w:rsidRPr="006A2A67">
        <w:rPr>
          <w:rFonts w:ascii="Times New Roman" w:hAnsi="Times New Roman" w:cs="Times New Roman"/>
          <w:sz w:val="28"/>
          <w:szCs w:val="28"/>
          <w:lang w:val="uk-UA"/>
        </w:rPr>
        <w:t xml:space="preserve"> ц</w:t>
      </w:r>
      <w:r w:rsidRPr="006A2A67">
        <w:rPr>
          <w:rFonts w:ascii="Times New Roman" w:hAnsi="Times New Roman" w:cs="Times New Roman"/>
          <w:sz w:val="28"/>
          <w:szCs w:val="28"/>
        </w:rPr>
        <w:t>е хронічн</w:t>
      </w:r>
      <w:r w:rsidR="00812EE6" w:rsidRPr="006A2A67">
        <w:rPr>
          <w:rFonts w:ascii="Times New Roman" w:hAnsi="Times New Roman" w:cs="Times New Roman"/>
          <w:sz w:val="28"/>
          <w:szCs w:val="28"/>
          <w:lang w:val="uk-UA"/>
        </w:rPr>
        <w:t>ий</w:t>
      </w:r>
      <w:r w:rsidRPr="006A2A67">
        <w:rPr>
          <w:rFonts w:ascii="Times New Roman" w:hAnsi="Times New Roman" w:cs="Times New Roman"/>
          <w:sz w:val="28"/>
          <w:szCs w:val="28"/>
        </w:rPr>
        <w:t xml:space="preserve"> депресивний настрій, який </w:t>
      </w:r>
      <w:r w:rsidR="002846A7" w:rsidRPr="006A2A67">
        <w:rPr>
          <w:rFonts w:ascii="Times New Roman" w:hAnsi="Times New Roman" w:cs="Times New Roman"/>
          <w:sz w:val="28"/>
          <w:szCs w:val="28"/>
          <w:lang w:val="uk-UA"/>
        </w:rPr>
        <w:t>на сьогодні</w:t>
      </w:r>
      <w:r w:rsidRPr="006A2A67">
        <w:rPr>
          <w:rFonts w:ascii="Times New Roman" w:hAnsi="Times New Roman" w:cs="Times New Roman"/>
          <w:sz w:val="28"/>
          <w:szCs w:val="28"/>
        </w:rPr>
        <w:t xml:space="preserve"> не відповідає опису рекурентного депресивного розладу легко</w:t>
      </w:r>
      <w:r w:rsidR="00812EE6" w:rsidRPr="006A2A67">
        <w:rPr>
          <w:rFonts w:ascii="Times New Roman" w:hAnsi="Times New Roman" w:cs="Times New Roman"/>
          <w:sz w:val="28"/>
          <w:szCs w:val="28"/>
          <w:lang w:val="uk-UA"/>
        </w:rPr>
        <w:t>ї</w:t>
      </w:r>
      <w:r w:rsidRPr="006A2A67">
        <w:rPr>
          <w:rFonts w:ascii="Times New Roman" w:hAnsi="Times New Roman" w:cs="Times New Roman"/>
          <w:sz w:val="28"/>
          <w:szCs w:val="28"/>
        </w:rPr>
        <w:t xml:space="preserve"> або помірно</w:t>
      </w:r>
      <w:r w:rsidR="00812EE6" w:rsidRPr="006A2A67">
        <w:rPr>
          <w:rFonts w:ascii="Times New Roman" w:hAnsi="Times New Roman" w:cs="Times New Roman"/>
          <w:sz w:val="28"/>
          <w:szCs w:val="28"/>
          <w:lang w:val="uk-UA"/>
        </w:rPr>
        <w:t>ї</w:t>
      </w:r>
      <w:r w:rsidRPr="006A2A67">
        <w:rPr>
          <w:rFonts w:ascii="Times New Roman" w:hAnsi="Times New Roman" w:cs="Times New Roman"/>
          <w:sz w:val="28"/>
          <w:szCs w:val="28"/>
        </w:rPr>
        <w:t xml:space="preserve"> тяжкості (F33.0 або F33.1) ні за тяжкістю, ні </w:t>
      </w:r>
      <w:r w:rsidR="00FF62AA" w:rsidRPr="006A2A67">
        <w:rPr>
          <w:rFonts w:ascii="Times New Roman" w:hAnsi="Times New Roman" w:cs="Times New Roman"/>
          <w:sz w:val="28"/>
          <w:szCs w:val="28"/>
          <w:lang w:val="uk-UA"/>
        </w:rPr>
        <w:t>за</w:t>
      </w:r>
      <w:r w:rsidRPr="006A2A67">
        <w:rPr>
          <w:rFonts w:ascii="Times New Roman" w:hAnsi="Times New Roman" w:cs="Times New Roman"/>
          <w:sz w:val="28"/>
          <w:szCs w:val="28"/>
        </w:rPr>
        <w:t xml:space="preserve"> тривал</w:t>
      </w:r>
      <w:r w:rsidR="00FF62AA" w:rsidRPr="006A2A67">
        <w:rPr>
          <w:rFonts w:ascii="Times New Roman" w:hAnsi="Times New Roman" w:cs="Times New Roman"/>
          <w:sz w:val="28"/>
          <w:szCs w:val="28"/>
          <w:lang w:val="uk-UA"/>
        </w:rPr>
        <w:t>і</w:t>
      </w:r>
      <w:r w:rsidRPr="006A2A67">
        <w:rPr>
          <w:rFonts w:ascii="Times New Roman" w:hAnsi="Times New Roman" w:cs="Times New Roman"/>
          <w:sz w:val="28"/>
          <w:szCs w:val="28"/>
        </w:rPr>
        <w:t>ст</w:t>
      </w:r>
      <w:r w:rsidR="00FF62AA" w:rsidRPr="006A2A67">
        <w:rPr>
          <w:rFonts w:ascii="Times New Roman" w:hAnsi="Times New Roman" w:cs="Times New Roman"/>
          <w:sz w:val="28"/>
          <w:szCs w:val="28"/>
          <w:lang w:val="uk-UA"/>
        </w:rPr>
        <w:t>ю</w:t>
      </w:r>
      <w:r w:rsidRPr="006A2A67">
        <w:rPr>
          <w:rFonts w:ascii="Times New Roman" w:hAnsi="Times New Roman" w:cs="Times New Roman"/>
          <w:sz w:val="28"/>
          <w:szCs w:val="28"/>
        </w:rPr>
        <w:t xml:space="preserve"> окремих епізодів (хоча в минулому могли бути окремі епізоди, які відповідають критеріям легкого депресивного епізоду, особливо на початку розлад</w:t>
      </w:r>
      <w:r w:rsidR="00812EE6"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Баланс між окремими епізодами легкої депресії </w:t>
      </w:r>
      <w:r w:rsidR="00FF62AA"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періодами нормального стану </w:t>
      </w:r>
      <w:r w:rsidR="00FF62AA" w:rsidRPr="006A2A67">
        <w:rPr>
          <w:rFonts w:ascii="Times New Roman" w:hAnsi="Times New Roman" w:cs="Times New Roman"/>
          <w:sz w:val="28"/>
          <w:szCs w:val="28"/>
          <w:lang w:val="uk-UA"/>
        </w:rPr>
        <w:t xml:space="preserve">є </w:t>
      </w:r>
      <w:r w:rsidRPr="006A2A67">
        <w:rPr>
          <w:rFonts w:ascii="Times New Roman" w:hAnsi="Times New Roman" w:cs="Times New Roman"/>
          <w:sz w:val="28"/>
          <w:szCs w:val="28"/>
        </w:rPr>
        <w:t>дуже варіабельни</w:t>
      </w:r>
      <w:r w:rsidR="00FF62AA" w:rsidRPr="006A2A67">
        <w:rPr>
          <w:rFonts w:ascii="Times New Roman" w:hAnsi="Times New Roman" w:cs="Times New Roman"/>
          <w:sz w:val="28"/>
          <w:szCs w:val="28"/>
          <w:lang w:val="uk-UA"/>
        </w:rPr>
        <w:t>м</w:t>
      </w:r>
      <w:r w:rsidRPr="006A2A67">
        <w:rPr>
          <w:rFonts w:ascii="Times New Roman" w:hAnsi="Times New Roman" w:cs="Times New Roman"/>
          <w:sz w:val="28"/>
          <w:szCs w:val="28"/>
        </w:rPr>
        <w:t xml:space="preserve">. У цих людей бувають періоди (дні або тижні), які вони самі розцінюють як хороші. Але більшу частину часу (часто місяцями) вони відчувають </w:t>
      </w:r>
      <w:r w:rsidR="00FF62AA"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тому </w:t>
      </w:r>
      <w:r w:rsidR="00FF62AA"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w:t>
      </w:r>
      <w:r w:rsidR="00FF62AA" w:rsidRPr="006A2A67">
        <w:rPr>
          <w:rFonts w:ascii="Times New Roman" w:hAnsi="Times New Roman" w:cs="Times New Roman"/>
          <w:sz w:val="28"/>
          <w:szCs w:val="28"/>
          <w:lang w:val="uk-UA"/>
        </w:rPr>
        <w:t>пригнічений</w:t>
      </w:r>
      <w:r w:rsidRPr="006A2A67">
        <w:rPr>
          <w:rFonts w:ascii="Times New Roman" w:hAnsi="Times New Roman" w:cs="Times New Roman"/>
          <w:sz w:val="28"/>
          <w:szCs w:val="28"/>
        </w:rPr>
        <w:t xml:space="preserve"> настрій. </w:t>
      </w:r>
      <w:r w:rsidR="00FF62AA"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се стає важким і ніщо не </w:t>
      </w:r>
      <w:r w:rsidR="00FF62AA" w:rsidRPr="006A2A67">
        <w:rPr>
          <w:rFonts w:ascii="Times New Roman" w:hAnsi="Times New Roman" w:cs="Times New Roman"/>
          <w:sz w:val="28"/>
          <w:szCs w:val="28"/>
          <w:lang w:val="uk-UA"/>
        </w:rPr>
        <w:t>дає</w:t>
      </w:r>
      <w:r w:rsidRPr="006A2A67">
        <w:rPr>
          <w:rFonts w:ascii="Times New Roman" w:hAnsi="Times New Roman" w:cs="Times New Roman"/>
          <w:sz w:val="28"/>
          <w:szCs w:val="28"/>
        </w:rPr>
        <w:t xml:space="preserve"> задоволення. Вони схильні до похмурих роздумів і скаржаться, що погано сплять і відчувають себе дискомфортно, але </w:t>
      </w:r>
      <w:r w:rsidR="00FF62AA" w:rsidRPr="006A2A67">
        <w:rPr>
          <w:rFonts w:ascii="Times New Roman" w:hAnsi="Times New Roman" w:cs="Times New Roman"/>
          <w:sz w:val="28"/>
          <w:szCs w:val="28"/>
          <w:lang w:val="uk-UA"/>
        </w:rPr>
        <w:t>загалом</w:t>
      </w:r>
      <w:r w:rsidRPr="006A2A67">
        <w:rPr>
          <w:rFonts w:ascii="Times New Roman" w:hAnsi="Times New Roman" w:cs="Times New Roman"/>
          <w:sz w:val="28"/>
          <w:szCs w:val="28"/>
        </w:rPr>
        <w:t xml:space="preserve"> справляються з основними вимогами повсякденного життя. Тому дистим</w:t>
      </w:r>
      <w:r w:rsidR="00FF62AA" w:rsidRPr="006A2A67">
        <w:rPr>
          <w:rFonts w:ascii="Times New Roman" w:hAnsi="Times New Roman" w:cs="Times New Roman"/>
          <w:sz w:val="28"/>
          <w:szCs w:val="28"/>
          <w:lang w:val="uk-UA"/>
        </w:rPr>
        <w:t>і</w:t>
      </w:r>
      <w:r w:rsidRPr="006A2A67">
        <w:rPr>
          <w:rFonts w:ascii="Times New Roman" w:hAnsi="Times New Roman" w:cs="Times New Roman"/>
          <w:sz w:val="28"/>
          <w:szCs w:val="28"/>
        </w:rPr>
        <w:t>я має багато спільного з концепцією депресивного неврозу або невротичної депресії.</w:t>
      </w:r>
    </w:p>
    <w:p w:rsidR="0042431A" w:rsidRPr="006A2A67" w:rsidRDefault="0042431A" w:rsidP="00662B28">
      <w:pPr>
        <w:spacing w:after="0" w:line="240" w:lineRule="auto"/>
        <w:ind w:firstLine="709"/>
        <w:jc w:val="both"/>
        <w:rPr>
          <w:rFonts w:ascii="Times New Roman" w:hAnsi="Times New Roman" w:cs="Times New Roman"/>
          <w:sz w:val="28"/>
          <w:szCs w:val="28"/>
        </w:rPr>
      </w:pPr>
    </w:p>
    <w:p w:rsidR="0042431A" w:rsidRPr="006A2A67" w:rsidRDefault="0070055A" w:rsidP="00932062">
      <w:pPr>
        <w:spacing w:after="0" w:line="240" w:lineRule="auto"/>
        <w:jc w:val="center"/>
        <w:rPr>
          <w:rFonts w:ascii="Times New Roman" w:hAnsi="Times New Roman" w:cs="Times New Roman"/>
          <w:b/>
          <w:sz w:val="28"/>
          <w:szCs w:val="28"/>
          <w:lang w:val="uk-UA"/>
        </w:rPr>
      </w:pPr>
      <w:r w:rsidRPr="006A2A67">
        <w:rPr>
          <w:rFonts w:ascii="Times New Roman" w:hAnsi="Times New Roman" w:cs="Times New Roman"/>
          <w:b/>
          <w:sz w:val="28"/>
          <w:szCs w:val="28"/>
        </w:rPr>
        <w:t>Р</w:t>
      </w:r>
      <w:r w:rsidR="00932062" w:rsidRPr="006A2A67">
        <w:rPr>
          <w:rFonts w:ascii="Times New Roman" w:hAnsi="Times New Roman" w:cs="Times New Roman"/>
          <w:b/>
          <w:sz w:val="28"/>
          <w:szCs w:val="28"/>
          <w:lang w:val="uk-UA"/>
        </w:rPr>
        <w:t>озділ</w:t>
      </w:r>
      <w:r w:rsidRPr="006A2A67">
        <w:rPr>
          <w:rFonts w:ascii="Times New Roman" w:hAnsi="Times New Roman" w:cs="Times New Roman"/>
          <w:b/>
          <w:sz w:val="28"/>
          <w:szCs w:val="28"/>
        </w:rPr>
        <w:t xml:space="preserve"> </w:t>
      </w:r>
      <w:r w:rsidR="009574D2" w:rsidRPr="006A2A67">
        <w:rPr>
          <w:rFonts w:ascii="Times New Roman" w:hAnsi="Times New Roman" w:cs="Times New Roman"/>
          <w:b/>
          <w:sz w:val="28"/>
          <w:szCs w:val="28"/>
          <w:lang w:val="uk-UA"/>
        </w:rPr>
        <w:t>8</w:t>
      </w:r>
      <w:r w:rsidRPr="006A2A67">
        <w:rPr>
          <w:rFonts w:ascii="Times New Roman" w:hAnsi="Times New Roman" w:cs="Times New Roman"/>
          <w:b/>
          <w:sz w:val="28"/>
          <w:szCs w:val="28"/>
        </w:rPr>
        <w:t xml:space="preserve">. </w:t>
      </w:r>
      <w:r w:rsidR="002846A7" w:rsidRPr="006A2A67">
        <w:rPr>
          <w:rFonts w:ascii="Times New Roman" w:hAnsi="Times New Roman" w:cs="Times New Roman"/>
          <w:b/>
          <w:sz w:val="28"/>
          <w:szCs w:val="28"/>
        </w:rPr>
        <w:t>Н</w:t>
      </w:r>
      <w:r w:rsidR="002846A7" w:rsidRPr="006A2A67">
        <w:rPr>
          <w:rFonts w:ascii="Times New Roman" w:hAnsi="Times New Roman" w:cs="Times New Roman"/>
          <w:b/>
          <w:sz w:val="28"/>
          <w:szCs w:val="28"/>
          <w:lang w:val="uk-UA"/>
        </w:rPr>
        <w:t>ЕВРОТИЧНІ</w:t>
      </w:r>
      <w:r w:rsidR="002846A7" w:rsidRPr="006A2A67">
        <w:rPr>
          <w:rFonts w:ascii="Times New Roman" w:hAnsi="Times New Roman" w:cs="Times New Roman"/>
          <w:b/>
          <w:sz w:val="28"/>
          <w:szCs w:val="28"/>
        </w:rPr>
        <w:t xml:space="preserve"> </w:t>
      </w:r>
      <w:r w:rsidR="002846A7" w:rsidRPr="006A2A67">
        <w:rPr>
          <w:rFonts w:ascii="Times New Roman" w:hAnsi="Times New Roman" w:cs="Times New Roman"/>
          <w:b/>
          <w:sz w:val="28"/>
          <w:szCs w:val="28"/>
          <w:lang w:val="uk-UA"/>
        </w:rPr>
        <w:t>РОЗЛАДИ</w:t>
      </w:r>
    </w:p>
    <w:p w:rsidR="00932062" w:rsidRPr="006A2A67" w:rsidRDefault="00932062" w:rsidP="00932062">
      <w:pPr>
        <w:spacing w:after="0" w:line="240" w:lineRule="auto"/>
        <w:jc w:val="center"/>
        <w:rPr>
          <w:rFonts w:ascii="Times New Roman" w:hAnsi="Times New Roman" w:cs="Times New Roman"/>
          <w:b/>
          <w:sz w:val="28"/>
          <w:szCs w:val="28"/>
          <w:lang w:val="uk-UA"/>
        </w:rPr>
      </w:pPr>
    </w:p>
    <w:p w:rsidR="0042431A" w:rsidRPr="006A2A67" w:rsidRDefault="009574D2" w:rsidP="00932062">
      <w:pPr>
        <w:spacing w:after="0" w:line="240" w:lineRule="auto"/>
        <w:jc w:val="center"/>
        <w:rPr>
          <w:rFonts w:ascii="Times New Roman" w:hAnsi="Times New Roman" w:cs="Times New Roman"/>
          <w:b/>
          <w:sz w:val="28"/>
          <w:szCs w:val="28"/>
          <w:lang w:val="uk-UA"/>
        </w:rPr>
      </w:pPr>
      <w:r w:rsidRPr="006A2A67">
        <w:rPr>
          <w:rFonts w:ascii="Times New Roman" w:hAnsi="Times New Roman" w:cs="Times New Roman"/>
          <w:b/>
          <w:sz w:val="28"/>
          <w:szCs w:val="28"/>
          <w:lang w:val="uk-UA"/>
        </w:rPr>
        <w:t>8</w:t>
      </w:r>
      <w:r w:rsidR="0042431A" w:rsidRPr="006A2A67">
        <w:rPr>
          <w:rFonts w:ascii="Times New Roman" w:hAnsi="Times New Roman" w:cs="Times New Roman"/>
          <w:b/>
          <w:sz w:val="28"/>
          <w:szCs w:val="28"/>
        </w:rPr>
        <w:t>.1. Е</w:t>
      </w:r>
      <w:r w:rsidR="00932062" w:rsidRPr="006A2A67">
        <w:rPr>
          <w:rFonts w:ascii="Times New Roman" w:hAnsi="Times New Roman" w:cs="Times New Roman"/>
          <w:b/>
          <w:sz w:val="28"/>
          <w:szCs w:val="28"/>
          <w:lang w:val="uk-UA"/>
        </w:rPr>
        <w:t>тіологічні</w:t>
      </w:r>
      <w:r w:rsidR="0042431A" w:rsidRPr="006A2A67">
        <w:rPr>
          <w:rFonts w:ascii="Times New Roman" w:hAnsi="Times New Roman" w:cs="Times New Roman"/>
          <w:b/>
          <w:sz w:val="28"/>
          <w:szCs w:val="28"/>
        </w:rPr>
        <w:t xml:space="preserve"> </w:t>
      </w:r>
      <w:r w:rsidR="004B3AE4" w:rsidRPr="006A2A67">
        <w:rPr>
          <w:rFonts w:ascii="Times New Roman" w:hAnsi="Times New Roman" w:cs="Times New Roman"/>
          <w:b/>
          <w:sz w:val="28"/>
          <w:szCs w:val="28"/>
          <w:lang w:val="uk-UA"/>
        </w:rPr>
        <w:t>фактори</w:t>
      </w:r>
      <w:r w:rsidR="0070055A" w:rsidRPr="006A2A67">
        <w:rPr>
          <w:rFonts w:ascii="Times New Roman" w:hAnsi="Times New Roman" w:cs="Times New Roman"/>
          <w:b/>
          <w:sz w:val="28"/>
          <w:szCs w:val="28"/>
        </w:rPr>
        <w:t xml:space="preserve"> </w:t>
      </w:r>
      <w:r w:rsidR="004B3AE4" w:rsidRPr="006A2A67">
        <w:rPr>
          <w:rFonts w:ascii="Times New Roman" w:hAnsi="Times New Roman" w:cs="Times New Roman"/>
          <w:b/>
          <w:sz w:val="28"/>
          <w:szCs w:val="28"/>
          <w:lang w:val="uk-UA"/>
        </w:rPr>
        <w:t>й</w:t>
      </w:r>
      <w:r w:rsidR="0070055A" w:rsidRPr="006A2A67">
        <w:rPr>
          <w:rFonts w:ascii="Times New Roman" w:hAnsi="Times New Roman" w:cs="Times New Roman"/>
          <w:b/>
          <w:sz w:val="28"/>
          <w:szCs w:val="28"/>
        </w:rPr>
        <w:t xml:space="preserve"> </w:t>
      </w:r>
      <w:r w:rsidR="00932062" w:rsidRPr="006A2A67">
        <w:rPr>
          <w:rFonts w:ascii="Times New Roman" w:hAnsi="Times New Roman" w:cs="Times New Roman"/>
          <w:b/>
          <w:sz w:val="28"/>
          <w:szCs w:val="28"/>
          <w:lang w:val="uk-UA"/>
        </w:rPr>
        <w:t>механізми</w:t>
      </w:r>
      <w:r w:rsidR="0070055A" w:rsidRPr="006A2A67">
        <w:rPr>
          <w:rFonts w:ascii="Times New Roman" w:hAnsi="Times New Roman" w:cs="Times New Roman"/>
          <w:b/>
          <w:sz w:val="28"/>
          <w:szCs w:val="28"/>
        </w:rPr>
        <w:t xml:space="preserve"> </w:t>
      </w:r>
      <w:r w:rsidR="00932062" w:rsidRPr="006A2A67">
        <w:rPr>
          <w:rFonts w:ascii="Times New Roman" w:hAnsi="Times New Roman" w:cs="Times New Roman"/>
          <w:b/>
          <w:sz w:val="28"/>
          <w:szCs w:val="28"/>
          <w:lang w:val="uk-UA"/>
        </w:rPr>
        <w:t>формування</w:t>
      </w:r>
      <w:r w:rsidR="0070055A" w:rsidRPr="006A2A67">
        <w:rPr>
          <w:rFonts w:ascii="Times New Roman" w:hAnsi="Times New Roman" w:cs="Times New Roman"/>
          <w:b/>
          <w:sz w:val="28"/>
          <w:szCs w:val="28"/>
        </w:rPr>
        <w:t xml:space="preserve"> </w:t>
      </w:r>
      <w:r w:rsidR="00932062" w:rsidRPr="006A2A67">
        <w:rPr>
          <w:rFonts w:ascii="Times New Roman" w:hAnsi="Times New Roman" w:cs="Times New Roman"/>
          <w:b/>
          <w:sz w:val="28"/>
          <w:szCs w:val="28"/>
          <w:lang w:val="uk-UA"/>
        </w:rPr>
        <w:t>неврозів</w:t>
      </w:r>
    </w:p>
    <w:p w:rsidR="00932062" w:rsidRPr="006A2A67" w:rsidRDefault="00932062" w:rsidP="00662B28">
      <w:pPr>
        <w:spacing w:after="0" w:line="240" w:lineRule="auto"/>
        <w:ind w:firstLine="709"/>
        <w:jc w:val="both"/>
        <w:rPr>
          <w:rFonts w:ascii="Times New Roman" w:hAnsi="Times New Roman" w:cs="Times New Roman"/>
          <w:sz w:val="28"/>
          <w:szCs w:val="28"/>
          <w:lang w:val="uk-UA"/>
        </w:rPr>
      </w:pP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Етіологія </w:t>
      </w:r>
      <w:r w:rsidR="004B3AE4"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патогенез невротичних розладів визнача</w:t>
      </w:r>
      <w:r w:rsidR="002846A7" w:rsidRPr="006A2A67">
        <w:rPr>
          <w:rFonts w:ascii="Times New Roman" w:hAnsi="Times New Roman" w:cs="Times New Roman"/>
          <w:sz w:val="28"/>
          <w:szCs w:val="28"/>
          <w:lang w:val="uk-UA"/>
        </w:rPr>
        <w:t>ю</w:t>
      </w:r>
      <w:r w:rsidRPr="006A2A67">
        <w:rPr>
          <w:rFonts w:ascii="Times New Roman" w:hAnsi="Times New Roman" w:cs="Times New Roman"/>
          <w:sz w:val="28"/>
          <w:szCs w:val="28"/>
        </w:rPr>
        <w:t xml:space="preserve">ться </w:t>
      </w:r>
      <w:r w:rsidR="004B3AE4" w:rsidRPr="006A2A67">
        <w:rPr>
          <w:rFonts w:ascii="Times New Roman" w:hAnsi="Times New Roman" w:cs="Times New Roman"/>
          <w:sz w:val="28"/>
          <w:szCs w:val="28"/>
          <w:lang w:val="uk-UA"/>
        </w:rPr>
        <w:t>такими</w:t>
      </w:r>
      <w:r w:rsidRPr="006A2A67">
        <w:rPr>
          <w:rFonts w:ascii="Times New Roman" w:hAnsi="Times New Roman" w:cs="Times New Roman"/>
          <w:sz w:val="28"/>
          <w:szCs w:val="28"/>
        </w:rPr>
        <w:t xml:space="preserve"> факторами.</w:t>
      </w: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i/>
          <w:sz w:val="28"/>
          <w:szCs w:val="28"/>
        </w:rPr>
        <w:t>Генетичні</w:t>
      </w:r>
      <w:r w:rsidR="004B3AE4" w:rsidRPr="006A2A67">
        <w:rPr>
          <w:rFonts w:ascii="Times New Roman" w:hAnsi="Times New Roman" w:cs="Times New Roman"/>
          <w:sz w:val="28"/>
          <w:szCs w:val="28"/>
          <w:lang w:val="uk-UA"/>
        </w:rPr>
        <w:t xml:space="preserve"> </w:t>
      </w:r>
      <w:r w:rsidR="004B3AE4" w:rsidRPr="006A2A67">
        <w:rPr>
          <w:rFonts w:ascii="Times New Roman" w:hAnsi="Times New Roman" w:cs="Times New Roman"/>
          <w:i/>
          <w:sz w:val="28"/>
          <w:szCs w:val="28"/>
          <w:lang w:val="uk-UA"/>
        </w:rPr>
        <w:t>фактори</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 xml:space="preserve">це </w:t>
      </w:r>
      <w:r w:rsidR="004B3AE4" w:rsidRPr="006A2A67">
        <w:rPr>
          <w:rFonts w:ascii="Times New Roman" w:hAnsi="Times New Roman" w:cs="Times New Roman"/>
          <w:sz w:val="28"/>
          <w:szCs w:val="28"/>
          <w:lang w:val="uk-UA"/>
        </w:rPr>
        <w:t>насамперед</w:t>
      </w:r>
      <w:r w:rsidRPr="006A2A67">
        <w:rPr>
          <w:rFonts w:ascii="Times New Roman" w:hAnsi="Times New Roman" w:cs="Times New Roman"/>
          <w:sz w:val="28"/>
          <w:szCs w:val="28"/>
        </w:rPr>
        <w:t xml:space="preserve"> конституціональні особливості психологічної схильності до невротичних реагуванн</w:t>
      </w:r>
      <w:r w:rsidR="0070055A" w:rsidRPr="006A2A67">
        <w:rPr>
          <w:rFonts w:ascii="Times New Roman" w:hAnsi="Times New Roman" w:cs="Times New Roman"/>
          <w:sz w:val="28"/>
          <w:szCs w:val="28"/>
          <w:lang w:val="uk-UA"/>
        </w:rPr>
        <w:t>ь</w:t>
      </w:r>
      <w:r w:rsidRPr="006A2A67">
        <w:rPr>
          <w:rFonts w:ascii="Times New Roman" w:hAnsi="Times New Roman" w:cs="Times New Roman"/>
          <w:sz w:val="28"/>
          <w:szCs w:val="28"/>
        </w:rPr>
        <w:t xml:space="preserve"> та особливості вегетативної нервової системи. Перші доведен</w:t>
      </w:r>
      <w:r w:rsidR="002846A7" w:rsidRPr="006A2A67">
        <w:rPr>
          <w:rFonts w:ascii="Times New Roman" w:hAnsi="Times New Roman" w:cs="Times New Roman"/>
          <w:sz w:val="28"/>
          <w:szCs w:val="28"/>
          <w:lang w:val="uk-UA"/>
        </w:rPr>
        <w:t>о</w:t>
      </w:r>
      <w:r w:rsidRPr="006A2A67">
        <w:rPr>
          <w:rFonts w:ascii="Times New Roman" w:hAnsi="Times New Roman" w:cs="Times New Roman"/>
          <w:sz w:val="28"/>
          <w:szCs w:val="28"/>
        </w:rPr>
        <w:t xml:space="preserve"> на </w:t>
      </w:r>
      <w:r w:rsidR="004B3AE4" w:rsidRPr="006A2A67">
        <w:rPr>
          <w:rFonts w:ascii="Times New Roman" w:hAnsi="Times New Roman" w:cs="Times New Roman"/>
          <w:sz w:val="28"/>
          <w:szCs w:val="28"/>
          <w:lang w:val="uk-UA"/>
        </w:rPr>
        <w:t>основі</w:t>
      </w:r>
      <w:r w:rsidRPr="006A2A67">
        <w:rPr>
          <w:rFonts w:ascii="Times New Roman" w:hAnsi="Times New Roman" w:cs="Times New Roman"/>
          <w:sz w:val="28"/>
          <w:szCs w:val="28"/>
        </w:rPr>
        <w:t xml:space="preserve"> результатів виконання психологічних тестів (ступінь нейротизму), другі </w:t>
      </w:r>
      <w:r w:rsidR="004B3AE4" w:rsidRPr="006A2A67">
        <w:rPr>
          <w:rFonts w:ascii="Times New Roman" w:hAnsi="Times New Roman" w:cs="Times New Roman"/>
          <w:sz w:val="28"/>
          <w:szCs w:val="28"/>
        </w:rPr>
        <w:t>–</w:t>
      </w:r>
      <w:r w:rsidR="004B3AE4"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визначенням тенденції вегетативної нервової системи реагувати на стресові впливи. За даними авторів повна конкордантн</w:t>
      </w:r>
      <w:r w:rsidR="009574D2"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сть </w:t>
      </w:r>
      <w:r w:rsidR="004B3AE4" w:rsidRPr="006A2A67">
        <w:rPr>
          <w:rFonts w:ascii="Times New Roman" w:hAnsi="Times New Roman" w:cs="Times New Roman"/>
          <w:sz w:val="28"/>
          <w:szCs w:val="28"/>
          <w:lang w:val="uk-UA"/>
        </w:rPr>
        <w:t>за</w:t>
      </w:r>
      <w:r w:rsidRPr="006A2A67">
        <w:rPr>
          <w:rFonts w:ascii="Times New Roman" w:hAnsi="Times New Roman" w:cs="Times New Roman"/>
          <w:sz w:val="28"/>
          <w:szCs w:val="28"/>
        </w:rPr>
        <w:t>значається у 40</w:t>
      </w:r>
      <w:r w:rsidR="004B3AE4"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 монозиготних близнюків і у 15</w:t>
      </w:r>
      <w:r w:rsidR="004B3AE4"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 дизиготних близнюків.</w:t>
      </w: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i/>
          <w:sz w:val="28"/>
          <w:szCs w:val="28"/>
        </w:rPr>
        <w:t>Фактори, що впливають в дитячому віці</w:t>
      </w:r>
      <w:r w:rsidR="004B3AE4" w:rsidRPr="006A2A67">
        <w:rPr>
          <w:rFonts w:ascii="Times New Roman" w:hAnsi="Times New Roman" w:cs="Times New Roman"/>
          <w:i/>
          <w:sz w:val="28"/>
          <w:szCs w:val="28"/>
          <w:lang w:val="uk-UA"/>
        </w:rPr>
        <w:t>.</w:t>
      </w:r>
      <w:r w:rsidR="00F72FA0" w:rsidRPr="006A2A67">
        <w:rPr>
          <w:rFonts w:ascii="Times New Roman" w:hAnsi="Times New Roman" w:cs="Times New Roman"/>
          <w:sz w:val="28"/>
          <w:szCs w:val="28"/>
        </w:rPr>
        <w:t xml:space="preserve"> </w:t>
      </w:r>
      <w:r w:rsidR="004B3AE4" w:rsidRPr="006A2A67">
        <w:rPr>
          <w:rFonts w:ascii="Times New Roman" w:hAnsi="Times New Roman" w:cs="Times New Roman"/>
          <w:sz w:val="28"/>
          <w:szCs w:val="28"/>
          <w:lang w:val="uk-UA"/>
        </w:rPr>
        <w:t>Д</w:t>
      </w:r>
      <w:r w:rsidRPr="006A2A67">
        <w:rPr>
          <w:rFonts w:ascii="Times New Roman" w:hAnsi="Times New Roman" w:cs="Times New Roman"/>
          <w:sz w:val="28"/>
          <w:szCs w:val="28"/>
        </w:rPr>
        <w:t>ослідження, що проводилися в цій області</w:t>
      </w:r>
      <w:r w:rsidR="004B3AE4"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не довели однозначного впливу</w:t>
      </w:r>
      <w:r w:rsidR="004B3AE4" w:rsidRPr="006A2A67">
        <w:rPr>
          <w:rFonts w:ascii="Times New Roman" w:hAnsi="Times New Roman" w:cs="Times New Roman"/>
          <w:sz w:val="28"/>
          <w:szCs w:val="28"/>
          <w:lang w:val="uk-UA"/>
        </w:rPr>
        <w:t xml:space="preserve"> віку</w:t>
      </w:r>
      <w:r w:rsidRPr="006A2A67">
        <w:rPr>
          <w:rFonts w:ascii="Times New Roman" w:hAnsi="Times New Roman" w:cs="Times New Roman"/>
          <w:sz w:val="28"/>
          <w:szCs w:val="28"/>
        </w:rPr>
        <w:t xml:space="preserve">, проте невротичні риси і наявність невротичних синдромів </w:t>
      </w:r>
      <w:r w:rsidR="004B3AE4"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дитячому віці свідч</w:t>
      </w:r>
      <w:r w:rsidR="004B3AE4" w:rsidRPr="006A2A67">
        <w:rPr>
          <w:rFonts w:ascii="Times New Roman" w:hAnsi="Times New Roman" w:cs="Times New Roman"/>
          <w:sz w:val="28"/>
          <w:szCs w:val="28"/>
          <w:lang w:val="uk-UA"/>
        </w:rPr>
        <w:t>а</w:t>
      </w:r>
      <w:r w:rsidRPr="006A2A67">
        <w:rPr>
          <w:rFonts w:ascii="Times New Roman" w:hAnsi="Times New Roman" w:cs="Times New Roman"/>
          <w:sz w:val="28"/>
          <w:szCs w:val="28"/>
        </w:rPr>
        <w:t>ть про недостатньо стійк</w:t>
      </w:r>
      <w:r w:rsidR="0070055A"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психі</w:t>
      </w:r>
      <w:r w:rsidR="0070055A" w:rsidRPr="006A2A67">
        <w:rPr>
          <w:rFonts w:ascii="Times New Roman" w:hAnsi="Times New Roman" w:cs="Times New Roman"/>
          <w:sz w:val="28"/>
          <w:szCs w:val="28"/>
          <w:lang w:val="uk-UA"/>
        </w:rPr>
        <w:t>ку</w:t>
      </w:r>
      <w:r w:rsidRPr="006A2A67">
        <w:rPr>
          <w:rFonts w:ascii="Times New Roman" w:hAnsi="Times New Roman" w:cs="Times New Roman"/>
          <w:sz w:val="28"/>
          <w:szCs w:val="28"/>
        </w:rPr>
        <w:t xml:space="preserve"> </w:t>
      </w:r>
      <w:r w:rsidR="004B3AE4"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відставання в дозріванні. </w:t>
      </w:r>
      <w:r w:rsidR="004B3AE4" w:rsidRPr="006A2A67">
        <w:rPr>
          <w:rFonts w:ascii="Times New Roman" w:hAnsi="Times New Roman" w:cs="Times New Roman"/>
          <w:sz w:val="28"/>
          <w:szCs w:val="28"/>
          <w:lang w:val="uk-UA"/>
        </w:rPr>
        <w:t xml:space="preserve">У </w:t>
      </w:r>
      <w:r w:rsidR="004B3AE4" w:rsidRPr="006A2A67">
        <w:rPr>
          <w:rFonts w:ascii="Times New Roman" w:hAnsi="Times New Roman" w:cs="Times New Roman"/>
          <w:sz w:val="28"/>
          <w:szCs w:val="28"/>
        </w:rPr>
        <w:t>психоаналітичн</w:t>
      </w:r>
      <w:r w:rsidR="004B3AE4" w:rsidRPr="006A2A67">
        <w:rPr>
          <w:rFonts w:ascii="Times New Roman" w:hAnsi="Times New Roman" w:cs="Times New Roman"/>
          <w:sz w:val="28"/>
          <w:szCs w:val="28"/>
          <w:lang w:val="uk-UA"/>
        </w:rPr>
        <w:t>их</w:t>
      </w:r>
      <w:r w:rsidR="004B3AE4" w:rsidRPr="006A2A67">
        <w:rPr>
          <w:rFonts w:ascii="Times New Roman" w:hAnsi="Times New Roman" w:cs="Times New Roman"/>
          <w:sz w:val="28"/>
          <w:szCs w:val="28"/>
        </w:rPr>
        <w:t xml:space="preserve"> теорі</w:t>
      </w:r>
      <w:r w:rsidR="004B3AE4" w:rsidRPr="006A2A67">
        <w:rPr>
          <w:rFonts w:ascii="Times New Roman" w:hAnsi="Times New Roman" w:cs="Times New Roman"/>
          <w:sz w:val="28"/>
          <w:szCs w:val="28"/>
          <w:lang w:val="uk-UA"/>
        </w:rPr>
        <w:t>ях</w:t>
      </w:r>
      <w:r w:rsidR="004B3AE4" w:rsidRPr="006A2A67">
        <w:rPr>
          <w:rFonts w:ascii="Times New Roman" w:hAnsi="Times New Roman" w:cs="Times New Roman"/>
          <w:sz w:val="28"/>
          <w:szCs w:val="28"/>
        </w:rPr>
        <w:t xml:space="preserve"> </w:t>
      </w:r>
      <w:r w:rsidR="004B3AE4" w:rsidRPr="006A2A67">
        <w:rPr>
          <w:rFonts w:ascii="Times New Roman" w:hAnsi="Times New Roman" w:cs="Times New Roman"/>
          <w:sz w:val="28"/>
          <w:szCs w:val="28"/>
          <w:lang w:val="uk-UA"/>
        </w:rPr>
        <w:t>о</w:t>
      </w:r>
      <w:r w:rsidRPr="006A2A67">
        <w:rPr>
          <w:rFonts w:ascii="Times New Roman" w:hAnsi="Times New Roman" w:cs="Times New Roman"/>
          <w:sz w:val="28"/>
          <w:szCs w:val="28"/>
        </w:rPr>
        <w:t>соблив</w:t>
      </w:r>
      <w:r w:rsidR="004B3AE4" w:rsidRPr="006A2A67">
        <w:rPr>
          <w:rFonts w:ascii="Times New Roman" w:hAnsi="Times New Roman" w:cs="Times New Roman"/>
          <w:sz w:val="28"/>
          <w:szCs w:val="28"/>
          <w:lang w:val="uk-UA"/>
        </w:rPr>
        <w:t>а</w:t>
      </w:r>
      <w:r w:rsidRPr="006A2A67">
        <w:rPr>
          <w:rFonts w:ascii="Times New Roman" w:hAnsi="Times New Roman" w:cs="Times New Roman"/>
          <w:sz w:val="28"/>
          <w:szCs w:val="28"/>
        </w:rPr>
        <w:t xml:space="preserve"> </w:t>
      </w:r>
      <w:r w:rsidR="004B3AE4" w:rsidRPr="006A2A67">
        <w:rPr>
          <w:rFonts w:ascii="Times New Roman" w:hAnsi="Times New Roman" w:cs="Times New Roman"/>
          <w:sz w:val="28"/>
          <w:szCs w:val="28"/>
          <w:lang w:val="uk-UA"/>
        </w:rPr>
        <w:t>увага приділяється</w:t>
      </w:r>
      <w:r w:rsidRPr="006A2A67">
        <w:rPr>
          <w:rFonts w:ascii="Times New Roman" w:hAnsi="Times New Roman" w:cs="Times New Roman"/>
          <w:sz w:val="28"/>
          <w:szCs w:val="28"/>
        </w:rPr>
        <w:t xml:space="preserve"> впливу психотравм раннього дитинства на формування невротичних розладів</w:t>
      </w:r>
      <w:r w:rsidR="004B3AE4" w:rsidRPr="006A2A67">
        <w:rPr>
          <w:rFonts w:ascii="Times New Roman" w:hAnsi="Times New Roman" w:cs="Times New Roman"/>
          <w:sz w:val="28"/>
          <w:szCs w:val="28"/>
          <w:lang w:val="uk-UA"/>
        </w:rPr>
        <w:t>.</w:t>
      </w:r>
    </w:p>
    <w:p w:rsidR="0042431A" w:rsidRPr="006A2A67" w:rsidRDefault="004B3AE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lang w:val="uk-UA"/>
        </w:rPr>
        <w:t>Ф</w:t>
      </w:r>
      <w:r w:rsidR="0042431A" w:rsidRPr="006A2A67">
        <w:rPr>
          <w:rFonts w:ascii="Times New Roman" w:hAnsi="Times New Roman" w:cs="Times New Roman"/>
          <w:sz w:val="28"/>
          <w:szCs w:val="28"/>
        </w:rPr>
        <w:t xml:space="preserve">актори дитячого віку </w:t>
      </w:r>
      <w:r w:rsidR="00DC23B6" w:rsidRPr="006A2A67">
        <w:rPr>
          <w:rFonts w:ascii="Times New Roman" w:hAnsi="Times New Roman" w:cs="Times New Roman"/>
          <w:sz w:val="28"/>
          <w:szCs w:val="28"/>
          <w:lang w:val="uk-UA"/>
        </w:rPr>
        <w:t>м</w:t>
      </w:r>
      <w:r w:rsidRPr="006A2A67">
        <w:rPr>
          <w:rFonts w:ascii="Times New Roman" w:hAnsi="Times New Roman" w:cs="Times New Roman"/>
          <w:sz w:val="28"/>
          <w:szCs w:val="28"/>
          <w:lang w:val="uk-UA"/>
        </w:rPr>
        <w:t>ожуть</w:t>
      </w:r>
      <w:r w:rsidR="0042431A" w:rsidRPr="006A2A67">
        <w:rPr>
          <w:rFonts w:ascii="Times New Roman" w:hAnsi="Times New Roman" w:cs="Times New Roman"/>
          <w:sz w:val="28"/>
          <w:szCs w:val="28"/>
        </w:rPr>
        <w:t xml:space="preserve"> формувати особистісні особливості, які згодом стають </w:t>
      </w:r>
      <w:r w:rsidR="00DC23B6" w:rsidRPr="006A2A67">
        <w:rPr>
          <w:rFonts w:ascii="Times New Roman" w:hAnsi="Times New Roman" w:cs="Times New Roman"/>
          <w:sz w:val="28"/>
          <w:szCs w:val="28"/>
          <w:lang w:val="uk-UA"/>
        </w:rPr>
        <w:t>основою</w:t>
      </w:r>
      <w:r w:rsidR="0042431A" w:rsidRPr="006A2A67">
        <w:rPr>
          <w:rFonts w:ascii="Times New Roman" w:hAnsi="Times New Roman" w:cs="Times New Roman"/>
          <w:sz w:val="28"/>
          <w:szCs w:val="28"/>
        </w:rPr>
        <w:t xml:space="preserve"> для розвитку неврозів. </w:t>
      </w:r>
      <w:r w:rsidR="00DC23B6" w:rsidRPr="006A2A67">
        <w:rPr>
          <w:rFonts w:ascii="Times New Roman" w:hAnsi="Times New Roman" w:cs="Times New Roman"/>
          <w:sz w:val="28"/>
          <w:szCs w:val="28"/>
          <w:lang w:val="uk-UA"/>
        </w:rPr>
        <w:t>У</w:t>
      </w:r>
      <w:r w:rsidR="0042431A" w:rsidRPr="006A2A67">
        <w:rPr>
          <w:rFonts w:ascii="Times New Roman" w:hAnsi="Times New Roman" w:cs="Times New Roman"/>
          <w:sz w:val="28"/>
          <w:szCs w:val="28"/>
        </w:rPr>
        <w:t xml:space="preserve">загалі значення особистості </w:t>
      </w:r>
      <w:r w:rsidR="00DC23B6" w:rsidRPr="006A2A67">
        <w:rPr>
          <w:rFonts w:ascii="Times New Roman" w:hAnsi="Times New Roman" w:cs="Times New Roman"/>
          <w:sz w:val="28"/>
          <w:szCs w:val="28"/>
          <w:lang w:val="uk-UA"/>
        </w:rPr>
        <w:t>є</w:t>
      </w:r>
      <w:r w:rsidR="0042431A" w:rsidRPr="006A2A67">
        <w:rPr>
          <w:rFonts w:ascii="Times New Roman" w:hAnsi="Times New Roman" w:cs="Times New Roman"/>
          <w:sz w:val="28"/>
          <w:szCs w:val="28"/>
        </w:rPr>
        <w:t xml:space="preserve"> обернено пропорційн</w:t>
      </w:r>
      <w:r w:rsidR="00DC23B6" w:rsidRPr="006A2A67">
        <w:rPr>
          <w:rFonts w:ascii="Times New Roman" w:hAnsi="Times New Roman" w:cs="Times New Roman"/>
          <w:sz w:val="28"/>
          <w:szCs w:val="28"/>
          <w:lang w:val="uk-UA"/>
        </w:rPr>
        <w:t>им до</w:t>
      </w:r>
      <w:r w:rsidR="0042431A" w:rsidRPr="006A2A67">
        <w:rPr>
          <w:rFonts w:ascii="Times New Roman" w:hAnsi="Times New Roman" w:cs="Times New Roman"/>
          <w:sz w:val="28"/>
          <w:szCs w:val="28"/>
        </w:rPr>
        <w:t xml:space="preserve"> ступеня тяжкості стресових подій </w:t>
      </w:r>
      <w:r w:rsidR="00DC23B6" w:rsidRPr="006A2A67">
        <w:rPr>
          <w:rFonts w:ascii="Times New Roman" w:hAnsi="Times New Roman" w:cs="Times New Roman"/>
          <w:sz w:val="28"/>
          <w:szCs w:val="28"/>
          <w:lang w:val="uk-UA"/>
        </w:rPr>
        <w:t>у</w:t>
      </w:r>
      <w:r w:rsidR="0042431A" w:rsidRPr="006A2A67">
        <w:rPr>
          <w:rFonts w:ascii="Times New Roman" w:hAnsi="Times New Roman" w:cs="Times New Roman"/>
          <w:sz w:val="28"/>
          <w:szCs w:val="28"/>
        </w:rPr>
        <w:t xml:space="preserve"> момент початку неврозу. Так, </w:t>
      </w:r>
      <w:r w:rsidR="00DC23B6" w:rsidRPr="006A2A67">
        <w:rPr>
          <w:rFonts w:ascii="Times New Roman" w:hAnsi="Times New Roman" w:cs="Times New Roman"/>
          <w:sz w:val="28"/>
          <w:szCs w:val="28"/>
          <w:lang w:val="uk-UA"/>
        </w:rPr>
        <w:t>у</w:t>
      </w:r>
      <w:r w:rsidR="0042431A" w:rsidRPr="006A2A67">
        <w:rPr>
          <w:rFonts w:ascii="Times New Roman" w:hAnsi="Times New Roman" w:cs="Times New Roman"/>
          <w:sz w:val="28"/>
          <w:szCs w:val="28"/>
        </w:rPr>
        <w:t xml:space="preserve"> нормальної особистості невроз розвивається тільки після серйозних стресових подій, наприклад, неврози воєнного часу.</w:t>
      </w:r>
      <w:r w:rsidR="00DC23B6" w:rsidRPr="006A2A67">
        <w:rPr>
          <w:rFonts w:ascii="Times New Roman" w:hAnsi="Times New Roman" w:cs="Times New Roman"/>
          <w:sz w:val="28"/>
          <w:szCs w:val="28"/>
          <w:lang w:val="uk-UA"/>
        </w:rPr>
        <w:t xml:space="preserve"> </w:t>
      </w:r>
      <w:r w:rsidR="0042431A" w:rsidRPr="006A2A67">
        <w:rPr>
          <w:rFonts w:ascii="Times New Roman" w:hAnsi="Times New Roman" w:cs="Times New Roman"/>
          <w:sz w:val="28"/>
          <w:szCs w:val="28"/>
        </w:rPr>
        <w:t xml:space="preserve">Сприятливі риси особистості </w:t>
      </w:r>
      <w:r w:rsidR="0042431A" w:rsidRPr="006A2A67">
        <w:rPr>
          <w:rFonts w:ascii="Times New Roman" w:hAnsi="Times New Roman" w:cs="Times New Roman"/>
          <w:sz w:val="28"/>
          <w:szCs w:val="28"/>
        </w:rPr>
        <w:lastRenderedPageBreak/>
        <w:t xml:space="preserve">бувають двох видів: загальна схильність до розвитку неврозу </w:t>
      </w:r>
      <w:r w:rsidR="00DC23B6" w:rsidRPr="006A2A67">
        <w:rPr>
          <w:rFonts w:ascii="Times New Roman" w:hAnsi="Times New Roman" w:cs="Times New Roman"/>
          <w:sz w:val="28"/>
          <w:szCs w:val="28"/>
          <w:lang w:val="uk-UA"/>
        </w:rPr>
        <w:t>й</w:t>
      </w:r>
      <w:r w:rsidR="0042431A" w:rsidRPr="006A2A67">
        <w:rPr>
          <w:rFonts w:ascii="Times New Roman" w:hAnsi="Times New Roman" w:cs="Times New Roman"/>
          <w:sz w:val="28"/>
          <w:szCs w:val="28"/>
        </w:rPr>
        <w:t xml:space="preserve"> специфічна схильність до розвитку неврозу певного типу.</w:t>
      </w:r>
    </w:p>
    <w:p w:rsidR="0042431A" w:rsidRPr="006A2A67" w:rsidRDefault="0042431A" w:rsidP="00662B28">
      <w:pPr>
        <w:spacing w:after="0" w:line="240" w:lineRule="auto"/>
        <w:ind w:firstLine="709"/>
        <w:jc w:val="both"/>
        <w:rPr>
          <w:rFonts w:ascii="Times New Roman" w:hAnsi="Times New Roman" w:cs="Times New Roman"/>
          <w:i/>
          <w:sz w:val="28"/>
          <w:szCs w:val="28"/>
          <w:lang w:val="uk-UA"/>
        </w:rPr>
      </w:pPr>
      <w:r w:rsidRPr="006A2A67">
        <w:rPr>
          <w:rFonts w:ascii="Times New Roman" w:hAnsi="Times New Roman" w:cs="Times New Roman"/>
          <w:i/>
          <w:sz w:val="28"/>
          <w:szCs w:val="28"/>
        </w:rPr>
        <w:t>Фактори навколишнього середовища (умови життя, праці тощо)</w:t>
      </w:r>
      <w:r w:rsidR="00DC23B6" w:rsidRPr="006A2A67">
        <w:rPr>
          <w:rFonts w:ascii="Times New Roman" w:hAnsi="Times New Roman" w:cs="Times New Roman"/>
          <w:i/>
          <w:sz w:val="28"/>
          <w:szCs w:val="28"/>
          <w:lang w:val="uk-UA"/>
        </w:rPr>
        <w:t>:</w:t>
      </w:r>
    </w:p>
    <w:p w:rsidR="00DC23B6" w:rsidRPr="006A2A67" w:rsidRDefault="00DC23B6"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 xml:space="preserve">1. </w:t>
      </w:r>
      <w:r w:rsidR="0042431A" w:rsidRPr="006A2A67">
        <w:rPr>
          <w:rFonts w:ascii="Times New Roman" w:hAnsi="Times New Roman" w:cs="Times New Roman"/>
          <w:sz w:val="28"/>
          <w:szCs w:val="28"/>
        </w:rPr>
        <w:t>Несприятлива обстановка</w:t>
      </w:r>
      <w:r w:rsidRPr="006A2A67">
        <w:rPr>
          <w:rFonts w:ascii="Times New Roman" w:hAnsi="Times New Roman" w:cs="Times New Roman"/>
          <w:sz w:val="28"/>
          <w:szCs w:val="28"/>
          <w:lang w:val="uk-UA"/>
        </w:rPr>
        <w:t>.</w:t>
      </w:r>
      <w:r w:rsidR="00F72FA0" w:rsidRPr="006A2A67">
        <w:rPr>
          <w:rFonts w:ascii="Times New Roman" w:hAnsi="Times New Roman" w:cs="Times New Roman"/>
          <w:sz w:val="28"/>
          <w:szCs w:val="28"/>
        </w:rPr>
        <w:t xml:space="preserve"> </w:t>
      </w:r>
      <w:r w:rsidR="002846A7" w:rsidRPr="006A2A67">
        <w:rPr>
          <w:rFonts w:ascii="Times New Roman" w:hAnsi="Times New Roman" w:cs="Times New Roman"/>
          <w:sz w:val="28"/>
          <w:szCs w:val="28"/>
          <w:lang w:val="uk-UA"/>
        </w:rPr>
        <w:t>У</w:t>
      </w:r>
      <w:r w:rsidR="0042431A" w:rsidRPr="006A2A67">
        <w:rPr>
          <w:rFonts w:ascii="Times New Roman" w:hAnsi="Times New Roman" w:cs="Times New Roman"/>
          <w:sz w:val="28"/>
          <w:szCs w:val="28"/>
        </w:rPr>
        <w:t xml:space="preserve"> будь-якому віці спостерігається чіткий взаємозв'язок між психологічним здоров'ям і показниками соціального неблагополуччя, такими, </w:t>
      </w:r>
      <w:r w:rsidR="009574D2" w:rsidRPr="006A2A67">
        <w:rPr>
          <w:rFonts w:ascii="Times New Roman" w:hAnsi="Times New Roman" w:cs="Times New Roman"/>
          <w:sz w:val="28"/>
          <w:szCs w:val="28"/>
          <w:lang w:val="uk-UA"/>
        </w:rPr>
        <w:t>як</w:t>
      </w:r>
      <w:r w:rsidR="0042431A" w:rsidRPr="006A2A67">
        <w:rPr>
          <w:rFonts w:ascii="Times New Roman" w:hAnsi="Times New Roman" w:cs="Times New Roman"/>
          <w:sz w:val="28"/>
          <w:szCs w:val="28"/>
        </w:rPr>
        <w:t xml:space="preserve"> непрестижний рід занять, безробіття, бідність домашньої обстановки, тіснота, обмежений доступ до благ. </w:t>
      </w:r>
      <w:r w:rsidR="002846A7" w:rsidRPr="006A2A67">
        <w:rPr>
          <w:rFonts w:ascii="Times New Roman" w:hAnsi="Times New Roman" w:cs="Times New Roman"/>
          <w:sz w:val="28"/>
          <w:szCs w:val="28"/>
          <w:lang w:val="uk-UA"/>
        </w:rPr>
        <w:t>Н</w:t>
      </w:r>
      <w:r w:rsidR="0042431A" w:rsidRPr="006A2A67">
        <w:rPr>
          <w:rFonts w:ascii="Times New Roman" w:hAnsi="Times New Roman" w:cs="Times New Roman"/>
          <w:sz w:val="28"/>
          <w:szCs w:val="28"/>
        </w:rPr>
        <w:t xml:space="preserve">есприятлива соціальна обстановка збільшує ступінь дистресу, але навряд чи </w:t>
      </w:r>
      <w:r w:rsidRPr="006A2A67">
        <w:rPr>
          <w:rFonts w:ascii="Times New Roman" w:hAnsi="Times New Roman" w:cs="Times New Roman"/>
          <w:sz w:val="28"/>
          <w:szCs w:val="28"/>
          <w:lang w:val="uk-UA"/>
        </w:rPr>
        <w:t>є</w:t>
      </w:r>
      <w:r w:rsidR="0042431A" w:rsidRPr="006A2A67">
        <w:rPr>
          <w:rFonts w:ascii="Times New Roman" w:hAnsi="Times New Roman" w:cs="Times New Roman"/>
          <w:sz w:val="28"/>
          <w:szCs w:val="28"/>
        </w:rPr>
        <w:t xml:space="preserve"> етіологічним фактором розвитку більш важких розладів. </w:t>
      </w:r>
    </w:p>
    <w:p w:rsidR="00DC23B6" w:rsidRPr="006A2A67" w:rsidRDefault="00DC23B6"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 xml:space="preserve">2. </w:t>
      </w:r>
      <w:r w:rsidR="0042431A" w:rsidRPr="006A2A67">
        <w:rPr>
          <w:rFonts w:ascii="Times New Roman" w:hAnsi="Times New Roman" w:cs="Times New Roman"/>
          <w:sz w:val="28"/>
          <w:szCs w:val="28"/>
          <w:lang w:val="uk-UA"/>
        </w:rPr>
        <w:t xml:space="preserve">Несприятливі життєві події </w:t>
      </w:r>
      <w:r w:rsidRPr="006A2A67">
        <w:rPr>
          <w:rFonts w:ascii="Times New Roman" w:hAnsi="Times New Roman" w:cs="Times New Roman"/>
          <w:sz w:val="28"/>
          <w:szCs w:val="28"/>
          <w:lang w:val="uk-UA"/>
        </w:rPr>
        <w:t>через те, що</w:t>
      </w:r>
      <w:r w:rsidR="0042431A" w:rsidRPr="006A2A67">
        <w:rPr>
          <w:rFonts w:ascii="Times New Roman" w:hAnsi="Times New Roman" w:cs="Times New Roman"/>
          <w:sz w:val="28"/>
          <w:szCs w:val="28"/>
          <w:lang w:val="uk-UA"/>
        </w:rPr>
        <w:t xml:space="preserve"> в соціальному оточенні </w:t>
      </w:r>
      <w:r w:rsidRPr="006A2A67">
        <w:rPr>
          <w:rFonts w:ascii="Times New Roman" w:hAnsi="Times New Roman" w:cs="Times New Roman"/>
          <w:sz w:val="28"/>
          <w:szCs w:val="28"/>
          <w:lang w:val="uk-UA"/>
        </w:rPr>
        <w:t xml:space="preserve">немає </w:t>
      </w:r>
      <w:r w:rsidR="0042431A" w:rsidRPr="006A2A67">
        <w:rPr>
          <w:rFonts w:ascii="Times New Roman" w:hAnsi="Times New Roman" w:cs="Times New Roman"/>
          <w:sz w:val="28"/>
          <w:szCs w:val="28"/>
          <w:lang w:val="uk-UA"/>
        </w:rPr>
        <w:t>захисних факторів</w:t>
      </w:r>
      <w:r w:rsidRPr="006A2A67">
        <w:rPr>
          <w:rFonts w:ascii="Times New Roman" w:hAnsi="Times New Roman" w:cs="Times New Roman"/>
          <w:sz w:val="28"/>
          <w:szCs w:val="28"/>
          <w:lang w:val="uk-UA"/>
        </w:rPr>
        <w:t>.</w:t>
      </w:r>
    </w:p>
    <w:p w:rsidR="0042431A" w:rsidRPr="006A2A67" w:rsidRDefault="00DC23B6"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3. В</w:t>
      </w:r>
      <w:r w:rsidR="0042431A" w:rsidRPr="006A2A67">
        <w:rPr>
          <w:rFonts w:ascii="Times New Roman" w:hAnsi="Times New Roman" w:cs="Times New Roman"/>
          <w:sz w:val="28"/>
          <w:szCs w:val="28"/>
          <w:lang w:val="uk-UA"/>
        </w:rPr>
        <w:t>нутрішньосімейні несприятливі фактори.</w:t>
      </w:r>
    </w:p>
    <w:p w:rsidR="0042431A" w:rsidRPr="006A2A67" w:rsidRDefault="0042431A"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Досить чітко всі ці фактори були підсумовані в теорії «бар'єр</w:t>
      </w:r>
      <w:r w:rsidR="002846A7" w:rsidRPr="006A2A67">
        <w:rPr>
          <w:rFonts w:ascii="Times New Roman" w:hAnsi="Times New Roman" w:cs="Times New Roman"/>
          <w:sz w:val="28"/>
          <w:szCs w:val="28"/>
          <w:lang w:val="uk-UA"/>
        </w:rPr>
        <w:t>а</w:t>
      </w:r>
      <w:r w:rsidRPr="006A2A67">
        <w:rPr>
          <w:rFonts w:ascii="Times New Roman" w:hAnsi="Times New Roman" w:cs="Times New Roman"/>
          <w:sz w:val="28"/>
          <w:szCs w:val="28"/>
          <w:lang w:val="uk-UA"/>
        </w:rPr>
        <w:t xml:space="preserve"> психічної резистентності» </w:t>
      </w:r>
      <w:r w:rsidR="00DC23B6" w:rsidRPr="006A2A67">
        <w:rPr>
          <w:rFonts w:ascii="Times New Roman" w:hAnsi="Times New Roman" w:cs="Times New Roman"/>
          <w:sz w:val="28"/>
          <w:szCs w:val="28"/>
          <w:lang w:val="uk-UA"/>
        </w:rPr>
        <w:t>і</w:t>
      </w:r>
      <w:r w:rsidRPr="006A2A67">
        <w:rPr>
          <w:rFonts w:ascii="Times New Roman" w:hAnsi="Times New Roman" w:cs="Times New Roman"/>
          <w:sz w:val="28"/>
          <w:szCs w:val="28"/>
          <w:lang w:val="uk-UA"/>
        </w:rPr>
        <w:t xml:space="preserve"> розвитку невротичного розладу в тих випадках, коли цей бар'єр </w:t>
      </w:r>
      <w:r w:rsidR="00DC23B6" w:rsidRPr="006A2A67">
        <w:rPr>
          <w:rFonts w:ascii="Times New Roman" w:hAnsi="Times New Roman" w:cs="Times New Roman"/>
          <w:sz w:val="28"/>
          <w:szCs w:val="28"/>
          <w:lang w:val="uk-UA"/>
        </w:rPr>
        <w:t xml:space="preserve">є </w:t>
      </w:r>
      <w:r w:rsidRPr="006A2A67">
        <w:rPr>
          <w:rFonts w:ascii="Times New Roman" w:hAnsi="Times New Roman" w:cs="Times New Roman"/>
          <w:sz w:val="28"/>
          <w:szCs w:val="28"/>
          <w:lang w:val="uk-UA"/>
        </w:rPr>
        <w:t>недостатні</w:t>
      </w:r>
      <w:r w:rsidR="00DC23B6" w:rsidRPr="006A2A67">
        <w:rPr>
          <w:rFonts w:ascii="Times New Roman" w:hAnsi="Times New Roman" w:cs="Times New Roman"/>
          <w:sz w:val="28"/>
          <w:szCs w:val="28"/>
          <w:lang w:val="uk-UA"/>
        </w:rPr>
        <w:t>м</w:t>
      </w:r>
      <w:r w:rsidRPr="006A2A67">
        <w:rPr>
          <w:rFonts w:ascii="Times New Roman" w:hAnsi="Times New Roman" w:cs="Times New Roman"/>
          <w:sz w:val="28"/>
          <w:szCs w:val="28"/>
          <w:lang w:val="uk-UA"/>
        </w:rPr>
        <w:t xml:space="preserve"> для протидії психотравм</w:t>
      </w:r>
      <w:r w:rsidR="009574D2" w:rsidRPr="006A2A67">
        <w:rPr>
          <w:rFonts w:ascii="Times New Roman" w:hAnsi="Times New Roman" w:cs="Times New Roman"/>
          <w:sz w:val="28"/>
          <w:szCs w:val="28"/>
          <w:lang w:val="uk-UA"/>
        </w:rPr>
        <w:t>і</w:t>
      </w:r>
      <w:r w:rsidRPr="006A2A67">
        <w:rPr>
          <w:rFonts w:ascii="Times New Roman" w:hAnsi="Times New Roman" w:cs="Times New Roman"/>
          <w:sz w:val="28"/>
          <w:szCs w:val="28"/>
          <w:lang w:val="uk-UA"/>
        </w:rPr>
        <w:t>.</w:t>
      </w:r>
      <w:r w:rsidR="001326F0"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lang w:val="uk-UA"/>
        </w:rPr>
        <w:t xml:space="preserve">Цей бар'єр ніби вбирає в себе всі особливості психічного складу </w:t>
      </w:r>
      <w:r w:rsidR="00DC23B6" w:rsidRPr="006A2A67">
        <w:rPr>
          <w:rFonts w:ascii="Times New Roman" w:hAnsi="Times New Roman" w:cs="Times New Roman"/>
          <w:sz w:val="28"/>
          <w:szCs w:val="28"/>
          <w:lang w:val="uk-UA"/>
        </w:rPr>
        <w:t>й</w:t>
      </w:r>
      <w:r w:rsidRPr="006A2A67">
        <w:rPr>
          <w:rFonts w:ascii="Times New Roman" w:hAnsi="Times New Roman" w:cs="Times New Roman"/>
          <w:sz w:val="28"/>
          <w:szCs w:val="28"/>
          <w:lang w:val="uk-UA"/>
        </w:rPr>
        <w:t xml:space="preserve"> можливості реагування людини. Хоча він базується на двох основах</w:t>
      </w:r>
      <w:r w:rsidR="00F72FA0" w:rsidRPr="006A2A67">
        <w:rPr>
          <w:rFonts w:ascii="Times New Roman" w:hAnsi="Times New Roman" w:cs="Times New Roman"/>
          <w:sz w:val="28"/>
          <w:szCs w:val="28"/>
          <w:lang w:val="uk-UA"/>
        </w:rPr>
        <w:t xml:space="preserve"> – </w:t>
      </w:r>
      <w:r w:rsidRPr="006A2A67">
        <w:rPr>
          <w:rFonts w:ascii="Times New Roman" w:hAnsi="Times New Roman" w:cs="Times New Roman"/>
          <w:sz w:val="28"/>
          <w:szCs w:val="28"/>
          <w:lang w:val="uk-UA"/>
        </w:rPr>
        <w:t>біологічн</w:t>
      </w:r>
      <w:r w:rsidR="00DC23B6" w:rsidRPr="006A2A67">
        <w:rPr>
          <w:rFonts w:ascii="Times New Roman" w:hAnsi="Times New Roman" w:cs="Times New Roman"/>
          <w:sz w:val="28"/>
          <w:szCs w:val="28"/>
          <w:lang w:val="uk-UA"/>
        </w:rPr>
        <w:t>ій</w:t>
      </w:r>
      <w:r w:rsidRPr="006A2A67">
        <w:rPr>
          <w:rFonts w:ascii="Times New Roman" w:hAnsi="Times New Roman" w:cs="Times New Roman"/>
          <w:sz w:val="28"/>
          <w:szCs w:val="28"/>
          <w:lang w:val="uk-UA"/>
        </w:rPr>
        <w:t xml:space="preserve"> </w:t>
      </w:r>
      <w:r w:rsidR="00DC23B6" w:rsidRPr="006A2A67">
        <w:rPr>
          <w:rFonts w:ascii="Times New Roman" w:hAnsi="Times New Roman" w:cs="Times New Roman"/>
          <w:sz w:val="28"/>
          <w:szCs w:val="28"/>
          <w:lang w:val="uk-UA"/>
        </w:rPr>
        <w:t>і</w:t>
      </w:r>
      <w:r w:rsidRPr="006A2A67">
        <w:rPr>
          <w:rFonts w:ascii="Times New Roman" w:hAnsi="Times New Roman" w:cs="Times New Roman"/>
          <w:sz w:val="28"/>
          <w:szCs w:val="28"/>
          <w:lang w:val="uk-UA"/>
        </w:rPr>
        <w:t xml:space="preserve"> соціальн</w:t>
      </w:r>
      <w:r w:rsidR="00DC23B6" w:rsidRPr="006A2A67">
        <w:rPr>
          <w:rFonts w:ascii="Times New Roman" w:hAnsi="Times New Roman" w:cs="Times New Roman"/>
          <w:sz w:val="28"/>
          <w:szCs w:val="28"/>
          <w:lang w:val="uk-UA"/>
        </w:rPr>
        <w:t>ій</w:t>
      </w:r>
      <w:r w:rsidRPr="006A2A67">
        <w:rPr>
          <w:rFonts w:ascii="Times New Roman" w:hAnsi="Times New Roman" w:cs="Times New Roman"/>
          <w:sz w:val="28"/>
          <w:szCs w:val="28"/>
          <w:lang w:val="uk-UA"/>
        </w:rPr>
        <w:t>, але по суті є їх єдиним інтегрованим функціонально-динамічним вира</w:t>
      </w:r>
      <w:r w:rsidR="001326F0" w:rsidRPr="006A2A67">
        <w:rPr>
          <w:rFonts w:ascii="Times New Roman" w:hAnsi="Times New Roman" w:cs="Times New Roman"/>
          <w:sz w:val="28"/>
          <w:szCs w:val="28"/>
          <w:lang w:val="uk-UA"/>
        </w:rPr>
        <w:t>женням</w:t>
      </w:r>
      <w:r w:rsidRPr="006A2A67">
        <w:rPr>
          <w:rFonts w:ascii="Times New Roman" w:hAnsi="Times New Roman" w:cs="Times New Roman"/>
          <w:sz w:val="28"/>
          <w:szCs w:val="28"/>
          <w:lang w:val="uk-UA"/>
        </w:rPr>
        <w:t>.</w:t>
      </w:r>
    </w:p>
    <w:p w:rsidR="001326F0" w:rsidRPr="006A2A67" w:rsidRDefault="001326F0" w:rsidP="001326F0">
      <w:pPr>
        <w:spacing w:after="0" w:line="240" w:lineRule="auto"/>
        <w:jc w:val="both"/>
        <w:rPr>
          <w:rFonts w:ascii="Times New Roman" w:hAnsi="Times New Roman" w:cs="Times New Roman"/>
          <w:sz w:val="28"/>
          <w:szCs w:val="28"/>
          <w:lang w:val="uk-UA"/>
        </w:rPr>
      </w:pPr>
    </w:p>
    <w:p w:rsidR="0042431A" w:rsidRPr="006A2A67" w:rsidRDefault="001326F0" w:rsidP="001326F0">
      <w:pPr>
        <w:spacing w:after="0" w:line="240" w:lineRule="auto"/>
        <w:jc w:val="center"/>
        <w:rPr>
          <w:rFonts w:ascii="Times New Roman" w:hAnsi="Times New Roman" w:cs="Times New Roman"/>
          <w:b/>
          <w:sz w:val="28"/>
          <w:szCs w:val="28"/>
          <w:lang w:val="uk-UA"/>
        </w:rPr>
      </w:pPr>
      <w:r w:rsidRPr="006A2A67">
        <w:rPr>
          <w:rFonts w:ascii="Times New Roman" w:hAnsi="Times New Roman" w:cs="Times New Roman"/>
          <w:b/>
          <w:sz w:val="28"/>
          <w:szCs w:val="28"/>
          <w:lang w:val="uk-UA"/>
        </w:rPr>
        <w:t xml:space="preserve">8.2. </w:t>
      </w:r>
      <w:r w:rsidR="0042431A" w:rsidRPr="006A2A67">
        <w:rPr>
          <w:rFonts w:ascii="Times New Roman" w:hAnsi="Times New Roman" w:cs="Times New Roman"/>
          <w:b/>
          <w:sz w:val="28"/>
          <w:szCs w:val="28"/>
          <w:lang w:val="uk-UA"/>
        </w:rPr>
        <w:t>М</w:t>
      </w:r>
      <w:r w:rsidRPr="006A2A67">
        <w:rPr>
          <w:rFonts w:ascii="Times New Roman" w:hAnsi="Times New Roman" w:cs="Times New Roman"/>
          <w:b/>
          <w:sz w:val="28"/>
          <w:szCs w:val="28"/>
          <w:lang w:val="uk-UA"/>
        </w:rPr>
        <w:t>орфологічні</w:t>
      </w:r>
      <w:r w:rsidR="0042431A" w:rsidRPr="006A2A67">
        <w:rPr>
          <w:rFonts w:ascii="Times New Roman" w:hAnsi="Times New Roman" w:cs="Times New Roman"/>
          <w:b/>
          <w:sz w:val="28"/>
          <w:szCs w:val="28"/>
          <w:lang w:val="uk-UA"/>
        </w:rPr>
        <w:t xml:space="preserve"> </w:t>
      </w:r>
      <w:r w:rsidRPr="006A2A67">
        <w:rPr>
          <w:rFonts w:ascii="Times New Roman" w:hAnsi="Times New Roman" w:cs="Times New Roman"/>
          <w:b/>
          <w:sz w:val="28"/>
          <w:szCs w:val="28"/>
          <w:lang w:val="uk-UA"/>
        </w:rPr>
        <w:t>основи</w:t>
      </w:r>
      <w:r w:rsidR="0042431A" w:rsidRPr="006A2A67">
        <w:rPr>
          <w:rFonts w:ascii="Times New Roman" w:hAnsi="Times New Roman" w:cs="Times New Roman"/>
          <w:b/>
          <w:sz w:val="28"/>
          <w:szCs w:val="28"/>
          <w:lang w:val="uk-UA"/>
        </w:rPr>
        <w:t xml:space="preserve"> </w:t>
      </w:r>
      <w:r w:rsidRPr="006A2A67">
        <w:rPr>
          <w:rFonts w:ascii="Times New Roman" w:hAnsi="Times New Roman" w:cs="Times New Roman"/>
          <w:b/>
          <w:sz w:val="28"/>
          <w:szCs w:val="28"/>
          <w:lang w:val="uk-UA"/>
        </w:rPr>
        <w:t>неврозів</w:t>
      </w:r>
    </w:p>
    <w:p w:rsidR="001326F0" w:rsidRPr="006A2A67" w:rsidRDefault="001326F0" w:rsidP="00662B28">
      <w:pPr>
        <w:spacing w:after="0" w:line="240" w:lineRule="auto"/>
        <w:ind w:firstLine="709"/>
        <w:jc w:val="both"/>
        <w:rPr>
          <w:rFonts w:ascii="Times New Roman" w:hAnsi="Times New Roman" w:cs="Times New Roman"/>
          <w:sz w:val="28"/>
          <w:szCs w:val="28"/>
          <w:lang w:val="uk-UA"/>
        </w:rPr>
      </w:pPr>
    </w:p>
    <w:p w:rsidR="0042431A" w:rsidRPr="006A2A67" w:rsidRDefault="00E34EC3"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У</w:t>
      </w:r>
      <w:r w:rsidR="0042431A" w:rsidRPr="006A2A67">
        <w:rPr>
          <w:rFonts w:ascii="Times New Roman" w:hAnsi="Times New Roman" w:cs="Times New Roman"/>
          <w:sz w:val="28"/>
          <w:szCs w:val="28"/>
          <w:lang w:val="uk-UA"/>
        </w:rPr>
        <w:t>явлення про невроз</w:t>
      </w:r>
      <w:r w:rsidR="009574D2" w:rsidRPr="006A2A67">
        <w:rPr>
          <w:rFonts w:ascii="Times New Roman" w:hAnsi="Times New Roman" w:cs="Times New Roman"/>
          <w:sz w:val="28"/>
          <w:szCs w:val="28"/>
          <w:lang w:val="uk-UA"/>
        </w:rPr>
        <w:t>и</w:t>
      </w:r>
      <w:r w:rsidR="0042431A" w:rsidRPr="006A2A67">
        <w:rPr>
          <w:rFonts w:ascii="Times New Roman" w:hAnsi="Times New Roman" w:cs="Times New Roman"/>
          <w:sz w:val="28"/>
          <w:szCs w:val="28"/>
          <w:lang w:val="uk-UA"/>
        </w:rPr>
        <w:t xml:space="preserve"> як функціональн</w:t>
      </w:r>
      <w:r w:rsidR="009574D2" w:rsidRPr="006A2A67">
        <w:rPr>
          <w:rFonts w:ascii="Times New Roman" w:hAnsi="Times New Roman" w:cs="Times New Roman"/>
          <w:sz w:val="28"/>
          <w:szCs w:val="28"/>
          <w:lang w:val="uk-UA"/>
        </w:rPr>
        <w:t>і</w:t>
      </w:r>
      <w:r w:rsidR="0042431A" w:rsidRPr="006A2A67">
        <w:rPr>
          <w:rFonts w:ascii="Times New Roman" w:hAnsi="Times New Roman" w:cs="Times New Roman"/>
          <w:sz w:val="28"/>
          <w:szCs w:val="28"/>
          <w:lang w:val="uk-UA"/>
        </w:rPr>
        <w:t xml:space="preserve"> психогенн</w:t>
      </w:r>
      <w:r w:rsidR="009574D2" w:rsidRPr="006A2A67">
        <w:rPr>
          <w:rFonts w:ascii="Times New Roman" w:hAnsi="Times New Roman" w:cs="Times New Roman"/>
          <w:sz w:val="28"/>
          <w:szCs w:val="28"/>
          <w:lang w:val="uk-UA"/>
        </w:rPr>
        <w:t>і</w:t>
      </w:r>
      <w:r w:rsidR="0042431A" w:rsidRPr="006A2A67">
        <w:rPr>
          <w:rFonts w:ascii="Times New Roman" w:hAnsi="Times New Roman" w:cs="Times New Roman"/>
          <w:sz w:val="28"/>
          <w:szCs w:val="28"/>
          <w:lang w:val="uk-UA"/>
        </w:rPr>
        <w:t xml:space="preserve"> захворювання, при яких </w:t>
      </w:r>
      <w:r w:rsidRPr="006A2A67">
        <w:rPr>
          <w:rFonts w:ascii="Times New Roman" w:hAnsi="Times New Roman" w:cs="Times New Roman"/>
          <w:sz w:val="28"/>
          <w:szCs w:val="28"/>
          <w:lang w:val="uk-UA"/>
        </w:rPr>
        <w:t>у</w:t>
      </w:r>
      <w:r w:rsidR="0042431A" w:rsidRPr="006A2A67">
        <w:rPr>
          <w:rFonts w:ascii="Times New Roman" w:hAnsi="Times New Roman" w:cs="Times New Roman"/>
          <w:sz w:val="28"/>
          <w:szCs w:val="28"/>
          <w:lang w:val="uk-UA"/>
        </w:rPr>
        <w:t xml:space="preserve"> мозкових структурах </w:t>
      </w:r>
      <w:r w:rsidRPr="006A2A67">
        <w:rPr>
          <w:rFonts w:ascii="Times New Roman" w:hAnsi="Times New Roman" w:cs="Times New Roman"/>
          <w:sz w:val="28"/>
          <w:szCs w:val="28"/>
          <w:lang w:val="uk-UA"/>
        </w:rPr>
        <w:t>немає</w:t>
      </w:r>
      <w:r w:rsidR="0042431A" w:rsidRPr="006A2A67">
        <w:rPr>
          <w:rFonts w:ascii="Times New Roman" w:hAnsi="Times New Roman" w:cs="Times New Roman"/>
          <w:sz w:val="28"/>
          <w:szCs w:val="28"/>
          <w:lang w:val="uk-UA"/>
        </w:rPr>
        <w:t xml:space="preserve"> як</w:t>
      </w:r>
      <w:r w:rsidRPr="006A2A67">
        <w:rPr>
          <w:rFonts w:ascii="Times New Roman" w:hAnsi="Times New Roman" w:cs="Times New Roman"/>
          <w:sz w:val="28"/>
          <w:szCs w:val="28"/>
          <w:lang w:val="uk-UA"/>
        </w:rPr>
        <w:t>ихось</w:t>
      </w:r>
      <w:r w:rsidR="0042431A" w:rsidRPr="006A2A67">
        <w:rPr>
          <w:rFonts w:ascii="Times New Roman" w:hAnsi="Times New Roman" w:cs="Times New Roman"/>
          <w:sz w:val="28"/>
          <w:szCs w:val="28"/>
          <w:lang w:val="uk-UA"/>
        </w:rPr>
        <w:t xml:space="preserve"> морфологічн</w:t>
      </w:r>
      <w:r w:rsidRPr="006A2A67">
        <w:rPr>
          <w:rFonts w:ascii="Times New Roman" w:hAnsi="Times New Roman" w:cs="Times New Roman"/>
          <w:sz w:val="28"/>
          <w:szCs w:val="28"/>
          <w:lang w:val="uk-UA"/>
        </w:rPr>
        <w:t>их</w:t>
      </w:r>
      <w:r w:rsidR="0042431A" w:rsidRPr="006A2A67">
        <w:rPr>
          <w:rFonts w:ascii="Times New Roman" w:hAnsi="Times New Roman" w:cs="Times New Roman"/>
          <w:sz w:val="28"/>
          <w:szCs w:val="28"/>
          <w:lang w:val="uk-UA"/>
        </w:rPr>
        <w:t xml:space="preserve"> змін</w:t>
      </w:r>
      <w:r w:rsidRPr="006A2A67">
        <w:rPr>
          <w:rFonts w:ascii="Times New Roman" w:hAnsi="Times New Roman" w:cs="Times New Roman"/>
          <w:sz w:val="28"/>
          <w:szCs w:val="28"/>
          <w:lang w:val="uk-UA"/>
        </w:rPr>
        <w:t>ень</w:t>
      </w:r>
      <w:r w:rsidR="0042431A" w:rsidRPr="006A2A67">
        <w:rPr>
          <w:rFonts w:ascii="Times New Roman" w:hAnsi="Times New Roman" w:cs="Times New Roman"/>
          <w:sz w:val="28"/>
          <w:szCs w:val="28"/>
          <w:lang w:val="uk-UA"/>
        </w:rPr>
        <w:t>, останні</w:t>
      </w:r>
      <w:r w:rsidRPr="006A2A67">
        <w:rPr>
          <w:rFonts w:ascii="Times New Roman" w:hAnsi="Times New Roman" w:cs="Times New Roman"/>
          <w:sz w:val="28"/>
          <w:szCs w:val="28"/>
          <w:lang w:val="uk-UA"/>
        </w:rPr>
        <w:t>ми</w:t>
      </w:r>
      <w:r w:rsidR="0042431A" w:rsidRPr="006A2A67">
        <w:rPr>
          <w:rFonts w:ascii="Times New Roman" w:hAnsi="Times New Roman" w:cs="Times New Roman"/>
          <w:sz w:val="28"/>
          <w:szCs w:val="28"/>
          <w:lang w:val="uk-UA"/>
        </w:rPr>
        <w:t xml:space="preserve"> рок</w:t>
      </w:r>
      <w:r w:rsidRPr="006A2A67">
        <w:rPr>
          <w:rFonts w:ascii="Times New Roman" w:hAnsi="Times New Roman" w:cs="Times New Roman"/>
          <w:sz w:val="28"/>
          <w:szCs w:val="28"/>
          <w:lang w:val="uk-UA"/>
        </w:rPr>
        <w:t>ами</w:t>
      </w:r>
      <w:r w:rsidR="0042431A" w:rsidRPr="006A2A67">
        <w:rPr>
          <w:rFonts w:ascii="Times New Roman" w:hAnsi="Times New Roman" w:cs="Times New Roman"/>
          <w:sz w:val="28"/>
          <w:szCs w:val="28"/>
          <w:lang w:val="uk-UA"/>
        </w:rPr>
        <w:t xml:space="preserve"> зазнал</w:t>
      </w:r>
      <w:r w:rsidRPr="006A2A67">
        <w:rPr>
          <w:rFonts w:ascii="Times New Roman" w:hAnsi="Times New Roman" w:cs="Times New Roman"/>
          <w:sz w:val="28"/>
          <w:szCs w:val="28"/>
          <w:lang w:val="uk-UA"/>
        </w:rPr>
        <w:t>о</w:t>
      </w:r>
      <w:r w:rsidR="0042431A" w:rsidRPr="006A2A67">
        <w:rPr>
          <w:rFonts w:ascii="Times New Roman" w:hAnsi="Times New Roman" w:cs="Times New Roman"/>
          <w:sz w:val="28"/>
          <w:szCs w:val="28"/>
          <w:lang w:val="uk-UA"/>
        </w:rPr>
        <w:t xml:space="preserve"> суттєвого перегляду.</w:t>
      </w: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lang w:val="uk-UA"/>
        </w:rPr>
        <w:t>На субмікроскопіч</w:t>
      </w:r>
      <w:r w:rsidR="009574D2" w:rsidRPr="006A2A67">
        <w:rPr>
          <w:rFonts w:ascii="Times New Roman" w:hAnsi="Times New Roman" w:cs="Times New Roman"/>
          <w:sz w:val="28"/>
          <w:szCs w:val="28"/>
          <w:lang w:val="uk-UA"/>
        </w:rPr>
        <w:t>ному</w:t>
      </w:r>
      <w:r w:rsidRPr="006A2A67">
        <w:rPr>
          <w:rFonts w:ascii="Times New Roman" w:hAnsi="Times New Roman" w:cs="Times New Roman"/>
          <w:sz w:val="28"/>
          <w:szCs w:val="28"/>
          <w:lang w:val="uk-UA"/>
        </w:rPr>
        <w:t xml:space="preserve"> рівні виділен</w:t>
      </w:r>
      <w:r w:rsidR="00E34EC3" w:rsidRPr="006A2A67">
        <w:rPr>
          <w:rFonts w:ascii="Times New Roman" w:hAnsi="Times New Roman" w:cs="Times New Roman"/>
          <w:sz w:val="28"/>
          <w:szCs w:val="28"/>
          <w:lang w:val="uk-UA"/>
        </w:rPr>
        <w:t>о</w:t>
      </w:r>
      <w:r w:rsidRPr="006A2A67">
        <w:rPr>
          <w:rFonts w:ascii="Times New Roman" w:hAnsi="Times New Roman" w:cs="Times New Roman"/>
          <w:sz w:val="28"/>
          <w:szCs w:val="28"/>
          <w:lang w:val="uk-UA"/>
        </w:rPr>
        <w:t xml:space="preserve"> церебральні змін</w:t>
      </w:r>
      <w:r w:rsidR="00E34EC3" w:rsidRPr="006A2A67">
        <w:rPr>
          <w:rFonts w:ascii="Times New Roman" w:hAnsi="Times New Roman" w:cs="Times New Roman"/>
          <w:sz w:val="28"/>
          <w:szCs w:val="28"/>
          <w:lang w:val="uk-UA"/>
        </w:rPr>
        <w:t>ення</w:t>
      </w:r>
      <w:r w:rsidRPr="006A2A67">
        <w:rPr>
          <w:rFonts w:ascii="Times New Roman" w:hAnsi="Times New Roman" w:cs="Times New Roman"/>
          <w:sz w:val="28"/>
          <w:szCs w:val="28"/>
          <w:lang w:val="uk-UA"/>
        </w:rPr>
        <w:t>, супутні змін</w:t>
      </w:r>
      <w:r w:rsidR="00E34EC3" w:rsidRPr="006A2A67">
        <w:rPr>
          <w:rFonts w:ascii="Times New Roman" w:hAnsi="Times New Roman" w:cs="Times New Roman"/>
          <w:sz w:val="28"/>
          <w:szCs w:val="28"/>
          <w:lang w:val="uk-UA"/>
        </w:rPr>
        <w:t>енням</w:t>
      </w:r>
      <w:r w:rsidRPr="006A2A67">
        <w:rPr>
          <w:rFonts w:ascii="Times New Roman" w:hAnsi="Times New Roman" w:cs="Times New Roman"/>
          <w:sz w:val="28"/>
          <w:szCs w:val="28"/>
          <w:lang w:val="uk-UA"/>
        </w:rPr>
        <w:t xml:space="preserve"> ВНД при неврозах: дезінтеграція </w:t>
      </w:r>
      <w:r w:rsidR="00E34EC3" w:rsidRPr="006A2A67">
        <w:rPr>
          <w:rFonts w:ascii="Times New Roman" w:hAnsi="Times New Roman" w:cs="Times New Roman"/>
          <w:sz w:val="28"/>
          <w:szCs w:val="28"/>
          <w:lang w:val="uk-UA"/>
        </w:rPr>
        <w:t>й</w:t>
      </w:r>
      <w:r w:rsidRPr="006A2A67">
        <w:rPr>
          <w:rFonts w:ascii="Times New Roman" w:hAnsi="Times New Roman" w:cs="Times New Roman"/>
          <w:sz w:val="28"/>
          <w:szCs w:val="28"/>
          <w:lang w:val="uk-UA"/>
        </w:rPr>
        <w:t xml:space="preserve"> деструкція мембранного ш</w:t>
      </w:r>
      <w:r w:rsidR="00E34EC3" w:rsidRPr="006A2A67">
        <w:rPr>
          <w:rFonts w:ascii="Times New Roman" w:hAnsi="Times New Roman" w:cs="Times New Roman"/>
          <w:sz w:val="28"/>
          <w:szCs w:val="28"/>
          <w:lang w:val="uk-UA"/>
        </w:rPr>
        <w:t>и</w:t>
      </w:r>
      <w:r w:rsidRPr="006A2A67">
        <w:rPr>
          <w:rFonts w:ascii="Times New Roman" w:hAnsi="Times New Roman" w:cs="Times New Roman"/>
          <w:sz w:val="28"/>
          <w:szCs w:val="28"/>
          <w:lang w:val="uk-UA"/>
        </w:rPr>
        <w:t>п</w:t>
      </w:r>
      <w:r w:rsidR="00E34EC3" w:rsidRPr="006A2A67">
        <w:rPr>
          <w:rFonts w:ascii="Times New Roman" w:hAnsi="Times New Roman" w:cs="Times New Roman"/>
          <w:sz w:val="28"/>
          <w:szCs w:val="28"/>
          <w:lang w:val="uk-UA"/>
        </w:rPr>
        <w:t>и</w:t>
      </w:r>
      <w:r w:rsidRPr="006A2A67">
        <w:rPr>
          <w:rFonts w:ascii="Times New Roman" w:hAnsi="Times New Roman" w:cs="Times New Roman"/>
          <w:sz w:val="28"/>
          <w:szCs w:val="28"/>
          <w:lang w:val="uk-UA"/>
        </w:rPr>
        <w:t xml:space="preserve">кового апарату, зменшення </w:t>
      </w:r>
      <w:r w:rsidR="00E34EC3" w:rsidRPr="006A2A67">
        <w:rPr>
          <w:rFonts w:ascii="Times New Roman" w:hAnsi="Times New Roman" w:cs="Times New Roman"/>
          <w:sz w:val="28"/>
          <w:szCs w:val="28"/>
          <w:lang w:val="uk-UA"/>
        </w:rPr>
        <w:t>кількості</w:t>
      </w:r>
      <w:r w:rsidRPr="006A2A67">
        <w:rPr>
          <w:rFonts w:ascii="Times New Roman" w:hAnsi="Times New Roman" w:cs="Times New Roman"/>
          <w:sz w:val="28"/>
          <w:szCs w:val="28"/>
          <w:lang w:val="uk-UA"/>
        </w:rPr>
        <w:t xml:space="preserve"> рибосом, розширення цистерн ендоплазматичного ретикулум</w:t>
      </w:r>
      <w:r w:rsidR="00E34EC3" w:rsidRPr="006A2A67">
        <w:rPr>
          <w:rFonts w:ascii="Times New Roman" w:hAnsi="Times New Roman" w:cs="Times New Roman"/>
          <w:sz w:val="28"/>
          <w:szCs w:val="28"/>
          <w:lang w:val="uk-UA"/>
        </w:rPr>
        <w:t>у</w:t>
      </w:r>
      <w:r w:rsidRPr="006A2A67">
        <w:rPr>
          <w:rFonts w:ascii="Times New Roman" w:hAnsi="Times New Roman" w:cs="Times New Roman"/>
          <w:sz w:val="28"/>
          <w:szCs w:val="28"/>
          <w:lang w:val="uk-UA"/>
        </w:rPr>
        <w:t xml:space="preserve">. </w:t>
      </w:r>
      <w:r w:rsidR="00E34EC3" w:rsidRPr="006A2A67">
        <w:rPr>
          <w:rFonts w:ascii="Times New Roman" w:hAnsi="Times New Roman" w:cs="Times New Roman"/>
          <w:sz w:val="28"/>
          <w:szCs w:val="28"/>
          <w:lang w:val="uk-UA"/>
        </w:rPr>
        <w:t>За</w:t>
      </w:r>
      <w:r w:rsidRPr="006A2A67">
        <w:rPr>
          <w:rFonts w:ascii="Times New Roman" w:hAnsi="Times New Roman" w:cs="Times New Roman"/>
          <w:sz w:val="28"/>
          <w:szCs w:val="28"/>
          <w:lang w:val="uk-UA"/>
        </w:rPr>
        <w:t>значено дегенераці</w:t>
      </w:r>
      <w:r w:rsidR="00E34EC3" w:rsidRPr="006A2A67">
        <w:rPr>
          <w:rFonts w:ascii="Times New Roman" w:hAnsi="Times New Roman" w:cs="Times New Roman"/>
          <w:sz w:val="28"/>
          <w:szCs w:val="28"/>
          <w:lang w:val="uk-UA"/>
        </w:rPr>
        <w:t>ю</w:t>
      </w:r>
      <w:r w:rsidRPr="006A2A67">
        <w:rPr>
          <w:rFonts w:ascii="Times New Roman" w:hAnsi="Times New Roman" w:cs="Times New Roman"/>
          <w:sz w:val="28"/>
          <w:szCs w:val="28"/>
          <w:lang w:val="uk-UA"/>
        </w:rPr>
        <w:t xml:space="preserve"> окремих клітин гіпокампу при експериментальних неврозах. </w:t>
      </w:r>
      <w:r w:rsidR="0067209D" w:rsidRPr="006A2A67">
        <w:rPr>
          <w:rFonts w:ascii="Times New Roman" w:hAnsi="Times New Roman" w:cs="Times New Roman"/>
          <w:sz w:val="28"/>
          <w:szCs w:val="28"/>
          <w:lang w:val="uk-UA"/>
        </w:rPr>
        <w:t>Загальними</w:t>
      </w:r>
      <w:r w:rsidRPr="006A2A67">
        <w:rPr>
          <w:rFonts w:ascii="Times New Roman" w:hAnsi="Times New Roman" w:cs="Times New Roman"/>
          <w:sz w:val="28"/>
          <w:szCs w:val="28"/>
          <w:lang w:val="uk-UA"/>
        </w:rPr>
        <w:t xml:space="preserve"> проявами адаптаційних процесів </w:t>
      </w:r>
      <w:r w:rsidR="00BB3CFF" w:rsidRPr="006A2A67">
        <w:rPr>
          <w:rFonts w:ascii="Times New Roman" w:hAnsi="Times New Roman" w:cs="Times New Roman"/>
          <w:sz w:val="28"/>
          <w:szCs w:val="28"/>
          <w:lang w:val="uk-UA"/>
        </w:rPr>
        <w:t>у</w:t>
      </w:r>
      <w:r w:rsidRPr="006A2A67">
        <w:rPr>
          <w:rFonts w:ascii="Times New Roman" w:hAnsi="Times New Roman" w:cs="Times New Roman"/>
          <w:sz w:val="28"/>
          <w:szCs w:val="28"/>
          <w:lang w:val="uk-UA"/>
        </w:rPr>
        <w:t xml:space="preserve"> нейронах мозку вважа</w:t>
      </w:r>
      <w:r w:rsidR="00BB3CFF" w:rsidRPr="006A2A67">
        <w:rPr>
          <w:rFonts w:ascii="Times New Roman" w:hAnsi="Times New Roman" w:cs="Times New Roman"/>
          <w:sz w:val="28"/>
          <w:szCs w:val="28"/>
          <w:lang w:val="uk-UA"/>
        </w:rPr>
        <w:t>ю</w:t>
      </w:r>
      <w:r w:rsidRPr="006A2A67">
        <w:rPr>
          <w:rFonts w:ascii="Times New Roman" w:hAnsi="Times New Roman" w:cs="Times New Roman"/>
          <w:sz w:val="28"/>
          <w:szCs w:val="28"/>
          <w:lang w:val="uk-UA"/>
        </w:rPr>
        <w:t xml:space="preserve">ться збільшення маси ядерного апарату, гіперплазія мітохондрій, </w:t>
      </w:r>
      <w:r w:rsidR="00BB3CFF" w:rsidRPr="006A2A67">
        <w:rPr>
          <w:rFonts w:ascii="Times New Roman" w:hAnsi="Times New Roman" w:cs="Times New Roman"/>
          <w:sz w:val="28"/>
          <w:szCs w:val="28"/>
          <w:lang w:val="uk-UA"/>
        </w:rPr>
        <w:t>збільшення</w:t>
      </w:r>
      <w:r w:rsidR="002846A7" w:rsidRPr="006A2A67">
        <w:rPr>
          <w:rFonts w:ascii="Times New Roman" w:hAnsi="Times New Roman" w:cs="Times New Roman"/>
          <w:sz w:val="28"/>
          <w:szCs w:val="28"/>
          <w:lang w:val="uk-UA"/>
        </w:rPr>
        <w:t xml:space="preserve"> </w:t>
      </w:r>
      <w:r w:rsidR="00BB3CFF" w:rsidRPr="006A2A67">
        <w:rPr>
          <w:rFonts w:ascii="Times New Roman" w:hAnsi="Times New Roman" w:cs="Times New Roman"/>
          <w:sz w:val="28"/>
          <w:szCs w:val="28"/>
          <w:lang w:val="uk-UA"/>
        </w:rPr>
        <w:t>кількості</w:t>
      </w:r>
      <w:r w:rsidRPr="006A2A67">
        <w:rPr>
          <w:rFonts w:ascii="Times New Roman" w:hAnsi="Times New Roman" w:cs="Times New Roman"/>
          <w:sz w:val="28"/>
          <w:szCs w:val="28"/>
          <w:lang w:val="uk-UA"/>
        </w:rPr>
        <w:t xml:space="preserve"> рибосом, гіперплазія мембран. </w:t>
      </w:r>
      <w:r w:rsidRPr="006A2A67">
        <w:rPr>
          <w:rFonts w:ascii="Times New Roman" w:hAnsi="Times New Roman" w:cs="Times New Roman"/>
          <w:sz w:val="28"/>
          <w:szCs w:val="28"/>
        </w:rPr>
        <w:t>Змінюються показники перекисного окис</w:t>
      </w:r>
      <w:r w:rsidR="00BB3CFF" w:rsidRPr="006A2A67">
        <w:rPr>
          <w:rFonts w:ascii="Times New Roman" w:hAnsi="Times New Roman" w:cs="Times New Roman"/>
          <w:sz w:val="28"/>
          <w:szCs w:val="28"/>
          <w:lang w:val="uk-UA"/>
        </w:rPr>
        <w:t>н</w:t>
      </w:r>
      <w:r w:rsidRPr="006A2A67">
        <w:rPr>
          <w:rFonts w:ascii="Times New Roman" w:hAnsi="Times New Roman" w:cs="Times New Roman"/>
          <w:sz w:val="28"/>
          <w:szCs w:val="28"/>
        </w:rPr>
        <w:t xml:space="preserve">ення ліпідів (ПОЛ) </w:t>
      </w:r>
      <w:r w:rsidR="00BB3CFF"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біологічних мембранах.</w:t>
      </w:r>
    </w:p>
    <w:p w:rsidR="00932062" w:rsidRPr="006A2A67" w:rsidRDefault="00932062" w:rsidP="00932062">
      <w:pPr>
        <w:spacing w:after="0" w:line="240" w:lineRule="auto"/>
        <w:jc w:val="both"/>
        <w:rPr>
          <w:rFonts w:ascii="Times New Roman" w:hAnsi="Times New Roman" w:cs="Times New Roman"/>
          <w:sz w:val="28"/>
          <w:szCs w:val="28"/>
          <w:lang w:val="uk-UA"/>
        </w:rPr>
      </w:pPr>
    </w:p>
    <w:p w:rsidR="0042431A" w:rsidRPr="006A2A67" w:rsidRDefault="009574D2" w:rsidP="00932062">
      <w:pPr>
        <w:spacing w:after="0" w:line="240" w:lineRule="auto"/>
        <w:jc w:val="center"/>
        <w:rPr>
          <w:rFonts w:ascii="Times New Roman" w:hAnsi="Times New Roman" w:cs="Times New Roman"/>
          <w:b/>
          <w:sz w:val="28"/>
          <w:szCs w:val="28"/>
          <w:lang w:val="uk-UA"/>
        </w:rPr>
      </w:pPr>
      <w:r w:rsidRPr="006A2A67">
        <w:rPr>
          <w:rFonts w:ascii="Times New Roman" w:hAnsi="Times New Roman" w:cs="Times New Roman"/>
          <w:b/>
          <w:sz w:val="28"/>
          <w:szCs w:val="28"/>
          <w:lang w:val="uk-UA"/>
        </w:rPr>
        <w:t>8</w:t>
      </w:r>
      <w:r w:rsidR="0042431A" w:rsidRPr="006A2A67">
        <w:rPr>
          <w:rFonts w:ascii="Times New Roman" w:hAnsi="Times New Roman" w:cs="Times New Roman"/>
          <w:b/>
          <w:sz w:val="28"/>
          <w:szCs w:val="28"/>
        </w:rPr>
        <w:t>.</w:t>
      </w:r>
      <w:r w:rsidR="001326F0" w:rsidRPr="006A2A67">
        <w:rPr>
          <w:rFonts w:ascii="Times New Roman" w:hAnsi="Times New Roman" w:cs="Times New Roman"/>
          <w:b/>
          <w:sz w:val="28"/>
          <w:szCs w:val="28"/>
          <w:lang w:val="uk-UA"/>
        </w:rPr>
        <w:t>3</w:t>
      </w:r>
      <w:r w:rsidR="0042431A" w:rsidRPr="006A2A67">
        <w:rPr>
          <w:rFonts w:ascii="Times New Roman" w:hAnsi="Times New Roman" w:cs="Times New Roman"/>
          <w:b/>
          <w:sz w:val="28"/>
          <w:szCs w:val="28"/>
        </w:rPr>
        <w:t>. К</w:t>
      </w:r>
      <w:r w:rsidR="00932062" w:rsidRPr="006A2A67">
        <w:rPr>
          <w:rFonts w:ascii="Times New Roman" w:hAnsi="Times New Roman" w:cs="Times New Roman"/>
          <w:b/>
          <w:sz w:val="28"/>
          <w:szCs w:val="28"/>
          <w:lang w:val="uk-UA"/>
        </w:rPr>
        <w:t>ласифікація</w:t>
      </w:r>
      <w:r w:rsidR="0042431A" w:rsidRPr="006A2A67">
        <w:rPr>
          <w:rFonts w:ascii="Times New Roman" w:hAnsi="Times New Roman" w:cs="Times New Roman"/>
          <w:b/>
          <w:sz w:val="28"/>
          <w:szCs w:val="28"/>
        </w:rPr>
        <w:t xml:space="preserve"> </w:t>
      </w:r>
      <w:r w:rsidR="00932062" w:rsidRPr="006A2A67">
        <w:rPr>
          <w:rFonts w:ascii="Times New Roman" w:hAnsi="Times New Roman" w:cs="Times New Roman"/>
          <w:b/>
          <w:sz w:val="28"/>
          <w:szCs w:val="28"/>
          <w:lang w:val="uk-UA"/>
        </w:rPr>
        <w:t>невротичних</w:t>
      </w:r>
      <w:r w:rsidR="0070055A" w:rsidRPr="006A2A67">
        <w:rPr>
          <w:rFonts w:ascii="Times New Roman" w:hAnsi="Times New Roman" w:cs="Times New Roman"/>
          <w:b/>
          <w:sz w:val="28"/>
          <w:szCs w:val="28"/>
        </w:rPr>
        <w:t xml:space="preserve"> </w:t>
      </w:r>
      <w:r w:rsidR="00932062" w:rsidRPr="006A2A67">
        <w:rPr>
          <w:rFonts w:ascii="Times New Roman" w:hAnsi="Times New Roman" w:cs="Times New Roman"/>
          <w:b/>
          <w:sz w:val="28"/>
          <w:szCs w:val="28"/>
          <w:lang w:val="uk-UA"/>
        </w:rPr>
        <w:t>розладів</w:t>
      </w:r>
    </w:p>
    <w:p w:rsidR="00932062" w:rsidRPr="006A2A67" w:rsidRDefault="00932062" w:rsidP="00662B28">
      <w:pPr>
        <w:spacing w:after="0" w:line="240" w:lineRule="auto"/>
        <w:ind w:firstLine="709"/>
        <w:jc w:val="both"/>
        <w:rPr>
          <w:rFonts w:ascii="Times New Roman" w:hAnsi="Times New Roman" w:cs="Times New Roman"/>
          <w:sz w:val="28"/>
          <w:szCs w:val="28"/>
          <w:lang w:val="uk-UA"/>
        </w:rPr>
      </w:pPr>
    </w:p>
    <w:p w:rsidR="0042431A" w:rsidRPr="006A2A67" w:rsidRDefault="00BB3CFF"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У с</w:t>
      </w:r>
      <w:r w:rsidR="0042431A" w:rsidRPr="006A2A67">
        <w:rPr>
          <w:rFonts w:ascii="Times New Roman" w:hAnsi="Times New Roman" w:cs="Times New Roman"/>
          <w:sz w:val="28"/>
          <w:szCs w:val="28"/>
          <w:lang w:val="uk-UA"/>
        </w:rPr>
        <w:t>учасн</w:t>
      </w:r>
      <w:r w:rsidRPr="006A2A67">
        <w:rPr>
          <w:rFonts w:ascii="Times New Roman" w:hAnsi="Times New Roman" w:cs="Times New Roman"/>
          <w:sz w:val="28"/>
          <w:szCs w:val="28"/>
          <w:lang w:val="uk-UA"/>
        </w:rPr>
        <w:t>их</w:t>
      </w:r>
      <w:r w:rsidR="0042431A" w:rsidRPr="006A2A67">
        <w:rPr>
          <w:rFonts w:ascii="Times New Roman" w:hAnsi="Times New Roman" w:cs="Times New Roman"/>
          <w:sz w:val="28"/>
          <w:szCs w:val="28"/>
          <w:lang w:val="uk-UA"/>
        </w:rPr>
        <w:t xml:space="preserve"> класифікаці</w:t>
      </w:r>
      <w:r w:rsidRPr="006A2A67">
        <w:rPr>
          <w:rFonts w:ascii="Times New Roman" w:hAnsi="Times New Roman" w:cs="Times New Roman"/>
          <w:sz w:val="28"/>
          <w:szCs w:val="28"/>
          <w:lang w:val="uk-UA"/>
        </w:rPr>
        <w:t>ях</w:t>
      </w:r>
      <w:r w:rsidR="0042431A" w:rsidRPr="006A2A67">
        <w:rPr>
          <w:rFonts w:ascii="Times New Roman" w:hAnsi="Times New Roman" w:cs="Times New Roman"/>
          <w:sz w:val="28"/>
          <w:szCs w:val="28"/>
          <w:lang w:val="uk-UA"/>
        </w:rPr>
        <w:t xml:space="preserve"> психічних розладів </w:t>
      </w:r>
      <w:r w:rsidRPr="006A2A67">
        <w:rPr>
          <w:rFonts w:ascii="Times New Roman" w:hAnsi="Times New Roman" w:cs="Times New Roman"/>
          <w:sz w:val="28"/>
          <w:szCs w:val="28"/>
          <w:lang w:val="uk-UA"/>
        </w:rPr>
        <w:t>вже не існує</w:t>
      </w:r>
      <w:r w:rsidR="0042431A" w:rsidRPr="006A2A67">
        <w:rPr>
          <w:rFonts w:ascii="Times New Roman" w:hAnsi="Times New Roman" w:cs="Times New Roman"/>
          <w:sz w:val="28"/>
          <w:szCs w:val="28"/>
          <w:lang w:val="uk-UA"/>
        </w:rPr>
        <w:t xml:space="preserve"> традиційного поділу захворювань на психози </w:t>
      </w:r>
      <w:r w:rsidRPr="006A2A67">
        <w:rPr>
          <w:rFonts w:ascii="Times New Roman" w:hAnsi="Times New Roman" w:cs="Times New Roman"/>
          <w:sz w:val="28"/>
          <w:szCs w:val="28"/>
          <w:lang w:val="uk-UA"/>
        </w:rPr>
        <w:t>й</w:t>
      </w:r>
      <w:r w:rsidR="0042431A" w:rsidRPr="006A2A67">
        <w:rPr>
          <w:rFonts w:ascii="Times New Roman" w:hAnsi="Times New Roman" w:cs="Times New Roman"/>
          <w:sz w:val="28"/>
          <w:szCs w:val="28"/>
          <w:lang w:val="uk-UA"/>
        </w:rPr>
        <w:t xml:space="preserve"> неврози.</w:t>
      </w: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lang w:val="uk-UA"/>
        </w:rPr>
        <w:t>У МК</w:t>
      </w:r>
      <w:r w:rsidR="002846A7" w:rsidRPr="006A2A67">
        <w:rPr>
          <w:rFonts w:ascii="Times New Roman" w:hAnsi="Times New Roman" w:cs="Times New Roman"/>
          <w:sz w:val="28"/>
          <w:szCs w:val="28"/>
          <w:lang w:val="uk-UA"/>
        </w:rPr>
        <w:t>Х</w:t>
      </w:r>
      <w:r w:rsidRPr="006A2A67">
        <w:rPr>
          <w:rFonts w:ascii="Times New Roman" w:hAnsi="Times New Roman" w:cs="Times New Roman"/>
          <w:sz w:val="28"/>
          <w:szCs w:val="28"/>
          <w:lang w:val="uk-UA"/>
        </w:rPr>
        <w:t xml:space="preserve">-10 і </w:t>
      </w:r>
      <w:r w:rsidRPr="006A2A67">
        <w:rPr>
          <w:rFonts w:ascii="Times New Roman" w:hAnsi="Times New Roman" w:cs="Times New Roman"/>
          <w:sz w:val="28"/>
          <w:szCs w:val="28"/>
        </w:rPr>
        <w:t>DSM</w:t>
      </w:r>
      <w:r w:rsidRPr="006A2A67">
        <w:rPr>
          <w:rFonts w:ascii="Times New Roman" w:hAnsi="Times New Roman" w:cs="Times New Roman"/>
          <w:sz w:val="28"/>
          <w:szCs w:val="28"/>
          <w:lang w:val="uk-UA"/>
        </w:rPr>
        <w:t>-</w:t>
      </w:r>
      <w:r w:rsidRPr="006A2A67">
        <w:rPr>
          <w:rFonts w:ascii="Times New Roman" w:hAnsi="Times New Roman" w:cs="Times New Roman"/>
          <w:sz w:val="28"/>
          <w:szCs w:val="28"/>
        </w:rPr>
        <w:t>IV</w:t>
      </w:r>
      <w:r w:rsidRPr="006A2A67">
        <w:rPr>
          <w:rFonts w:ascii="Times New Roman" w:hAnsi="Times New Roman" w:cs="Times New Roman"/>
          <w:sz w:val="28"/>
          <w:szCs w:val="28"/>
          <w:lang w:val="uk-UA"/>
        </w:rPr>
        <w:t xml:space="preserve"> термін</w:t>
      </w:r>
      <w:r w:rsidR="002846A7" w:rsidRPr="006A2A67">
        <w:rPr>
          <w:rFonts w:ascii="Times New Roman" w:hAnsi="Times New Roman" w:cs="Times New Roman"/>
          <w:sz w:val="28"/>
          <w:szCs w:val="28"/>
          <w:lang w:val="uk-UA"/>
        </w:rPr>
        <w:t>а</w:t>
      </w:r>
      <w:r w:rsidRPr="006A2A67">
        <w:rPr>
          <w:rFonts w:ascii="Times New Roman" w:hAnsi="Times New Roman" w:cs="Times New Roman"/>
          <w:sz w:val="28"/>
          <w:szCs w:val="28"/>
          <w:lang w:val="uk-UA"/>
        </w:rPr>
        <w:t xml:space="preserve"> </w:t>
      </w:r>
      <w:r w:rsidR="00BB3CFF" w:rsidRPr="006A2A67">
        <w:rPr>
          <w:rFonts w:ascii="Times New Roman" w:hAnsi="Times New Roman" w:cs="Times New Roman"/>
          <w:sz w:val="28"/>
          <w:szCs w:val="28"/>
          <w:lang w:val="uk-UA"/>
        </w:rPr>
        <w:t>«</w:t>
      </w:r>
      <w:r w:rsidRPr="006A2A67">
        <w:rPr>
          <w:rFonts w:ascii="Times New Roman" w:hAnsi="Times New Roman" w:cs="Times New Roman"/>
          <w:sz w:val="28"/>
          <w:szCs w:val="28"/>
          <w:lang w:val="uk-UA"/>
        </w:rPr>
        <w:t>невроз</w:t>
      </w:r>
      <w:r w:rsidR="00BB3CFF" w:rsidRPr="006A2A67">
        <w:rPr>
          <w:rFonts w:ascii="Times New Roman" w:hAnsi="Times New Roman" w:cs="Times New Roman"/>
          <w:sz w:val="28"/>
          <w:szCs w:val="28"/>
          <w:lang w:val="uk-UA"/>
        </w:rPr>
        <w:t>»</w:t>
      </w:r>
      <w:r w:rsidRPr="006A2A67">
        <w:rPr>
          <w:rFonts w:ascii="Times New Roman" w:hAnsi="Times New Roman" w:cs="Times New Roman"/>
          <w:sz w:val="28"/>
          <w:szCs w:val="28"/>
          <w:lang w:val="uk-UA"/>
        </w:rPr>
        <w:t xml:space="preserve"> </w:t>
      </w:r>
      <w:r w:rsidR="00BB3CFF" w:rsidRPr="006A2A67">
        <w:rPr>
          <w:rFonts w:ascii="Times New Roman" w:hAnsi="Times New Roman" w:cs="Times New Roman"/>
          <w:sz w:val="28"/>
          <w:szCs w:val="28"/>
          <w:lang w:val="uk-UA"/>
        </w:rPr>
        <w:t>немає</w:t>
      </w:r>
      <w:r w:rsidRPr="006A2A67">
        <w:rPr>
          <w:rFonts w:ascii="Times New Roman" w:hAnsi="Times New Roman" w:cs="Times New Roman"/>
          <w:sz w:val="28"/>
          <w:szCs w:val="28"/>
          <w:lang w:val="uk-UA"/>
        </w:rPr>
        <w:t xml:space="preserve">, а термін </w:t>
      </w:r>
      <w:r w:rsidR="00BB3CFF" w:rsidRPr="006A2A67">
        <w:rPr>
          <w:rFonts w:ascii="Times New Roman" w:hAnsi="Times New Roman" w:cs="Times New Roman"/>
          <w:sz w:val="28"/>
          <w:szCs w:val="28"/>
          <w:lang w:val="uk-UA"/>
        </w:rPr>
        <w:t>«</w:t>
      </w:r>
      <w:r w:rsidRPr="006A2A67">
        <w:rPr>
          <w:rFonts w:ascii="Times New Roman" w:hAnsi="Times New Roman" w:cs="Times New Roman"/>
          <w:sz w:val="28"/>
          <w:szCs w:val="28"/>
          <w:lang w:val="uk-UA"/>
        </w:rPr>
        <w:t>невротичний</w:t>
      </w:r>
      <w:r w:rsidR="00BB3CFF" w:rsidRPr="006A2A67">
        <w:rPr>
          <w:rFonts w:ascii="Times New Roman" w:hAnsi="Times New Roman" w:cs="Times New Roman"/>
          <w:sz w:val="28"/>
          <w:szCs w:val="28"/>
          <w:lang w:val="uk-UA"/>
        </w:rPr>
        <w:t>»</w:t>
      </w:r>
      <w:r w:rsidRPr="006A2A67">
        <w:rPr>
          <w:rFonts w:ascii="Times New Roman" w:hAnsi="Times New Roman" w:cs="Times New Roman"/>
          <w:sz w:val="28"/>
          <w:szCs w:val="28"/>
          <w:lang w:val="uk-UA"/>
        </w:rPr>
        <w:t xml:space="preserve"> </w:t>
      </w:r>
      <w:r w:rsidR="00BB3CFF" w:rsidRPr="006A2A67">
        <w:rPr>
          <w:rFonts w:ascii="Times New Roman" w:hAnsi="Times New Roman" w:cs="Times New Roman"/>
          <w:sz w:val="28"/>
          <w:szCs w:val="28"/>
          <w:lang w:val="uk-UA"/>
        </w:rPr>
        <w:t xml:space="preserve">використовується </w:t>
      </w:r>
      <w:r w:rsidRPr="006A2A67">
        <w:rPr>
          <w:rFonts w:ascii="Times New Roman" w:hAnsi="Times New Roman" w:cs="Times New Roman"/>
          <w:sz w:val="28"/>
          <w:szCs w:val="28"/>
          <w:lang w:val="uk-UA"/>
        </w:rPr>
        <w:t>тільки в МК</w:t>
      </w:r>
      <w:r w:rsidR="002846A7" w:rsidRPr="006A2A67">
        <w:rPr>
          <w:rFonts w:ascii="Times New Roman" w:hAnsi="Times New Roman" w:cs="Times New Roman"/>
          <w:sz w:val="28"/>
          <w:szCs w:val="28"/>
          <w:lang w:val="uk-UA"/>
        </w:rPr>
        <w:t>Х</w:t>
      </w:r>
      <w:r w:rsidRPr="006A2A67">
        <w:rPr>
          <w:rFonts w:ascii="Times New Roman" w:hAnsi="Times New Roman" w:cs="Times New Roman"/>
          <w:sz w:val="28"/>
          <w:szCs w:val="28"/>
          <w:lang w:val="uk-UA"/>
        </w:rPr>
        <w:t xml:space="preserve">-10 для позначення великої групи розладів </w:t>
      </w:r>
      <w:r w:rsidR="002846A7" w:rsidRPr="006A2A67">
        <w:rPr>
          <w:rFonts w:ascii="Times New Roman" w:hAnsi="Times New Roman" w:cs="Times New Roman"/>
          <w:sz w:val="28"/>
          <w:szCs w:val="28"/>
        </w:rPr>
        <w:t>F</w:t>
      </w:r>
      <w:r w:rsidR="002846A7" w:rsidRPr="006A2A67">
        <w:rPr>
          <w:rFonts w:ascii="Times New Roman" w:hAnsi="Times New Roman" w:cs="Times New Roman"/>
          <w:sz w:val="28"/>
          <w:szCs w:val="28"/>
          <w:lang w:val="uk-UA"/>
        </w:rPr>
        <w:t xml:space="preserve">4 </w:t>
      </w:r>
      <w:r w:rsidRPr="006A2A67">
        <w:rPr>
          <w:rFonts w:ascii="Times New Roman" w:hAnsi="Times New Roman" w:cs="Times New Roman"/>
          <w:sz w:val="28"/>
          <w:szCs w:val="28"/>
          <w:lang w:val="uk-UA"/>
        </w:rPr>
        <w:t xml:space="preserve">«Невротичні, пов'язані зі стресом і соматоформні розлади». </w:t>
      </w:r>
      <w:r w:rsidRPr="006A2A67">
        <w:rPr>
          <w:rFonts w:ascii="Times New Roman" w:hAnsi="Times New Roman" w:cs="Times New Roman"/>
          <w:sz w:val="28"/>
          <w:szCs w:val="28"/>
        </w:rPr>
        <w:t>Деякі розлади, що в МК</w:t>
      </w:r>
      <w:r w:rsidR="002846A7" w:rsidRPr="006A2A67">
        <w:rPr>
          <w:rFonts w:ascii="Times New Roman" w:hAnsi="Times New Roman" w:cs="Times New Roman"/>
          <w:sz w:val="28"/>
          <w:szCs w:val="28"/>
          <w:lang w:val="uk-UA"/>
        </w:rPr>
        <w:t>Х</w:t>
      </w:r>
      <w:r w:rsidRPr="006A2A67">
        <w:rPr>
          <w:rFonts w:ascii="Times New Roman" w:hAnsi="Times New Roman" w:cs="Times New Roman"/>
          <w:sz w:val="28"/>
          <w:szCs w:val="28"/>
        </w:rPr>
        <w:t xml:space="preserve">-9 </w:t>
      </w:r>
      <w:r w:rsidR="002846A7" w:rsidRPr="006A2A67">
        <w:rPr>
          <w:rFonts w:ascii="Times New Roman" w:hAnsi="Times New Roman" w:cs="Times New Roman"/>
          <w:sz w:val="28"/>
          <w:szCs w:val="28"/>
        </w:rPr>
        <w:t xml:space="preserve">належали </w:t>
      </w:r>
      <w:r w:rsidRPr="006A2A67">
        <w:rPr>
          <w:rFonts w:ascii="Times New Roman" w:hAnsi="Times New Roman" w:cs="Times New Roman"/>
          <w:sz w:val="28"/>
          <w:szCs w:val="28"/>
        </w:rPr>
        <w:t>до розділу невротичних, тут віднесен</w:t>
      </w:r>
      <w:r w:rsidR="00BB3CFF" w:rsidRPr="006A2A67">
        <w:rPr>
          <w:rFonts w:ascii="Times New Roman" w:hAnsi="Times New Roman" w:cs="Times New Roman"/>
          <w:sz w:val="28"/>
          <w:szCs w:val="28"/>
          <w:lang w:val="uk-UA"/>
        </w:rPr>
        <w:t>о</w:t>
      </w:r>
      <w:r w:rsidRPr="006A2A67">
        <w:rPr>
          <w:rFonts w:ascii="Times New Roman" w:hAnsi="Times New Roman" w:cs="Times New Roman"/>
          <w:sz w:val="28"/>
          <w:szCs w:val="28"/>
        </w:rPr>
        <w:t xml:space="preserve"> до різних діагностични</w:t>
      </w:r>
      <w:r w:rsidR="009574D2" w:rsidRPr="006A2A67">
        <w:rPr>
          <w:rFonts w:ascii="Times New Roman" w:hAnsi="Times New Roman" w:cs="Times New Roman"/>
          <w:sz w:val="28"/>
          <w:szCs w:val="28"/>
          <w:lang w:val="uk-UA"/>
        </w:rPr>
        <w:t>х</w:t>
      </w:r>
      <w:r w:rsidRPr="006A2A67">
        <w:rPr>
          <w:rFonts w:ascii="Times New Roman" w:hAnsi="Times New Roman" w:cs="Times New Roman"/>
          <w:sz w:val="28"/>
          <w:szCs w:val="28"/>
        </w:rPr>
        <w:t xml:space="preserve"> груп.</w:t>
      </w:r>
    </w:p>
    <w:p w:rsidR="0042431A" w:rsidRPr="006A2A67" w:rsidRDefault="0070055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i/>
          <w:sz w:val="28"/>
          <w:szCs w:val="28"/>
        </w:rPr>
        <w:t>Н</w:t>
      </w:r>
      <w:r w:rsidR="00890B43" w:rsidRPr="006A2A67">
        <w:rPr>
          <w:rFonts w:ascii="Times New Roman" w:hAnsi="Times New Roman" w:cs="Times New Roman"/>
          <w:i/>
          <w:sz w:val="28"/>
          <w:szCs w:val="28"/>
          <w:lang w:val="uk-UA"/>
        </w:rPr>
        <w:t>евротичні</w:t>
      </w:r>
      <w:r w:rsidRPr="006A2A67">
        <w:rPr>
          <w:rFonts w:ascii="Times New Roman" w:hAnsi="Times New Roman" w:cs="Times New Roman"/>
          <w:i/>
          <w:sz w:val="28"/>
          <w:szCs w:val="28"/>
        </w:rPr>
        <w:t xml:space="preserve">, </w:t>
      </w:r>
      <w:r w:rsidR="00890B43" w:rsidRPr="006A2A67">
        <w:rPr>
          <w:rFonts w:ascii="Times New Roman" w:hAnsi="Times New Roman" w:cs="Times New Roman"/>
          <w:i/>
          <w:sz w:val="28"/>
          <w:szCs w:val="28"/>
          <w:lang w:val="uk-UA"/>
        </w:rPr>
        <w:t>пов</w:t>
      </w:r>
      <w:r w:rsidRPr="006A2A67">
        <w:rPr>
          <w:rFonts w:ascii="Times New Roman" w:hAnsi="Times New Roman" w:cs="Times New Roman"/>
          <w:i/>
          <w:sz w:val="28"/>
          <w:szCs w:val="28"/>
        </w:rPr>
        <w:t>'</w:t>
      </w:r>
      <w:r w:rsidR="00890B43" w:rsidRPr="006A2A67">
        <w:rPr>
          <w:rFonts w:ascii="Times New Roman" w:hAnsi="Times New Roman" w:cs="Times New Roman"/>
          <w:i/>
          <w:sz w:val="28"/>
          <w:szCs w:val="28"/>
          <w:lang w:val="uk-UA"/>
        </w:rPr>
        <w:t>язані</w:t>
      </w:r>
      <w:r w:rsidRPr="006A2A67">
        <w:rPr>
          <w:rFonts w:ascii="Times New Roman" w:hAnsi="Times New Roman" w:cs="Times New Roman"/>
          <w:i/>
          <w:sz w:val="28"/>
          <w:szCs w:val="28"/>
        </w:rPr>
        <w:t xml:space="preserve"> </w:t>
      </w:r>
      <w:r w:rsidR="00890B43" w:rsidRPr="006A2A67">
        <w:rPr>
          <w:rFonts w:ascii="Times New Roman" w:hAnsi="Times New Roman" w:cs="Times New Roman"/>
          <w:i/>
          <w:sz w:val="28"/>
          <w:szCs w:val="28"/>
          <w:lang w:val="uk-UA"/>
        </w:rPr>
        <w:t>зі</w:t>
      </w:r>
      <w:r w:rsidRPr="006A2A67">
        <w:rPr>
          <w:rFonts w:ascii="Times New Roman" w:hAnsi="Times New Roman" w:cs="Times New Roman"/>
          <w:i/>
          <w:sz w:val="28"/>
          <w:szCs w:val="28"/>
        </w:rPr>
        <w:t xml:space="preserve"> </w:t>
      </w:r>
      <w:r w:rsidR="00890B43" w:rsidRPr="006A2A67">
        <w:rPr>
          <w:rFonts w:ascii="Times New Roman" w:hAnsi="Times New Roman" w:cs="Times New Roman"/>
          <w:i/>
          <w:sz w:val="28"/>
          <w:szCs w:val="28"/>
          <w:lang w:val="uk-UA"/>
        </w:rPr>
        <w:t>стресом</w:t>
      </w:r>
      <w:r w:rsidRPr="006A2A67">
        <w:rPr>
          <w:rFonts w:ascii="Times New Roman" w:hAnsi="Times New Roman" w:cs="Times New Roman"/>
          <w:i/>
          <w:sz w:val="28"/>
          <w:szCs w:val="28"/>
        </w:rPr>
        <w:t xml:space="preserve"> </w:t>
      </w:r>
      <w:r w:rsidR="00890B43" w:rsidRPr="006A2A67">
        <w:rPr>
          <w:rFonts w:ascii="Times New Roman" w:hAnsi="Times New Roman" w:cs="Times New Roman"/>
          <w:i/>
          <w:sz w:val="28"/>
          <w:szCs w:val="28"/>
          <w:lang w:val="uk-UA"/>
        </w:rPr>
        <w:t>і</w:t>
      </w:r>
      <w:r w:rsidRPr="006A2A67">
        <w:rPr>
          <w:rFonts w:ascii="Times New Roman" w:hAnsi="Times New Roman" w:cs="Times New Roman"/>
          <w:i/>
          <w:sz w:val="28"/>
          <w:szCs w:val="28"/>
        </w:rPr>
        <w:t xml:space="preserve"> </w:t>
      </w:r>
      <w:r w:rsidR="00890B43" w:rsidRPr="006A2A67">
        <w:rPr>
          <w:rFonts w:ascii="Times New Roman" w:hAnsi="Times New Roman" w:cs="Times New Roman"/>
          <w:i/>
          <w:sz w:val="28"/>
          <w:szCs w:val="28"/>
          <w:lang w:val="uk-UA"/>
        </w:rPr>
        <w:t>соматоформні</w:t>
      </w:r>
      <w:r w:rsidRPr="006A2A67">
        <w:rPr>
          <w:rFonts w:ascii="Times New Roman" w:hAnsi="Times New Roman" w:cs="Times New Roman"/>
          <w:i/>
          <w:sz w:val="28"/>
          <w:szCs w:val="28"/>
        </w:rPr>
        <w:t xml:space="preserve"> </w:t>
      </w:r>
      <w:r w:rsidR="00890B43" w:rsidRPr="006A2A67">
        <w:rPr>
          <w:rFonts w:ascii="Times New Roman" w:hAnsi="Times New Roman" w:cs="Times New Roman"/>
          <w:i/>
          <w:sz w:val="28"/>
          <w:szCs w:val="28"/>
          <w:lang w:val="uk-UA"/>
        </w:rPr>
        <w:t>розлади</w:t>
      </w:r>
      <w:r w:rsidRPr="006A2A67">
        <w:rPr>
          <w:rFonts w:ascii="Times New Roman" w:hAnsi="Times New Roman" w:cs="Times New Roman"/>
          <w:i/>
          <w:sz w:val="28"/>
          <w:szCs w:val="28"/>
        </w:rPr>
        <w:t>.</w:t>
      </w:r>
      <w:r w:rsidR="002846A7" w:rsidRPr="006A2A67">
        <w:rPr>
          <w:rFonts w:ascii="Times New Roman" w:hAnsi="Times New Roman" w:cs="Times New Roman"/>
          <w:i/>
          <w:sz w:val="28"/>
          <w:szCs w:val="28"/>
          <w:lang w:val="uk-UA"/>
        </w:rPr>
        <w:t xml:space="preserve"> </w:t>
      </w:r>
      <w:r w:rsidR="0042431A" w:rsidRPr="006A2A67">
        <w:rPr>
          <w:rFonts w:ascii="Times New Roman" w:hAnsi="Times New Roman" w:cs="Times New Roman"/>
          <w:sz w:val="28"/>
          <w:szCs w:val="28"/>
        </w:rPr>
        <w:t xml:space="preserve">Визначають </w:t>
      </w:r>
      <w:r w:rsidR="00890B43" w:rsidRPr="006A2A67">
        <w:rPr>
          <w:rFonts w:ascii="Times New Roman" w:hAnsi="Times New Roman" w:cs="Times New Roman"/>
          <w:sz w:val="28"/>
          <w:szCs w:val="28"/>
          <w:lang w:val="uk-UA"/>
        </w:rPr>
        <w:t>такі</w:t>
      </w:r>
      <w:r w:rsidR="0042431A" w:rsidRPr="006A2A67">
        <w:rPr>
          <w:rFonts w:ascii="Times New Roman" w:hAnsi="Times New Roman" w:cs="Times New Roman"/>
          <w:sz w:val="28"/>
          <w:szCs w:val="28"/>
        </w:rPr>
        <w:t xml:space="preserve"> синдроми, патогномонічні для невротичних розладів.</w:t>
      </w: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lastRenderedPageBreak/>
        <w:t>1. Страхи</w:t>
      </w:r>
      <w:r w:rsidR="00890B43"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 xml:space="preserve"> </w:t>
      </w:r>
      <w:r w:rsidR="00890B43" w:rsidRPr="006A2A67">
        <w:rPr>
          <w:rFonts w:ascii="Times New Roman" w:hAnsi="Times New Roman" w:cs="Times New Roman"/>
          <w:sz w:val="28"/>
          <w:szCs w:val="28"/>
          <w:lang w:val="uk-UA"/>
        </w:rPr>
        <w:t>б</w:t>
      </w:r>
      <w:r w:rsidRPr="006A2A67">
        <w:rPr>
          <w:rFonts w:ascii="Times New Roman" w:hAnsi="Times New Roman" w:cs="Times New Roman"/>
          <w:sz w:val="28"/>
          <w:szCs w:val="28"/>
        </w:rPr>
        <w:t>удь-які варіанти фобій (страх натовпу, публічних місць, пересування поза домом, втрати контролю, божевілля, захворювання, повести себе неправильно, почервоніти, крові, травм, тварин тощо).</w:t>
      </w: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2. Напади паніки </w:t>
      </w:r>
      <w:r w:rsidR="001557E5" w:rsidRPr="006A2A67">
        <w:rPr>
          <w:rFonts w:ascii="Times New Roman" w:hAnsi="Times New Roman" w:cs="Times New Roman"/>
          <w:sz w:val="28"/>
          <w:szCs w:val="28"/>
          <w:lang w:val="uk-UA"/>
        </w:rPr>
        <w:t>– е</w:t>
      </w:r>
      <w:r w:rsidRPr="006A2A67">
        <w:rPr>
          <w:rFonts w:ascii="Times New Roman" w:hAnsi="Times New Roman" w:cs="Times New Roman"/>
          <w:sz w:val="28"/>
          <w:szCs w:val="28"/>
        </w:rPr>
        <w:t xml:space="preserve">пізоди </w:t>
      </w:r>
      <w:r w:rsidR="009574D2" w:rsidRPr="006A2A67">
        <w:rPr>
          <w:rFonts w:ascii="Times New Roman" w:hAnsi="Times New Roman" w:cs="Times New Roman"/>
          <w:sz w:val="28"/>
          <w:szCs w:val="28"/>
          <w:lang w:val="uk-UA"/>
        </w:rPr>
        <w:t>вираженої</w:t>
      </w:r>
      <w:r w:rsidRPr="006A2A67">
        <w:rPr>
          <w:rFonts w:ascii="Times New Roman" w:hAnsi="Times New Roman" w:cs="Times New Roman"/>
          <w:sz w:val="28"/>
          <w:szCs w:val="28"/>
        </w:rPr>
        <w:t xml:space="preserve"> тривоги з раптовим початком і швидким розвитком до </w:t>
      </w:r>
      <w:r w:rsidR="007A2F87" w:rsidRPr="006A2A67">
        <w:rPr>
          <w:rFonts w:ascii="Times New Roman" w:hAnsi="Times New Roman" w:cs="Times New Roman"/>
          <w:sz w:val="28"/>
          <w:szCs w:val="28"/>
          <w:lang w:val="uk-UA"/>
        </w:rPr>
        <w:t>най</w:t>
      </w:r>
      <w:r w:rsidRPr="006A2A67">
        <w:rPr>
          <w:rFonts w:ascii="Times New Roman" w:hAnsi="Times New Roman" w:cs="Times New Roman"/>
          <w:sz w:val="28"/>
          <w:szCs w:val="28"/>
        </w:rPr>
        <w:t xml:space="preserve">вищої точки. Епізоди тривають від кількох хвилин до однієї години і </w:t>
      </w:r>
      <w:r w:rsidR="001557E5" w:rsidRPr="006A2A67">
        <w:rPr>
          <w:rFonts w:ascii="Times New Roman" w:hAnsi="Times New Roman" w:cs="Times New Roman"/>
          <w:sz w:val="28"/>
          <w:szCs w:val="28"/>
          <w:lang w:val="uk-UA"/>
        </w:rPr>
        <w:t xml:space="preserve">є </w:t>
      </w:r>
      <w:r w:rsidRPr="006A2A67">
        <w:rPr>
          <w:rFonts w:ascii="Times New Roman" w:hAnsi="Times New Roman" w:cs="Times New Roman"/>
          <w:sz w:val="28"/>
          <w:szCs w:val="28"/>
        </w:rPr>
        <w:t>непередбачуван</w:t>
      </w:r>
      <w:r w:rsidR="001557E5" w:rsidRPr="006A2A67">
        <w:rPr>
          <w:rFonts w:ascii="Times New Roman" w:hAnsi="Times New Roman" w:cs="Times New Roman"/>
          <w:sz w:val="28"/>
          <w:szCs w:val="28"/>
          <w:lang w:val="uk-UA"/>
        </w:rPr>
        <w:t>ими</w:t>
      </w:r>
      <w:r w:rsidRPr="006A2A67">
        <w:rPr>
          <w:rFonts w:ascii="Times New Roman" w:hAnsi="Times New Roman" w:cs="Times New Roman"/>
          <w:sz w:val="28"/>
          <w:szCs w:val="28"/>
        </w:rPr>
        <w:t xml:space="preserve">, </w:t>
      </w:r>
      <w:r w:rsidR="001557E5" w:rsidRPr="006A2A67">
        <w:rPr>
          <w:rFonts w:ascii="Times New Roman" w:hAnsi="Times New Roman" w:cs="Times New Roman"/>
          <w:sz w:val="28"/>
          <w:szCs w:val="28"/>
          <w:lang w:val="uk-UA"/>
        </w:rPr>
        <w:t>отже,</w:t>
      </w:r>
      <w:r w:rsidRPr="006A2A67">
        <w:rPr>
          <w:rFonts w:ascii="Times New Roman" w:hAnsi="Times New Roman" w:cs="Times New Roman"/>
          <w:sz w:val="28"/>
          <w:szCs w:val="28"/>
        </w:rPr>
        <w:t xml:space="preserve"> </w:t>
      </w:r>
      <w:r w:rsidR="009574D2" w:rsidRPr="006A2A67">
        <w:rPr>
          <w:rFonts w:ascii="Times New Roman" w:hAnsi="Times New Roman" w:cs="Times New Roman"/>
          <w:sz w:val="28"/>
          <w:szCs w:val="28"/>
          <w:lang w:val="uk-UA"/>
        </w:rPr>
        <w:t>н</w:t>
      </w:r>
      <w:r w:rsidRPr="006A2A67">
        <w:rPr>
          <w:rFonts w:ascii="Times New Roman" w:hAnsi="Times New Roman" w:cs="Times New Roman"/>
          <w:sz w:val="28"/>
          <w:szCs w:val="28"/>
        </w:rPr>
        <w:t xml:space="preserve">е обмежуються якоюсь конкретною ситуацією або набором зовнішніх обставин. Інші </w:t>
      </w:r>
      <w:r w:rsidR="001557E5" w:rsidRPr="006A2A67">
        <w:rPr>
          <w:rFonts w:ascii="Times New Roman" w:hAnsi="Times New Roman" w:cs="Times New Roman"/>
          <w:sz w:val="28"/>
          <w:szCs w:val="28"/>
          <w:lang w:val="uk-UA"/>
        </w:rPr>
        <w:t>основні</w:t>
      </w:r>
      <w:r w:rsidRPr="006A2A67">
        <w:rPr>
          <w:rFonts w:ascii="Times New Roman" w:hAnsi="Times New Roman" w:cs="Times New Roman"/>
          <w:sz w:val="28"/>
          <w:szCs w:val="28"/>
        </w:rPr>
        <w:t xml:space="preserve"> симптоми</w:t>
      </w:r>
      <w:r w:rsidR="001557E5"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тремтіння, біль у грудях, відчуття задухи, запаморочення </w:t>
      </w:r>
      <w:r w:rsidR="001557E5"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відчуття нереальності (деперсоналізація та/або дереалізація). Часто спостеріга</w:t>
      </w:r>
      <w:r w:rsidR="001557E5" w:rsidRPr="006A2A67">
        <w:rPr>
          <w:rFonts w:ascii="Times New Roman" w:hAnsi="Times New Roman" w:cs="Times New Roman"/>
          <w:sz w:val="28"/>
          <w:szCs w:val="28"/>
          <w:lang w:val="uk-UA"/>
        </w:rPr>
        <w:t>є</w:t>
      </w:r>
      <w:r w:rsidRPr="006A2A67">
        <w:rPr>
          <w:rFonts w:ascii="Times New Roman" w:hAnsi="Times New Roman" w:cs="Times New Roman"/>
          <w:sz w:val="28"/>
          <w:szCs w:val="28"/>
        </w:rPr>
        <w:t>ться також вторинний страх смерті, втрати самоконтролю або божевілля.</w:t>
      </w: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3. Тривога, занепокоєння, тривожні побоювання</w:t>
      </w:r>
      <w:r w:rsidR="001557E5"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 xml:space="preserve"> </w:t>
      </w:r>
      <w:r w:rsidR="001557E5" w:rsidRPr="006A2A67">
        <w:rPr>
          <w:rFonts w:ascii="Times New Roman" w:hAnsi="Times New Roman" w:cs="Times New Roman"/>
          <w:sz w:val="28"/>
          <w:szCs w:val="28"/>
          <w:lang w:val="uk-UA"/>
        </w:rPr>
        <w:t>н</w:t>
      </w:r>
      <w:r w:rsidRPr="006A2A67">
        <w:rPr>
          <w:rFonts w:ascii="Times New Roman" w:hAnsi="Times New Roman" w:cs="Times New Roman"/>
          <w:sz w:val="28"/>
          <w:szCs w:val="28"/>
        </w:rPr>
        <w:t xml:space="preserve">еприємні </w:t>
      </w:r>
      <w:r w:rsidR="00DC3515" w:rsidRPr="006A2A67">
        <w:rPr>
          <w:rFonts w:ascii="Times New Roman" w:hAnsi="Times New Roman" w:cs="Times New Roman"/>
          <w:sz w:val="28"/>
          <w:szCs w:val="28"/>
        </w:rPr>
        <w:t>думки</w:t>
      </w:r>
      <w:r w:rsidR="00DC3515" w:rsidRPr="006A2A67">
        <w:rPr>
          <w:rFonts w:ascii="Times New Roman" w:hAnsi="Times New Roman" w:cs="Times New Roman"/>
          <w:sz w:val="28"/>
          <w:szCs w:val="28"/>
          <w:lang w:val="uk-UA"/>
        </w:rPr>
        <w:t>,</w:t>
      </w:r>
      <w:r w:rsidR="00DC3515" w:rsidRPr="006A2A67">
        <w:rPr>
          <w:rFonts w:ascii="Times New Roman" w:hAnsi="Times New Roman" w:cs="Times New Roman"/>
          <w:sz w:val="28"/>
          <w:szCs w:val="28"/>
        </w:rPr>
        <w:t xml:space="preserve"> </w:t>
      </w:r>
      <w:r w:rsidR="00DC3515" w:rsidRPr="006A2A67">
        <w:rPr>
          <w:rFonts w:ascii="Times New Roman" w:hAnsi="Times New Roman" w:cs="Times New Roman"/>
          <w:sz w:val="28"/>
          <w:szCs w:val="28"/>
          <w:lang w:val="uk-UA"/>
        </w:rPr>
        <w:t>що</w:t>
      </w:r>
      <w:r w:rsidRPr="006A2A67">
        <w:rPr>
          <w:rFonts w:ascii="Times New Roman" w:hAnsi="Times New Roman" w:cs="Times New Roman"/>
          <w:sz w:val="28"/>
          <w:szCs w:val="28"/>
        </w:rPr>
        <w:t xml:space="preserve"> турбують </w:t>
      </w:r>
      <w:r w:rsidR="001557E5"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не піддаються свідомому контролю з допомогою перемикання уваги на інші предмети. Занепокоєння </w:t>
      </w:r>
      <w:r w:rsidR="001557E5"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 xml:space="preserve">часто </w:t>
      </w:r>
      <w:r w:rsidR="001557E5" w:rsidRPr="006A2A67">
        <w:rPr>
          <w:rFonts w:ascii="Times New Roman" w:hAnsi="Times New Roman" w:cs="Times New Roman"/>
          <w:sz w:val="28"/>
          <w:szCs w:val="28"/>
          <w:lang w:val="uk-UA"/>
        </w:rPr>
        <w:t>стійке</w:t>
      </w:r>
      <w:r w:rsidRPr="006A2A67">
        <w:rPr>
          <w:rFonts w:ascii="Times New Roman" w:hAnsi="Times New Roman" w:cs="Times New Roman"/>
          <w:sz w:val="28"/>
          <w:szCs w:val="28"/>
        </w:rPr>
        <w:t xml:space="preserve">, що повторюється і </w:t>
      </w:r>
      <w:r w:rsidR="001557E5" w:rsidRPr="006A2A67">
        <w:rPr>
          <w:rFonts w:ascii="Times New Roman" w:hAnsi="Times New Roman" w:cs="Times New Roman"/>
          <w:sz w:val="28"/>
          <w:szCs w:val="28"/>
          <w:lang w:val="uk-UA"/>
        </w:rPr>
        <w:t xml:space="preserve">є </w:t>
      </w:r>
      <w:r w:rsidRPr="006A2A67">
        <w:rPr>
          <w:rFonts w:ascii="Times New Roman" w:hAnsi="Times New Roman" w:cs="Times New Roman"/>
          <w:sz w:val="28"/>
          <w:szCs w:val="28"/>
        </w:rPr>
        <w:t>непропорційн</w:t>
      </w:r>
      <w:r w:rsidR="001557E5" w:rsidRPr="006A2A67">
        <w:rPr>
          <w:rFonts w:ascii="Times New Roman" w:hAnsi="Times New Roman" w:cs="Times New Roman"/>
          <w:sz w:val="28"/>
          <w:szCs w:val="28"/>
          <w:lang w:val="uk-UA"/>
        </w:rPr>
        <w:t>им</w:t>
      </w:r>
      <w:r w:rsidRPr="006A2A67">
        <w:rPr>
          <w:rFonts w:ascii="Times New Roman" w:hAnsi="Times New Roman" w:cs="Times New Roman"/>
          <w:sz w:val="28"/>
          <w:szCs w:val="28"/>
        </w:rPr>
        <w:t xml:space="preserve"> причин</w:t>
      </w:r>
      <w:r w:rsidR="00DC3515"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(може бути навіть тривіальн</w:t>
      </w:r>
      <w:r w:rsidR="001557E5" w:rsidRPr="006A2A67">
        <w:rPr>
          <w:rFonts w:ascii="Times New Roman" w:hAnsi="Times New Roman" w:cs="Times New Roman"/>
          <w:sz w:val="28"/>
          <w:szCs w:val="28"/>
          <w:lang w:val="uk-UA"/>
        </w:rPr>
        <w:t>им</w:t>
      </w:r>
      <w:r w:rsidRPr="006A2A67">
        <w:rPr>
          <w:rFonts w:ascii="Times New Roman" w:hAnsi="Times New Roman" w:cs="Times New Roman"/>
          <w:sz w:val="28"/>
          <w:szCs w:val="28"/>
        </w:rPr>
        <w:t>).</w:t>
      </w: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4. Синдром вегетативної тривоги</w:t>
      </w:r>
      <w:r w:rsidR="001557E5"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 xml:space="preserve"> </w:t>
      </w:r>
      <w:r w:rsidR="001557E5" w:rsidRPr="006A2A67">
        <w:rPr>
          <w:rFonts w:ascii="Times New Roman" w:hAnsi="Times New Roman" w:cs="Times New Roman"/>
          <w:sz w:val="28"/>
          <w:szCs w:val="28"/>
          <w:lang w:val="uk-UA"/>
        </w:rPr>
        <w:t>т</w:t>
      </w:r>
      <w:r w:rsidRPr="006A2A67">
        <w:rPr>
          <w:rFonts w:ascii="Times New Roman" w:hAnsi="Times New Roman" w:cs="Times New Roman"/>
          <w:sz w:val="28"/>
          <w:szCs w:val="28"/>
        </w:rPr>
        <w:t>ривога, виражена різними автономними симптомами, такими</w:t>
      </w:r>
      <w:r w:rsidR="001557E5"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як серцебиття, вологі долоні, сухість у роті, запаморочення, тремтіння рук або кінцівок, гарячий чи холодний піт або припливи, утруднене дихання, сором або біль у грудях, утруднення ковтання («ком у горлі»), часте сечовипускання, дзвін у вухах, бурління в шлунку, нудота. </w:t>
      </w:r>
      <w:r w:rsidR="007A2F87" w:rsidRPr="006A2A67">
        <w:rPr>
          <w:rFonts w:ascii="Times New Roman" w:hAnsi="Times New Roman" w:cs="Times New Roman"/>
          <w:sz w:val="28"/>
          <w:szCs w:val="28"/>
          <w:lang w:val="uk-UA"/>
        </w:rPr>
        <w:t>Такі с</w:t>
      </w:r>
      <w:r w:rsidRPr="006A2A67">
        <w:rPr>
          <w:rFonts w:ascii="Times New Roman" w:hAnsi="Times New Roman" w:cs="Times New Roman"/>
          <w:sz w:val="28"/>
          <w:szCs w:val="28"/>
        </w:rPr>
        <w:t>трахи</w:t>
      </w:r>
      <w:r w:rsidR="00282BB3" w:rsidRPr="006A2A67">
        <w:rPr>
          <w:rFonts w:ascii="Times New Roman" w:hAnsi="Times New Roman" w:cs="Times New Roman"/>
          <w:sz w:val="28"/>
          <w:szCs w:val="28"/>
          <w:lang w:val="uk-UA"/>
        </w:rPr>
        <w:t>,</w:t>
      </w:r>
      <w:r w:rsidR="00F72FA0" w:rsidRPr="006A2A67">
        <w:rPr>
          <w:rFonts w:ascii="Times New Roman" w:hAnsi="Times New Roman" w:cs="Times New Roman"/>
          <w:sz w:val="28"/>
          <w:szCs w:val="28"/>
        </w:rPr>
        <w:t xml:space="preserve"> </w:t>
      </w:r>
      <w:r w:rsidRPr="006A2A67">
        <w:rPr>
          <w:rFonts w:ascii="Times New Roman" w:hAnsi="Times New Roman" w:cs="Times New Roman"/>
          <w:sz w:val="28"/>
          <w:szCs w:val="28"/>
        </w:rPr>
        <w:t xml:space="preserve">як страх померти, збожеволіти, втратити емоційний контроль або </w:t>
      </w:r>
      <w:r w:rsidR="00282BB3" w:rsidRPr="006A2A67">
        <w:rPr>
          <w:rFonts w:ascii="Times New Roman" w:hAnsi="Times New Roman" w:cs="Times New Roman"/>
          <w:sz w:val="28"/>
          <w:szCs w:val="28"/>
          <w:lang w:val="uk-UA"/>
        </w:rPr>
        <w:t>відчуття</w:t>
      </w:r>
      <w:r w:rsidRPr="006A2A67">
        <w:rPr>
          <w:rFonts w:ascii="Times New Roman" w:hAnsi="Times New Roman" w:cs="Times New Roman"/>
          <w:sz w:val="28"/>
          <w:szCs w:val="28"/>
        </w:rPr>
        <w:t xml:space="preserve"> великого нещастя, зазвичай пов'язані з описаними </w:t>
      </w:r>
      <w:r w:rsidR="00282BB3" w:rsidRPr="006A2A67">
        <w:rPr>
          <w:rFonts w:ascii="Times New Roman" w:hAnsi="Times New Roman" w:cs="Times New Roman"/>
          <w:sz w:val="28"/>
          <w:szCs w:val="28"/>
        </w:rPr>
        <w:t>вище</w:t>
      </w:r>
      <w:r w:rsidR="00282BB3"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 xml:space="preserve">вегетативними симптомами. </w:t>
      </w:r>
      <w:r w:rsidR="00282BB3" w:rsidRPr="006A2A67">
        <w:rPr>
          <w:rFonts w:ascii="Times New Roman" w:hAnsi="Times New Roman" w:cs="Times New Roman"/>
          <w:sz w:val="28"/>
          <w:szCs w:val="28"/>
          <w:lang w:val="uk-UA"/>
        </w:rPr>
        <w:t>Може бути в</w:t>
      </w:r>
      <w:r w:rsidRPr="006A2A67">
        <w:rPr>
          <w:rFonts w:ascii="Times New Roman" w:hAnsi="Times New Roman" w:cs="Times New Roman"/>
          <w:sz w:val="28"/>
          <w:szCs w:val="28"/>
        </w:rPr>
        <w:t>ідчуття нереальності об'єктів (дереалізація) або відстороненості (деперсоналізація)</w:t>
      </w:r>
      <w:r w:rsidR="00282BB3" w:rsidRPr="006A2A67">
        <w:rPr>
          <w:rFonts w:ascii="Times New Roman" w:hAnsi="Times New Roman" w:cs="Times New Roman"/>
          <w:sz w:val="28"/>
          <w:szCs w:val="28"/>
          <w:lang w:val="uk-UA"/>
        </w:rPr>
        <w:t>.</w:t>
      </w: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5. Нав'язливі думки</w:t>
      </w:r>
      <w:r w:rsidR="00282BB3"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 xml:space="preserve"> </w:t>
      </w:r>
      <w:r w:rsidR="00282BB3"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деї, образи </w:t>
      </w:r>
      <w:r w:rsidR="00282BB3" w:rsidRPr="006A2A67">
        <w:rPr>
          <w:rFonts w:ascii="Times New Roman" w:hAnsi="Times New Roman" w:cs="Times New Roman"/>
          <w:sz w:val="28"/>
          <w:szCs w:val="28"/>
          <w:lang w:val="uk-UA"/>
        </w:rPr>
        <w:t>або</w:t>
      </w:r>
      <w:r w:rsidRPr="006A2A67">
        <w:rPr>
          <w:rFonts w:ascii="Times New Roman" w:hAnsi="Times New Roman" w:cs="Times New Roman"/>
          <w:sz w:val="28"/>
          <w:szCs w:val="28"/>
        </w:rPr>
        <w:t xml:space="preserve"> імпульси, які опановують свідоміст</w:t>
      </w:r>
      <w:r w:rsidR="008D675E" w:rsidRPr="006A2A67">
        <w:rPr>
          <w:rFonts w:ascii="Times New Roman" w:hAnsi="Times New Roman" w:cs="Times New Roman"/>
          <w:sz w:val="28"/>
          <w:szCs w:val="28"/>
          <w:lang w:val="uk-UA"/>
        </w:rPr>
        <w:t>ь</w:t>
      </w:r>
      <w:r w:rsidRPr="006A2A67">
        <w:rPr>
          <w:rFonts w:ascii="Times New Roman" w:hAnsi="Times New Roman" w:cs="Times New Roman"/>
          <w:sz w:val="28"/>
          <w:szCs w:val="28"/>
        </w:rPr>
        <w:t xml:space="preserve"> індивіда повторно </w:t>
      </w:r>
      <w:r w:rsidR="007A2F87"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наполегливо в стереотипн</w:t>
      </w:r>
      <w:r w:rsidR="00DC3515" w:rsidRPr="006A2A67">
        <w:rPr>
          <w:rFonts w:ascii="Times New Roman" w:hAnsi="Times New Roman" w:cs="Times New Roman"/>
          <w:sz w:val="28"/>
          <w:szCs w:val="28"/>
          <w:lang w:val="uk-UA"/>
        </w:rPr>
        <w:t>ій</w:t>
      </w:r>
      <w:r w:rsidRPr="006A2A67">
        <w:rPr>
          <w:rFonts w:ascii="Times New Roman" w:hAnsi="Times New Roman" w:cs="Times New Roman"/>
          <w:sz w:val="28"/>
          <w:szCs w:val="28"/>
        </w:rPr>
        <w:t xml:space="preserve"> формі</w:t>
      </w:r>
      <w:r w:rsidR="008D675E"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w:t>
      </w:r>
      <w:r w:rsidR="008D675E" w:rsidRPr="006A2A67">
        <w:rPr>
          <w:rFonts w:ascii="Times New Roman" w:hAnsi="Times New Roman" w:cs="Times New Roman"/>
          <w:sz w:val="28"/>
          <w:szCs w:val="28"/>
          <w:lang w:val="uk-UA"/>
        </w:rPr>
        <w:t>і є</w:t>
      </w:r>
      <w:r w:rsidRPr="006A2A67">
        <w:rPr>
          <w:rFonts w:ascii="Times New Roman" w:hAnsi="Times New Roman" w:cs="Times New Roman"/>
          <w:sz w:val="28"/>
          <w:szCs w:val="28"/>
        </w:rPr>
        <w:t xml:space="preserve"> різн</w:t>
      </w:r>
      <w:r w:rsidR="008D675E" w:rsidRPr="006A2A67">
        <w:rPr>
          <w:rFonts w:ascii="Times New Roman" w:hAnsi="Times New Roman" w:cs="Times New Roman"/>
          <w:sz w:val="28"/>
          <w:szCs w:val="28"/>
          <w:lang w:val="uk-UA"/>
        </w:rPr>
        <w:t>ими</w:t>
      </w:r>
      <w:r w:rsidRPr="006A2A67">
        <w:rPr>
          <w:rFonts w:ascii="Times New Roman" w:hAnsi="Times New Roman" w:cs="Times New Roman"/>
          <w:sz w:val="28"/>
          <w:szCs w:val="28"/>
        </w:rPr>
        <w:t xml:space="preserve"> за змістом, але завжди болісні, і індивід безуспішно намагається протистояти їм. Ці думки розцінюються як свої власні, навіть коли вони </w:t>
      </w:r>
      <w:r w:rsidR="008D675E" w:rsidRPr="006A2A67">
        <w:rPr>
          <w:rFonts w:ascii="Times New Roman" w:hAnsi="Times New Roman" w:cs="Times New Roman"/>
          <w:sz w:val="28"/>
          <w:szCs w:val="28"/>
          <w:lang w:val="uk-UA"/>
        </w:rPr>
        <w:t>мимовільні</w:t>
      </w:r>
      <w:r w:rsidRPr="006A2A67">
        <w:rPr>
          <w:rFonts w:ascii="Times New Roman" w:hAnsi="Times New Roman" w:cs="Times New Roman"/>
          <w:sz w:val="28"/>
          <w:szCs w:val="28"/>
        </w:rPr>
        <w:t xml:space="preserve"> і часто неприйнятні.</w:t>
      </w:r>
    </w:p>
    <w:p w:rsidR="0042431A" w:rsidRPr="006A2A67" w:rsidRDefault="0042431A"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rPr>
        <w:t xml:space="preserve">6. </w:t>
      </w:r>
      <w:r w:rsidR="00DC3515" w:rsidRPr="006A2A67">
        <w:rPr>
          <w:rFonts w:ascii="Times New Roman" w:hAnsi="Times New Roman" w:cs="Times New Roman"/>
          <w:sz w:val="28"/>
          <w:szCs w:val="28"/>
          <w:lang w:val="uk-UA"/>
        </w:rPr>
        <w:t>К</w:t>
      </w:r>
      <w:r w:rsidRPr="006A2A67">
        <w:rPr>
          <w:rFonts w:ascii="Times New Roman" w:hAnsi="Times New Roman" w:cs="Times New Roman"/>
          <w:sz w:val="28"/>
          <w:szCs w:val="28"/>
        </w:rPr>
        <w:t>омпульсивн</w:t>
      </w:r>
      <w:r w:rsidR="00DC3515"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дії</w:t>
      </w:r>
      <w:r w:rsidR="008D675E"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 xml:space="preserve"> </w:t>
      </w:r>
      <w:r w:rsidR="008D675E" w:rsidRPr="006A2A67">
        <w:rPr>
          <w:rFonts w:ascii="Times New Roman" w:hAnsi="Times New Roman" w:cs="Times New Roman"/>
          <w:sz w:val="28"/>
          <w:szCs w:val="28"/>
          <w:lang w:val="uk-UA"/>
        </w:rPr>
        <w:t>п</w:t>
      </w:r>
      <w:r w:rsidRPr="006A2A67">
        <w:rPr>
          <w:rFonts w:ascii="Times New Roman" w:hAnsi="Times New Roman" w:cs="Times New Roman"/>
          <w:sz w:val="28"/>
          <w:szCs w:val="28"/>
        </w:rPr>
        <w:t>овторюван</w:t>
      </w:r>
      <w:r w:rsidR="00DC3515" w:rsidRPr="006A2A67">
        <w:rPr>
          <w:rFonts w:ascii="Times New Roman" w:hAnsi="Times New Roman" w:cs="Times New Roman"/>
          <w:sz w:val="28"/>
          <w:szCs w:val="28"/>
          <w:lang w:val="uk-UA"/>
        </w:rPr>
        <w:t>а</w:t>
      </w:r>
      <w:r w:rsidRPr="006A2A67">
        <w:rPr>
          <w:rFonts w:ascii="Times New Roman" w:hAnsi="Times New Roman" w:cs="Times New Roman"/>
          <w:sz w:val="28"/>
          <w:szCs w:val="28"/>
        </w:rPr>
        <w:t xml:space="preserve"> стереотипн</w:t>
      </w:r>
      <w:r w:rsidR="00DC3515" w:rsidRPr="006A2A67">
        <w:rPr>
          <w:rFonts w:ascii="Times New Roman" w:hAnsi="Times New Roman" w:cs="Times New Roman"/>
          <w:sz w:val="28"/>
          <w:szCs w:val="28"/>
          <w:lang w:val="uk-UA"/>
        </w:rPr>
        <w:t>а</w:t>
      </w:r>
      <w:r w:rsidRPr="006A2A67">
        <w:rPr>
          <w:rFonts w:ascii="Times New Roman" w:hAnsi="Times New Roman" w:cs="Times New Roman"/>
          <w:sz w:val="28"/>
          <w:szCs w:val="28"/>
        </w:rPr>
        <w:t xml:space="preserve"> поведінка </w:t>
      </w:r>
      <w:r w:rsidR="008D675E"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ритуали, що сприймаються індивідом як безглузді </w:t>
      </w:r>
      <w:r w:rsidR="008D675E"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неефективні, так що він/вона робить повторні спроби протистояти їм. Більшість компульсивних дій </w:t>
      </w:r>
      <w:r w:rsidR="008D675E"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ритуалів пов'язані з чищенням (особливо з </w:t>
      </w:r>
      <w:r w:rsidR="008D675E" w:rsidRPr="006A2A67">
        <w:rPr>
          <w:rFonts w:ascii="Times New Roman" w:hAnsi="Times New Roman" w:cs="Times New Roman"/>
          <w:sz w:val="28"/>
          <w:szCs w:val="28"/>
          <w:lang w:val="uk-UA"/>
        </w:rPr>
        <w:t>миттям</w:t>
      </w:r>
      <w:r w:rsidRPr="006A2A67">
        <w:rPr>
          <w:rFonts w:ascii="Times New Roman" w:hAnsi="Times New Roman" w:cs="Times New Roman"/>
          <w:sz w:val="28"/>
          <w:szCs w:val="28"/>
        </w:rPr>
        <w:t xml:space="preserve"> рук), наведенням порядку, акуратністю або контролюванням. Така поведінка виникає </w:t>
      </w:r>
      <w:r w:rsidR="008D675E" w:rsidRPr="006A2A67">
        <w:rPr>
          <w:rFonts w:ascii="Times New Roman" w:hAnsi="Times New Roman" w:cs="Times New Roman"/>
          <w:sz w:val="28"/>
          <w:szCs w:val="28"/>
          <w:lang w:val="uk-UA"/>
        </w:rPr>
        <w:t>через</w:t>
      </w:r>
      <w:r w:rsidRPr="006A2A67">
        <w:rPr>
          <w:rFonts w:ascii="Times New Roman" w:hAnsi="Times New Roman" w:cs="Times New Roman"/>
          <w:sz w:val="28"/>
          <w:szCs w:val="28"/>
        </w:rPr>
        <w:t xml:space="preserve"> страх перед небезпечними подіями, які можуть трапитися з індивідом чи бути ним </w:t>
      </w:r>
      <w:r w:rsidR="007A2F87" w:rsidRPr="006A2A67">
        <w:rPr>
          <w:rFonts w:ascii="Times New Roman" w:hAnsi="Times New Roman" w:cs="Times New Roman"/>
          <w:sz w:val="28"/>
          <w:szCs w:val="28"/>
          <w:lang w:val="uk-UA"/>
        </w:rPr>
        <w:t>спричинені</w:t>
      </w:r>
      <w:r w:rsidRPr="006A2A67">
        <w:rPr>
          <w:rFonts w:ascii="Times New Roman" w:hAnsi="Times New Roman" w:cs="Times New Roman"/>
          <w:sz w:val="28"/>
          <w:szCs w:val="28"/>
        </w:rPr>
        <w:t>.</w:t>
      </w:r>
      <w:r w:rsidR="008D675E"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lang w:val="uk-UA"/>
        </w:rPr>
        <w:t xml:space="preserve">Ритуали являють собою спробу запобігти небезпеці. Компульсивні акти </w:t>
      </w:r>
      <w:r w:rsidR="008D675E" w:rsidRPr="006A2A67">
        <w:rPr>
          <w:rFonts w:ascii="Times New Roman" w:hAnsi="Times New Roman" w:cs="Times New Roman"/>
          <w:sz w:val="28"/>
          <w:szCs w:val="28"/>
          <w:lang w:val="uk-UA"/>
        </w:rPr>
        <w:t>й</w:t>
      </w:r>
      <w:r w:rsidRPr="006A2A67">
        <w:rPr>
          <w:rFonts w:ascii="Times New Roman" w:hAnsi="Times New Roman" w:cs="Times New Roman"/>
          <w:sz w:val="28"/>
          <w:szCs w:val="28"/>
          <w:lang w:val="uk-UA"/>
        </w:rPr>
        <w:t xml:space="preserve"> ритуали можуть </w:t>
      </w:r>
      <w:r w:rsidR="008D675E" w:rsidRPr="006A2A67">
        <w:rPr>
          <w:rFonts w:ascii="Times New Roman" w:hAnsi="Times New Roman" w:cs="Times New Roman"/>
          <w:sz w:val="28"/>
          <w:szCs w:val="28"/>
          <w:lang w:val="uk-UA"/>
        </w:rPr>
        <w:t>відбуватися протягом</w:t>
      </w:r>
      <w:r w:rsidRPr="006A2A67">
        <w:rPr>
          <w:rFonts w:ascii="Times New Roman" w:hAnsi="Times New Roman" w:cs="Times New Roman"/>
          <w:sz w:val="28"/>
          <w:szCs w:val="28"/>
          <w:lang w:val="uk-UA"/>
        </w:rPr>
        <w:t xml:space="preserve"> багат</w:t>
      </w:r>
      <w:r w:rsidR="008D675E" w:rsidRPr="006A2A67">
        <w:rPr>
          <w:rFonts w:ascii="Times New Roman" w:hAnsi="Times New Roman" w:cs="Times New Roman"/>
          <w:sz w:val="28"/>
          <w:szCs w:val="28"/>
          <w:lang w:val="uk-UA"/>
        </w:rPr>
        <w:t>ьох</w:t>
      </w:r>
      <w:r w:rsidRPr="006A2A67">
        <w:rPr>
          <w:rFonts w:ascii="Times New Roman" w:hAnsi="Times New Roman" w:cs="Times New Roman"/>
          <w:sz w:val="28"/>
          <w:szCs w:val="28"/>
          <w:lang w:val="uk-UA"/>
        </w:rPr>
        <w:t xml:space="preserve"> годин щодня </w:t>
      </w:r>
      <w:r w:rsidR="008D675E" w:rsidRPr="006A2A67">
        <w:rPr>
          <w:rFonts w:ascii="Times New Roman" w:hAnsi="Times New Roman" w:cs="Times New Roman"/>
          <w:sz w:val="28"/>
          <w:szCs w:val="28"/>
          <w:lang w:val="uk-UA"/>
        </w:rPr>
        <w:t>й</w:t>
      </w:r>
      <w:r w:rsidRPr="006A2A67">
        <w:rPr>
          <w:rFonts w:ascii="Times New Roman" w:hAnsi="Times New Roman" w:cs="Times New Roman"/>
          <w:sz w:val="28"/>
          <w:szCs w:val="28"/>
          <w:lang w:val="uk-UA"/>
        </w:rPr>
        <w:t xml:space="preserve"> іноді пов'язані з помітною нерішучістю і повільністю. Якщо компульсивні акти </w:t>
      </w:r>
      <w:r w:rsidR="008D675E" w:rsidRPr="006A2A67">
        <w:rPr>
          <w:rFonts w:ascii="Times New Roman" w:hAnsi="Times New Roman" w:cs="Times New Roman"/>
          <w:sz w:val="28"/>
          <w:szCs w:val="28"/>
          <w:lang w:val="uk-UA"/>
        </w:rPr>
        <w:t xml:space="preserve">є </w:t>
      </w:r>
      <w:r w:rsidRPr="006A2A67">
        <w:rPr>
          <w:rFonts w:ascii="Times New Roman" w:hAnsi="Times New Roman" w:cs="Times New Roman"/>
          <w:sz w:val="28"/>
          <w:szCs w:val="28"/>
          <w:lang w:val="uk-UA"/>
        </w:rPr>
        <w:t>стійк</w:t>
      </w:r>
      <w:r w:rsidR="008D675E" w:rsidRPr="006A2A67">
        <w:rPr>
          <w:rFonts w:ascii="Times New Roman" w:hAnsi="Times New Roman" w:cs="Times New Roman"/>
          <w:sz w:val="28"/>
          <w:szCs w:val="28"/>
          <w:lang w:val="uk-UA"/>
        </w:rPr>
        <w:t>ими</w:t>
      </w:r>
      <w:r w:rsidRPr="006A2A67">
        <w:rPr>
          <w:rFonts w:ascii="Times New Roman" w:hAnsi="Times New Roman" w:cs="Times New Roman"/>
          <w:sz w:val="28"/>
          <w:szCs w:val="28"/>
          <w:lang w:val="uk-UA"/>
        </w:rPr>
        <w:t>, то тривога індивіда зростає.</w:t>
      </w:r>
    </w:p>
    <w:p w:rsidR="0042431A" w:rsidRPr="006A2A67" w:rsidRDefault="0042431A"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 xml:space="preserve">7. Схильність </w:t>
      </w:r>
      <w:r w:rsidR="008D675E" w:rsidRPr="006A2A67">
        <w:rPr>
          <w:rFonts w:ascii="Times New Roman" w:hAnsi="Times New Roman" w:cs="Times New Roman"/>
          <w:sz w:val="28"/>
          <w:szCs w:val="28"/>
          <w:lang w:val="uk-UA"/>
        </w:rPr>
        <w:t xml:space="preserve">до </w:t>
      </w:r>
      <w:r w:rsidR="007A2F87" w:rsidRPr="006A2A67">
        <w:rPr>
          <w:rFonts w:ascii="Times New Roman" w:hAnsi="Times New Roman" w:cs="Times New Roman"/>
          <w:sz w:val="28"/>
          <w:szCs w:val="28"/>
          <w:lang w:val="uk-UA"/>
        </w:rPr>
        <w:t>окремих</w:t>
      </w:r>
      <w:r w:rsidRPr="006A2A67">
        <w:rPr>
          <w:rFonts w:ascii="Times New Roman" w:hAnsi="Times New Roman" w:cs="Times New Roman"/>
          <w:sz w:val="28"/>
          <w:szCs w:val="28"/>
          <w:lang w:val="uk-UA"/>
        </w:rPr>
        <w:t xml:space="preserve"> психічни</w:t>
      </w:r>
      <w:r w:rsidR="008D675E" w:rsidRPr="006A2A67">
        <w:rPr>
          <w:rFonts w:ascii="Times New Roman" w:hAnsi="Times New Roman" w:cs="Times New Roman"/>
          <w:sz w:val="28"/>
          <w:szCs w:val="28"/>
          <w:lang w:val="uk-UA"/>
        </w:rPr>
        <w:t>х</w:t>
      </w:r>
      <w:r w:rsidRPr="006A2A67">
        <w:rPr>
          <w:rFonts w:ascii="Times New Roman" w:hAnsi="Times New Roman" w:cs="Times New Roman"/>
          <w:sz w:val="28"/>
          <w:szCs w:val="28"/>
          <w:lang w:val="uk-UA"/>
        </w:rPr>
        <w:t>, фізични</w:t>
      </w:r>
      <w:r w:rsidR="008D675E" w:rsidRPr="006A2A67">
        <w:rPr>
          <w:rFonts w:ascii="Times New Roman" w:hAnsi="Times New Roman" w:cs="Times New Roman"/>
          <w:sz w:val="28"/>
          <w:szCs w:val="28"/>
          <w:lang w:val="uk-UA"/>
        </w:rPr>
        <w:t>х</w:t>
      </w:r>
      <w:r w:rsidRPr="006A2A67">
        <w:rPr>
          <w:rFonts w:ascii="Times New Roman" w:hAnsi="Times New Roman" w:cs="Times New Roman"/>
          <w:sz w:val="28"/>
          <w:szCs w:val="28"/>
          <w:lang w:val="uk-UA"/>
        </w:rPr>
        <w:t xml:space="preserve"> або соціальни</w:t>
      </w:r>
      <w:r w:rsidR="008D675E" w:rsidRPr="006A2A67">
        <w:rPr>
          <w:rFonts w:ascii="Times New Roman" w:hAnsi="Times New Roman" w:cs="Times New Roman"/>
          <w:sz w:val="28"/>
          <w:szCs w:val="28"/>
          <w:lang w:val="uk-UA"/>
        </w:rPr>
        <w:t>х</w:t>
      </w:r>
      <w:r w:rsidRPr="006A2A67">
        <w:rPr>
          <w:rFonts w:ascii="Times New Roman" w:hAnsi="Times New Roman" w:cs="Times New Roman"/>
          <w:sz w:val="28"/>
          <w:szCs w:val="28"/>
          <w:lang w:val="uk-UA"/>
        </w:rPr>
        <w:t xml:space="preserve"> стресор</w:t>
      </w:r>
      <w:r w:rsidR="008D675E" w:rsidRPr="006A2A67">
        <w:rPr>
          <w:rFonts w:ascii="Times New Roman" w:hAnsi="Times New Roman" w:cs="Times New Roman"/>
          <w:sz w:val="28"/>
          <w:szCs w:val="28"/>
          <w:lang w:val="uk-UA"/>
        </w:rPr>
        <w:t xml:space="preserve">ів. </w:t>
      </w:r>
      <w:r w:rsidR="007A2F87" w:rsidRPr="006A2A67">
        <w:rPr>
          <w:rFonts w:ascii="Times New Roman" w:hAnsi="Times New Roman" w:cs="Times New Roman"/>
          <w:sz w:val="28"/>
          <w:szCs w:val="28"/>
          <w:lang w:val="uk-UA"/>
        </w:rPr>
        <w:t xml:space="preserve">Окремий </w:t>
      </w:r>
      <w:r w:rsidRPr="006A2A67">
        <w:rPr>
          <w:rFonts w:ascii="Times New Roman" w:hAnsi="Times New Roman" w:cs="Times New Roman"/>
          <w:sz w:val="28"/>
          <w:szCs w:val="28"/>
          <w:lang w:val="uk-UA"/>
        </w:rPr>
        <w:t>психічний стресор</w:t>
      </w:r>
      <w:r w:rsidR="00F72FA0" w:rsidRPr="006A2A67">
        <w:rPr>
          <w:rFonts w:ascii="Times New Roman" w:hAnsi="Times New Roman" w:cs="Times New Roman"/>
          <w:sz w:val="28"/>
          <w:szCs w:val="28"/>
          <w:lang w:val="uk-UA"/>
        </w:rPr>
        <w:t xml:space="preserve"> – </w:t>
      </w:r>
      <w:r w:rsidRPr="006A2A67">
        <w:rPr>
          <w:rFonts w:ascii="Times New Roman" w:hAnsi="Times New Roman" w:cs="Times New Roman"/>
          <w:sz w:val="28"/>
          <w:szCs w:val="28"/>
          <w:lang w:val="uk-UA"/>
        </w:rPr>
        <w:t>переважн</w:t>
      </w:r>
      <w:r w:rsidR="00DC3515" w:rsidRPr="006A2A67">
        <w:rPr>
          <w:rFonts w:ascii="Times New Roman" w:hAnsi="Times New Roman" w:cs="Times New Roman"/>
          <w:sz w:val="28"/>
          <w:szCs w:val="28"/>
          <w:lang w:val="uk-UA"/>
        </w:rPr>
        <w:t>о</w:t>
      </w:r>
      <w:r w:rsidRPr="006A2A67">
        <w:rPr>
          <w:rFonts w:ascii="Times New Roman" w:hAnsi="Times New Roman" w:cs="Times New Roman"/>
          <w:sz w:val="28"/>
          <w:szCs w:val="28"/>
          <w:lang w:val="uk-UA"/>
        </w:rPr>
        <w:t xml:space="preserve"> травматичн</w:t>
      </w:r>
      <w:r w:rsidR="00DC3515" w:rsidRPr="006A2A67">
        <w:rPr>
          <w:rFonts w:ascii="Times New Roman" w:hAnsi="Times New Roman" w:cs="Times New Roman"/>
          <w:sz w:val="28"/>
          <w:szCs w:val="28"/>
          <w:lang w:val="uk-UA"/>
        </w:rPr>
        <w:t>е</w:t>
      </w:r>
      <w:r w:rsidRPr="006A2A67">
        <w:rPr>
          <w:rFonts w:ascii="Times New Roman" w:hAnsi="Times New Roman" w:cs="Times New Roman"/>
          <w:sz w:val="28"/>
          <w:szCs w:val="28"/>
          <w:lang w:val="uk-UA"/>
        </w:rPr>
        <w:t xml:space="preserve"> переживання </w:t>
      </w:r>
      <w:r w:rsidR="00DC3515" w:rsidRPr="006A2A67">
        <w:rPr>
          <w:rFonts w:ascii="Times New Roman" w:hAnsi="Times New Roman" w:cs="Times New Roman"/>
          <w:sz w:val="28"/>
          <w:szCs w:val="28"/>
          <w:lang w:val="uk-UA"/>
        </w:rPr>
        <w:t xml:space="preserve">подій </w:t>
      </w:r>
      <w:r w:rsidRPr="006A2A67">
        <w:rPr>
          <w:rFonts w:ascii="Times New Roman" w:hAnsi="Times New Roman" w:cs="Times New Roman"/>
          <w:sz w:val="28"/>
          <w:szCs w:val="28"/>
          <w:lang w:val="uk-UA"/>
        </w:rPr>
        <w:t xml:space="preserve">(наприклад, природна катастрофа), що </w:t>
      </w:r>
      <w:r w:rsidR="008D675E" w:rsidRPr="006A2A67">
        <w:rPr>
          <w:rFonts w:ascii="Times New Roman" w:hAnsi="Times New Roman" w:cs="Times New Roman"/>
          <w:sz w:val="28"/>
          <w:szCs w:val="28"/>
          <w:lang w:val="uk-UA"/>
        </w:rPr>
        <w:t>спричиняє</w:t>
      </w:r>
      <w:r w:rsidRPr="006A2A67">
        <w:rPr>
          <w:rFonts w:ascii="Times New Roman" w:hAnsi="Times New Roman" w:cs="Times New Roman"/>
          <w:sz w:val="28"/>
          <w:szCs w:val="28"/>
          <w:lang w:val="uk-UA"/>
        </w:rPr>
        <w:t xml:space="preserve"> серйозну загрозу </w:t>
      </w:r>
      <w:r w:rsidR="008D675E" w:rsidRPr="006A2A67">
        <w:rPr>
          <w:rFonts w:ascii="Times New Roman" w:hAnsi="Times New Roman" w:cs="Times New Roman"/>
          <w:sz w:val="28"/>
          <w:szCs w:val="28"/>
          <w:lang w:val="uk-UA"/>
        </w:rPr>
        <w:t xml:space="preserve">для </w:t>
      </w:r>
      <w:r w:rsidRPr="006A2A67">
        <w:rPr>
          <w:rFonts w:ascii="Times New Roman" w:hAnsi="Times New Roman" w:cs="Times New Roman"/>
          <w:sz w:val="28"/>
          <w:szCs w:val="28"/>
          <w:lang w:val="uk-UA"/>
        </w:rPr>
        <w:t xml:space="preserve">фізичної, емоційної або соціальної цілісності індивіда </w:t>
      </w:r>
      <w:r w:rsidR="008D675E" w:rsidRPr="006A2A67">
        <w:rPr>
          <w:rFonts w:ascii="Times New Roman" w:hAnsi="Times New Roman" w:cs="Times New Roman"/>
          <w:sz w:val="28"/>
          <w:szCs w:val="28"/>
          <w:lang w:val="uk-UA"/>
        </w:rPr>
        <w:t>й</w:t>
      </w:r>
      <w:r w:rsidRPr="006A2A67">
        <w:rPr>
          <w:rFonts w:ascii="Times New Roman" w:hAnsi="Times New Roman" w:cs="Times New Roman"/>
          <w:sz w:val="28"/>
          <w:szCs w:val="28"/>
          <w:lang w:val="uk-UA"/>
        </w:rPr>
        <w:t xml:space="preserve"> </w:t>
      </w:r>
      <w:r w:rsidR="008D675E" w:rsidRPr="006A2A67">
        <w:rPr>
          <w:rFonts w:ascii="Times New Roman" w:hAnsi="Times New Roman" w:cs="Times New Roman"/>
          <w:sz w:val="28"/>
          <w:szCs w:val="28"/>
          <w:lang w:val="uk-UA"/>
        </w:rPr>
        <w:t>потребує</w:t>
      </w:r>
      <w:r w:rsidRPr="006A2A67">
        <w:rPr>
          <w:rFonts w:ascii="Times New Roman" w:hAnsi="Times New Roman" w:cs="Times New Roman"/>
          <w:sz w:val="28"/>
          <w:szCs w:val="28"/>
          <w:lang w:val="uk-UA"/>
        </w:rPr>
        <w:t xml:space="preserve"> пристосування </w:t>
      </w:r>
      <w:r w:rsidR="008D675E" w:rsidRPr="006A2A67">
        <w:rPr>
          <w:rFonts w:ascii="Times New Roman" w:hAnsi="Times New Roman" w:cs="Times New Roman"/>
          <w:sz w:val="28"/>
          <w:szCs w:val="28"/>
          <w:lang w:val="uk-UA"/>
        </w:rPr>
        <w:t xml:space="preserve">його </w:t>
      </w:r>
      <w:r w:rsidRPr="006A2A67">
        <w:rPr>
          <w:rFonts w:ascii="Times New Roman" w:hAnsi="Times New Roman" w:cs="Times New Roman"/>
          <w:sz w:val="28"/>
          <w:szCs w:val="28"/>
          <w:lang w:val="uk-UA"/>
        </w:rPr>
        <w:t>до нових обставин.</w:t>
      </w:r>
    </w:p>
    <w:p w:rsidR="0042431A" w:rsidRPr="006A2A67" w:rsidRDefault="0042431A"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8. Постійні спогади або переживання стресового впливу</w:t>
      </w:r>
      <w:r w:rsidR="008D675E"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lang w:val="uk-UA"/>
        </w:rPr>
        <w:t xml:space="preserve"> </w:t>
      </w:r>
      <w:r w:rsidR="008D675E" w:rsidRPr="006A2A67">
        <w:rPr>
          <w:rFonts w:ascii="Times New Roman" w:hAnsi="Times New Roman" w:cs="Times New Roman"/>
          <w:sz w:val="28"/>
          <w:szCs w:val="28"/>
          <w:lang w:val="uk-UA"/>
        </w:rPr>
        <w:t>е</w:t>
      </w:r>
      <w:r w:rsidRPr="006A2A67">
        <w:rPr>
          <w:rFonts w:ascii="Times New Roman" w:hAnsi="Times New Roman" w:cs="Times New Roman"/>
          <w:sz w:val="28"/>
          <w:szCs w:val="28"/>
          <w:lang w:val="uk-UA"/>
        </w:rPr>
        <w:t xml:space="preserve">пізоди повторного </w:t>
      </w:r>
      <w:r w:rsidR="008D675E" w:rsidRPr="006A2A67">
        <w:rPr>
          <w:rFonts w:ascii="Times New Roman" w:hAnsi="Times New Roman" w:cs="Times New Roman"/>
          <w:sz w:val="28"/>
          <w:szCs w:val="28"/>
          <w:lang w:val="uk-UA"/>
        </w:rPr>
        <w:t>відновлення</w:t>
      </w:r>
      <w:r w:rsidRPr="006A2A67">
        <w:rPr>
          <w:rFonts w:ascii="Times New Roman" w:hAnsi="Times New Roman" w:cs="Times New Roman"/>
          <w:sz w:val="28"/>
          <w:szCs w:val="28"/>
          <w:lang w:val="uk-UA"/>
        </w:rPr>
        <w:t xml:space="preserve"> психотравми під </w:t>
      </w:r>
      <w:r w:rsidR="00DC3515" w:rsidRPr="006A2A67">
        <w:rPr>
          <w:rFonts w:ascii="Times New Roman" w:hAnsi="Times New Roman" w:cs="Times New Roman"/>
          <w:sz w:val="28"/>
          <w:szCs w:val="28"/>
          <w:lang w:val="uk-UA"/>
        </w:rPr>
        <w:t xml:space="preserve">впливом </w:t>
      </w:r>
      <w:r w:rsidRPr="006A2A67">
        <w:rPr>
          <w:rFonts w:ascii="Times New Roman" w:hAnsi="Times New Roman" w:cs="Times New Roman"/>
          <w:sz w:val="28"/>
          <w:szCs w:val="28"/>
          <w:lang w:val="uk-UA"/>
        </w:rPr>
        <w:t>спогад</w:t>
      </w:r>
      <w:r w:rsidR="00DC3515" w:rsidRPr="006A2A67">
        <w:rPr>
          <w:rFonts w:ascii="Times New Roman" w:hAnsi="Times New Roman" w:cs="Times New Roman"/>
          <w:sz w:val="28"/>
          <w:szCs w:val="28"/>
          <w:lang w:val="uk-UA"/>
        </w:rPr>
        <w:t>ів</w:t>
      </w:r>
      <w:r w:rsidRPr="006A2A67">
        <w:rPr>
          <w:rFonts w:ascii="Times New Roman" w:hAnsi="Times New Roman" w:cs="Times New Roman"/>
          <w:sz w:val="28"/>
          <w:szCs w:val="28"/>
          <w:lang w:val="uk-UA"/>
        </w:rPr>
        <w:t xml:space="preserve"> («зворотний кадр») або </w:t>
      </w:r>
      <w:r w:rsidRPr="006A2A67">
        <w:rPr>
          <w:rFonts w:ascii="Times New Roman" w:hAnsi="Times New Roman" w:cs="Times New Roman"/>
          <w:sz w:val="28"/>
          <w:szCs w:val="28"/>
          <w:lang w:val="uk-UA"/>
        </w:rPr>
        <w:lastRenderedPageBreak/>
        <w:t xml:space="preserve">сни, що виникають в індивіда, поміщеного </w:t>
      </w:r>
      <w:r w:rsidR="008D675E" w:rsidRPr="006A2A67">
        <w:rPr>
          <w:rFonts w:ascii="Times New Roman" w:hAnsi="Times New Roman" w:cs="Times New Roman"/>
          <w:sz w:val="28"/>
          <w:szCs w:val="28"/>
          <w:lang w:val="uk-UA"/>
        </w:rPr>
        <w:t>у</w:t>
      </w:r>
      <w:r w:rsidRPr="006A2A67">
        <w:rPr>
          <w:rFonts w:ascii="Times New Roman" w:hAnsi="Times New Roman" w:cs="Times New Roman"/>
          <w:sz w:val="28"/>
          <w:szCs w:val="28"/>
          <w:lang w:val="uk-UA"/>
        </w:rPr>
        <w:t xml:space="preserve"> виключно стресорні події або ситуацію. Ці епізоди трапляються всупереч сталому фону почуття заціпеніння, емоційного притуплення, відчуженості від інших людей і від</w:t>
      </w:r>
      <w:r w:rsidR="008D675E" w:rsidRPr="006A2A67">
        <w:rPr>
          <w:rFonts w:ascii="Times New Roman" w:hAnsi="Times New Roman" w:cs="Times New Roman"/>
          <w:sz w:val="28"/>
          <w:szCs w:val="28"/>
          <w:lang w:val="uk-UA"/>
        </w:rPr>
        <w:t>сутності реакції на навколишнє.</w:t>
      </w: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9. Уникання обставин, пов'язаних зі </w:t>
      </w:r>
      <w:r w:rsidR="008D675E" w:rsidRPr="006A2A67">
        <w:rPr>
          <w:rFonts w:ascii="Times New Roman" w:hAnsi="Times New Roman" w:cs="Times New Roman"/>
          <w:sz w:val="28"/>
          <w:szCs w:val="28"/>
        </w:rPr>
        <w:t>стресом</w:t>
      </w:r>
      <w:r w:rsidR="008D675E"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 xml:space="preserve"> </w:t>
      </w:r>
      <w:r w:rsidR="008D675E" w:rsidRPr="006A2A67">
        <w:rPr>
          <w:rFonts w:ascii="Times New Roman" w:hAnsi="Times New Roman" w:cs="Times New Roman"/>
          <w:sz w:val="28"/>
          <w:szCs w:val="28"/>
          <w:lang w:val="uk-UA"/>
        </w:rPr>
        <w:t>т</w:t>
      </w:r>
      <w:r w:rsidRPr="006A2A67">
        <w:rPr>
          <w:rFonts w:ascii="Times New Roman" w:hAnsi="Times New Roman" w:cs="Times New Roman"/>
          <w:sz w:val="28"/>
          <w:szCs w:val="28"/>
        </w:rPr>
        <w:t xml:space="preserve">енденція уникнути натяків, дій і ситуацій, </w:t>
      </w:r>
      <w:r w:rsidR="00DC3515" w:rsidRPr="006A2A67">
        <w:rPr>
          <w:rFonts w:ascii="Times New Roman" w:hAnsi="Times New Roman" w:cs="Times New Roman"/>
          <w:sz w:val="28"/>
          <w:szCs w:val="28"/>
          <w:lang w:val="uk-UA"/>
        </w:rPr>
        <w:t xml:space="preserve">які </w:t>
      </w:r>
      <w:r w:rsidRPr="006A2A67">
        <w:rPr>
          <w:rFonts w:ascii="Times New Roman" w:hAnsi="Times New Roman" w:cs="Times New Roman"/>
          <w:sz w:val="28"/>
          <w:szCs w:val="28"/>
        </w:rPr>
        <w:t>нагадують індивіду про пережит</w:t>
      </w:r>
      <w:r w:rsidR="00DC3515"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стресорну подію.</w:t>
      </w: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10. Ознаки наростаючої психологічної чутливості або збудження</w:t>
      </w:r>
      <w:r w:rsidR="005C3AFB"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 xml:space="preserve"> </w:t>
      </w:r>
      <w:r w:rsidR="005C3AFB" w:rsidRPr="006A2A67">
        <w:rPr>
          <w:rFonts w:ascii="Times New Roman" w:hAnsi="Times New Roman" w:cs="Times New Roman"/>
          <w:sz w:val="28"/>
          <w:szCs w:val="28"/>
          <w:lang w:val="uk-UA"/>
        </w:rPr>
        <w:t>п</w:t>
      </w:r>
      <w:r w:rsidRPr="006A2A67">
        <w:rPr>
          <w:rFonts w:ascii="Times New Roman" w:hAnsi="Times New Roman" w:cs="Times New Roman"/>
          <w:sz w:val="28"/>
          <w:szCs w:val="28"/>
        </w:rPr>
        <w:t>ідвищена тропність до психотравм</w:t>
      </w:r>
      <w:r w:rsidR="007A2F87" w:rsidRPr="006A2A67">
        <w:rPr>
          <w:rFonts w:ascii="Times New Roman" w:hAnsi="Times New Roman" w:cs="Times New Roman"/>
          <w:sz w:val="28"/>
          <w:szCs w:val="28"/>
          <w:lang w:val="uk-UA"/>
        </w:rPr>
        <w:t>атичних</w:t>
      </w:r>
      <w:r w:rsidRPr="006A2A67">
        <w:rPr>
          <w:rFonts w:ascii="Times New Roman" w:hAnsi="Times New Roman" w:cs="Times New Roman"/>
          <w:sz w:val="28"/>
          <w:szCs w:val="28"/>
        </w:rPr>
        <w:t xml:space="preserve"> ситуацій, нестриманість, виникнення бурхливих г</w:t>
      </w:r>
      <w:r w:rsidR="00DC3515" w:rsidRPr="006A2A67">
        <w:rPr>
          <w:rFonts w:ascii="Times New Roman" w:hAnsi="Times New Roman" w:cs="Times New Roman"/>
          <w:sz w:val="28"/>
          <w:szCs w:val="28"/>
          <w:lang w:val="uk-UA"/>
        </w:rPr>
        <w:t>і</w:t>
      </w:r>
      <w:r w:rsidRPr="006A2A67">
        <w:rPr>
          <w:rFonts w:ascii="Times New Roman" w:hAnsi="Times New Roman" w:cs="Times New Roman"/>
          <w:sz w:val="28"/>
          <w:szCs w:val="28"/>
        </w:rPr>
        <w:t>перстен</w:t>
      </w:r>
      <w:r w:rsidR="00DC3515" w:rsidRPr="006A2A67">
        <w:rPr>
          <w:rFonts w:ascii="Times New Roman" w:hAnsi="Times New Roman" w:cs="Times New Roman"/>
          <w:sz w:val="28"/>
          <w:szCs w:val="28"/>
          <w:lang w:val="uk-UA"/>
        </w:rPr>
        <w:t>і</w:t>
      </w:r>
      <w:r w:rsidRPr="006A2A67">
        <w:rPr>
          <w:rFonts w:ascii="Times New Roman" w:hAnsi="Times New Roman" w:cs="Times New Roman"/>
          <w:sz w:val="28"/>
          <w:szCs w:val="28"/>
        </w:rPr>
        <w:t>ч</w:t>
      </w:r>
      <w:r w:rsidR="00DC3515" w:rsidRPr="006A2A67">
        <w:rPr>
          <w:rFonts w:ascii="Times New Roman" w:hAnsi="Times New Roman" w:cs="Times New Roman"/>
          <w:sz w:val="28"/>
          <w:szCs w:val="28"/>
          <w:lang w:val="uk-UA"/>
        </w:rPr>
        <w:t>них</w:t>
      </w:r>
      <w:r w:rsidRPr="006A2A67">
        <w:rPr>
          <w:rFonts w:ascii="Times New Roman" w:hAnsi="Times New Roman" w:cs="Times New Roman"/>
          <w:sz w:val="28"/>
          <w:szCs w:val="28"/>
        </w:rPr>
        <w:t xml:space="preserve"> або астенічних емоційних реакцій </w:t>
      </w:r>
      <w:r w:rsidR="005C3AFB"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ситуації, що </w:t>
      </w:r>
      <w:r w:rsidR="005C3AFB" w:rsidRPr="006A2A67">
        <w:rPr>
          <w:rFonts w:ascii="Times New Roman" w:hAnsi="Times New Roman" w:cs="Times New Roman"/>
          <w:sz w:val="28"/>
          <w:szCs w:val="28"/>
          <w:lang w:val="uk-UA"/>
        </w:rPr>
        <w:t>потребує</w:t>
      </w:r>
      <w:r w:rsidRPr="006A2A67">
        <w:rPr>
          <w:rFonts w:ascii="Times New Roman" w:hAnsi="Times New Roman" w:cs="Times New Roman"/>
          <w:sz w:val="28"/>
          <w:szCs w:val="28"/>
        </w:rPr>
        <w:t xml:space="preserve"> адаптивної поведінки.</w:t>
      </w: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11. Д</w:t>
      </w:r>
      <w:r w:rsidR="00DC3515" w:rsidRPr="006A2A67">
        <w:rPr>
          <w:rFonts w:ascii="Times New Roman" w:hAnsi="Times New Roman" w:cs="Times New Roman"/>
          <w:sz w:val="28"/>
          <w:szCs w:val="28"/>
          <w:lang w:val="uk-UA"/>
        </w:rPr>
        <w:t>и</w:t>
      </w:r>
      <w:r w:rsidRPr="006A2A67">
        <w:rPr>
          <w:rFonts w:ascii="Times New Roman" w:hAnsi="Times New Roman" w:cs="Times New Roman"/>
          <w:sz w:val="28"/>
          <w:szCs w:val="28"/>
        </w:rPr>
        <w:t>соціат</w:t>
      </w:r>
      <w:r w:rsidR="00DC3515" w:rsidRPr="006A2A67">
        <w:rPr>
          <w:rFonts w:ascii="Times New Roman" w:hAnsi="Times New Roman" w:cs="Times New Roman"/>
          <w:sz w:val="28"/>
          <w:szCs w:val="28"/>
          <w:lang w:val="uk-UA"/>
        </w:rPr>
        <w:t>и</w:t>
      </w:r>
      <w:r w:rsidRPr="006A2A67">
        <w:rPr>
          <w:rFonts w:ascii="Times New Roman" w:hAnsi="Times New Roman" w:cs="Times New Roman"/>
          <w:sz w:val="28"/>
          <w:szCs w:val="28"/>
        </w:rPr>
        <w:t>вн</w:t>
      </w:r>
      <w:r w:rsidR="00DC3515"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(конверсійні) симптоми або стани</w:t>
      </w:r>
      <w:r w:rsidR="005C3AFB"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 xml:space="preserve"> </w:t>
      </w:r>
      <w:r w:rsidR="005C3AFB" w:rsidRPr="006A2A67">
        <w:rPr>
          <w:rFonts w:ascii="Times New Roman" w:hAnsi="Times New Roman" w:cs="Times New Roman"/>
          <w:sz w:val="28"/>
          <w:szCs w:val="28"/>
          <w:lang w:val="uk-UA"/>
        </w:rPr>
        <w:t>ч</w:t>
      </w:r>
      <w:r w:rsidRPr="006A2A67">
        <w:rPr>
          <w:rFonts w:ascii="Times New Roman" w:hAnsi="Times New Roman" w:cs="Times New Roman"/>
          <w:sz w:val="28"/>
          <w:szCs w:val="28"/>
        </w:rPr>
        <w:t xml:space="preserve">асткова або повна втрата інтеграції між спогадами минулого, усвідомленням своєї ідентичності, безпосередніми відчуттями </w:t>
      </w:r>
      <w:r w:rsidR="005C3AFB"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контролем за рухами тіла</w:t>
      </w:r>
      <w:r w:rsidR="007A2F87"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w:t>
      </w:r>
      <w:r w:rsidR="007A2F87" w:rsidRPr="006A2A67">
        <w:rPr>
          <w:rFonts w:ascii="Times New Roman" w:hAnsi="Times New Roman" w:cs="Times New Roman"/>
          <w:sz w:val="28"/>
          <w:szCs w:val="28"/>
          <w:lang w:val="uk-UA"/>
        </w:rPr>
        <w:t>о</w:t>
      </w:r>
      <w:r w:rsidRPr="006A2A67">
        <w:rPr>
          <w:rFonts w:ascii="Times New Roman" w:hAnsi="Times New Roman" w:cs="Times New Roman"/>
          <w:sz w:val="28"/>
          <w:szCs w:val="28"/>
        </w:rPr>
        <w:t xml:space="preserve">слаблений свідомий контроль над спогадами </w:t>
      </w:r>
      <w:r w:rsidR="005C3AFB"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відчуттями, які можуть бути відібрані в </w:t>
      </w:r>
      <w:r w:rsidR="007A2F87" w:rsidRPr="006A2A67">
        <w:rPr>
          <w:rFonts w:ascii="Times New Roman" w:hAnsi="Times New Roman" w:cs="Times New Roman"/>
          <w:sz w:val="28"/>
          <w:szCs w:val="28"/>
          <w:lang w:val="uk-UA"/>
        </w:rPr>
        <w:t>цей</w:t>
      </w:r>
      <w:r w:rsidRPr="006A2A67">
        <w:rPr>
          <w:rFonts w:ascii="Times New Roman" w:hAnsi="Times New Roman" w:cs="Times New Roman"/>
          <w:sz w:val="28"/>
          <w:szCs w:val="28"/>
        </w:rPr>
        <w:t xml:space="preserve"> момент, а також вибір рухів, які </w:t>
      </w:r>
      <w:r w:rsidR="007A2F87" w:rsidRPr="006A2A67">
        <w:rPr>
          <w:rFonts w:ascii="Times New Roman" w:hAnsi="Times New Roman" w:cs="Times New Roman"/>
          <w:sz w:val="28"/>
          <w:szCs w:val="28"/>
          <w:lang w:val="uk-UA"/>
        </w:rPr>
        <w:t>мають</w:t>
      </w:r>
      <w:r w:rsidRPr="006A2A67">
        <w:rPr>
          <w:rFonts w:ascii="Times New Roman" w:hAnsi="Times New Roman" w:cs="Times New Roman"/>
          <w:sz w:val="28"/>
          <w:szCs w:val="28"/>
        </w:rPr>
        <w:t xml:space="preserve"> бути здійснені. Д</w:t>
      </w:r>
      <w:r w:rsidR="00DC3515" w:rsidRPr="006A2A67">
        <w:rPr>
          <w:rFonts w:ascii="Times New Roman" w:hAnsi="Times New Roman" w:cs="Times New Roman"/>
          <w:sz w:val="28"/>
          <w:szCs w:val="28"/>
          <w:lang w:val="uk-UA"/>
        </w:rPr>
        <w:t>ис</w:t>
      </w:r>
      <w:r w:rsidRPr="006A2A67">
        <w:rPr>
          <w:rFonts w:ascii="Times New Roman" w:hAnsi="Times New Roman" w:cs="Times New Roman"/>
          <w:sz w:val="28"/>
          <w:szCs w:val="28"/>
        </w:rPr>
        <w:t>оціат</w:t>
      </w:r>
      <w:r w:rsidR="00DC3515" w:rsidRPr="006A2A67">
        <w:rPr>
          <w:rFonts w:ascii="Times New Roman" w:hAnsi="Times New Roman" w:cs="Times New Roman"/>
          <w:sz w:val="28"/>
          <w:szCs w:val="28"/>
          <w:lang w:val="uk-UA"/>
        </w:rPr>
        <w:t>и</w:t>
      </w:r>
      <w:r w:rsidRPr="006A2A67">
        <w:rPr>
          <w:rFonts w:ascii="Times New Roman" w:hAnsi="Times New Roman" w:cs="Times New Roman"/>
          <w:sz w:val="28"/>
          <w:szCs w:val="28"/>
        </w:rPr>
        <w:t>вн</w:t>
      </w:r>
      <w:r w:rsidR="00DC3515"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симптоми мають психогенне походження </w:t>
      </w:r>
      <w:r w:rsidR="005C3AFB"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тісно пов'язані в часі з травматичними подіями, нерозв'язними </w:t>
      </w:r>
      <w:r w:rsidR="005C3AFB"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нестерпними проблемами або порушеними взаєминами. Індивід </w:t>
      </w:r>
      <w:r w:rsidR="005C3AFB" w:rsidRPr="006A2A67">
        <w:rPr>
          <w:rFonts w:ascii="Times New Roman" w:hAnsi="Times New Roman" w:cs="Times New Roman"/>
          <w:sz w:val="28"/>
          <w:szCs w:val="28"/>
          <w:lang w:val="uk-UA"/>
        </w:rPr>
        <w:t>і</w:t>
      </w:r>
      <w:r w:rsidRPr="006A2A67">
        <w:rPr>
          <w:rFonts w:ascii="Times New Roman" w:hAnsi="Times New Roman" w:cs="Times New Roman"/>
          <w:sz w:val="28"/>
          <w:szCs w:val="28"/>
        </w:rPr>
        <w:t>з д</w:t>
      </w:r>
      <w:r w:rsidR="00DC3515" w:rsidRPr="006A2A67">
        <w:rPr>
          <w:rFonts w:ascii="Times New Roman" w:hAnsi="Times New Roman" w:cs="Times New Roman"/>
          <w:sz w:val="28"/>
          <w:szCs w:val="28"/>
          <w:lang w:val="uk-UA"/>
        </w:rPr>
        <w:t>и</w:t>
      </w:r>
      <w:r w:rsidRPr="006A2A67">
        <w:rPr>
          <w:rFonts w:ascii="Times New Roman" w:hAnsi="Times New Roman" w:cs="Times New Roman"/>
          <w:sz w:val="28"/>
          <w:szCs w:val="28"/>
        </w:rPr>
        <w:t>соціат</w:t>
      </w:r>
      <w:r w:rsidR="00DC3515" w:rsidRPr="006A2A67">
        <w:rPr>
          <w:rFonts w:ascii="Times New Roman" w:hAnsi="Times New Roman" w:cs="Times New Roman"/>
          <w:sz w:val="28"/>
          <w:szCs w:val="28"/>
          <w:lang w:val="uk-UA"/>
        </w:rPr>
        <w:t>и</w:t>
      </w:r>
      <w:r w:rsidRPr="006A2A67">
        <w:rPr>
          <w:rFonts w:ascii="Times New Roman" w:hAnsi="Times New Roman" w:cs="Times New Roman"/>
          <w:sz w:val="28"/>
          <w:szCs w:val="28"/>
        </w:rPr>
        <w:t>вним</w:t>
      </w:r>
      <w:r w:rsidR="00DC3515" w:rsidRPr="006A2A67">
        <w:rPr>
          <w:rFonts w:ascii="Times New Roman" w:hAnsi="Times New Roman" w:cs="Times New Roman"/>
          <w:sz w:val="28"/>
          <w:szCs w:val="28"/>
          <w:lang w:val="uk-UA"/>
        </w:rPr>
        <w:t>и</w:t>
      </w:r>
      <w:r w:rsidRPr="006A2A67">
        <w:rPr>
          <w:rFonts w:ascii="Times New Roman" w:hAnsi="Times New Roman" w:cs="Times New Roman"/>
          <w:sz w:val="28"/>
          <w:szCs w:val="28"/>
        </w:rPr>
        <w:t xml:space="preserve"> симптомами часто заперечує проблеми, очевидні для інших.</w:t>
      </w: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12. Численні </w:t>
      </w:r>
      <w:r w:rsidR="005C3AFB"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різноманітні фізичні скарги, </w:t>
      </w:r>
      <w:r w:rsidR="005C3AFB" w:rsidRPr="006A2A67">
        <w:rPr>
          <w:rFonts w:ascii="Times New Roman" w:hAnsi="Times New Roman" w:cs="Times New Roman"/>
          <w:sz w:val="28"/>
          <w:szCs w:val="28"/>
          <w:lang w:val="uk-UA"/>
        </w:rPr>
        <w:t xml:space="preserve">що </w:t>
      </w:r>
      <w:r w:rsidRPr="006A2A67">
        <w:rPr>
          <w:rFonts w:ascii="Times New Roman" w:hAnsi="Times New Roman" w:cs="Times New Roman"/>
          <w:sz w:val="28"/>
          <w:szCs w:val="28"/>
        </w:rPr>
        <w:t>не поясн</w:t>
      </w:r>
      <w:r w:rsidR="005C3AFB" w:rsidRPr="006A2A67">
        <w:rPr>
          <w:rFonts w:ascii="Times New Roman" w:hAnsi="Times New Roman" w:cs="Times New Roman"/>
          <w:sz w:val="28"/>
          <w:szCs w:val="28"/>
          <w:lang w:val="uk-UA"/>
        </w:rPr>
        <w:t>юються</w:t>
      </w:r>
      <w:r w:rsidRPr="006A2A67">
        <w:rPr>
          <w:rFonts w:ascii="Times New Roman" w:hAnsi="Times New Roman" w:cs="Times New Roman"/>
          <w:sz w:val="28"/>
          <w:szCs w:val="28"/>
        </w:rPr>
        <w:t xml:space="preserve"> ніяким соматичним </w:t>
      </w:r>
      <w:r w:rsidR="005C3AFB" w:rsidRPr="006A2A67">
        <w:rPr>
          <w:rFonts w:ascii="Times New Roman" w:hAnsi="Times New Roman" w:cs="Times New Roman"/>
          <w:sz w:val="28"/>
          <w:szCs w:val="28"/>
          <w:lang w:val="uk-UA"/>
        </w:rPr>
        <w:t xml:space="preserve">або </w:t>
      </w:r>
      <w:r w:rsidR="005C3AFB" w:rsidRPr="006A2A67">
        <w:rPr>
          <w:rFonts w:ascii="Times New Roman" w:hAnsi="Times New Roman" w:cs="Times New Roman"/>
          <w:sz w:val="28"/>
          <w:szCs w:val="28"/>
        </w:rPr>
        <w:t xml:space="preserve">фізичним </w:t>
      </w:r>
      <w:r w:rsidRPr="006A2A67">
        <w:rPr>
          <w:rFonts w:ascii="Times New Roman" w:hAnsi="Times New Roman" w:cs="Times New Roman"/>
          <w:sz w:val="28"/>
          <w:szCs w:val="28"/>
        </w:rPr>
        <w:t>розладом</w:t>
      </w:r>
      <w:r w:rsidR="005C3AFB"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або довготрив</w:t>
      </w:r>
      <w:r w:rsidR="007A2F87" w:rsidRPr="006A2A67">
        <w:rPr>
          <w:rFonts w:ascii="Times New Roman" w:hAnsi="Times New Roman" w:cs="Times New Roman"/>
          <w:sz w:val="28"/>
          <w:szCs w:val="28"/>
          <w:lang w:val="uk-UA"/>
        </w:rPr>
        <w:t>а</w:t>
      </w:r>
      <w:r w:rsidR="005C3AFB" w:rsidRPr="006A2A67">
        <w:rPr>
          <w:rFonts w:ascii="Times New Roman" w:hAnsi="Times New Roman" w:cs="Times New Roman"/>
          <w:sz w:val="28"/>
          <w:szCs w:val="28"/>
          <w:lang w:val="uk-UA"/>
        </w:rPr>
        <w:t>лі</w:t>
      </w:r>
      <w:r w:rsidRPr="006A2A67">
        <w:rPr>
          <w:rFonts w:ascii="Times New Roman" w:hAnsi="Times New Roman" w:cs="Times New Roman"/>
          <w:sz w:val="28"/>
          <w:szCs w:val="28"/>
        </w:rPr>
        <w:t xml:space="preserve"> рецидивні </w:t>
      </w:r>
      <w:r w:rsidR="005C3AFB"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соматичні симптоми</w:t>
      </w:r>
      <w:r w:rsidR="00DC3515" w:rsidRPr="006A2A67">
        <w:rPr>
          <w:rFonts w:ascii="Times New Roman" w:hAnsi="Times New Roman" w:cs="Times New Roman"/>
          <w:sz w:val="28"/>
          <w:szCs w:val="28"/>
          <w:lang w:val="uk-UA"/>
        </w:rPr>
        <w:t>, що</w:t>
      </w:r>
      <w:r w:rsidR="00DC3515" w:rsidRPr="006A2A67">
        <w:rPr>
          <w:rFonts w:ascii="Times New Roman" w:hAnsi="Times New Roman" w:cs="Times New Roman"/>
          <w:sz w:val="28"/>
          <w:szCs w:val="28"/>
        </w:rPr>
        <w:t xml:space="preserve"> часто змінюються</w:t>
      </w:r>
      <w:r w:rsidRPr="006A2A67">
        <w:rPr>
          <w:rFonts w:ascii="Times New Roman" w:hAnsi="Times New Roman" w:cs="Times New Roman"/>
          <w:sz w:val="28"/>
          <w:szCs w:val="28"/>
        </w:rPr>
        <w:t xml:space="preserve">, без </w:t>
      </w:r>
      <w:r w:rsidR="005C3AFB" w:rsidRPr="006A2A67">
        <w:rPr>
          <w:rFonts w:ascii="Times New Roman" w:hAnsi="Times New Roman" w:cs="Times New Roman"/>
          <w:sz w:val="28"/>
          <w:szCs w:val="28"/>
          <w:lang w:val="uk-UA"/>
        </w:rPr>
        <w:t>будь-якої</w:t>
      </w:r>
      <w:r w:rsidRPr="006A2A67">
        <w:rPr>
          <w:rFonts w:ascii="Times New Roman" w:hAnsi="Times New Roman" w:cs="Times New Roman"/>
          <w:sz w:val="28"/>
          <w:szCs w:val="28"/>
        </w:rPr>
        <w:t xml:space="preserve"> </w:t>
      </w:r>
      <w:r w:rsidR="005C3AFB" w:rsidRPr="006A2A67">
        <w:rPr>
          <w:rFonts w:ascii="Times New Roman" w:hAnsi="Times New Roman" w:cs="Times New Roman"/>
          <w:sz w:val="28"/>
          <w:szCs w:val="28"/>
          <w:lang w:val="uk-UA"/>
        </w:rPr>
        <w:t>певної</w:t>
      </w:r>
      <w:r w:rsidRPr="006A2A67">
        <w:rPr>
          <w:rFonts w:ascii="Times New Roman" w:hAnsi="Times New Roman" w:cs="Times New Roman"/>
          <w:sz w:val="28"/>
          <w:szCs w:val="28"/>
        </w:rPr>
        <w:t xml:space="preserve"> органічної основи. </w:t>
      </w:r>
      <w:r w:rsidR="005C3AFB" w:rsidRPr="006A2A67">
        <w:rPr>
          <w:rFonts w:ascii="Times New Roman" w:hAnsi="Times New Roman" w:cs="Times New Roman"/>
          <w:sz w:val="28"/>
          <w:szCs w:val="28"/>
          <w:lang w:val="uk-UA"/>
        </w:rPr>
        <w:t>Б</w:t>
      </w:r>
      <w:r w:rsidRPr="006A2A67">
        <w:rPr>
          <w:rFonts w:ascii="Times New Roman" w:hAnsi="Times New Roman" w:cs="Times New Roman"/>
          <w:sz w:val="28"/>
          <w:szCs w:val="28"/>
        </w:rPr>
        <w:t>удь-як</w:t>
      </w:r>
      <w:r w:rsidR="005C3AFB" w:rsidRPr="006A2A67">
        <w:rPr>
          <w:rFonts w:ascii="Times New Roman" w:hAnsi="Times New Roman" w:cs="Times New Roman"/>
          <w:sz w:val="28"/>
          <w:szCs w:val="28"/>
          <w:lang w:val="uk-UA"/>
        </w:rPr>
        <w:t>ий</w:t>
      </w:r>
      <w:r w:rsidRPr="006A2A67">
        <w:rPr>
          <w:rFonts w:ascii="Times New Roman" w:hAnsi="Times New Roman" w:cs="Times New Roman"/>
          <w:sz w:val="28"/>
          <w:szCs w:val="28"/>
        </w:rPr>
        <w:t xml:space="preserve"> </w:t>
      </w:r>
      <w:r w:rsidR="005C3AFB" w:rsidRPr="006A2A67">
        <w:rPr>
          <w:rFonts w:ascii="Times New Roman" w:hAnsi="Times New Roman" w:cs="Times New Roman"/>
          <w:sz w:val="28"/>
          <w:szCs w:val="28"/>
          <w:lang w:val="uk-UA"/>
        </w:rPr>
        <w:t xml:space="preserve">наявний </w:t>
      </w:r>
      <w:r w:rsidRPr="006A2A67">
        <w:rPr>
          <w:rFonts w:ascii="Times New Roman" w:hAnsi="Times New Roman" w:cs="Times New Roman"/>
          <w:sz w:val="28"/>
          <w:szCs w:val="28"/>
        </w:rPr>
        <w:t>фізичн</w:t>
      </w:r>
      <w:r w:rsidR="005C3AFB" w:rsidRPr="006A2A67">
        <w:rPr>
          <w:rFonts w:ascii="Times New Roman" w:hAnsi="Times New Roman" w:cs="Times New Roman"/>
          <w:sz w:val="28"/>
          <w:szCs w:val="28"/>
          <w:lang w:val="uk-UA"/>
        </w:rPr>
        <w:t>ий</w:t>
      </w:r>
      <w:r w:rsidRPr="006A2A67">
        <w:rPr>
          <w:rFonts w:ascii="Times New Roman" w:hAnsi="Times New Roman" w:cs="Times New Roman"/>
          <w:sz w:val="28"/>
          <w:szCs w:val="28"/>
        </w:rPr>
        <w:t xml:space="preserve"> розлад не пояснює природу </w:t>
      </w:r>
      <w:r w:rsidR="005C3AFB"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ступінь симптомів, страждання або стурбованість індивіда.</w:t>
      </w: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13. Повторні консультації з професіоналами (медиками) і </w:t>
      </w:r>
      <w:r w:rsidR="005C3AFB" w:rsidRPr="006A2A67">
        <w:rPr>
          <w:rFonts w:ascii="Times New Roman" w:hAnsi="Times New Roman" w:cs="Times New Roman"/>
          <w:sz w:val="28"/>
          <w:szCs w:val="28"/>
          <w:lang w:val="uk-UA"/>
        </w:rPr>
        <w:t>вперта</w:t>
      </w:r>
      <w:r w:rsidRPr="006A2A67">
        <w:rPr>
          <w:rFonts w:ascii="Times New Roman" w:hAnsi="Times New Roman" w:cs="Times New Roman"/>
          <w:sz w:val="28"/>
          <w:szCs w:val="28"/>
        </w:rPr>
        <w:t xml:space="preserve"> відмова </w:t>
      </w:r>
      <w:r w:rsidR="005C3AFB" w:rsidRPr="006A2A67">
        <w:rPr>
          <w:rFonts w:ascii="Times New Roman" w:hAnsi="Times New Roman" w:cs="Times New Roman"/>
          <w:sz w:val="28"/>
          <w:szCs w:val="28"/>
          <w:lang w:val="uk-UA"/>
        </w:rPr>
        <w:t>виконувати</w:t>
      </w:r>
      <w:r w:rsidRPr="006A2A67">
        <w:rPr>
          <w:rFonts w:ascii="Times New Roman" w:hAnsi="Times New Roman" w:cs="Times New Roman"/>
          <w:sz w:val="28"/>
          <w:szCs w:val="28"/>
        </w:rPr>
        <w:t xml:space="preserve"> медичн</w:t>
      </w:r>
      <w:r w:rsidR="005C3AFB"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w:t>
      </w:r>
      <w:r w:rsidR="005C3AFB" w:rsidRPr="006A2A67">
        <w:rPr>
          <w:rFonts w:ascii="Times New Roman" w:hAnsi="Times New Roman" w:cs="Times New Roman"/>
          <w:sz w:val="28"/>
          <w:szCs w:val="28"/>
          <w:lang w:val="uk-UA"/>
        </w:rPr>
        <w:t>по</w:t>
      </w:r>
      <w:r w:rsidRPr="006A2A67">
        <w:rPr>
          <w:rFonts w:ascii="Times New Roman" w:hAnsi="Times New Roman" w:cs="Times New Roman"/>
          <w:sz w:val="28"/>
          <w:szCs w:val="28"/>
        </w:rPr>
        <w:t>рад</w:t>
      </w:r>
      <w:r w:rsidR="005C3AFB" w:rsidRPr="006A2A67">
        <w:rPr>
          <w:rFonts w:ascii="Times New Roman" w:hAnsi="Times New Roman" w:cs="Times New Roman"/>
          <w:sz w:val="28"/>
          <w:szCs w:val="28"/>
          <w:lang w:val="uk-UA"/>
        </w:rPr>
        <w:t>и</w:t>
      </w:r>
      <w:r w:rsidRPr="006A2A67">
        <w:rPr>
          <w:rFonts w:ascii="Times New Roman" w:hAnsi="Times New Roman" w:cs="Times New Roman"/>
          <w:sz w:val="28"/>
          <w:szCs w:val="28"/>
        </w:rPr>
        <w:t xml:space="preserve">. Тривала і складна історія контактів </w:t>
      </w:r>
      <w:r w:rsidR="005C3AFB" w:rsidRPr="006A2A67">
        <w:rPr>
          <w:rFonts w:ascii="Times New Roman" w:hAnsi="Times New Roman" w:cs="Times New Roman"/>
          <w:sz w:val="28"/>
          <w:szCs w:val="28"/>
          <w:lang w:val="uk-UA"/>
        </w:rPr>
        <w:t>і</w:t>
      </w:r>
      <w:r w:rsidRPr="006A2A67">
        <w:rPr>
          <w:rFonts w:ascii="Times New Roman" w:hAnsi="Times New Roman" w:cs="Times New Roman"/>
          <w:sz w:val="28"/>
          <w:szCs w:val="28"/>
        </w:rPr>
        <w:t>з медичними та іншими альтернативними службами здоров'я, під час яких може бути проведено багато непотрібних досліджень. Наполеглив</w:t>
      </w:r>
      <w:r w:rsidR="00DE261F" w:rsidRPr="006A2A67">
        <w:rPr>
          <w:rFonts w:ascii="Times New Roman" w:hAnsi="Times New Roman" w:cs="Times New Roman"/>
          <w:sz w:val="28"/>
          <w:szCs w:val="28"/>
          <w:lang w:val="uk-UA"/>
        </w:rPr>
        <w:t>а</w:t>
      </w:r>
      <w:r w:rsidRPr="006A2A67">
        <w:rPr>
          <w:rFonts w:ascii="Times New Roman" w:hAnsi="Times New Roman" w:cs="Times New Roman"/>
          <w:sz w:val="28"/>
          <w:szCs w:val="28"/>
        </w:rPr>
        <w:t xml:space="preserve"> відмова прийняти </w:t>
      </w:r>
      <w:r w:rsidR="00D73753" w:rsidRPr="006A2A67">
        <w:rPr>
          <w:rFonts w:ascii="Times New Roman" w:hAnsi="Times New Roman" w:cs="Times New Roman"/>
          <w:sz w:val="28"/>
          <w:szCs w:val="28"/>
          <w:lang w:val="uk-UA"/>
        </w:rPr>
        <w:t>по</w:t>
      </w:r>
      <w:r w:rsidRPr="006A2A67">
        <w:rPr>
          <w:rFonts w:ascii="Times New Roman" w:hAnsi="Times New Roman" w:cs="Times New Roman"/>
          <w:sz w:val="28"/>
          <w:szCs w:val="28"/>
        </w:rPr>
        <w:t>рад</w:t>
      </w:r>
      <w:r w:rsidR="00DE261F"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w:t>
      </w:r>
      <w:r w:rsidR="00D73753" w:rsidRPr="006A2A67">
        <w:rPr>
          <w:rFonts w:ascii="Times New Roman" w:hAnsi="Times New Roman" w:cs="Times New Roman"/>
          <w:sz w:val="28"/>
          <w:szCs w:val="28"/>
          <w:lang w:val="uk-UA"/>
        </w:rPr>
        <w:t>Несприйняття порад</w:t>
      </w:r>
      <w:r w:rsidRPr="006A2A67">
        <w:rPr>
          <w:rFonts w:ascii="Times New Roman" w:hAnsi="Times New Roman" w:cs="Times New Roman"/>
          <w:sz w:val="28"/>
          <w:szCs w:val="28"/>
        </w:rPr>
        <w:t xml:space="preserve"> </w:t>
      </w:r>
      <w:r w:rsidR="00D73753"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запевнен</w:t>
      </w:r>
      <w:r w:rsidR="00D73753" w:rsidRPr="006A2A67">
        <w:rPr>
          <w:rFonts w:ascii="Times New Roman" w:hAnsi="Times New Roman" w:cs="Times New Roman"/>
          <w:sz w:val="28"/>
          <w:szCs w:val="28"/>
          <w:lang w:val="uk-UA"/>
        </w:rPr>
        <w:t>ь</w:t>
      </w:r>
      <w:r w:rsidRPr="006A2A67">
        <w:rPr>
          <w:rFonts w:ascii="Times New Roman" w:hAnsi="Times New Roman" w:cs="Times New Roman"/>
          <w:sz w:val="28"/>
          <w:szCs w:val="28"/>
        </w:rPr>
        <w:t xml:space="preserve"> лікаря або інших медиків-професіоналів</w:t>
      </w:r>
      <w:r w:rsidR="00D73753" w:rsidRPr="006A2A67">
        <w:rPr>
          <w:rFonts w:ascii="Times New Roman" w:hAnsi="Times New Roman" w:cs="Times New Roman"/>
          <w:sz w:val="28"/>
          <w:szCs w:val="28"/>
          <w:lang w:val="uk-UA"/>
        </w:rPr>
        <w:t xml:space="preserve"> у тому</w:t>
      </w:r>
      <w:r w:rsidRPr="006A2A67">
        <w:rPr>
          <w:rFonts w:ascii="Times New Roman" w:hAnsi="Times New Roman" w:cs="Times New Roman"/>
          <w:sz w:val="28"/>
          <w:szCs w:val="28"/>
        </w:rPr>
        <w:t xml:space="preserve">, що симптоми не мають органічної основи, </w:t>
      </w:r>
      <w:r w:rsidR="00D73753" w:rsidRPr="006A2A67">
        <w:rPr>
          <w:rFonts w:ascii="Times New Roman" w:hAnsi="Times New Roman" w:cs="Times New Roman"/>
          <w:sz w:val="28"/>
          <w:szCs w:val="28"/>
          <w:lang w:val="uk-UA"/>
        </w:rPr>
        <w:t>у</w:t>
      </w:r>
      <w:r w:rsidRPr="006A2A67">
        <w:rPr>
          <w:rFonts w:ascii="Times New Roman" w:hAnsi="Times New Roman" w:cs="Times New Roman"/>
          <w:sz w:val="28"/>
          <w:szCs w:val="28"/>
        </w:rPr>
        <w:t>супереч повторним негативни</w:t>
      </w:r>
      <w:r w:rsidR="00DE261F" w:rsidRPr="006A2A67">
        <w:rPr>
          <w:rFonts w:ascii="Times New Roman" w:hAnsi="Times New Roman" w:cs="Times New Roman"/>
          <w:sz w:val="28"/>
          <w:szCs w:val="28"/>
          <w:lang w:val="uk-UA"/>
        </w:rPr>
        <w:t>м</w:t>
      </w:r>
      <w:r w:rsidRPr="006A2A67">
        <w:rPr>
          <w:rFonts w:ascii="Times New Roman" w:hAnsi="Times New Roman" w:cs="Times New Roman"/>
          <w:sz w:val="28"/>
          <w:szCs w:val="28"/>
        </w:rPr>
        <w:t xml:space="preserve"> результат</w:t>
      </w:r>
      <w:r w:rsidR="00DE261F" w:rsidRPr="006A2A67">
        <w:rPr>
          <w:rFonts w:ascii="Times New Roman" w:hAnsi="Times New Roman" w:cs="Times New Roman"/>
          <w:sz w:val="28"/>
          <w:szCs w:val="28"/>
          <w:lang w:val="uk-UA"/>
        </w:rPr>
        <w:t>ам</w:t>
      </w:r>
      <w:r w:rsidRPr="006A2A67">
        <w:rPr>
          <w:rFonts w:ascii="Times New Roman" w:hAnsi="Times New Roman" w:cs="Times New Roman"/>
          <w:sz w:val="28"/>
          <w:szCs w:val="28"/>
        </w:rPr>
        <w:t xml:space="preserve"> різних досліджень. Навіть у випадках, коли виникнення </w:t>
      </w:r>
      <w:r w:rsidR="00D73753"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перебіг симптомів мають тісний зв'язок </w:t>
      </w:r>
      <w:r w:rsidR="00D73753"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з неприємними життєвими подіями, труднощами або конфліктами, індивід чинить опір </w:t>
      </w:r>
      <w:r w:rsidR="00D73753" w:rsidRPr="006A2A67">
        <w:rPr>
          <w:rFonts w:ascii="Times New Roman" w:hAnsi="Times New Roman" w:cs="Times New Roman"/>
          <w:sz w:val="28"/>
          <w:szCs w:val="28"/>
          <w:lang w:val="uk-UA"/>
        </w:rPr>
        <w:t>щодо сприйняття</w:t>
      </w:r>
      <w:r w:rsidRPr="006A2A67">
        <w:rPr>
          <w:rFonts w:ascii="Times New Roman" w:hAnsi="Times New Roman" w:cs="Times New Roman"/>
          <w:sz w:val="28"/>
          <w:szCs w:val="28"/>
        </w:rPr>
        <w:t xml:space="preserve"> можлив</w:t>
      </w:r>
      <w:r w:rsidR="00D73753" w:rsidRPr="006A2A67">
        <w:rPr>
          <w:rFonts w:ascii="Times New Roman" w:hAnsi="Times New Roman" w:cs="Times New Roman"/>
          <w:sz w:val="28"/>
          <w:szCs w:val="28"/>
          <w:lang w:val="uk-UA"/>
        </w:rPr>
        <w:t>о</w:t>
      </w:r>
      <w:r w:rsidRPr="006A2A67">
        <w:rPr>
          <w:rFonts w:ascii="Times New Roman" w:hAnsi="Times New Roman" w:cs="Times New Roman"/>
          <w:sz w:val="28"/>
          <w:szCs w:val="28"/>
        </w:rPr>
        <w:t>ст</w:t>
      </w:r>
      <w:r w:rsidR="00D73753"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психологічної причини симптомів.</w:t>
      </w: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14. Психічна або фізична втома. Психічна </w:t>
      </w:r>
      <w:r w:rsidR="00DE261F" w:rsidRPr="006A2A67">
        <w:rPr>
          <w:rFonts w:ascii="Times New Roman" w:hAnsi="Times New Roman" w:cs="Times New Roman"/>
          <w:sz w:val="28"/>
          <w:szCs w:val="28"/>
          <w:lang w:val="uk-UA"/>
        </w:rPr>
        <w:t>втома</w:t>
      </w:r>
      <w:r w:rsidR="00F72FA0" w:rsidRPr="006A2A67">
        <w:rPr>
          <w:rFonts w:ascii="Times New Roman" w:hAnsi="Times New Roman" w:cs="Times New Roman"/>
          <w:sz w:val="28"/>
          <w:szCs w:val="28"/>
          <w:lang w:val="uk-UA"/>
        </w:rPr>
        <w:t xml:space="preserve"> – </w:t>
      </w:r>
      <w:r w:rsidRPr="006A2A67">
        <w:rPr>
          <w:rFonts w:ascii="Times New Roman" w:hAnsi="Times New Roman" w:cs="Times New Roman"/>
          <w:sz w:val="28"/>
          <w:szCs w:val="28"/>
        </w:rPr>
        <w:t xml:space="preserve">сильне </w:t>
      </w:r>
      <w:r w:rsidR="00D73753"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тривале психічне виснаження навіть після мінімальних психічних зусиль. Часто супроводжується неприємним вторгненням асоціацій або спогадів, </w:t>
      </w:r>
      <w:r w:rsidR="00D73753" w:rsidRPr="006A2A67">
        <w:rPr>
          <w:rFonts w:ascii="Times New Roman" w:hAnsi="Times New Roman" w:cs="Times New Roman"/>
          <w:sz w:val="28"/>
          <w:szCs w:val="28"/>
          <w:lang w:val="uk-UA"/>
        </w:rPr>
        <w:t xml:space="preserve">що відвертають увагу, </w:t>
      </w:r>
      <w:r w:rsidRPr="006A2A67">
        <w:rPr>
          <w:rFonts w:ascii="Times New Roman" w:hAnsi="Times New Roman" w:cs="Times New Roman"/>
          <w:sz w:val="28"/>
          <w:szCs w:val="28"/>
        </w:rPr>
        <w:t xml:space="preserve">труднощами концентрування, фокусування </w:t>
      </w:r>
      <w:r w:rsidR="00D73753"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підтримки уваги і </w:t>
      </w:r>
      <w:r w:rsidR="00D73753" w:rsidRPr="006A2A67">
        <w:rPr>
          <w:rFonts w:ascii="Times New Roman" w:hAnsi="Times New Roman" w:cs="Times New Roman"/>
          <w:sz w:val="28"/>
          <w:szCs w:val="28"/>
          <w:lang w:val="uk-UA"/>
        </w:rPr>
        <w:t>загалом</w:t>
      </w:r>
      <w:r w:rsidRPr="006A2A67">
        <w:rPr>
          <w:rFonts w:ascii="Times New Roman" w:hAnsi="Times New Roman" w:cs="Times New Roman"/>
          <w:sz w:val="28"/>
          <w:szCs w:val="28"/>
        </w:rPr>
        <w:t xml:space="preserve"> неефективним мисленням. Стан зазвичай пов'язан</w:t>
      </w:r>
      <w:r w:rsidR="00DE261F" w:rsidRPr="006A2A67">
        <w:rPr>
          <w:rFonts w:ascii="Times New Roman" w:hAnsi="Times New Roman" w:cs="Times New Roman"/>
          <w:sz w:val="28"/>
          <w:szCs w:val="28"/>
          <w:lang w:val="uk-UA"/>
        </w:rPr>
        <w:t>ий</w:t>
      </w:r>
      <w:r w:rsidRPr="006A2A67">
        <w:rPr>
          <w:rFonts w:ascii="Times New Roman" w:hAnsi="Times New Roman" w:cs="Times New Roman"/>
          <w:sz w:val="28"/>
          <w:szCs w:val="28"/>
        </w:rPr>
        <w:t xml:space="preserve"> зі зниженою ефективністю у вирішенні повсякденних завдань. Фізична втома</w:t>
      </w:r>
      <w:r w:rsidR="00F72FA0" w:rsidRPr="006A2A67">
        <w:rPr>
          <w:rFonts w:ascii="Times New Roman" w:hAnsi="Times New Roman" w:cs="Times New Roman"/>
          <w:sz w:val="28"/>
          <w:szCs w:val="28"/>
        </w:rPr>
        <w:t xml:space="preserve"> – </w:t>
      </w:r>
      <w:r w:rsidR="00DE261F" w:rsidRPr="006A2A67">
        <w:rPr>
          <w:rFonts w:ascii="Times New Roman" w:hAnsi="Times New Roman" w:cs="Times New Roman"/>
          <w:sz w:val="28"/>
          <w:szCs w:val="28"/>
          <w:lang w:val="uk-UA"/>
        </w:rPr>
        <w:t>в</w:t>
      </w:r>
      <w:r w:rsidRPr="006A2A67">
        <w:rPr>
          <w:rFonts w:ascii="Times New Roman" w:hAnsi="Times New Roman" w:cs="Times New Roman"/>
          <w:sz w:val="28"/>
          <w:szCs w:val="28"/>
        </w:rPr>
        <w:t xml:space="preserve">ідчуття тілесної слабкості </w:t>
      </w:r>
      <w:r w:rsidR="00D73753"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виснаження після мінімальних фізичних зусиль, іноді супроводжується відчуттями м'язових болів і страждань.</w:t>
      </w:r>
    </w:p>
    <w:p w:rsidR="00932062" w:rsidRPr="006A2A67" w:rsidRDefault="00932062" w:rsidP="00932062">
      <w:pPr>
        <w:spacing w:after="0" w:line="240" w:lineRule="auto"/>
        <w:jc w:val="both"/>
        <w:rPr>
          <w:rFonts w:ascii="Times New Roman" w:hAnsi="Times New Roman" w:cs="Times New Roman"/>
          <w:sz w:val="28"/>
          <w:szCs w:val="28"/>
          <w:lang w:val="uk-UA"/>
        </w:rPr>
      </w:pPr>
    </w:p>
    <w:p w:rsidR="0042431A" w:rsidRPr="006A2A67" w:rsidRDefault="00DE261F" w:rsidP="00932062">
      <w:pPr>
        <w:spacing w:after="0" w:line="240" w:lineRule="auto"/>
        <w:jc w:val="center"/>
        <w:rPr>
          <w:rFonts w:ascii="Times New Roman" w:hAnsi="Times New Roman" w:cs="Times New Roman"/>
          <w:b/>
          <w:sz w:val="28"/>
          <w:szCs w:val="28"/>
          <w:lang w:val="uk-UA"/>
        </w:rPr>
      </w:pPr>
      <w:r w:rsidRPr="006A2A67">
        <w:rPr>
          <w:rFonts w:ascii="Times New Roman" w:hAnsi="Times New Roman" w:cs="Times New Roman"/>
          <w:b/>
          <w:sz w:val="28"/>
          <w:szCs w:val="28"/>
          <w:lang w:val="uk-UA"/>
        </w:rPr>
        <w:t>8</w:t>
      </w:r>
      <w:r w:rsidR="0042431A" w:rsidRPr="006A2A67">
        <w:rPr>
          <w:rFonts w:ascii="Times New Roman" w:hAnsi="Times New Roman" w:cs="Times New Roman"/>
          <w:b/>
          <w:sz w:val="28"/>
          <w:szCs w:val="28"/>
          <w:lang w:val="uk-UA"/>
        </w:rPr>
        <w:t>.</w:t>
      </w:r>
      <w:r w:rsidR="001326F0" w:rsidRPr="006A2A67">
        <w:rPr>
          <w:rFonts w:ascii="Times New Roman" w:hAnsi="Times New Roman" w:cs="Times New Roman"/>
          <w:b/>
          <w:sz w:val="28"/>
          <w:szCs w:val="28"/>
          <w:lang w:val="uk-UA"/>
        </w:rPr>
        <w:t>4</w:t>
      </w:r>
      <w:r w:rsidR="0042431A" w:rsidRPr="006A2A67">
        <w:rPr>
          <w:rFonts w:ascii="Times New Roman" w:hAnsi="Times New Roman" w:cs="Times New Roman"/>
          <w:b/>
          <w:sz w:val="28"/>
          <w:szCs w:val="28"/>
          <w:lang w:val="uk-UA"/>
        </w:rPr>
        <w:t>. К</w:t>
      </w:r>
      <w:r w:rsidR="00932062" w:rsidRPr="006A2A67">
        <w:rPr>
          <w:rFonts w:ascii="Times New Roman" w:hAnsi="Times New Roman" w:cs="Times New Roman"/>
          <w:b/>
          <w:sz w:val="28"/>
          <w:szCs w:val="28"/>
          <w:lang w:val="uk-UA"/>
        </w:rPr>
        <w:t>лінічні</w:t>
      </w:r>
      <w:r w:rsidR="0042431A" w:rsidRPr="006A2A67">
        <w:rPr>
          <w:rFonts w:ascii="Times New Roman" w:hAnsi="Times New Roman" w:cs="Times New Roman"/>
          <w:b/>
          <w:sz w:val="28"/>
          <w:szCs w:val="28"/>
          <w:lang w:val="uk-UA"/>
        </w:rPr>
        <w:t xml:space="preserve"> </w:t>
      </w:r>
      <w:r w:rsidR="00932062" w:rsidRPr="006A2A67">
        <w:rPr>
          <w:rFonts w:ascii="Times New Roman" w:hAnsi="Times New Roman" w:cs="Times New Roman"/>
          <w:b/>
          <w:sz w:val="28"/>
          <w:szCs w:val="28"/>
          <w:lang w:val="uk-UA"/>
        </w:rPr>
        <w:t>форми</w:t>
      </w:r>
      <w:r w:rsidR="0042431A" w:rsidRPr="006A2A67">
        <w:rPr>
          <w:rFonts w:ascii="Times New Roman" w:hAnsi="Times New Roman" w:cs="Times New Roman"/>
          <w:b/>
          <w:sz w:val="28"/>
          <w:szCs w:val="28"/>
          <w:lang w:val="uk-UA"/>
        </w:rPr>
        <w:t xml:space="preserve"> </w:t>
      </w:r>
      <w:r w:rsidR="007A2F87" w:rsidRPr="006A2A67">
        <w:rPr>
          <w:rFonts w:ascii="Times New Roman" w:hAnsi="Times New Roman" w:cs="Times New Roman"/>
          <w:b/>
          <w:sz w:val="28"/>
          <w:szCs w:val="28"/>
          <w:lang w:val="uk-UA"/>
        </w:rPr>
        <w:t>й</w:t>
      </w:r>
      <w:r w:rsidR="0042431A" w:rsidRPr="006A2A67">
        <w:rPr>
          <w:rFonts w:ascii="Times New Roman" w:hAnsi="Times New Roman" w:cs="Times New Roman"/>
          <w:b/>
          <w:sz w:val="28"/>
          <w:szCs w:val="28"/>
          <w:lang w:val="uk-UA"/>
        </w:rPr>
        <w:t xml:space="preserve"> </w:t>
      </w:r>
      <w:r w:rsidR="00932062" w:rsidRPr="006A2A67">
        <w:rPr>
          <w:rFonts w:ascii="Times New Roman" w:hAnsi="Times New Roman" w:cs="Times New Roman"/>
          <w:b/>
          <w:sz w:val="28"/>
          <w:szCs w:val="28"/>
          <w:lang w:val="uk-UA"/>
        </w:rPr>
        <w:t>діагностичні</w:t>
      </w:r>
      <w:r w:rsidR="0042431A" w:rsidRPr="006A2A67">
        <w:rPr>
          <w:rFonts w:ascii="Times New Roman" w:hAnsi="Times New Roman" w:cs="Times New Roman"/>
          <w:b/>
          <w:sz w:val="28"/>
          <w:szCs w:val="28"/>
          <w:lang w:val="uk-UA"/>
        </w:rPr>
        <w:t xml:space="preserve"> </w:t>
      </w:r>
      <w:r w:rsidR="00932062" w:rsidRPr="006A2A67">
        <w:rPr>
          <w:rFonts w:ascii="Times New Roman" w:hAnsi="Times New Roman" w:cs="Times New Roman"/>
          <w:b/>
          <w:sz w:val="28"/>
          <w:szCs w:val="28"/>
          <w:lang w:val="uk-UA"/>
        </w:rPr>
        <w:t>критерії</w:t>
      </w:r>
    </w:p>
    <w:p w:rsidR="00932062" w:rsidRPr="006A2A67" w:rsidRDefault="00932062" w:rsidP="00662B28">
      <w:pPr>
        <w:spacing w:after="0" w:line="240" w:lineRule="auto"/>
        <w:ind w:firstLine="709"/>
        <w:jc w:val="both"/>
        <w:rPr>
          <w:rFonts w:ascii="Times New Roman" w:hAnsi="Times New Roman" w:cs="Times New Roman"/>
          <w:sz w:val="28"/>
          <w:szCs w:val="28"/>
          <w:lang w:val="uk-UA"/>
        </w:rPr>
      </w:pPr>
    </w:p>
    <w:p w:rsidR="0042431A" w:rsidRPr="006A2A67" w:rsidRDefault="0070055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i/>
          <w:sz w:val="28"/>
          <w:szCs w:val="28"/>
          <w:lang w:val="uk-UA"/>
        </w:rPr>
        <w:lastRenderedPageBreak/>
        <w:t>Тривожно-фобічні розлади</w:t>
      </w:r>
      <w:r w:rsidR="00D73753" w:rsidRPr="006A2A67">
        <w:rPr>
          <w:rFonts w:ascii="Times New Roman" w:hAnsi="Times New Roman" w:cs="Times New Roman"/>
          <w:i/>
          <w:sz w:val="28"/>
          <w:szCs w:val="28"/>
          <w:lang w:val="uk-UA"/>
        </w:rPr>
        <w:t xml:space="preserve"> </w:t>
      </w:r>
      <w:r w:rsidR="007A2F87" w:rsidRPr="006A2A67">
        <w:rPr>
          <w:rFonts w:ascii="Times New Roman" w:hAnsi="Times New Roman" w:cs="Times New Roman"/>
          <w:sz w:val="28"/>
          <w:szCs w:val="28"/>
          <w:lang w:val="uk-UA"/>
        </w:rPr>
        <w:t>– г</w:t>
      </w:r>
      <w:r w:rsidR="0042431A" w:rsidRPr="006A2A67">
        <w:rPr>
          <w:rFonts w:ascii="Times New Roman" w:hAnsi="Times New Roman" w:cs="Times New Roman"/>
          <w:sz w:val="28"/>
          <w:szCs w:val="28"/>
          <w:lang w:val="uk-UA"/>
        </w:rPr>
        <w:t xml:space="preserve">рупа розладів, </w:t>
      </w:r>
      <w:r w:rsidR="00D73753" w:rsidRPr="006A2A67">
        <w:rPr>
          <w:rFonts w:ascii="Times New Roman" w:hAnsi="Times New Roman" w:cs="Times New Roman"/>
          <w:sz w:val="28"/>
          <w:szCs w:val="28"/>
          <w:lang w:val="uk-UA"/>
        </w:rPr>
        <w:t>коли</w:t>
      </w:r>
      <w:r w:rsidR="0042431A" w:rsidRPr="006A2A67">
        <w:rPr>
          <w:rFonts w:ascii="Times New Roman" w:hAnsi="Times New Roman" w:cs="Times New Roman"/>
          <w:sz w:val="28"/>
          <w:szCs w:val="28"/>
          <w:lang w:val="uk-UA"/>
        </w:rPr>
        <w:t xml:space="preserve"> тривога </w:t>
      </w:r>
      <w:r w:rsidR="00D73753" w:rsidRPr="006A2A67">
        <w:rPr>
          <w:rFonts w:ascii="Times New Roman" w:hAnsi="Times New Roman" w:cs="Times New Roman"/>
          <w:sz w:val="28"/>
          <w:szCs w:val="28"/>
          <w:lang w:val="uk-UA"/>
        </w:rPr>
        <w:t>спричиняється</w:t>
      </w:r>
      <w:r w:rsidR="0042431A" w:rsidRPr="006A2A67">
        <w:rPr>
          <w:rFonts w:ascii="Times New Roman" w:hAnsi="Times New Roman" w:cs="Times New Roman"/>
          <w:sz w:val="28"/>
          <w:szCs w:val="28"/>
          <w:lang w:val="uk-UA"/>
        </w:rPr>
        <w:t xml:space="preserve"> виключно або переважно певними ситуаціями або об'єктами (зовнішніми по відношенню до суб'єкта), які не є небезпечними. </w:t>
      </w:r>
      <w:r w:rsidR="007A2F87" w:rsidRPr="006A2A67">
        <w:rPr>
          <w:rFonts w:ascii="Times New Roman" w:hAnsi="Times New Roman" w:cs="Times New Roman"/>
          <w:sz w:val="28"/>
          <w:szCs w:val="28"/>
          <w:lang w:val="uk-UA"/>
        </w:rPr>
        <w:t>З</w:t>
      </w:r>
      <w:r w:rsidR="0042431A" w:rsidRPr="006A2A67">
        <w:rPr>
          <w:rFonts w:ascii="Times New Roman" w:hAnsi="Times New Roman" w:cs="Times New Roman"/>
          <w:sz w:val="28"/>
          <w:szCs w:val="28"/>
        </w:rPr>
        <w:t xml:space="preserve">азвичай </w:t>
      </w:r>
      <w:r w:rsidR="007A2F87" w:rsidRPr="006A2A67">
        <w:rPr>
          <w:rFonts w:ascii="Times New Roman" w:hAnsi="Times New Roman" w:cs="Times New Roman"/>
          <w:sz w:val="28"/>
          <w:szCs w:val="28"/>
          <w:lang w:val="uk-UA"/>
        </w:rPr>
        <w:t xml:space="preserve">пацієнт </w:t>
      </w:r>
      <w:r w:rsidR="007A2F87" w:rsidRPr="006A2A67">
        <w:rPr>
          <w:rFonts w:ascii="Times New Roman" w:hAnsi="Times New Roman" w:cs="Times New Roman"/>
          <w:sz w:val="28"/>
          <w:szCs w:val="28"/>
        </w:rPr>
        <w:t xml:space="preserve">ці ситуації </w:t>
      </w:r>
      <w:r w:rsidR="0042431A" w:rsidRPr="006A2A67">
        <w:rPr>
          <w:rFonts w:ascii="Times New Roman" w:hAnsi="Times New Roman" w:cs="Times New Roman"/>
          <w:sz w:val="28"/>
          <w:szCs w:val="28"/>
        </w:rPr>
        <w:t xml:space="preserve">характерним чином </w:t>
      </w:r>
      <w:r w:rsidR="00EE336E" w:rsidRPr="006A2A67">
        <w:rPr>
          <w:rFonts w:ascii="Times New Roman" w:hAnsi="Times New Roman" w:cs="Times New Roman"/>
          <w:sz w:val="28"/>
          <w:szCs w:val="28"/>
          <w:lang w:val="uk-UA"/>
        </w:rPr>
        <w:t>уника</w:t>
      </w:r>
      <w:r w:rsidR="007A2F87" w:rsidRPr="006A2A67">
        <w:rPr>
          <w:rFonts w:ascii="Times New Roman" w:hAnsi="Times New Roman" w:cs="Times New Roman"/>
          <w:sz w:val="28"/>
          <w:szCs w:val="28"/>
          <w:lang w:val="uk-UA"/>
        </w:rPr>
        <w:t>є</w:t>
      </w:r>
      <w:r w:rsidR="0042431A" w:rsidRPr="006A2A67">
        <w:rPr>
          <w:rFonts w:ascii="Times New Roman" w:hAnsi="Times New Roman" w:cs="Times New Roman"/>
          <w:sz w:val="28"/>
          <w:szCs w:val="28"/>
        </w:rPr>
        <w:t xml:space="preserve"> або перенос</w:t>
      </w:r>
      <w:r w:rsidR="007A2F87" w:rsidRPr="006A2A67">
        <w:rPr>
          <w:rFonts w:ascii="Times New Roman" w:hAnsi="Times New Roman" w:cs="Times New Roman"/>
          <w:sz w:val="28"/>
          <w:szCs w:val="28"/>
          <w:lang w:val="uk-UA"/>
        </w:rPr>
        <w:t>ит</w:t>
      </w:r>
      <w:r w:rsidR="0042431A" w:rsidRPr="006A2A67">
        <w:rPr>
          <w:rFonts w:ascii="Times New Roman" w:hAnsi="Times New Roman" w:cs="Times New Roman"/>
          <w:sz w:val="28"/>
          <w:szCs w:val="28"/>
        </w:rPr>
        <w:t xml:space="preserve">ь </w:t>
      </w:r>
      <w:r w:rsidR="007A2F87" w:rsidRPr="006A2A67">
        <w:rPr>
          <w:rFonts w:ascii="Times New Roman" w:hAnsi="Times New Roman" w:cs="Times New Roman"/>
          <w:sz w:val="28"/>
          <w:szCs w:val="28"/>
          <w:lang w:val="uk-UA"/>
        </w:rPr>
        <w:t>і</w:t>
      </w:r>
      <w:r w:rsidR="0042431A" w:rsidRPr="006A2A67">
        <w:rPr>
          <w:rFonts w:ascii="Times New Roman" w:hAnsi="Times New Roman" w:cs="Times New Roman"/>
          <w:sz w:val="28"/>
          <w:szCs w:val="28"/>
        </w:rPr>
        <w:t>з почуттям страху. Фобічн</w:t>
      </w:r>
      <w:r w:rsidR="00EE336E" w:rsidRPr="006A2A67">
        <w:rPr>
          <w:rFonts w:ascii="Times New Roman" w:hAnsi="Times New Roman" w:cs="Times New Roman"/>
          <w:sz w:val="28"/>
          <w:szCs w:val="28"/>
          <w:lang w:val="uk-UA"/>
        </w:rPr>
        <w:t>а</w:t>
      </w:r>
      <w:r w:rsidR="0042431A" w:rsidRPr="006A2A67">
        <w:rPr>
          <w:rFonts w:ascii="Times New Roman" w:hAnsi="Times New Roman" w:cs="Times New Roman"/>
          <w:sz w:val="28"/>
          <w:szCs w:val="28"/>
        </w:rPr>
        <w:t xml:space="preserve"> тривога суб'єктивно, фізіологічно </w:t>
      </w:r>
      <w:r w:rsidR="00D73753" w:rsidRPr="006A2A67">
        <w:rPr>
          <w:rFonts w:ascii="Times New Roman" w:hAnsi="Times New Roman" w:cs="Times New Roman"/>
          <w:sz w:val="28"/>
          <w:szCs w:val="28"/>
          <w:lang w:val="uk-UA"/>
        </w:rPr>
        <w:t>й</w:t>
      </w:r>
      <w:r w:rsidR="0042431A" w:rsidRPr="006A2A67">
        <w:rPr>
          <w:rFonts w:ascii="Times New Roman" w:hAnsi="Times New Roman" w:cs="Times New Roman"/>
          <w:sz w:val="28"/>
          <w:szCs w:val="28"/>
        </w:rPr>
        <w:t xml:space="preserve"> поведінково відрізняється від інших типів тривоги </w:t>
      </w:r>
      <w:r w:rsidR="00D43A8E" w:rsidRPr="006A2A67">
        <w:rPr>
          <w:rFonts w:ascii="Times New Roman" w:hAnsi="Times New Roman" w:cs="Times New Roman"/>
          <w:sz w:val="28"/>
          <w:szCs w:val="28"/>
          <w:lang w:val="uk-UA"/>
        </w:rPr>
        <w:t>лише</w:t>
      </w:r>
      <w:r w:rsidR="0042431A" w:rsidRPr="006A2A67">
        <w:rPr>
          <w:rFonts w:ascii="Times New Roman" w:hAnsi="Times New Roman" w:cs="Times New Roman"/>
          <w:sz w:val="28"/>
          <w:szCs w:val="28"/>
        </w:rPr>
        <w:t xml:space="preserve"> інтенсивністю </w:t>
      </w:r>
      <w:r w:rsidR="00D43A8E" w:rsidRPr="006A2A67">
        <w:rPr>
          <w:rFonts w:ascii="Times New Roman" w:hAnsi="Times New Roman" w:cs="Times New Roman"/>
          <w:sz w:val="28"/>
          <w:szCs w:val="28"/>
          <w:lang w:val="uk-UA"/>
        </w:rPr>
        <w:t xml:space="preserve">– </w:t>
      </w:r>
      <w:r w:rsidR="0042431A" w:rsidRPr="006A2A67">
        <w:rPr>
          <w:rFonts w:ascii="Times New Roman" w:hAnsi="Times New Roman" w:cs="Times New Roman"/>
          <w:sz w:val="28"/>
          <w:szCs w:val="28"/>
        </w:rPr>
        <w:t>від легкого дискомфорту до жаху.</w:t>
      </w: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Стурбованість пацієнта може концентруватися на окремих симптомах, таких</w:t>
      </w:r>
      <w:r w:rsidR="007A2F87"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як серцебиття або відчуття нудоти, і часто поєднується з вторинними страхами смерті, втрати самоконтролю </w:t>
      </w:r>
      <w:r w:rsidR="007F262E" w:rsidRPr="006A2A67">
        <w:rPr>
          <w:rFonts w:ascii="Times New Roman" w:hAnsi="Times New Roman" w:cs="Times New Roman"/>
          <w:sz w:val="28"/>
          <w:szCs w:val="28"/>
          <w:lang w:val="uk-UA"/>
        </w:rPr>
        <w:t>або</w:t>
      </w:r>
      <w:r w:rsidRPr="006A2A67">
        <w:rPr>
          <w:rFonts w:ascii="Times New Roman" w:hAnsi="Times New Roman" w:cs="Times New Roman"/>
          <w:sz w:val="28"/>
          <w:szCs w:val="28"/>
        </w:rPr>
        <w:t xml:space="preserve"> божевілля. Тривога не зменшується від усвідомлення того, що інші люди не вважають </w:t>
      </w:r>
      <w:r w:rsidR="007F262E" w:rsidRPr="006A2A67">
        <w:rPr>
          <w:rFonts w:ascii="Times New Roman" w:hAnsi="Times New Roman" w:cs="Times New Roman"/>
          <w:sz w:val="28"/>
          <w:szCs w:val="28"/>
          <w:lang w:val="uk-UA"/>
        </w:rPr>
        <w:t>цю</w:t>
      </w:r>
      <w:r w:rsidRPr="006A2A67">
        <w:rPr>
          <w:rFonts w:ascii="Times New Roman" w:hAnsi="Times New Roman" w:cs="Times New Roman"/>
          <w:sz w:val="28"/>
          <w:szCs w:val="28"/>
        </w:rPr>
        <w:t xml:space="preserve"> ситуацію такою небезпечною або загрозливою. Одне лише уявлення про попадання в фобічн</w:t>
      </w:r>
      <w:r w:rsidR="00EE336E"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ситуацію зазвичай заздалегідь </w:t>
      </w:r>
      <w:r w:rsidR="007F262E" w:rsidRPr="006A2A67">
        <w:rPr>
          <w:rFonts w:ascii="Times New Roman" w:hAnsi="Times New Roman" w:cs="Times New Roman"/>
          <w:sz w:val="28"/>
          <w:szCs w:val="28"/>
          <w:lang w:val="uk-UA"/>
        </w:rPr>
        <w:t>спричиняє</w:t>
      </w:r>
      <w:r w:rsidRPr="006A2A67">
        <w:rPr>
          <w:rFonts w:ascii="Times New Roman" w:hAnsi="Times New Roman" w:cs="Times New Roman"/>
          <w:sz w:val="28"/>
          <w:szCs w:val="28"/>
        </w:rPr>
        <w:t xml:space="preserve"> тривогу передбачення.</w:t>
      </w:r>
    </w:p>
    <w:p w:rsidR="0042431A" w:rsidRPr="006A2A67" w:rsidRDefault="0042431A"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rPr>
        <w:t>Фобічн</w:t>
      </w:r>
      <w:r w:rsidR="00EE336E" w:rsidRPr="006A2A67">
        <w:rPr>
          <w:rFonts w:ascii="Times New Roman" w:hAnsi="Times New Roman" w:cs="Times New Roman"/>
          <w:sz w:val="28"/>
          <w:szCs w:val="28"/>
          <w:lang w:val="uk-UA"/>
        </w:rPr>
        <w:t>а</w:t>
      </w:r>
      <w:r w:rsidRPr="006A2A67">
        <w:rPr>
          <w:rFonts w:ascii="Times New Roman" w:hAnsi="Times New Roman" w:cs="Times New Roman"/>
          <w:sz w:val="28"/>
          <w:szCs w:val="28"/>
        </w:rPr>
        <w:t xml:space="preserve"> тривога часто співіснує з депресією. Попередня фобічн</w:t>
      </w:r>
      <w:r w:rsidR="00EE336E" w:rsidRPr="006A2A67">
        <w:rPr>
          <w:rFonts w:ascii="Times New Roman" w:hAnsi="Times New Roman" w:cs="Times New Roman"/>
          <w:sz w:val="28"/>
          <w:szCs w:val="28"/>
          <w:lang w:val="uk-UA"/>
        </w:rPr>
        <w:t>а</w:t>
      </w:r>
      <w:r w:rsidRPr="006A2A67">
        <w:rPr>
          <w:rFonts w:ascii="Times New Roman" w:hAnsi="Times New Roman" w:cs="Times New Roman"/>
          <w:sz w:val="28"/>
          <w:szCs w:val="28"/>
        </w:rPr>
        <w:t xml:space="preserve"> тривога майже незмінно посилюється під час минущого депресивного епізоду.</w:t>
      </w:r>
      <w:r w:rsidR="007F262E"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lang w:val="uk-UA"/>
        </w:rPr>
        <w:t>Деякі депресивні епізоди супроводжуються тимчасово</w:t>
      </w:r>
      <w:r w:rsidR="00EE336E" w:rsidRPr="006A2A67">
        <w:rPr>
          <w:rFonts w:ascii="Times New Roman" w:hAnsi="Times New Roman" w:cs="Times New Roman"/>
          <w:sz w:val="28"/>
          <w:szCs w:val="28"/>
          <w:lang w:val="uk-UA"/>
        </w:rPr>
        <w:t>ю</w:t>
      </w:r>
      <w:r w:rsidRPr="006A2A67">
        <w:rPr>
          <w:rFonts w:ascii="Times New Roman" w:hAnsi="Times New Roman" w:cs="Times New Roman"/>
          <w:sz w:val="28"/>
          <w:szCs w:val="28"/>
          <w:lang w:val="uk-UA"/>
        </w:rPr>
        <w:t xml:space="preserve"> фоб</w:t>
      </w:r>
      <w:r w:rsidR="00EE336E" w:rsidRPr="006A2A67">
        <w:rPr>
          <w:rFonts w:ascii="Times New Roman" w:hAnsi="Times New Roman" w:cs="Times New Roman"/>
          <w:sz w:val="28"/>
          <w:szCs w:val="28"/>
          <w:lang w:val="uk-UA"/>
        </w:rPr>
        <w:t>і</w:t>
      </w:r>
      <w:r w:rsidRPr="006A2A67">
        <w:rPr>
          <w:rFonts w:ascii="Times New Roman" w:hAnsi="Times New Roman" w:cs="Times New Roman"/>
          <w:sz w:val="28"/>
          <w:szCs w:val="28"/>
          <w:lang w:val="uk-UA"/>
        </w:rPr>
        <w:t>ч</w:t>
      </w:r>
      <w:r w:rsidR="00EE336E" w:rsidRPr="006A2A67">
        <w:rPr>
          <w:rFonts w:ascii="Times New Roman" w:hAnsi="Times New Roman" w:cs="Times New Roman"/>
          <w:sz w:val="28"/>
          <w:szCs w:val="28"/>
          <w:lang w:val="uk-UA"/>
        </w:rPr>
        <w:t>ною</w:t>
      </w:r>
      <w:r w:rsidRPr="006A2A67">
        <w:rPr>
          <w:rFonts w:ascii="Times New Roman" w:hAnsi="Times New Roman" w:cs="Times New Roman"/>
          <w:sz w:val="28"/>
          <w:szCs w:val="28"/>
          <w:lang w:val="uk-UA"/>
        </w:rPr>
        <w:t xml:space="preserve"> тривогою, а знижений настрій часто </w:t>
      </w:r>
      <w:r w:rsidR="007A2F87" w:rsidRPr="006A2A67">
        <w:rPr>
          <w:rFonts w:ascii="Times New Roman" w:hAnsi="Times New Roman" w:cs="Times New Roman"/>
          <w:sz w:val="28"/>
          <w:szCs w:val="28"/>
          <w:lang w:val="uk-UA"/>
        </w:rPr>
        <w:t>має місце при</w:t>
      </w:r>
      <w:r w:rsidRPr="006A2A67">
        <w:rPr>
          <w:rFonts w:ascii="Times New Roman" w:hAnsi="Times New Roman" w:cs="Times New Roman"/>
          <w:sz w:val="28"/>
          <w:szCs w:val="28"/>
          <w:lang w:val="uk-UA"/>
        </w:rPr>
        <w:t xml:space="preserve"> деяк</w:t>
      </w:r>
      <w:r w:rsidR="007A2F87" w:rsidRPr="006A2A67">
        <w:rPr>
          <w:rFonts w:ascii="Times New Roman" w:hAnsi="Times New Roman" w:cs="Times New Roman"/>
          <w:sz w:val="28"/>
          <w:szCs w:val="28"/>
          <w:lang w:val="uk-UA"/>
        </w:rPr>
        <w:t>их</w:t>
      </w:r>
      <w:r w:rsidRPr="006A2A67">
        <w:rPr>
          <w:rFonts w:ascii="Times New Roman" w:hAnsi="Times New Roman" w:cs="Times New Roman"/>
          <w:sz w:val="28"/>
          <w:szCs w:val="28"/>
          <w:lang w:val="uk-UA"/>
        </w:rPr>
        <w:t xml:space="preserve"> фобі</w:t>
      </w:r>
      <w:r w:rsidR="007A2F87" w:rsidRPr="006A2A67">
        <w:rPr>
          <w:rFonts w:ascii="Times New Roman" w:hAnsi="Times New Roman" w:cs="Times New Roman"/>
          <w:sz w:val="28"/>
          <w:szCs w:val="28"/>
          <w:lang w:val="uk-UA"/>
        </w:rPr>
        <w:t>ях</w:t>
      </w:r>
      <w:r w:rsidRPr="006A2A67">
        <w:rPr>
          <w:rFonts w:ascii="Times New Roman" w:hAnsi="Times New Roman" w:cs="Times New Roman"/>
          <w:sz w:val="28"/>
          <w:szCs w:val="28"/>
          <w:lang w:val="uk-UA"/>
        </w:rPr>
        <w:t xml:space="preserve">, особливо </w:t>
      </w:r>
      <w:r w:rsidR="007A2F87" w:rsidRPr="006A2A67">
        <w:rPr>
          <w:rFonts w:ascii="Times New Roman" w:hAnsi="Times New Roman" w:cs="Times New Roman"/>
          <w:sz w:val="28"/>
          <w:szCs w:val="28"/>
          <w:lang w:val="uk-UA"/>
        </w:rPr>
        <w:t xml:space="preserve">при </w:t>
      </w:r>
      <w:r w:rsidRPr="006A2A67">
        <w:rPr>
          <w:rFonts w:ascii="Times New Roman" w:hAnsi="Times New Roman" w:cs="Times New Roman"/>
          <w:sz w:val="28"/>
          <w:szCs w:val="28"/>
          <w:lang w:val="uk-UA"/>
        </w:rPr>
        <w:t>агорафобі</w:t>
      </w:r>
      <w:r w:rsidR="007A2F87" w:rsidRPr="006A2A67">
        <w:rPr>
          <w:rFonts w:ascii="Times New Roman" w:hAnsi="Times New Roman" w:cs="Times New Roman"/>
          <w:sz w:val="28"/>
          <w:szCs w:val="28"/>
          <w:lang w:val="uk-UA"/>
        </w:rPr>
        <w:t>ї</w:t>
      </w:r>
      <w:r w:rsidRPr="006A2A67">
        <w:rPr>
          <w:rFonts w:ascii="Times New Roman" w:hAnsi="Times New Roman" w:cs="Times New Roman"/>
          <w:sz w:val="28"/>
          <w:szCs w:val="28"/>
          <w:lang w:val="uk-UA"/>
        </w:rPr>
        <w:t>.</w:t>
      </w: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lang w:val="uk-UA"/>
        </w:rPr>
        <w:t>Скільки діагнозів при цьому необхідно ставити</w:t>
      </w:r>
      <w:r w:rsidR="00F72FA0" w:rsidRPr="006A2A67">
        <w:rPr>
          <w:rFonts w:ascii="Times New Roman" w:hAnsi="Times New Roman" w:cs="Times New Roman"/>
          <w:sz w:val="28"/>
          <w:szCs w:val="28"/>
          <w:lang w:val="uk-UA"/>
        </w:rPr>
        <w:t xml:space="preserve"> – </w:t>
      </w:r>
      <w:r w:rsidRPr="006A2A67">
        <w:rPr>
          <w:rFonts w:ascii="Times New Roman" w:hAnsi="Times New Roman" w:cs="Times New Roman"/>
          <w:sz w:val="28"/>
          <w:szCs w:val="28"/>
          <w:lang w:val="uk-UA"/>
        </w:rPr>
        <w:t>два (фобічн</w:t>
      </w:r>
      <w:r w:rsidR="00EE336E" w:rsidRPr="006A2A67">
        <w:rPr>
          <w:rFonts w:ascii="Times New Roman" w:hAnsi="Times New Roman" w:cs="Times New Roman"/>
          <w:sz w:val="28"/>
          <w:szCs w:val="28"/>
          <w:lang w:val="uk-UA"/>
        </w:rPr>
        <w:t>а</w:t>
      </w:r>
      <w:r w:rsidRPr="006A2A67">
        <w:rPr>
          <w:rFonts w:ascii="Times New Roman" w:hAnsi="Times New Roman" w:cs="Times New Roman"/>
          <w:sz w:val="28"/>
          <w:szCs w:val="28"/>
          <w:lang w:val="uk-UA"/>
        </w:rPr>
        <w:t xml:space="preserve"> тривога </w:t>
      </w:r>
      <w:r w:rsidR="007F262E" w:rsidRPr="006A2A67">
        <w:rPr>
          <w:rFonts w:ascii="Times New Roman" w:hAnsi="Times New Roman" w:cs="Times New Roman"/>
          <w:sz w:val="28"/>
          <w:szCs w:val="28"/>
          <w:lang w:val="uk-UA"/>
        </w:rPr>
        <w:t>й</w:t>
      </w:r>
      <w:r w:rsidRPr="006A2A67">
        <w:rPr>
          <w:rFonts w:ascii="Times New Roman" w:hAnsi="Times New Roman" w:cs="Times New Roman"/>
          <w:sz w:val="28"/>
          <w:szCs w:val="28"/>
          <w:lang w:val="uk-UA"/>
        </w:rPr>
        <w:t xml:space="preserve"> депресивний епізод) </w:t>
      </w:r>
      <w:r w:rsidR="007F262E" w:rsidRPr="006A2A67">
        <w:rPr>
          <w:rFonts w:ascii="Times New Roman" w:hAnsi="Times New Roman" w:cs="Times New Roman"/>
          <w:sz w:val="28"/>
          <w:szCs w:val="28"/>
          <w:lang w:val="uk-UA"/>
        </w:rPr>
        <w:t>чи</w:t>
      </w:r>
      <w:r w:rsidRPr="006A2A67">
        <w:rPr>
          <w:rFonts w:ascii="Times New Roman" w:hAnsi="Times New Roman" w:cs="Times New Roman"/>
          <w:sz w:val="28"/>
          <w:szCs w:val="28"/>
          <w:lang w:val="uk-UA"/>
        </w:rPr>
        <w:t xml:space="preserve"> тільки один</w:t>
      </w:r>
      <w:r w:rsidR="00F72FA0" w:rsidRPr="006A2A67">
        <w:rPr>
          <w:rFonts w:ascii="Times New Roman" w:hAnsi="Times New Roman" w:cs="Times New Roman"/>
          <w:sz w:val="28"/>
          <w:szCs w:val="28"/>
          <w:lang w:val="uk-UA"/>
        </w:rPr>
        <w:t xml:space="preserve"> – </w:t>
      </w:r>
      <w:r w:rsidRPr="006A2A67">
        <w:rPr>
          <w:rFonts w:ascii="Times New Roman" w:hAnsi="Times New Roman" w:cs="Times New Roman"/>
          <w:sz w:val="28"/>
          <w:szCs w:val="28"/>
          <w:lang w:val="uk-UA"/>
        </w:rPr>
        <w:t xml:space="preserve">залежить від того, </w:t>
      </w:r>
      <w:r w:rsidR="00EE336E" w:rsidRPr="006A2A67">
        <w:rPr>
          <w:rFonts w:ascii="Times New Roman" w:hAnsi="Times New Roman" w:cs="Times New Roman"/>
          <w:sz w:val="28"/>
          <w:szCs w:val="28"/>
          <w:lang w:val="uk-UA"/>
        </w:rPr>
        <w:t xml:space="preserve">чи </w:t>
      </w:r>
      <w:r w:rsidRPr="006A2A67">
        <w:rPr>
          <w:rFonts w:ascii="Times New Roman" w:hAnsi="Times New Roman" w:cs="Times New Roman"/>
          <w:sz w:val="28"/>
          <w:szCs w:val="28"/>
          <w:lang w:val="uk-UA"/>
        </w:rPr>
        <w:t>розвинул</w:t>
      </w:r>
      <w:r w:rsidR="00EE336E" w:rsidRPr="006A2A67">
        <w:rPr>
          <w:rFonts w:ascii="Times New Roman" w:hAnsi="Times New Roman" w:cs="Times New Roman"/>
          <w:sz w:val="28"/>
          <w:szCs w:val="28"/>
          <w:lang w:val="uk-UA"/>
        </w:rPr>
        <w:t>и</w:t>
      </w:r>
      <w:r w:rsidRPr="006A2A67">
        <w:rPr>
          <w:rFonts w:ascii="Times New Roman" w:hAnsi="Times New Roman" w:cs="Times New Roman"/>
          <w:sz w:val="28"/>
          <w:szCs w:val="28"/>
          <w:lang w:val="uk-UA"/>
        </w:rPr>
        <w:t xml:space="preserve">ся </w:t>
      </w:r>
      <w:r w:rsidR="00EE336E" w:rsidRPr="006A2A67">
        <w:rPr>
          <w:rFonts w:ascii="Times New Roman" w:hAnsi="Times New Roman" w:cs="Times New Roman"/>
          <w:sz w:val="28"/>
          <w:szCs w:val="28"/>
          <w:lang w:val="uk-UA"/>
        </w:rPr>
        <w:t>розлади</w:t>
      </w:r>
      <w:r w:rsidRPr="006A2A67">
        <w:rPr>
          <w:rFonts w:ascii="Times New Roman" w:hAnsi="Times New Roman" w:cs="Times New Roman"/>
          <w:sz w:val="28"/>
          <w:szCs w:val="28"/>
          <w:lang w:val="uk-UA"/>
        </w:rPr>
        <w:t xml:space="preserve"> </w:t>
      </w:r>
      <w:r w:rsidR="00EE336E" w:rsidRPr="006A2A67">
        <w:rPr>
          <w:rFonts w:ascii="Times New Roman" w:hAnsi="Times New Roman" w:cs="Times New Roman"/>
          <w:sz w:val="28"/>
          <w:szCs w:val="28"/>
          <w:lang w:val="uk-UA"/>
        </w:rPr>
        <w:t>одночасно, чи</w:t>
      </w:r>
      <w:r w:rsidRPr="006A2A67">
        <w:rPr>
          <w:rFonts w:ascii="Times New Roman" w:hAnsi="Times New Roman" w:cs="Times New Roman"/>
          <w:sz w:val="28"/>
          <w:szCs w:val="28"/>
          <w:lang w:val="uk-UA"/>
        </w:rPr>
        <w:t xml:space="preserve"> </w:t>
      </w:r>
      <w:r w:rsidR="00EE336E" w:rsidRPr="006A2A67">
        <w:rPr>
          <w:rFonts w:ascii="Times New Roman" w:hAnsi="Times New Roman" w:cs="Times New Roman"/>
          <w:sz w:val="28"/>
          <w:szCs w:val="28"/>
          <w:lang w:val="uk-UA"/>
        </w:rPr>
        <w:t>один</w:t>
      </w:r>
      <w:r w:rsidRPr="006A2A67">
        <w:rPr>
          <w:rFonts w:ascii="Times New Roman" w:hAnsi="Times New Roman" w:cs="Times New Roman"/>
          <w:sz w:val="28"/>
          <w:szCs w:val="28"/>
          <w:lang w:val="uk-UA"/>
        </w:rPr>
        <w:t xml:space="preserve"> явно раніше іншого, і від того,</w:t>
      </w:r>
      <w:r w:rsidR="007F262E" w:rsidRPr="006A2A67">
        <w:rPr>
          <w:rFonts w:ascii="Times New Roman" w:hAnsi="Times New Roman" w:cs="Times New Roman"/>
          <w:sz w:val="28"/>
          <w:szCs w:val="28"/>
          <w:lang w:val="uk-UA"/>
        </w:rPr>
        <w:t xml:space="preserve"> чи є один розлад чітко переважним</w:t>
      </w:r>
      <w:r w:rsidRPr="006A2A67">
        <w:rPr>
          <w:rFonts w:ascii="Times New Roman" w:hAnsi="Times New Roman" w:cs="Times New Roman"/>
          <w:sz w:val="28"/>
          <w:szCs w:val="28"/>
          <w:lang w:val="uk-UA"/>
        </w:rPr>
        <w:t xml:space="preserve"> на момент постановки діагнозу. </w:t>
      </w:r>
      <w:r w:rsidRPr="006A2A67">
        <w:rPr>
          <w:rFonts w:ascii="Times New Roman" w:hAnsi="Times New Roman" w:cs="Times New Roman"/>
          <w:sz w:val="28"/>
          <w:szCs w:val="28"/>
        </w:rPr>
        <w:t xml:space="preserve">Якщо критерії для депресивного розладу задовольнялися ще до того, як </w:t>
      </w:r>
      <w:r w:rsidR="007F262E"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перше </w:t>
      </w:r>
      <w:r w:rsidR="007F262E" w:rsidRPr="006A2A67">
        <w:rPr>
          <w:rFonts w:ascii="Times New Roman" w:hAnsi="Times New Roman" w:cs="Times New Roman"/>
          <w:sz w:val="28"/>
          <w:szCs w:val="28"/>
          <w:lang w:val="uk-UA"/>
        </w:rPr>
        <w:t>виявилися</w:t>
      </w:r>
      <w:r w:rsidRPr="006A2A67">
        <w:rPr>
          <w:rFonts w:ascii="Times New Roman" w:hAnsi="Times New Roman" w:cs="Times New Roman"/>
          <w:sz w:val="28"/>
          <w:szCs w:val="28"/>
        </w:rPr>
        <w:t xml:space="preserve"> фоб</w:t>
      </w:r>
      <w:r w:rsidR="00EE336E" w:rsidRPr="006A2A67">
        <w:rPr>
          <w:rFonts w:ascii="Times New Roman" w:hAnsi="Times New Roman" w:cs="Times New Roman"/>
          <w:sz w:val="28"/>
          <w:szCs w:val="28"/>
          <w:lang w:val="uk-UA"/>
        </w:rPr>
        <w:t>і</w:t>
      </w:r>
      <w:r w:rsidRPr="006A2A67">
        <w:rPr>
          <w:rFonts w:ascii="Times New Roman" w:hAnsi="Times New Roman" w:cs="Times New Roman"/>
          <w:sz w:val="28"/>
          <w:szCs w:val="28"/>
        </w:rPr>
        <w:t>ч</w:t>
      </w:r>
      <w:r w:rsidR="00EE336E" w:rsidRPr="006A2A67">
        <w:rPr>
          <w:rFonts w:ascii="Times New Roman" w:hAnsi="Times New Roman" w:cs="Times New Roman"/>
          <w:sz w:val="28"/>
          <w:szCs w:val="28"/>
          <w:lang w:val="uk-UA"/>
        </w:rPr>
        <w:t>ні</w:t>
      </w:r>
      <w:r w:rsidRPr="006A2A67">
        <w:rPr>
          <w:rFonts w:ascii="Times New Roman" w:hAnsi="Times New Roman" w:cs="Times New Roman"/>
          <w:sz w:val="28"/>
          <w:szCs w:val="28"/>
        </w:rPr>
        <w:t xml:space="preserve"> симптоми, то перш</w:t>
      </w:r>
      <w:r w:rsidR="00EE336E" w:rsidRPr="006A2A67">
        <w:rPr>
          <w:rFonts w:ascii="Times New Roman" w:hAnsi="Times New Roman" w:cs="Times New Roman"/>
          <w:sz w:val="28"/>
          <w:szCs w:val="28"/>
          <w:lang w:val="uk-UA"/>
        </w:rPr>
        <w:t>ий</w:t>
      </w:r>
      <w:r w:rsidRPr="006A2A67">
        <w:rPr>
          <w:rFonts w:ascii="Times New Roman" w:hAnsi="Times New Roman" w:cs="Times New Roman"/>
          <w:sz w:val="28"/>
          <w:szCs w:val="28"/>
        </w:rPr>
        <w:t xml:space="preserve"> розлад треба діагностувати як основн</w:t>
      </w:r>
      <w:r w:rsidR="00EE336E" w:rsidRPr="006A2A67">
        <w:rPr>
          <w:rFonts w:ascii="Times New Roman" w:hAnsi="Times New Roman" w:cs="Times New Roman"/>
          <w:sz w:val="28"/>
          <w:szCs w:val="28"/>
          <w:lang w:val="uk-UA"/>
        </w:rPr>
        <w:t>ий</w:t>
      </w:r>
      <w:r w:rsidRPr="006A2A67">
        <w:rPr>
          <w:rFonts w:ascii="Times New Roman" w:hAnsi="Times New Roman" w:cs="Times New Roman"/>
          <w:sz w:val="28"/>
          <w:szCs w:val="28"/>
        </w:rPr>
        <w:t>.</w:t>
      </w: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Більшість фобічних розладів, крім соціальних фобій, частіше </w:t>
      </w:r>
      <w:r w:rsidR="007F262E" w:rsidRPr="006A2A67">
        <w:rPr>
          <w:rFonts w:ascii="Times New Roman" w:hAnsi="Times New Roman" w:cs="Times New Roman"/>
          <w:sz w:val="28"/>
          <w:szCs w:val="28"/>
          <w:lang w:val="uk-UA"/>
        </w:rPr>
        <w:t>спостерігаються</w:t>
      </w:r>
      <w:r w:rsidRPr="006A2A67">
        <w:rPr>
          <w:rFonts w:ascii="Times New Roman" w:hAnsi="Times New Roman" w:cs="Times New Roman"/>
          <w:sz w:val="28"/>
          <w:szCs w:val="28"/>
        </w:rPr>
        <w:t xml:space="preserve"> у жінок.</w:t>
      </w:r>
    </w:p>
    <w:p w:rsidR="0042431A" w:rsidRPr="006A2A67" w:rsidRDefault="0070055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i/>
          <w:sz w:val="28"/>
          <w:szCs w:val="28"/>
        </w:rPr>
        <w:t>Панічний розлад (епізодична пароксизмальна тривога)</w:t>
      </w:r>
      <w:r w:rsidR="007F262E" w:rsidRPr="006A2A67">
        <w:rPr>
          <w:rFonts w:ascii="Times New Roman" w:hAnsi="Times New Roman" w:cs="Times New Roman"/>
          <w:i/>
          <w:sz w:val="28"/>
          <w:szCs w:val="28"/>
          <w:lang w:val="uk-UA"/>
        </w:rPr>
        <w:t xml:space="preserve">. </w:t>
      </w:r>
      <w:r w:rsidR="0042431A" w:rsidRPr="006A2A67">
        <w:rPr>
          <w:rFonts w:ascii="Times New Roman" w:hAnsi="Times New Roman" w:cs="Times New Roman"/>
          <w:sz w:val="28"/>
          <w:szCs w:val="28"/>
        </w:rPr>
        <w:t xml:space="preserve">Основною ознакою є повторні напади </w:t>
      </w:r>
      <w:r w:rsidR="007F262E" w:rsidRPr="006A2A67">
        <w:rPr>
          <w:rFonts w:ascii="Times New Roman" w:hAnsi="Times New Roman" w:cs="Times New Roman"/>
          <w:sz w:val="28"/>
          <w:szCs w:val="28"/>
          <w:lang w:val="uk-UA"/>
        </w:rPr>
        <w:t>тяжкої</w:t>
      </w:r>
      <w:r w:rsidR="0042431A" w:rsidRPr="006A2A67">
        <w:rPr>
          <w:rFonts w:ascii="Times New Roman" w:hAnsi="Times New Roman" w:cs="Times New Roman"/>
          <w:sz w:val="28"/>
          <w:szCs w:val="28"/>
        </w:rPr>
        <w:t xml:space="preserve"> тривоги (паніки), які не обмежуються певною ситуацією або обставинами </w:t>
      </w:r>
      <w:r w:rsidR="007F262E" w:rsidRPr="006A2A67">
        <w:rPr>
          <w:rFonts w:ascii="Times New Roman" w:hAnsi="Times New Roman" w:cs="Times New Roman"/>
          <w:sz w:val="28"/>
          <w:szCs w:val="28"/>
          <w:lang w:val="uk-UA"/>
        </w:rPr>
        <w:t>й</w:t>
      </w:r>
      <w:r w:rsidR="0042431A" w:rsidRPr="006A2A67">
        <w:rPr>
          <w:rFonts w:ascii="Times New Roman" w:hAnsi="Times New Roman" w:cs="Times New Roman"/>
          <w:sz w:val="28"/>
          <w:szCs w:val="28"/>
        </w:rPr>
        <w:t xml:space="preserve"> тому </w:t>
      </w:r>
      <w:r w:rsidR="007F262E" w:rsidRPr="006A2A67">
        <w:rPr>
          <w:rFonts w:ascii="Times New Roman" w:hAnsi="Times New Roman" w:cs="Times New Roman"/>
          <w:sz w:val="28"/>
          <w:szCs w:val="28"/>
          <w:lang w:val="uk-UA"/>
        </w:rPr>
        <w:t xml:space="preserve">є </w:t>
      </w:r>
      <w:r w:rsidR="0042431A" w:rsidRPr="006A2A67">
        <w:rPr>
          <w:rFonts w:ascii="Times New Roman" w:hAnsi="Times New Roman" w:cs="Times New Roman"/>
          <w:sz w:val="28"/>
          <w:szCs w:val="28"/>
        </w:rPr>
        <w:t>непередбачуван</w:t>
      </w:r>
      <w:r w:rsidR="007F262E" w:rsidRPr="006A2A67">
        <w:rPr>
          <w:rFonts w:ascii="Times New Roman" w:hAnsi="Times New Roman" w:cs="Times New Roman"/>
          <w:sz w:val="28"/>
          <w:szCs w:val="28"/>
          <w:lang w:val="uk-UA"/>
        </w:rPr>
        <w:t>ими</w:t>
      </w:r>
      <w:r w:rsidR="0042431A" w:rsidRPr="006A2A67">
        <w:rPr>
          <w:rFonts w:ascii="Times New Roman" w:hAnsi="Times New Roman" w:cs="Times New Roman"/>
          <w:sz w:val="28"/>
          <w:szCs w:val="28"/>
        </w:rPr>
        <w:t xml:space="preserve">. Як і при інших тривожних розладах домінуючі симптоми варіюють у різних хворих, але загальними є серцебиття, болі в грудях, відчуття задухи, запаморочення </w:t>
      </w:r>
      <w:r w:rsidR="007A2F87" w:rsidRPr="006A2A67">
        <w:rPr>
          <w:rFonts w:ascii="Times New Roman" w:hAnsi="Times New Roman" w:cs="Times New Roman"/>
          <w:sz w:val="28"/>
          <w:szCs w:val="28"/>
          <w:lang w:val="uk-UA"/>
        </w:rPr>
        <w:t>й</w:t>
      </w:r>
      <w:r w:rsidR="0042431A" w:rsidRPr="006A2A67">
        <w:rPr>
          <w:rFonts w:ascii="Times New Roman" w:hAnsi="Times New Roman" w:cs="Times New Roman"/>
          <w:sz w:val="28"/>
          <w:szCs w:val="28"/>
        </w:rPr>
        <w:t xml:space="preserve"> відчуття нереальності (деперсоналізація або дереалізація)</w:t>
      </w:r>
      <w:r w:rsidR="007F262E" w:rsidRPr="006A2A67">
        <w:rPr>
          <w:rFonts w:ascii="Times New Roman" w:hAnsi="Times New Roman" w:cs="Times New Roman"/>
          <w:sz w:val="28"/>
          <w:szCs w:val="28"/>
          <w:lang w:val="uk-UA"/>
        </w:rPr>
        <w:t>,</w:t>
      </w:r>
      <w:r w:rsidR="0042431A" w:rsidRPr="006A2A67">
        <w:rPr>
          <w:rFonts w:ascii="Times New Roman" w:hAnsi="Times New Roman" w:cs="Times New Roman"/>
          <w:sz w:val="28"/>
          <w:szCs w:val="28"/>
        </w:rPr>
        <w:t xml:space="preserve"> </w:t>
      </w:r>
      <w:r w:rsidR="007F262E" w:rsidRPr="006A2A67">
        <w:rPr>
          <w:rFonts w:ascii="Times New Roman" w:hAnsi="Times New Roman" w:cs="Times New Roman"/>
          <w:sz w:val="28"/>
          <w:szCs w:val="28"/>
          <w:lang w:val="uk-UA"/>
        </w:rPr>
        <w:t xml:space="preserve">що </w:t>
      </w:r>
      <w:r w:rsidR="007F262E" w:rsidRPr="006A2A67">
        <w:rPr>
          <w:rFonts w:ascii="Times New Roman" w:hAnsi="Times New Roman" w:cs="Times New Roman"/>
          <w:sz w:val="28"/>
          <w:szCs w:val="28"/>
        </w:rPr>
        <w:t>виника</w:t>
      </w:r>
      <w:r w:rsidR="007F262E" w:rsidRPr="006A2A67">
        <w:rPr>
          <w:rFonts w:ascii="Times New Roman" w:hAnsi="Times New Roman" w:cs="Times New Roman"/>
          <w:sz w:val="28"/>
          <w:szCs w:val="28"/>
          <w:lang w:val="uk-UA"/>
        </w:rPr>
        <w:t>ють</w:t>
      </w:r>
      <w:r w:rsidR="007F262E" w:rsidRPr="006A2A67">
        <w:rPr>
          <w:rFonts w:ascii="Times New Roman" w:hAnsi="Times New Roman" w:cs="Times New Roman"/>
          <w:sz w:val="28"/>
          <w:szCs w:val="28"/>
        </w:rPr>
        <w:t xml:space="preserve"> несподівано</w:t>
      </w:r>
      <w:r w:rsidR="007F262E" w:rsidRPr="006A2A67">
        <w:rPr>
          <w:rFonts w:ascii="Times New Roman" w:hAnsi="Times New Roman" w:cs="Times New Roman"/>
          <w:sz w:val="28"/>
          <w:szCs w:val="28"/>
          <w:lang w:val="uk-UA"/>
        </w:rPr>
        <w:t xml:space="preserve">. </w:t>
      </w:r>
      <w:r w:rsidR="0042431A" w:rsidRPr="006A2A67">
        <w:rPr>
          <w:rFonts w:ascii="Times New Roman" w:hAnsi="Times New Roman" w:cs="Times New Roman"/>
          <w:sz w:val="28"/>
          <w:szCs w:val="28"/>
        </w:rPr>
        <w:t>Майже неминуч</w:t>
      </w:r>
      <w:r w:rsidR="00D320C3" w:rsidRPr="006A2A67">
        <w:rPr>
          <w:rFonts w:ascii="Times New Roman" w:hAnsi="Times New Roman" w:cs="Times New Roman"/>
          <w:sz w:val="28"/>
          <w:szCs w:val="28"/>
          <w:lang w:val="uk-UA"/>
        </w:rPr>
        <w:t>им є</w:t>
      </w:r>
      <w:r w:rsidR="0042431A" w:rsidRPr="006A2A67">
        <w:rPr>
          <w:rFonts w:ascii="Times New Roman" w:hAnsi="Times New Roman" w:cs="Times New Roman"/>
          <w:sz w:val="28"/>
          <w:szCs w:val="28"/>
        </w:rPr>
        <w:t xml:space="preserve"> також вторинний страх смерті, втрати самоконтролю </w:t>
      </w:r>
      <w:r w:rsidR="00D320C3" w:rsidRPr="006A2A67">
        <w:rPr>
          <w:rFonts w:ascii="Times New Roman" w:hAnsi="Times New Roman" w:cs="Times New Roman"/>
          <w:sz w:val="28"/>
          <w:szCs w:val="28"/>
          <w:lang w:val="uk-UA"/>
        </w:rPr>
        <w:t>або</w:t>
      </w:r>
      <w:r w:rsidR="0042431A" w:rsidRPr="006A2A67">
        <w:rPr>
          <w:rFonts w:ascii="Times New Roman" w:hAnsi="Times New Roman" w:cs="Times New Roman"/>
          <w:sz w:val="28"/>
          <w:szCs w:val="28"/>
        </w:rPr>
        <w:t xml:space="preserve"> божевілля. Зазвичай атаки тривають лише хвилини, хоча часом і довше; їх частота </w:t>
      </w:r>
      <w:r w:rsidR="00D320C3" w:rsidRPr="006A2A67">
        <w:rPr>
          <w:rFonts w:ascii="Times New Roman" w:hAnsi="Times New Roman" w:cs="Times New Roman"/>
          <w:sz w:val="28"/>
          <w:szCs w:val="28"/>
          <w:lang w:val="uk-UA"/>
        </w:rPr>
        <w:t>й</w:t>
      </w:r>
      <w:r w:rsidR="0042431A" w:rsidRPr="006A2A67">
        <w:rPr>
          <w:rFonts w:ascii="Times New Roman" w:hAnsi="Times New Roman" w:cs="Times New Roman"/>
          <w:sz w:val="28"/>
          <w:szCs w:val="28"/>
        </w:rPr>
        <w:t xml:space="preserve"> перебіг </w:t>
      </w:r>
      <w:r w:rsidR="00D320C3" w:rsidRPr="006A2A67">
        <w:rPr>
          <w:rFonts w:ascii="Times New Roman" w:hAnsi="Times New Roman" w:cs="Times New Roman"/>
          <w:sz w:val="28"/>
          <w:szCs w:val="28"/>
          <w:lang w:val="uk-UA"/>
        </w:rPr>
        <w:t xml:space="preserve">– </w:t>
      </w:r>
      <w:r w:rsidR="0042431A" w:rsidRPr="006A2A67">
        <w:rPr>
          <w:rFonts w:ascii="Times New Roman" w:hAnsi="Times New Roman" w:cs="Times New Roman"/>
          <w:sz w:val="28"/>
          <w:szCs w:val="28"/>
        </w:rPr>
        <w:t xml:space="preserve">досить варіабельні. </w:t>
      </w:r>
      <w:r w:rsidR="00D320C3" w:rsidRPr="006A2A67">
        <w:rPr>
          <w:rFonts w:ascii="Times New Roman" w:hAnsi="Times New Roman" w:cs="Times New Roman"/>
          <w:sz w:val="28"/>
          <w:szCs w:val="28"/>
          <w:lang w:val="uk-UA"/>
        </w:rPr>
        <w:t>Під час</w:t>
      </w:r>
      <w:r w:rsidR="0042431A" w:rsidRPr="006A2A67">
        <w:rPr>
          <w:rFonts w:ascii="Times New Roman" w:hAnsi="Times New Roman" w:cs="Times New Roman"/>
          <w:sz w:val="28"/>
          <w:szCs w:val="28"/>
        </w:rPr>
        <w:t xml:space="preserve"> панічної атаки хворі часто відчувають різко наростаючі страх і вегетативні симптоми, </w:t>
      </w:r>
      <w:r w:rsidR="00D320C3" w:rsidRPr="006A2A67">
        <w:rPr>
          <w:rFonts w:ascii="Times New Roman" w:hAnsi="Times New Roman" w:cs="Times New Roman"/>
          <w:sz w:val="28"/>
          <w:szCs w:val="28"/>
          <w:lang w:val="uk-UA"/>
        </w:rPr>
        <w:t>що</w:t>
      </w:r>
      <w:r w:rsidR="0042431A" w:rsidRPr="006A2A67">
        <w:rPr>
          <w:rFonts w:ascii="Times New Roman" w:hAnsi="Times New Roman" w:cs="Times New Roman"/>
          <w:sz w:val="28"/>
          <w:szCs w:val="28"/>
        </w:rPr>
        <w:t xml:space="preserve"> призвод</w:t>
      </w:r>
      <w:r w:rsidR="00D320C3" w:rsidRPr="006A2A67">
        <w:rPr>
          <w:rFonts w:ascii="Times New Roman" w:hAnsi="Times New Roman" w:cs="Times New Roman"/>
          <w:sz w:val="28"/>
          <w:szCs w:val="28"/>
          <w:lang w:val="uk-UA"/>
        </w:rPr>
        <w:t>и</w:t>
      </w:r>
      <w:r w:rsidR="0042431A" w:rsidRPr="006A2A67">
        <w:rPr>
          <w:rFonts w:ascii="Times New Roman" w:hAnsi="Times New Roman" w:cs="Times New Roman"/>
          <w:sz w:val="28"/>
          <w:szCs w:val="28"/>
        </w:rPr>
        <w:t>ть до того, що хворі квапливо залишають місце, де знаход</w:t>
      </w:r>
      <w:r w:rsidR="00D320C3" w:rsidRPr="006A2A67">
        <w:rPr>
          <w:rFonts w:ascii="Times New Roman" w:hAnsi="Times New Roman" w:cs="Times New Roman"/>
          <w:sz w:val="28"/>
          <w:szCs w:val="28"/>
          <w:lang w:val="uk-UA"/>
        </w:rPr>
        <w:t>илися</w:t>
      </w:r>
      <w:r w:rsidR="0042431A" w:rsidRPr="006A2A67">
        <w:rPr>
          <w:rFonts w:ascii="Times New Roman" w:hAnsi="Times New Roman" w:cs="Times New Roman"/>
          <w:sz w:val="28"/>
          <w:szCs w:val="28"/>
        </w:rPr>
        <w:t>. Якщо подібне виникає у специфічній ситуації, наприклад в автобусі або в натовпі, хворий може згодом уникати ц</w:t>
      </w:r>
      <w:r w:rsidR="00D320C3" w:rsidRPr="006A2A67">
        <w:rPr>
          <w:rFonts w:ascii="Times New Roman" w:hAnsi="Times New Roman" w:cs="Times New Roman"/>
          <w:sz w:val="28"/>
          <w:szCs w:val="28"/>
          <w:lang w:val="uk-UA"/>
        </w:rPr>
        <w:t>іїє</w:t>
      </w:r>
      <w:r w:rsidR="0042431A" w:rsidRPr="006A2A67">
        <w:rPr>
          <w:rFonts w:ascii="Times New Roman" w:hAnsi="Times New Roman" w:cs="Times New Roman"/>
          <w:sz w:val="28"/>
          <w:szCs w:val="28"/>
        </w:rPr>
        <w:t xml:space="preserve"> ситуаці</w:t>
      </w:r>
      <w:r w:rsidR="00D320C3" w:rsidRPr="006A2A67">
        <w:rPr>
          <w:rFonts w:ascii="Times New Roman" w:hAnsi="Times New Roman" w:cs="Times New Roman"/>
          <w:sz w:val="28"/>
          <w:szCs w:val="28"/>
          <w:lang w:val="uk-UA"/>
        </w:rPr>
        <w:t>ї</w:t>
      </w:r>
      <w:r w:rsidR="0042431A" w:rsidRPr="006A2A67">
        <w:rPr>
          <w:rFonts w:ascii="Times New Roman" w:hAnsi="Times New Roman" w:cs="Times New Roman"/>
          <w:sz w:val="28"/>
          <w:szCs w:val="28"/>
        </w:rPr>
        <w:t xml:space="preserve">. Аналогічно часті </w:t>
      </w:r>
      <w:r w:rsidR="00D320C3" w:rsidRPr="006A2A67">
        <w:rPr>
          <w:rFonts w:ascii="Times New Roman" w:hAnsi="Times New Roman" w:cs="Times New Roman"/>
          <w:sz w:val="28"/>
          <w:szCs w:val="28"/>
          <w:lang w:val="uk-UA"/>
        </w:rPr>
        <w:t>й</w:t>
      </w:r>
      <w:r w:rsidR="0042431A" w:rsidRPr="006A2A67">
        <w:rPr>
          <w:rFonts w:ascii="Times New Roman" w:hAnsi="Times New Roman" w:cs="Times New Roman"/>
          <w:sz w:val="28"/>
          <w:szCs w:val="28"/>
        </w:rPr>
        <w:t xml:space="preserve"> непередбачувані панічні атаки </w:t>
      </w:r>
      <w:r w:rsidR="00D320C3" w:rsidRPr="006A2A67">
        <w:rPr>
          <w:rFonts w:ascii="Times New Roman" w:hAnsi="Times New Roman" w:cs="Times New Roman"/>
          <w:sz w:val="28"/>
          <w:szCs w:val="28"/>
          <w:lang w:val="uk-UA"/>
        </w:rPr>
        <w:t>спричиняють</w:t>
      </w:r>
      <w:r w:rsidR="0042431A" w:rsidRPr="006A2A67">
        <w:rPr>
          <w:rFonts w:ascii="Times New Roman" w:hAnsi="Times New Roman" w:cs="Times New Roman"/>
          <w:sz w:val="28"/>
          <w:szCs w:val="28"/>
        </w:rPr>
        <w:t xml:space="preserve"> страх залишатися одному або з'являтися в людних місцях. Панічна атака часто призводить до постійного страху виникнення іншої атаки.</w:t>
      </w: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i/>
          <w:sz w:val="28"/>
          <w:szCs w:val="28"/>
        </w:rPr>
        <w:t>Генерал</w:t>
      </w:r>
      <w:r w:rsidR="0070055A" w:rsidRPr="006A2A67">
        <w:rPr>
          <w:rFonts w:ascii="Times New Roman" w:hAnsi="Times New Roman" w:cs="Times New Roman"/>
          <w:i/>
          <w:sz w:val="28"/>
          <w:szCs w:val="28"/>
          <w:lang w:val="uk-UA"/>
        </w:rPr>
        <w:t>і</w:t>
      </w:r>
      <w:r w:rsidRPr="006A2A67">
        <w:rPr>
          <w:rFonts w:ascii="Times New Roman" w:hAnsi="Times New Roman" w:cs="Times New Roman"/>
          <w:i/>
          <w:sz w:val="28"/>
          <w:szCs w:val="28"/>
        </w:rPr>
        <w:t>зован</w:t>
      </w:r>
      <w:r w:rsidR="0070055A" w:rsidRPr="006A2A67">
        <w:rPr>
          <w:rFonts w:ascii="Times New Roman" w:hAnsi="Times New Roman" w:cs="Times New Roman"/>
          <w:i/>
          <w:sz w:val="28"/>
          <w:szCs w:val="28"/>
          <w:lang w:val="uk-UA"/>
        </w:rPr>
        <w:t>ий</w:t>
      </w:r>
      <w:r w:rsidRPr="006A2A67">
        <w:rPr>
          <w:rFonts w:ascii="Times New Roman" w:hAnsi="Times New Roman" w:cs="Times New Roman"/>
          <w:i/>
          <w:sz w:val="28"/>
          <w:szCs w:val="28"/>
        </w:rPr>
        <w:t xml:space="preserve"> тривожни</w:t>
      </w:r>
      <w:r w:rsidR="0070055A" w:rsidRPr="006A2A67">
        <w:rPr>
          <w:rFonts w:ascii="Times New Roman" w:hAnsi="Times New Roman" w:cs="Times New Roman"/>
          <w:i/>
          <w:sz w:val="28"/>
          <w:szCs w:val="28"/>
          <w:lang w:val="uk-UA"/>
        </w:rPr>
        <w:t>й</w:t>
      </w:r>
      <w:r w:rsidRPr="006A2A67">
        <w:rPr>
          <w:rFonts w:ascii="Times New Roman" w:hAnsi="Times New Roman" w:cs="Times New Roman"/>
          <w:i/>
          <w:sz w:val="28"/>
          <w:szCs w:val="28"/>
        </w:rPr>
        <w:t xml:space="preserve"> розлад</w:t>
      </w:r>
      <w:r w:rsidR="006775D2"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 xml:space="preserve">Основною рисою є тривога, яка </w:t>
      </w:r>
      <w:r w:rsidR="00D320C3" w:rsidRPr="006A2A67">
        <w:rPr>
          <w:rFonts w:ascii="Times New Roman" w:hAnsi="Times New Roman" w:cs="Times New Roman"/>
          <w:sz w:val="28"/>
          <w:szCs w:val="28"/>
          <w:lang w:val="uk-UA"/>
        </w:rPr>
        <w:t>має</w:t>
      </w:r>
      <w:r w:rsidRPr="006A2A67">
        <w:rPr>
          <w:rFonts w:ascii="Times New Roman" w:hAnsi="Times New Roman" w:cs="Times New Roman"/>
          <w:sz w:val="28"/>
          <w:szCs w:val="28"/>
        </w:rPr>
        <w:t xml:space="preserve"> генералізований і стійкий характер, але не обмежується якими-небудь певними середовищн</w:t>
      </w:r>
      <w:r w:rsidR="00EE336E" w:rsidRPr="006A2A67">
        <w:rPr>
          <w:rFonts w:ascii="Times New Roman" w:hAnsi="Times New Roman" w:cs="Times New Roman"/>
          <w:sz w:val="28"/>
          <w:szCs w:val="28"/>
          <w:lang w:val="uk-UA"/>
        </w:rPr>
        <w:t>ими</w:t>
      </w:r>
      <w:r w:rsidRPr="006A2A67">
        <w:rPr>
          <w:rFonts w:ascii="Times New Roman" w:hAnsi="Times New Roman" w:cs="Times New Roman"/>
          <w:sz w:val="28"/>
          <w:szCs w:val="28"/>
        </w:rPr>
        <w:t xml:space="preserve"> обставинами і навіть не виникає з явн</w:t>
      </w:r>
      <w:r w:rsidR="00EE336E" w:rsidRPr="006A2A67">
        <w:rPr>
          <w:rFonts w:ascii="Times New Roman" w:hAnsi="Times New Roman" w:cs="Times New Roman"/>
          <w:sz w:val="28"/>
          <w:szCs w:val="28"/>
          <w:lang w:val="uk-UA"/>
        </w:rPr>
        <w:t>им</w:t>
      </w:r>
      <w:r w:rsidRPr="006A2A67">
        <w:rPr>
          <w:rFonts w:ascii="Times New Roman" w:hAnsi="Times New Roman" w:cs="Times New Roman"/>
          <w:sz w:val="28"/>
          <w:szCs w:val="28"/>
        </w:rPr>
        <w:t xml:space="preserve"> переваж</w:t>
      </w:r>
      <w:r w:rsidR="00EE336E" w:rsidRPr="006A2A67">
        <w:rPr>
          <w:rFonts w:ascii="Times New Roman" w:hAnsi="Times New Roman" w:cs="Times New Roman"/>
          <w:sz w:val="28"/>
          <w:szCs w:val="28"/>
          <w:lang w:val="uk-UA"/>
        </w:rPr>
        <w:t>анням</w:t>
      </w:r>
      <w:r w:rsidRPr="006A2A67">
        <w:rPr>
          <w:rFonts w:ascii="Times New Roman" w:hAnsi="Times New Roman" w:cs="Times New Roman"/>
          <w:sz w:val="28"/>
          <w:szCs w:val="28"/>
        </w:rPr>
        <w:t xml:space="preserve"> </w:t>
      </w:r>
      <w:r w:rsidR="00D320C3"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цих обставинах (тобто </w:t>
      </w:r>
      <w:r w:rsidR="00D320C3" w:rsidRPr="006A2A67">
        <w:rPr>
          <w:rFonts w:ascii="Times New Roman" w:hAnsi="Times New Roman" w:cs="Times New Roman"/>
          <w:sz w:val="28"/>
          <w:szCs w:val="28"/>
          <w:lang w:val="uk-UA"/>
        </w:rPr>
        <w:t>тривога</w:t>
      </w:r>
      <w:r w:rsidRPr="006A2A67">
        <w:rPr>
          <w:rFonts w:ascii="Times New Roman" w:hAnsi="Times New Roman" w:cs="Times New Roman"/>
          <w:sz w:val="28"/>
          <w:szCs w:val="28"/>
        </w:rPr>
        <w:t xml:space="preserve"> є «нефіксован</w:t>
      </w:r>
      <w:r w:rsidR="00EE336E" w:rsidRPr="006A2A67">
        <w:rPr>
          <w:rFonts w:ascii="Times New Roman" w:hAnsi="Times New Roman" w:cs="Times New Roman"/>
          <w:sz w:val="28"/>
          <w:szCs w:val="28"/>
          <w:lang w:val="uk-UA"/>
        </w:rPr>
        <w:t>ою</w:t>
      </w:r>
      <w:r w:rsidRPr="006A2A67">
        <w:rPr>
          <w:rFonts w:ascii="Times New Roman" w:hAnsi="Times New Roman" w:cs="Times New Roman"/>
          <w:sz w:val="28"/>
          <w:szCs w:val="28"/>
        </w:rPr>
        <w:t>»). Як і при інших тривожних розладах</w:t>
      </w:r>
      <w:r w:rsidR="00D320C3"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домінуючі симптоми </w:t>
      </w:r>
      <w:r w:rsidR="00D320C3"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 xml:space="preserve">дуже варіабельні, але частими є скарги на відчуття </w:t>
      </w:r>
      <w:r w:rsidRPr="006A2A67">
        <w:rPr>
          <w:rFonts w:ascii="Times New Roman" w:hAnsi="Times New Roman" w:cs="Times New Roman"/>
          <w:sz w:val="28"/>
          <w:szCs w:val="28"/>
        </w:rPr>
        <w:lastRenderedPageBreak/>
        <w:t>постійної нервозності, тремтіння, м'язов</w:t>
      </w:r>
      <w:r w:rsidR="00D320C3" w:rsidRPr="006A2A67">
        <w:rPr>
          <w:rFonts w:ascii="Times New Roman" w:hAnsi="Times New Roman" w:cs="Times New Roman"/>
          <w:sz w:val="28"/>
          <w:szCs w:val="28"/>
          <w:lang w:val="uk-UA"/>
        </w:rPr>
        <w:t>е</w:t>
      </w:r>
      <w:r w:rsidRPr="006A2A67">
        <w:rPr>
          <w:rFonts w:ascii="Times New Roman" w:hAnsi="Times New Roman" w:cs="Times New Roman"/>
          <w:sz w:val="28"/>
          <w:szCs w:val="28"/>
        </w:rPr>
        <w:t xml:space="preserve"> напру</w:t>
      </w:r>
      <w:r w:rsidR="00D320C3" w:rsidRPr="006A2A67">
        <w:rPr>
          <w:rFonts w:ascii="Times New Roman" w:hAnsi="Times New Roman" w:cs="Times New Roman"/>
          <w:sz w:val="28"/>
          <w:szCs w:val="28"/>
          <w:lang w:val="uk-UA"/>
        </w:rPr>
        <w:t>ження</w:t>
      </w:r>
      <w:r w:rsidRPr="006A2A67">
        <w:rPr>
          <w:rFonts w:ascii="Times New Roman" w:hAnsi="Times New Roman" w:cs="Times New Roman"/>
          <w:sz w:val="28"/>
          <w:szCs w:val="28"/>
        </w:rPr>
        <w:t xml:space="preserve">, пітливість, серцебиття, запаморочення </w:t>
      </w:r>
      <w:r w:rsidR="006775D2"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дискомфорт в епігастральній ділянці. Часто виражаються страхи, що хворий або його родич скоро захворіють, або з ними станеться нещасний випадок, а також інші різноманітні хвилювання </w:t>
      </w:r>
      <w:r w:rsidR="006775D2"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погані передчуття. Це</w:t>
      </w:r>
      <w:r w:rsidR="006775D2"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розлад</w:t>
      </w:r>
      <w:r w:rsidR="006775D2" w:rsidRPr="006A2A67">
        <w:rPr>
          <w:rFonts w:ascii="Times New Roman" w:hAnsi="Times New Roman" w:cs="Times New Roman"/>
          <w:sz w:val="28"/>
          <w:szCs w:val="28"/>
          <w:lang w:val="uk-UA"/>
        </w:rPr>
        <w:t xml:space="preserve"> є</w:t>
      </w:r>
      <w:r w:rsidRPr="006A2A67">
        <w:rPr>
          <w:rFonts w:ascii="Times New Roman" w:hAnsi="Times New Roman" w:cs="Times New Roman"/>
          <w:sz w:val="28"/>
          <w:szCs w:val="28"/>
        </w:rPr>
        <w:t xml:space="preserve"> більш характерн</w:t>
      </w:r>
      <w:r w:rsidR="00EE336E" w:rsidRPr="006A2A67">
        <w:rPr>
          <w:rFonts w:ascii="Times New Roman" w:hAnsi="Times New Roman" w:cs="Times New Roman"/>
          <w:sz w:val="28"/>
          <w:szCs w:val="28"/>
          <w:lang w:val="uk-UA"/>
        </w:rPr>
        <w:t>и</w:t>
      </w:r>
      <w:r w:rsidR="006775D2" w:rsidRPr="006A2A67">
        <w:rPr>
          <w:rFonts w:ascii="Times New Roman" w:hAnsi="Times New Roman" w:cs="Times New Roman"/>
          <w:sz w:val="28"/>
          <w:szCs w:val="28"/>
          <w:lang w:val="uk-UA"/>
        </w:rPr>
        <w:t>м</w:t>
      </w:r>
      <w:r w:rsidRPr="006A2A67">
        <w:rPr>
          <w:rFonts w:ascii="Times New Roman" w:hAnsi="Times New Roman" w:cs="Times New Roman"/>
          <w:sz w:val="28"/>
          <w:szCs w:val="28"/>
        </w:rPr>
        <w:t xml:space="preserve"> для жінок і часто пов'язан</w:t>
      </w:r>
      <w:r w:rsidR="00EE336E" w:rsidRPr="006A2A67">
        <w:rPr>
          <w:rFonts w:ascii="Times New Roman" w:hAnsi="Times New Roman" w:cs="Times New Roman"/>
          <w:sz w:val="28"/>
          <w:szCs w:val="28"/>
          <w:lang w:val="uk-UA"/>
        </w:rPr>
        <w:t>ий</w:t>
      </w:r>
      <w:r w:rsidRPr="006A2A67">
        <w:rPr>
          <w:rFonts w:ascii="Times New Roman" w:hAnsi="Times New Roman" w:cs="Times New Roman"/>
          <w:sz w:val="28"/>
          <w:szCs w:val="28"/>
        </w:rPr>
        <w:t xml:space="preserve"> </w:t>
      </w:r>
      <w:r w:rsidR="006775D2"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з хронічним середовищним стресом. Перебіг </w:t>
      </w:r>
      <w:r w:rsidR="006775D2"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різн</w:t>
      </w:r>
      <w:r w:rsidR="00EE336E" w:rsidRPr="006A2A67">
        <w:rPr>
          <w:rFonts w:ascii="Times New Roman" w:hAnsi="Times New Roman" w:cs="Times New Roman"/>
          <w:sz w:val="28"/>
          <w:szCs w:val="28"/>
          <w:lang w:val="uk-UA"/>
        </w:rPr>
        <w:t>ий</w:t>
      </w:r>
      <w:r w:rsidRPr="006A2A67">
        <w:rPr>
          <w:rFonts w:ascii="Times New Roman" w:hAnsi="Times New Roman" w:cs="Times New Roman"/>
          <w:sz w:val="28"/>
          <w:szCs w:val="28"/>
        </w:rPr>
        <w:t>, але є тенденції до хвилеподібно</w:t>
      </w:r>
      <w:r w:rsidR="00EE336E" w:rsidRPr="006A2A67">
        <w:rPr>
          <w:rFonts w:ascii="Times New Roman" w:hAnsi="Times New Roman" w:cs="Times New Roman"/>
          <w:sz w:val="28"/>
          <w:szCs w:val="28"/>
          <w:lang w:val="uk-UA"/>
        </w:rPr>
        <w:t>го</w:t>
      </w:r>
      <w:r w:rsidRPr="006A2A67">
        <w:rPr>
          <w:rFonts w:ascii="Times New Roman" w:hAnsi="Times New Roman" w:cs="Times New Roman"/>
          <w:sz w:val="28"/>
          <w:szCs w:val="28"/>
        </w:rPr>
        <w:t xml:space="preserve"> </w:t>
      </w:r>
      <w:r w:rsidR="006775D2"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хроніфікації.</w:t>
      </w: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У хворого повинні бути первинні симптоми тривоги </w:t>
      </w:r>
      <w:r w:rsidR="006775D2" w:rsidRPr="006A2A67">
        <w:rPr>
          <w:rFonts w:ascii="Times New Roman" w:hAnsi="Times New Roman" w:cs="Times New Roman"/>
          <w:sz w:val="28"/>
          <w:szCs w:val="28"/>
          <w:lang w:val="uk-UA"/>
        </w:rPr>
        <w:t xml:space="preserve">протягом </w:t>
      </w:r>
      <w:r w:rsidRPr="006A2A67">
        <w:rPr>
          <w:rFonts w:ascii="Times New Roman" w:hAnsi="Times New Roman" w:cs="Times New Roman"/>
          <w:sz w:val="28"/>
          <w:szCs w:val="28"/>
        </w:rPr>
        <w:t>більш</w:t>
      </w:r>
      <w:r w:rsidR="006775D2" w:rsidRPr="006A2A67">
        <w:rPr>
          <w:rFonts w:ascii="Times New Roman" w:hAnsi="Times New Roman" w:cs="Times New Roman"/>
          <w:sz w:val="28"/>
          <w:szCs w:val="28"/>
          <w:lang w:val="uk-UA"/>
        </w:rPr>
        <w:t>о</w:t>
      </w:r>
      <w:r w:rsidRPr="006A2A67">
        <w:rPr>
          <w:rFonts w:ascii="Times New Roman" w:hAnsi="Times New Roman" w:cs="Times New Roman"/>
          <w:sz w:val="28"/>
          <w:szCs w:val="28"/>
        </w:rPr>
        <w:t>ст</w:t>
      </w:r>
      <w:r w:rsidR="006775D2"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днів за період, принаймні, кільк</w:t>
      </w:r>
      <w:r w:rsidR="006775D2" w:rsidRPr="006A2A67">
        <w:rPr>
          <w:rFonts w:ascii="Times New Roman" w:hAnsi="Times New Roman" w:cs="Times New Roman"/>
          <w:sz w:val="28"/>
          <w:szCs w:val="28"/>
          <w:lang w:val="uk-UA"/>
        </w:rPr>
        <w:t>ох</w:t>
      </w:r>
      <w:r w:rsidRPr="006A2A67">
        <w:rPr>
          <w:rFonts w:ascii="Times New Roman" w:hAnsi="Times New Roman" w:cs="Times New Roman"/>
          <w:sz w:val="28"/>
          <w:szCs w:val="28"/>
        </w:rPr>
        <w:t xml:space="preserve"> тижнів поспіль, а зазвичай кільк</w:t>
      </w:r>
      <w:r w:rsidR="006775D2" w:rsidRPr="006A2A67">
        <w:rPr>
          <w:rFonts w:ascii="Times New Roman" w:hAnsi="Times New Roman" w:cs="Times New Roman"/>
          <w:sz w:val="28"/>
          <w:szCs w:val="28"/>
          <w:lang w:val="uk-UA"/>
        </w:rPr>
        <w:t>ох</w:t>
      </w:r>
      <w:r w:rsidRPr="006A2A67">
        <w:rPr>
          <w:rFonts w:ascii="Times New Roman" w:hAnsi="Times New Roman" w:cs="Times New Roman"/>
          <w:sz w:val="28"/>
          <w:szCs w:val="28"/>
        </w:rPr>
        <w:t xml:space="preserve"> місяців.</w:t>
      </w: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i/>
          <w:sz w:val="28"/>
          <w:szCs w:val="28"/>
        </w:rPr>
        <w:t>Обсесивно-компульсивний розлад</w:t>
      </w:r>
      <w:r w:rsidR="00A54F09"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Основною рисою є повторювані обсесивні думки або компульсивні дії. (Для стислості термін «обсесивний» буде використовуватися згодом замість «обсесивно-компульс</w:t>
      </w:r>
      <w:r w:rsidR="00CD3816" w:rsidRPr="006A2A67">
        <w:rPr>
          <w:rFonts w:ascii="Times New Roman" w:hAnsi="Times New Roman" w:cs="Times New Roman"/>
          <w:sz w:val="28"/>
          <w:szCs w:val="28"/>
          <w:lang w:val="uk-UA"/>
        </w:rPr>
        <w:t>и</w:t>
      </w:r>
      <w:r w:rsidRPr="006A2A67">
        <w:rPr>
          <w:rFonts w:ascii="Times New Roman" w:hAnsi="Times New Roman" w:cs="Times New Roman"/>
          <w:sz w:val="28"/>
          <w:szCs w:val="28"/>
        </w:rPr>
        <w:t>вни</w:t>
      </w:r>
      <w:r w:rsidR="00CD3816" w:rsidRPr="006A2A67">
        <w:rPr>
          <w:rFonts w:ascii="Times New Roman" w:hAnsi="Times New Roman" w:cs="Times New Roman"/>
          <w:sz w:val="28"/>
          <w:szCs w:val="28"/>
          <w:lang w:val="uk-UA"/>
        </w:rPr>
        <w:t>й</w:t>
      </w:r>
      <w:r w:rsidRPr="006A2A67">
        <w:rPr>
          <w:rFonts w:ascii="Times New Roman" w:hAnsi="Times New Roman" w:cs="Times New Roman"/>
          <w:sz w:val="28"/>
          <w:szCs w:val="28"/>
        </w:rPr>
        <w:t>»</w:t>
      </w:r>
      <w:r w:rsidR="006775D2"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w:t>
      </w:r>
      <w:r w:rsidR="006775D2" w:rsidRPr="006A2A67">
        <w:rPr>
          <w:rFonts w:ascii="Times New Roman" w:hAnsi="Times New Roman" w:cs="Times New Roman"/>
          <w:sz w:val="28"/>
          <w:szCs w:val="28"/>
          <w:lang w:val="uk-UA"/>
        </w:rPr>
        <w:t>коли йдеться про</w:t>
      </w:r>
      <w:r w:rsidRPr="006A2A67">
        <w:rPr>
          <w:rFonts w:ascii="Times New Roman" w:hAnsi="Times New Roman" w:cs="Times New Roman"/>
          <w:sz w:val="28"/>
          <w:szCs w:val="28"/>
        </w:rPr>
        <w:t xml:space="preserve"> симптом</w:t>
      </w:r>
      <w:r w:rsidR="006775D2" w:rsidRPr="006A2A67">
        <w:rPr>
          <w:rFonts w:ascii="Times New Roman" w:hAnsi="Times New Roman" w:cs="Times New Roman"/>
          <w:sz w:val="28"/>
          <w:szCs w:val="28"/>
          <w:lang w:val="uk-UA"/>
        </w:rPr>
        <w:t>и</w:t>
      </w:r>
      <w:r w:rsidRPr="006A2A67">
        <w:rPr>
          <w:rFonts w:ascii="Times New Roman" w:hAnsi="Times New Roman" w:cs="Times New Roman"/>
          <w:sz w:val="28"/>
          <w:szCs w:val="28"/>
        </w:rPr>
        <w:t xml:space="preserve">). Обсесивні думки являють собою ідеї, образи </w:t>
      </w:r>
      <w:r w:rsidR="006775D2" w:rsidRPr="006A2A67">
        <w:rPr>
          <w:rFonts w:ascii="Times New Roman" w:hAnsi="Times New Roman" w:cs="Times New Roman"/>
          <w:sz w:val="28"/>
          <w:szCs w:val="28"/>
          <w:lang w:val="uk-UA"/>
        </w:rPr>
        <w:t>або</w:t>
      </w:r>
      <w:r w:rsidRPr="006A2A67">
        <w:rPr>
          <w:rFonts w:ascii="Times New Roman" w:hAnsi="Times New Roman" w:cs="Times New Roman"/>
          <w:sz w:val="28"/>
          <w:szCs w:val="28"/>
        </w:rPr>
        <w:t xml:space="preserve"> потяг</w:t>
      </w:r>
      <w:r w:rsidR="00CD3816" w:rsidRPr="006A2A67">
        <w:rPr>
          <w:rFonts w:ascii="Times New Roman" w:hAnsi="Times New Roman" w:cs="Times New Roman"/>
          <w:sz w:val="28"/>
          <w:szCs w:val="28"/>
          <w:lang w:val="uk-UA"/>
        </w:rPr>
        <w:t>и</w:t>
      </w:r>
      <w:r w:rsidRPr="006A2A67">
        <w:rPr>
          <w:rFonts w:ascii="Times New Roman" w:hAnsi="Times New Roman" w:cs="Times New Roman"/>
          <w:sz w:val="28"/>
          <w:szCs w:val="28"/>
        </w:rPr>
        <w:t>, які в стереотипн</w:t>
      </w:r>
      <w:r w:rsidR="00CD3816" w:rsidRPr="006A2A67">
        <w:rPr>
          <w:rFonts w:ascii="Times New Roman" w:hAnsi="Times New Roman" w:cs="Times New Roman"/>
          <w:sz w:val="28"/>
          <w:szCs w:val="28"/>
          <w:lang w:val="uk-UA"/>
        </w:rPr>
        <w:t>ій</w:t>
      </w:r>
      <w:r w:rsidRPr="006A2A67">
        <w:rPr>
          <w:rFonts w:ascii="Times New Roman" w:hAnsi="Times New Roman" w:cs="Times New Roman"/>
          <w:sz w:val="28"/>
          <w:szCs w:val="28"/>
        </w:rPr>
        <w:t xml:space="preserve"> формі знову </w:t>
      </w:r>
      <w:r w:rsidR="006775D2"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знову </w:t>
      </w:r>
      <w:r w:rsidR="006775D2" w:rsidRPr="006A2A67">
        <w:rPr>
          <w:rFonts w:ascii="Times New Roman" w:hAnsi="Times New Roman" w:cs="Times New Roman"/>
          <w:sz w:val="28"/>
          <w:szCs w:val="28"/>
          <w:lang w:val="uk-UA"/>
        </w:rPr>
        <w:t>спадають</w:t>
      </w:r>
      <w:r w:rsidRPr="006A2A67">
        <w:rPr>
          <w:rFonts w:ascii="Times New Roman" w:hAnsi="Times New Roman" w:cs="Times New Roman"/>
          <w:sz w:val="28"/>
          <w:szCs w:val="28"/>
        </w:rPr>
        <w:t xml:space="preserve"> на думку хворому. Вони майже завжди </w:t>
      </w:r>
      <w:r w:rsidR="006775D2" w:rsidRPr="006A2A67">
        <w:rPr>
          <w:rFonts w:ascii="Times New Roman" w:hAnsi="Times New Roman" w:cs="Times New Roman"/>
          <w:sz w:val="28"/>
          <w:szCs w:val="28"/>
          <w:lang w:val="uk-UA"/>
        </w:rPr>
        <w:t xml:space="preserve">є </w:t>
      </w:r>
      <w:r w:rsidRPr="006A2A67">
        <w:rPr>
          <w:rFonts w:ascii="Times New Roman" w:hAnsi="Times New Roman" w:cs="Times New Roman"/>
          <w:sz w:val="28"/>
          <w:szCs w:val="28"/>
        </w:rPr>
        <w:t>тяжк</w:t>
      </w:r>
      <w:r w:rsidR="006775D2" w:rsidRPr="006A2A67">
        <w:rPr>
          <w:rFonts w:ascii="Times New Roman" w:hAnsi="Times New Roman" w:cs="Times New Roman"/>
          <w:sz w:val="28"/>
          <w:szCs w:val="28"/>
          <w:lang w:val="uk-UA"/>
        </w:rPr>
        <w:t>ими</w:t>
      </w:r>
      <w:r w:rsidRPr="006A2A67">
        <w:rPr>
          <w:rFonts w:ascii="Times New Roman" w:hAnsi="Times New Roman" w:cs="Times New Roman"/>
          <w:sz w:val="28"/>
          <w:szCs w:val="28"/>
        </w:rPr>
        <w:t xml:space="preserve"> (тому що вони мають агресивн</w:t>
      </w:r>
      <w:r w:rsidR="00CD3816" w:rsidRPr="006A2A67">
        <w:rPr>
          <w:rFonts w:ascii="Times New Roman" w:hAnsi="Times New Roman" w:cs="Times New Roman"/>
          <w:sz w:val="28"/>
          <w:szCs w:val="28"/>
          <w:lang w:val="uk-UA"/>
        </w:rPr>
        <w:t>ий</w:t>
      </w:r>
      <w:r w:rsidRPr="006A2A67">
        <w:rPr>
          <w:rFonts w:ascii="Times New Roman" w:hAnsi="Times New Roman" w:cs="Times New Roman"/>
          <w:sz w:val="28"/>
          <w:szCs w:val="28"/>
        </w:rPr>
        <w:t xml:space="preserve"> чи непристойний зміст або просто тому, що вони сприймаються як безглузді), і хворий часто намагається безуспішно </w:t>
      </w:r>
      <w:r w:rsidR="00CD3816" w:rsidRPr="006A2A67">
        <w:rPr>
          <w:rFonts w:ascii="Times New Roman" w:hAnsi="Times New Roman" w:cs="Times New Roman"/>
          <w:sz w:val="28"/>
          <w:szCs w:val="28"/>
          <w:lang w:val="uk-UA"/>
        </w:rPr>
        <w:t>чинити опір</w:t>
      </w:r>
      <w:r w:rsidRPr="006A2A67">
        <w:rPr>
          <w:rFonts w:ascii="Times New Roman" w:hAnsi="Times New Roman" w:cs="Times New Roman"/>
          <w:sz w:val="28"/>
          <w:szCs w:val="28"/>
        </w:rPr>
        <w:t xml:space="preserve"> </w:t>
      </w:r>
      <w:r w:rsidR="00CD3816" w:rsidRPr="006A2A67">
        <w:rPr>
          <w:rFonts w:ascii="Times New Roman" w:hAnsi="Times New Roman" w:cs="Times New Roman"/>
          <w:sz w:val="28"/>
          <w:szCs w:val="28"/>
          <w:lang w:val="uk-UA"/>
        </w:rPr>
        <w:t>ї</w:t>
      </w:r>
      <w:r w:rsidRPr="006A2A67">
        <w:rPr>
          <w:rFonts w:ascii="Times New Roman" w:hAnsi="Times New Roman" w:cs="Times New Roman"/>
          <w:sz w:val="28"/>
          <w:szCs w:val="28"/>
        </w:rPr>
        <w:t xml:space="preserve">м. </w:t>
      </w:r>
      <w:r w:rsidR="004B3B7E" w:rsidRPr="006A2A67">
        <w:rPr>
          <w:rFonts w:ascii="Times New Roman" w:hAnsi="Times New Roman" w:cs="Times New Roman"/>
          <w:sz w:val="28"/>
          <w:szCs w:val="28"/>
          <w:lang w:val="uk-UA"/>
        </w:rPr>
        <w:t xml:space="preserve">Однак </w:t>
      </w:r>
      <w:r w:rsidRPr="006A2A67">
        <w:rPr>
          <w:rFonts w:ascii="Times New Roman" w:hAnsi="Times New Roman" w:cs="Times New Roman"/>
          <w:sz w:val="28"/>
          <w:szCs w:val="28"/>
        </w:rPr>
        <w:t xml:space="preserve">вони сприймаються як власні думки, навіть якщо виникають мимоволі і </w:t>
      </w:r>
      <w:r w:rsidR="00A54F09" w:rsidRPr="006A2A67">
        <w:rPr>
          <w:rFonts w:ascii="Times New Roman" w:hAnsi="Times New Roman" w:cs="Times New Roman"/>
          <w:sz w:val="28"/>
          <w:szCs w:val="28"/>
          <w:lang w:val="uk-UA"/>
        </w:rPr>
        <w:t xml:space="preserve">є </w:t>
      </w:r>
      <w:r w:rsidRPr="006A2A67">
        <w:rPr>
          <w:rFonts w:ascii="Times New Roman" w:hAnsi="Times New Roman" w:cs="Times New Roman"/>
          <w:sz w:val="28"/>
          <w:szCs w:val="28"/>
        </w:rPr>
        <w:t>нестерпн</w:t>
      </w:r>
      <w:r w:rsidR="00A54F09" w:rsidRPr="006A2A67">
        <w:rPr>
          <w:rFonts w:ascii="Times New Roman" w:hAnsi="Times New Roman" w:cs="Times New Roman"/>
          <w:sz w:val="28"/>
          <w:szCs w:val="28"/>
          <w:lang w:val="uk-UA"/>
        </w:rPr>
        <w:t>ими</w:t>
      </w:r>
      <w:r w:rsidRPr="006A2A67">
        <w:rPr>
          <w:rFonts w:ascii="Times New Roman" w:hAnsi="Times New Roman" w:cs="Times New Roman"/>
          <w:sz w:val="28"/>
          <w:szCs w:val="28"/>
        </w:rPr>
        <w:t xml:space="preserve">. Компульсивні дії або ритуали </w:t>
      </w:r>
      <w:r w:rsidR="00A54F09" w:rsidRPr="006A2A67">
        <w:rPr>
          <w:rFonts w:ascii="Times New Roman" w:hAnsi="Times New Roman" w:cs="Times New Roman"/>
          <w:sz w:val="28"/>
          <w:szCs w:val="28"/>
          <w:lang w:val="uk-UA"/>
        </w:rPr>
        <w:t>являють</w:t>
      </w:r>
      <w:r w:rsidRPr="006A2A67">
        <w:rPr>
          <w:rFonts w:ascii="Times New Roman" w:hAnsi="Times New Roman" w:cs="Times New Roman"/>
          <w:sz w:val="28"/>
          <w:szCs w:val="28"/>
        </w:rPr>
        <w:t xml:space="preserve"> </w:t>
      </w:r>
      <w:r w:rsidR="004B3B7E" w:rsidRPr="006A2A67">
        <w:rPr>
          <w:rFonts w:ascii="Times New Roman" w:hAnsi="Times New Roman" w:cs="Times New Roman"/>
          <w:sz w:val="28"/>
          <w:szCs w:val="28"/>
        </w:rPr>
        <w:t>собою стереотипні вчинки</w:t>
      </w:r>
      <w:r w:rsidR="004B3B7E" w:rsidRPr="006A2A67">
        <w:rPr>
          <w:rFonts w:ascii="Times New Roman" w:hAnsi="Times New Roman" w:cs="Times New Roman"/>
          <w:sz w:val="28"/>
          <w:szCs w:val="28"/>
          <w:lang w:val="uk-UA"/>
        </w:rPr>
        <w:t>,</w:t>
      </w:r>
      <w:r w:rsidR="004B3B7E" w:rsidRPr="006A2A67">
        <w:rPr>
          <w:rFonts w:ascii="Times New Roman" w:hAnsi="Times New Roman" w:cs="Times New Roman"/>
          <w:sz w:val="28"/>
          <w:szCs w:val="28"/>
        </w:rPr>
        <w:t xml:space="preserve"> </w:t>
      </w:r>
      <w:r w:rsidR="004B3B7E" w:rsidRPr="006A2A67">
        <w:rPr>
          <w:rFonts w:ascii="Times New Roman" w:hAnsi="Times New Roman" w:cs="Times New Roman"/>
          <w:sz w:val="28"/>
          <w:szCs w:val="28"/>
          <w:lang w:val="uk-UA"/>
        </w:rPr>
        <w:t xml:space="preserve">які </w:t>
      </w:r>
      <w:r w:rsidR="004B3B7E" w:rsidRPr="006A2A67">
        <w:rPr>
          <w:rFonts w:ascii="Times New Roman" w:hAnsi="Times New Roman" w:cs="Times New Roman"/>
          <w:sz w:val="28"/>
          <w:szCs w:val="28"/>
        </w:rPr>
        <w:t xml:space="preserve">знову </w:t>
      </w:r>
      <w:r w:rsidR="004B3B7E" w:rsidRPr="006A2A67">
        <w:rPr>
          <w:rFonts w:ascii="Times New Roman" w:hAnsi="Times New Roman" w:cs="Times New Roman"/>
          <w:sz w:val="28"/>
          <w:szCs w:val="28"/>
          <w:lang w:val="uk-UA"/>
        </w:rPr>
        <w:t>й</w:t>
      </w:r>
      <w:r w:rsidR="004B3B7E" w:rsidRPr="006A2A67">
        <w:rPr>
          <w:rFonts w:ascii="Times New Roman" w:hAnsi="Times New Roman" w:cs="Times New Roman"/>
          <w:sz w:val="28"/>
          <w:szCs w:val="28"/>
        </w:rPr>
        <w:t xml:space="preserve"> знову </w:t>
      </w:r>
      <w:r w:rsidRPr="006A2A67">
        <w:rPr>
          <w:rFonts w:ascii="Times New Roman" w:hAnsi="Times New Roman" w:cs="Times New Roman"/>
          <w:sz w:val="28"/>
          <w:szCs w:val="28"/>
        </w:rPr>
        <w:t>повторю</w:t>
      </w:r>
      <w:r w:rsidR="004B3B7E" w:rsidRPr="006A2A67">
        <w:rPr>
          <w:rFonts w:ascii="Times New Roman" w:hAnsi="Times New Roman" w:cs="Times New Roman"/>
          <w:sz w:val="28"/>
          <w:szCs w:val="28"/>
          <w:lang w:val="uk-UA"/>
        </w:rPr>
        <w:t>ються</w:t>
      </w:r>
      <w:r w:rsidRPr="006A2A67">
        <w:rPr>
          <w:rFonts w:ascii="Times New Roman" w:hAnsi="Times New Roman" w:cs="Times New Roman"/>
          <w:sz w:val="28"/>
          <w:szCs w:val="28"/>
        </w:rPr>
        <w:t xml:space="preserve">. Вони не </w:t>
      </w:r>
      <w:r w:rsidR="00A54F09" w:rsidRPr="006A2A67">
        <w:rPr>
          <w:rFonts w:ascii="Times New Roman" w:hAnsi="Times New Roman" w:cs="Times New Roman"/>
          <w:sz w:val="28"/>
          <w:szCs w:val="28"/>
          <w:lang w:val="uk-UA"/>
        </w:rPr>
        <w:t>тішать хворого</w:t>
      </w:r>
      <w:r w:rsidRPr="006A2A67">
        <w:rPr>
          <w:rFonts w:ascii="Times New Roman" w:hAnsi="Times New Roman" w:cs="Times New Roman"/>
          <w:sz w:val="28"/>
          <w:szCs w:val="28"/>
        </w:rPr>
        <w:t xml:space="preserve"> </w:t>
      </w:r>
      <w:r w:rsidR="00A54F09"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не </w:t>
      </w:r>
      <w:r w:rsidR="00A54F09" w:rsidRPr="006A2A67">
        <w:rPr>
          <w:rFonts w:ascii="Times New Roman" w:hAnsi="Times New Roman" w:cs="Times New Roman"/>
          <w:sz w:val="28"/>
          <w:szCs w:val="28"/>
          <w:lang w:val="uk-UA"/>
        </w:rPr>
        <w:t>сприяють</w:t>
      </w:r>
      <w:r w:rsidRPr="006A2A67">
        <w:rPr>
          <w:rFonts w:ascii="Times New Roman" w:hAnsi="Times New Roman" w:cs="Times New Roman"/>
          <w:sz w:val="28"/>
          <w:szCs w:val="28"/>
        </w:rPr>
        <w:t xml:space="preserve"> виконанн</w:t>
      </w:r>
      <w:r w:rsidR="00A54F09" w:rsidRPr="006A2A67">
        <w:rPr>
          <w:rFonts w:ascii="Times New Roman" w:hAnsi="Times New Roman" w:cs="Times New Roman"/>
          <w:sz w:val="28"/>
          <w:szCs w:val="28"/>
          <w:lang w:val="uk-UA"/>
        </w:rPr>
        <w:t>ю</w:t>
      </w:r>
      <w:r w:rsidRPr="006A2A67">
        <w:rPr>
          <w:rFonts w:ascii="Times New Roman" w:hAnsi="Times New Roman" w:cs="Times New Roman"/>
          <w:sz w:val="28"/>
          <w:szCs w:val="28"/>
        </w:rPr>
        <w:t xml:space="preserve"> внутрішньо корисних завдань. Їх зміст полягає в запобіганні будь-яки</w:t>
      </w:r>
      <w:r w:rsidR="00A54F09" w:rsidRPr="006A2A67">
        <w:rPr>
          <w:rFonts w:ascii="Times New Roman" w:hAnsi="Times New Roman" w:cs="Times New Roman"/>
          <w:sz w:val="28"/>
          <w:szCs w:val="28"/>
          <w:lang w:val="uk-UA"/>
        </w:rPr>
        <w:t>м</w:t>
      </w:r>
      <w:r w:rsidRPr="006A2A67">
        <w:rPr>
          <w:rFonts w:ascii="Times New Roman" w:hAnsi="Times New Roman" w:cs="Times New Roman"/>
          <w:sz w:val="28"/>
          <w:szCs w:val="28"/>
        </w:rPr>
        <w:t xml:space="preserve"> об'єктивно малоймовірни</w:t>
      </w:r>
      <w:r w:rsidR="00A54F09" w:rsidRPr="006A2A67">
        <w:rPr>
          <w:rFonts w:ascii="Times New Roman" w:hAnsi="Times New Roman" w:cs="Times New Roman"/>
          <w:sz w:val="28"/>
          <w:szCs w:val="28"/>
          <w:lang w:val="uk-UA"/>
        </w:rPr>
        <w:t>м</w:t>
      </w:r>
      <w:r w:rsidRPr="006A2A67">
        <w:rPr>
          <w:rFonts w:ascii="Times New Roman" w:hAnsi="Times New Roman" w:cs="Times New Roman"/>
          <w:sz w:val="28"/>
          <w:szCs w:val="28"/>
        </w:rPr>
        <w:t xml:space="preserve"> поді</w:t>
      </w:r>
      <w:r w:rsidR="00A54F09" w:rsidRPr="006A2A67">
        <w:rPr>
          <w:rFonts w:ascii="Times New Roman" w:hAnsi="Times New Roman" w:cs="Times New Roman"/>
          <w:sz w:val="28"/>
          <w:szCs w:val="28"/>
          <w:lang w:val="uk-UA"/>
        </w:rPr>
        <w:t>ям</w:t>
      </w:r>
      <w:r w:rsidRPr="006A2A67">
        <w:rPr>
          <w:rFonts w:ascii="Times New Roman" w:hAnsi="Times New Roman" w:cs="Times New Roman"/>
          <w:sz w:val="28"/>
          <w:szCs w:val="28"/>
        </w:rPr>
        <w:t xml:space="preserve">, що завдають шкоди хворому </w:t>
      </w:r>
      <w:r w:rsidR="00A54F09" w:rsidRPr="006A2A67">
        <w:rPr>
          <w:rFonts w:ascii="Times New Roman" w:hAnsi="Times New Roman" w:cs="Times New Roman"/>
          <w:sz w:val="28"/>
          <w:szCs w:val="28"/>
        </w:rPr>
        <w:t xml:space="preserve">або </w:t>
      </w:r>
      <w:r w:rsidR="00A54F09" w:rsidRPr="006A2A67">
        <w:rPr>
          <w:rFonts w:ascii="Times New Roman" w:hAnsi="Times New Roman" w:cs="Times New Roman"/>
          <w:sz w:val="28"/>
          <w:szCs w:val="28"/>
          <w:lang w:val="uk-UA"/>
        </w:rPr>
        <w:t>комусь</w:t>
      </w:r>
      <w:r w:rsidRPr="006A2A67">
        <w:rPr>
          <w:rFonts w:ascii="Times New Roman" w:hAnsi="Times New Roman" w:cs="Times New Roman"/>
          <w:sz w:val="28"/>
          <w:szCs w:val="28"/>
        </w:rPr>
        <w:t xml:space="preserve"> </w:t>
      </w:r>
      <w:r w:rsidR="004B3B7E"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з боку хворого. Зазвичай, хоча </w:t>
      </w:r>
      <w:r w:rsidR="00A54F09" w:rsidRPr="006A2A67">
        <w:rPr>
          <w:rFonts w:ascii="Times New Roman" w:hAnsi="Times New Roman" w:cs="Times New Roman"/>
          <w:sz w:val="28"/>
          <w:szCs w:val="28"/>
          <w:lang w:val="uk-UA"/>
        </w:rPr>
        <w:t xml:space="preserve">й </w:t>
      </w:r>
      <w:r w:rsidRPr="006A2A67">
        <w:rPr>
          <w:rFonts w:ascii="Times New Roman" w:hAnsi="Times New Roman" w:cs="Times New Roman"/>
          <w:sz w:val="28"/>
          <w:szCs w:val="28"/>
        </w:rPr>
        <w:t>необов'язково, така поведінка сприймається хворим як безглузд</w:t>
      </w:r>
      <w:r w:rsidR="00CD3816" w:rsidRPr="006A2A67">
        <w:rPr>
          <w:rFonts w:ascii="Times New Roman" w:hAnsi="Times New Roman" w:cs="Times New Roman"/>
          <w:sz w:val="28"/>
          <w:szCs w:val="28"/>
          <w:lang w:val="uk-UA"/>
        </w:rPr>
        <w:t>а</w:t>
      </w:r>
      <w:r w:rsidRPr="006A2A67">
        <w:rPr>
          <w:rFonts w:ascii="Times New Roman" w:hAnsi="Times New Roman" w:cs="Times New Roman"/>
          <w:sz w:val="28"/>
          <w:szCs w:val="28"/>
        </w:rPr>
        <w:t xml:space="preserve"> або безплідн</w:t>
      </w:r>
      <w:r w:rsidR="00CD3816" w:rsidRPr="006A2A67">
        <w:rPr>
          <w:rFonts w:ascii="Times New Roman" w:hAnsi="Times New Roman" w:cs="Times New Roman"/>
          <w:sz w:val="28"/>
          <w:szCs w:val="28"/>
          <w:lang w:val="uk-UA"/>
        </w:rPr>
        <w:t>а</w:t>
      </w:r>
      <w:r w:rsidR="00A54F09"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і він повторює спроби оп</w:t>
      </w:r>
      <w:r w:rsidR="00A54F09" w:rsidRPr="006A2A67">
        <w:rPr>
          <w:rFonts w:ascii="Times New Roman" w:hAnsi="Times New Roman" w:cs="Times New Roman"/>
          <w:sz w:val="28"/>
          <w:szCs w:val="28"/>
          <w:lang w:val="uk-UA"/>
        </w:rPr>
        <w:t>иратися</w:t>
      </w:r>
      <w:r w:rsidRPr="006A2A67">
        <w:rPr>
          <w:rFonts w:ascii="Times New Roman" w:hAnsi="Times New Roman" w:cs="Times New Roman"/>
          <w:sz w:val="28"/>
          <w:szCs w:val="28"/>
        </w:rPr>
        <w:t xml:space="preserve"> </w:t>
      </w:r>
      <w:r w:rsidR="00A54F09" w:rsidRPr="006A2A67">
        <w:rPr>
          <w:rFonts w:ascii="Times New Roman" w:hAnsi="Times New Roman" w:cs="Times New Roman"/>
          <w:sz w:val="28"/>
          <w:szCs w:val="28"/>
          <w:lang w:val="uk-UA"/>
        </w:rPr>
        <w:t>їй</w:t>
      </w:r>
      <w:r w:rsidRPr="006A2A67">
        <w:rPr>
          <w:rFonts w:ascii="Times New Roman" w:hAnsi="Times New Roman" w:cs="Times New Roman"/>
          <w:sz w:val="28"/>
          <w:szCs w:val="28"/>
        </w:rPr>
        <w:t xml:space="preserve">; при дуже тривалих </w:t>
      </w:r>
      <w:r w:rsidR="00A54F09" w:rsidRPr="006A2A67">
        <w:rPr>
          <w:rFonts w:ascii="Times New Roman" w:hAnsi="Times New Roman" w:cs="Times New Roman"/>
          <w:sz w:val="28"/>
          <w:szCs w:val="28"/>
          <w:lang w:val="uk-UA"/>
        </w:rPr>
        <w:t xml:space="preserve">розладах </w:t>
      </w:r>
      <w:r w:rsidRPr="006A2A67">
        <w:rPr>
          <w:rFonts w:ascii="Times New Roman" w:hAnsi="Times New Roman" w:cs="Times New Roman"/>
          <w:sz w:val="28"/>
          <w:szCs w:val="28"/>
        </w:rPr>
        <w:t xml:space="preserve">опір може бути мінімальним. Часто мають місце вегетативні симптоми тривоги, але також </w:t>
      </w:r>
      <w:r w:rsidR="00A54F09" w:rsidRPr="006A2A67">
        <w:rPr>
          <w:rFonts w:ascii="Times New Roman" w:hAnsi="Times New Roman" w:cs="Times New Roman"/>
          <w:sz w:val="28"/>
          <w:szCs w:val="28"/>
          <w:lang w:val="uk-UA"/>
        </w:rPr>
        <w:t xml:space="preserve">є </w:t>
      </w:r>
      <w:r w:rsidRPr="006A2A67">
        <w:rPr>
          <w:rFonts w:ascii="Times New Roman" w:hAnsi="Times New Roman" w:cs="Times New Roman"/>
          <w:sz w:val="28"/>
          <w:szCs w:val="28"/>
        </w:rPr>
        <w:t>характерн</w:t>
      </w:r>
      <w:r w:rsidR="00A54F09" w:rsidRPr="006A2A67">
        <w:rPr>
          <w:rFonts w:ascii="Times New Roman" w:hAnsi="Times New Roman" w:cs="Times New Roman"/>
          <w:sz w:val="28"/>
          <w:szCs w:val="28"/>
          <w:lang w:val="uk-UA"/>
        </w:rPr>
        <w:t>ими</w:t>
      </w:r>
      <w:r w:rsidRPr="006A2A67">
        <w:rPr>
          <w:rFonts w:ascii="Times New Roman" w:hAnsi="Times New Roman" w:cs="Times New Roman"/>
          <w:sz w:val="28"/>
          <w:szCs w:val="28"/>
        </w:rPr>
        <w:t xml:space="preserve"> обтяжливі відчуття внутрішн</w:t>
      </w:r>
      <w:r w:rsidR="00A54F09" w:rsidRPr="006A2A67">
        <w:rPr>
          <w:rFonts w:ascii="Times New Roman" w:hAnsi="Times New Roman" w:cs="Times New Roman"/>
          <w:sz w:val="28"/>
          <w:szCs w:val="28"/>
          <w:lang w:val="uk-UA"/>
        </w:rPr>
        <w:t>ього</w:t>
      </w:r>
      <w:r w:rsidRPr="006A2A67">
        <w:rPr>
          <w:rFonts w:ascii="Times New Roman" w:hAnsi="Times New Roman" w:cs="Times New Roman"/>
          <w:sz w:val="28"/>
          <w:szCs w:val="28"/>
        </w:rPr>
        <w:t xml:space="preserve"> або психічн</w:t>
      </w:r>
      <w:r w:rsidR="00A54F09" w:rsidRPr="006A2A67">
        <w:rPr>
          <w:rFonts w:ascii="Times New Roman" w:hAnsi="Times New Roman" w:cs="Times New Roman"/>
          <w:sz w:val="28"/>
          <w:szCs w:val="28"/>
          <w:lang w:val="uk-UA"/>
        </w:rPr>
        <w:t>ого</w:t>
      </w:r>
      <w:r w:rsidRPr="006A2A67">
        <w:rPr>
          <w:rFonts w:ascii="Times New Roman" w:hAnsi="Times New Roman" w:cs="Times New Roman"/>
          <w:sz w:val="28"/>
          <w:szCs w:val="28"/>
        </w:rPr>
        <w:t xml:space="preserve"> напру</w:t>
      </w:r>
      <w:r w:rsidR="00A54F09" w:rsidRPr="006A2A67">
        <w:rPr>
          <w:rFonts w:ascii="Times New Roman" w:hAnsi="Times New Roman" w:cs="Times New Roman"/>
          <w:sz w:val="28"/>
          <w:szCs w:val="28"/>
          <w:lang w:val="uk-UA"/>
        </w:rPr>
        <w:t>ження</w:t>
      </w:r>
      <w:r w:rsidRPr="006A2A67">
        <w:rPr>
          <w:rFonts w:ascii="Times New Roman" w:hAnsi="Times New Roman" w:cs="Times New Roman"/>
          <w:sz w:val="28"/>
          <w:szCs w:val="28"/>
        </w:rPr>
        <w:t xml:space="preserve"> без очевидного вегетативного збудження. Існує тісний взаємозв'язок між обсесивн</w:t>
      </w:r>
      <w:r w:rsidR="00CD3816" w:rsidRPr="006A2A67">
        <w:rPr>
          <w:rFonts w:ascii="Times New Roman" w:hAnsi="Times New Roman" w:cs="Times New Roman"/>
          <w:sz w:val="28"/>
          <w:szCs w:val="28"/>
          <w:lang w:val="uk-UA"/>
        </w:rPr>
        <w:t>ими</w:t>
      </w:r>
      <w:r w:rsidRPr="006A2A67">
        <w:rPr>
          <w:rFonts w:ascii="Times New Roman" w:hAnsi="Times New Roman" w:cs="Times New Roman"/>
          <w:sz w:val="28"/>
          <w:szCs w:val="28"/>
        </w:rPr>
        <w:t xml:space="preserve"> симптомами, особливо</w:t>
      </w:r>
      <w:r w:rsidR="00A54F09" w:rsidRPr="006A2A67">
        <w:rPr>
          <w:rFonts w:ascii="Times New Roman" w:hAnsi="Times New Roman" w:cs="Times New Roman"/>
          <w:sz w:val="28"/>
          <w:szCs w:val="28"/>
          <w:lang w:val="uk-UA"/>
        </w:rPr>
        <w:t xml:space="preserve"> між</w:t>
      </w:r>
      <w:r w:rsidRPr="006A2A67">
        <w:rPr>
          <w:rFonts w:ascii="Times New Roman" w:hAnsi="Times New Roman" w:cs="Times New Roman"/>
          <w:sz w:val="28"/>
          <w:szCs w:val="28"/>
        </w:rPr>
        <w:t xml:space="preserve"> обсесивн</w:t>
      </w:r>
      <w:r w:rsidR="00CD3816" w:rsidRPr="006A2A67">
        <w:rPr>
          <w:rFonts w:ascii="Times New Roman" w:hAnsi="Times New Roman" w:cs="Times New Roman"/>
          <w:sz w:val="28"/>
          <w:szCs w:val="28"/>
          <w:lang w:val="uk-UA"/>
        </w:rPr>
        <w:t>ими</w:t>
      </w:r>
      <w:r w:rsidRPr="006A2A67">
        <w:rPr>
          <w:rFonts w:ascii="Times New Roman" w:hAnsi="Times New Roman" w:cs="Times New Roman"/>
          <w:sz w:val="28"/>
          <w:szCs w:val="28"/>
        </w:rPr>
        <w:t xml:space="preserve"> думками </w:t>
      </w:r>
      <w:r w:rsidR="00A54F09"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депресією. У хворих з обсесивно-компульсивним розладом часто спостерігаються депресивні симптоми, а у хворих, що страждають </w:t>
      </w:r>
      <w:r w:rsidR="00A54F09" w:rsidRPr="006A2A67">
        <w:rPr>
          <w:rFonts w:ascii="Times New Roman" w:hAnsi="Times New Roman" w:cs="Times New Roman"/>
          <w:sz w:val="28"/>
          <w:szCs w:val="28"/>
          <w:lang w:val="uk-UA"/>
        </w:rPr>
        <w:t xml:space="preserve">на </w:t>
      </w:r>
      <w:r w:rsidRPr="006A2A67">
        <w:rPr>
          <w:rFonts w:ascii="Times New Roman" w:hAnsi="Times New Roman" w:cs="Times New Roman"/>
          <w:sz w:val="28"/>
          <w:szCs w:val="28"/>
        </w:rPr>
        <w:t>рекурентни</w:t>
      </w:r>
      <w:r w:rsidR="00A54F09"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депресивни</w:t>
      </w:r>
      <w:r w:rsidR="00A54F09"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розлад, можуть розвиватися обсесивні думки протягом депресивних епізодів. В обох ситуаціях </w:t>
      </w:r>
      <w:r w:rsidR="00A54F09" w:rsidRPr="006A2A67">
        <w:rPr>
          <w:rFonts w:ascii="Times New Roman" w:hAnsi="Times New Roman" w:cs="Times New Roman"/>
          <w:sz w:val="28"/>
          <w:szCs w:val="28"/>
          <w:lang w:val="uk-UA"/>
        </w:rPr>
        <w:t>підвищення</w:t>
      </w:r>
      <w:r w:rsidRPr="006A2A67">
        <w:rPr>
          <w:rFonts w:ascii="Times New Roman" w:hAnsi="Times New Roman" w:cs="Times New Roman"/>
          <w:sz w:val="28"/>
          <w:szCs w:val="28"/>
        </w:rPr>
        <w:t xml:space="preserve"> або зниження тяжкості депресивних симптомів зазвичай супроводжується паралельними змінами в тяжкості обсесивних симптомів.</w:t>
      </w: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Обсесивно-компульсивний розлад рівн</w:t>
      </w:r>
      <w:r w:rsidR="00A54F09" w:rsidRPr="006A2A67">
        <w:rPr>
          <w:rFonts w:ascii="Times New Roman" w:hAnsi="Times New Roman" w:cs="Times New Roman"/>
          <w:sz w:val="28"/>
          <w:szCs w:val="28"/>
          <w:lang w:val="uk-UA"/>
        </w:rPr>
        <w:t>ою</w:t>
      </w:r>
      <w:r w:rsidRPr="006A2A67">
        <w:rPr>
          <w:rFonts w:ascii="Times New Roman" w:hAnsi="Times New Roman" w:cs="Times New Roman"/>
          <w:sz w:val="28"/>
          <w:szCs w:val="28"/>
        </w:rPr>
        <w:t xml:space="preserve"> мір</w:t>
      </w:r>
      <w:r w:rsidR="00A54F09" w:rsidRPr="006A2A67">
        <w:rPr>
          <w:rFonts w:ascii="Times New Roman" w:hAnsi="Times New Roman" w:cs="Times New Roman"/>
          <w:sz w:val="28"/>
          <w:szCs w:val="28"/>
          <w:lang w:val="uk-UA"/>
        </w:rPr>
        <w:t>ою</w:t>
      </w:r>
      <w:r w:rsidRPr="006A2A67">
        <w:rPr>
          <w:rFonts w:ascii="Times New Roman" w:hAnsi="Times New Roman" w:cs="Times New Roman"/>
          <w:sz w:val="28"/>
          <w:szCs w:val="28"/>
        </w:rPr>
        <w:t xml:space="preserve"> може бути у чоловіків і жінок, основ</w:t>
      </w:r>
      <w:r w:rsidR="00A54F09" w:rsidRPr="006A2A67">
        <w:rPr>
          <w:rFonts w:ascii="Times New Roman" w:hAnsi="Times New Roman" w:cs="Times New Roman"/>
          <w:sz w:val="28"/>
          <w:szCs w:val="28"/>
          <w:lang w:val="uk-UA"/>
        </w:rPr>
        <w:t>ою</w:t>
      </w:r>
      <w:r w:rsidRPr="006A2A67">
        <w:rPr>
          <w:rFonts w:ascii="Times New Roman" w:hAnsi="Times New Roman" w:cs="Times New Roman"/>
          <w:sz w:val="28"/>
          <w:szCs w:val="28"/>
        </w:rPr>
        <w:t xml:space="preserve"> особистості часто </w:t>
      </w:r>
      <w:r w:rsidR="00A54F09" w:rsidRPr="006A2A67">
        <w:rPr>
          <w:rFonts w:ascii="Times New Roman" w:hAnsi="Times New Roman" w:cs="Times New Roman"/>
          <w:sz w:val="28"/>
          <w:szCs w:val="28"/>
          <w:lang w:val="uk-UA"/>
        </w:rPr>
        <w:t>є</w:t>
      </w:r>
      <w:r w:rsidRPr="006A2A67">
        <w:rPr>
          <w:rFonts w:ascii="Times New Roman" w:hAnsi="Times New Roman" w:cs="Times New Roman"/>
          <w:sz w:val="28"/>
          <w:szCs w:val="28"/>
        </w:rPr>
        <w:t xml:space="preserve"> ананкастн</w:t>
      </w:r>
      <w:r w:rsidR="00CD3816"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риси. Початок </w:t>
      </w:r>
      <w:r w:rsidR="00A54F09" w:rsidRPr="006A2A67">
        <w:rPr>
          <w:rFonts w:ascii="Times New Roman" w:hAnsi="Times New Roman" w:cs="Times New Roman"/>
          <w:sz w:val="28"/>
          <w:szCs w:val="28"/>
          <w:lang w:val="uk-UA"/>
        </w:rPr>
        <w:t xml:space="preserve">– </w:t>
      </w:r>
      <w:r w:rsidR="00764C93" w:rsidRPr="006A2A67">
        <w:rPr>
          <w:rFonts w:ascii="Times New Roman" w:hAnsi="Times New Roman" w:cs="Times New Roman"/>
          <w:sz w:val="28"/>
          <w:szCs w:val="28"/>
          <w:lang w:val="uk-UA"/>
        </w:rPr>
        <w:t>зазвичай</w:t>
      </w:r>
      <w:r w:rsidRPr="006A2A67">
        <w:rPr>
          <w:rFonts w:ascii="Times New Roman" w:hAnsi="Times New Roman" w:cs="Times New Roman"/>
          <w:sz w:val="28"/>
          <w:szCs w:val="28"/>
        </w:rPr>
        <w:t xml:space="preserve"> </w:t>
      </w:r>
      <w:r w:rsidR="00764C93"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дитячому або юнацькому віці. Перебіг</w:t>
      </w:r>
      <w:r w:rsidR="00764C93" w:rsidRPr="006A2A67">
        <w:rPr>
          <w:rFonts w:ascii="Times New Roman" w:hAnsi="Times New Roman" w:cs="Times New Roman"/>
          <w:sz w:val="28"/>
          <w:szCs w:val="28"/>
          <w:lang w:val="uk-UA"/>
        </w:rPr>
        <w:t xml:space="preserve"> – </w:t>
      </w:r>
      <w:r w:rsidRPr="006A2A67">
        <w:rPr>
          <w:rFonts w:ascii="Times New Roman" w:hAnsi="Times New Roman" w:cs="Times New Roman"/>
          <w:sz w:val="28"/>
          <w:szCs w:val="28"/>
        </w:rPr>
        <w:t>варіабельн</w:t>
      </w:r>
      <w:r w:rsidR="00CD3816" w:rsidRPr="006A2A67">
        <w:rPr>
          <w:rFonts w:ascii="Times New Roman" w:hAnsi="Times New Roman" w:cs="Times New Roman"/>
          <w:sz w:val="28"/>
          <w:szCs w:val="28"/>
          <w:lang w:val="uk-UA"/>
        </w:rPr>
        <w:t>ий</w:t>
      </w:r>
      <w:r w:rsidR="00764C93"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і </w:t>
      </w:r>
      <w:r w:rsidR="00764C93" w:rsidRPr="006A2A67">
        <w:rPr>
          <w:rFonts w:ascii="Times New Roman" w:hAnsi="Times New Roman" w:cs="Times New Roman"/>
          <w:sz w:val="28"/>
          <w:szCs w:val="28"/>
          <w:lang w:val="uk-UA"/>
        </w:rPr>
        <w:t>якщо</w:t>
      </w:r>
      <w:r w:rsidRPr="006A2A67">
        <w:rPr>
          <w:rFonts w:ascii="Times New Roman" w:hAnsi="Times New Roman" w:cs="Times New Roman"/>
          <w:sz w:val="28"/>
          <w:szCs w:val="28"/>
        </w:rPr>
        <w:t xml:space="preserve"> </w:t>
      </w:r>
      <w:r w:rsidR="00764C93" w:rsidRPr="006A2A67">
        <w:rPr>
          <w:rFonts w:ascii="Times New Roman" w:hAnsi="Times New Roman" w:cs="Times New Roman"/>
          <w:sz w:val="28"/>
          <w:szCs w:val="28"/>
          <w:lang w:val="uk-UA"/>
        </w:rPr>
        <w:t>немає</w:t>
      </w:r>
      <w:r w:rsidRPr="006A2A67">
        <w:rPr>
          <w:rFonts w:ascii="Times New Roman" w:hAnsi="Times New Roman" w:cs="Times New Roman"/>
          <w:sz w:val="28"/>
          <w:szCs w:val="28"/>
        </w:rPr>
        <w:t xml:space="preserve"> виражених депресивних симптомів</w:t>
      </w:r>
      <w:r w:rsidR="00764C93"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w:t>
      </w:r>
      <w:r w:rsidR="004B3B7E" w:rsidRPr="006A2A67">
        <w:rPr>
          <w:rFonts w:ascii="Times New Roman" w:hAnsi="Times New Roman" w:cs="Times New Roman"/>
          <w:sz w:val="28"/>
          <w:szCs w:val="28"/>
          <w:lang w:val="uk-UA"/>
        </w:rPr>
        <w:t xml:space="preserve">то </w:t>
      </w:r>
      <w:r w:rsidR="00764C93" w:rsidRPr="006A2A67">
        <w:rPr>
          <w:rFonts w:ascii="Times New Roman" w:hAnsi="Times New Roman" w:cs="Times New Roman"/>
          <w:sz w:val="28"/>
          <w:szCs w:val="28"/>
          <w:lang w:val="uk-UA"/>
        </w:rPr>
        <w:t>й</w:t>
      </w:r>
      <w:r w:rsidRPr="006A2A67">
        <w:rPr>
          <w:rFonts w:ascii="Times New Roman" w:hAnsi="Times New Roman" w:cs="Times New Roman"/>
          <w:sz w:val="28"/>
          <w:szCs w:val="28"/>
        </w:rPr>
        <w:t>мовірніш</w:t>
      </w:r>
      <w:r w:rsidR="00764C93" w:rsidRPr="006A2A67">
        <w:rPr>
          <w:rFonts w:ascii="Times New Roman" w:hAnsi="Times New Roman" w:cs="Times New Roman"/>
          <w:sz w:val="28"/>
          <w:szCs w:val="28"/>
          <w:lang w:val="uk-UA"/>
        </w:rPr>
        <w:t>им є</w:t>
      </w:r>
      <w:r w:rsidRPr="006A2A67">
        <w:rPr>
          <w:rFonts w:ascii="Times New Roman" w:hAnsi="Times New Roman" w:cs="Times New Roman"/>
          <w:sz w:val="28"/>
          <w:szCs w:val="28"/>
        </w:rPr>
        <w:t xml:space="preserve"> його хронічний тип.</w:t>
      </w:r>
    </w:p>
    <w:p w:rsidR="0042431A" w:rsidRPr="006A2A67" w:rsidRDefault="0070055A"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i/>
          <w:sz w:val="28"/>
          <w:szCs w:val="28"/>
        </w:rPr>
        <w:t xml:space="preserve">Реакція на </w:t>
      </w:r>
      <w:r w:rsidR="00764C93" w:rsidRPr="006A2A67">
        <w:rPr>
          <w:rFonts w:ascii="Times New Roman" w:hAnsi="Times New Roman" w:cs="Times New Roman"/>
          <w:i/>
          <w:sz w:val="28"/>
          <w:szCs w:val="28"/>
          <w:lang w:val="uk-UA"/>
        </w:rPr>
        <w:t>тя</w:t>
      </w:r>
      <w:r w:rsidRPr="006A2A67">
        <w:rPr>
          <w:rFonts w:ascii="Times New Roman" w:hAnsi="Times New Roman" w:cs="Times New Roman"/>
          <w:i/>
          <w:sz w:val="28"/>
          <w:szCs w:val="28"/>
        </w:rPr>
        <w:t>жкий стрес, посттравматичний стресовий розлад (</w:t>
      </w:r>
      <w:r w:rsidR="00CD3816" w:rsidRPr="006A2A67">
        <w:rPr>
          <w:rFonts w:ascii="Times New Roman" w:hAnsi="Times New Roman" w:cs="Times New Roman"/>
          <w:i/>
          <w:sz w:val="28"/>
          <w:szCs w:val="28"/>
        </w:rPr>
        <w:t>ПТСР</w:t>
      </w:r>
      <w:r w:rsidRPr="006A2A67">
        <w:rPr>
          <w:rFonts w:ascii="Times New Roman" w:hAnsi="Times New Roman" w:cs="Times New Roman"/>
          <w:i/>
          <w:sz w:val="28"/>
          <w:szCs w:val="28"/>
        </w:rPr>
        <w:t>) і розлади адаптації</w:t>
      </w:r>
      <w:r w:rsidR="00764C93" w:rsidRPr="006A2A67">
        <w:rPr>
          <w:rFonts w:ascii="Times New Roman" w:hAnsi="Times New Roman" w:cs="Times New Roman"/>
          <w:sz w:val="28"/>
          <w:szCs w:val="28"/>
          <w:lang w:val="uk-UA"/>
        </w:rPr>
        <w:t xml:space="preserve">. </w:t>
      </w:r>
      <w:r w:rsidR="0042431A" w:rsidRPr="006A2A67">
        <w:rPr>
          <w:rFonts w:ascii="Times New Roman" w:hAnsi="Times New Roman" w:cs="Times New Roman"/>
          <w:sz w:val="28"/>
          <w:szCs w:val="28"/>
          <w:lang w:val="uk-UA"/>
        </w:rPr>
        <w:t xml:space="preserve">Характерною рисою цієї групи розладів є їх чітко екзогенна природа, причинний зв'язок із зовнішнім стресором, без дії якого психічні порушення не </w:t>
      </w:r>
      <w:r w:rsidR="00764C93" w:rsidRPr="006A2A67">
        <w:rPr>
          <w:rFonts w:ascii="Times New Roman" w:hAnsi="Times New Roman" w:cs="Times New Roman"/>
          <w:sz w:val="28"/>
          <w:szCs w:val="28"/>
          <w:lang w:val="uk-UA"/>
        </w:rPr>
        <w:t>вия</w:t>
      </w:r>
      <w:r w:rsidR="0042431A" w:rsidRPr="006A2A67">
        <w:rPr>
          <w:rFonts w:ascii="Times New Roman" w:hAnsi="Times New Roman" w:cs="Times New Roman"/>
          <w:sz w:val="28"/>
          <w:szCs w:val="28"/>
          <w:lang w:val="uk-UA"/>
        </w:rPr>
        <w:t xml:space="preserve">вилися б. Типовими </w:t>
      </w:r>
      <w:r w:rsidR="00764C93" w:rsidRPr="006A2A67">
        <w:rPr>
          <w:rFonts w:ascii="Times New Roman" w:hAnsi="Times New Roman" w:cs="Times New Roman"/>
          <w:sz w:val="28"/>
          <w:szCs w:val="28"/>
          <w:lang w:val="uk-UA"/>
        </w:rPr>
        <w:t>тя</w:t>
      </w:r>
      <w:r w:rsidR="0042431A" w:rsidRPr="006A2A67">
        <w:rPr>
          <w:rFonts w:ascii="Times New Roman" w:hAnsi="Times New Roman" w:cs="Times New Roman"/>
          <w:sz w:val="28"/>
          <w:szCs w:val="28"/>
          <w:lang w:val="uk-UA"/>
        </w:rPr>
        <w:t>жкими стресор</w:t>
      </w:r>
      <w:r w:rsidR="00764C93" w:rsidRPr="006A2A67">
        <w:rPr>
          <w:rFonts w:ascii="Times New Roman" w:hAnsi="Times New Roman" w:cs="Times New Roman"/>
          <w:sz w:val="28"/>
          <w:szCs w:val="28"/>
          <w:lang w:val="uk-UA"/>
        </w:rPr>
        <w:t>ами</w:t>
      </w:r>
      <w:r w:rsidR="0042431A" w:rsidRPr="006A2A67">
        <w:rPr>
          <w:rFonts w:ascii="Times New Roman" w:hAnsi="Times New Roman" w:cs="Times New Roman"/>
          <w:sz w:val="28"/>
          <w:szCs w:val="28"/>
          <w:lang w:val="uk-UA"/>
        </w:rPr>
        <w:t xml:space="preserve"> є бойові дії, природні </w:t>
      </w:r>
      <w:r w:rsidR="00764C93" w:rsidRPr="006A2A67">
        <w:rPr>
          <w:rFonts w:ascii="Times New Roman" w:hAnsi="Times New Roman" w:cs="Times New Roman"/>
          <w:sz w:val="28"/>
          <w:szCs w:val="28"/>
          <w:lang w:val="uk-UA"/>
        </w:rPr>
        <w:t>й</w:t>
      </w:r>
      <w:r w:rsidR="0042431A" w:rsidRPr="006A2A67">
        <w:rPr>
          <w:rFonts w:ascii="Times New Roman" w:hAnsi="Times New Roman" w:cs="Times New Roman"/>
          <w:sz w:val="28"/>
          <w:szCs w:val="28"/>
          <w:lang w:val="uk-UA"/>
        </w:rPr>
        <w:t xml:space="preserve"> транспортні катастрофи, нещасн</w:t>
      </w:r>
      <w:r w:rsidR="00764C93" w:rsidRPr="006A2A67">
        <w:rPr>
          <w:rFonts w:ascii="Times New Roman" w:hAnsi="Times New Roman" w:cs="Times New Roman"/>
          <w:sz w:val="28"/>
          <w:szCs w:val="28"/>
          <w:lang w:val="uk-UA"/>
        </w:rPr>
        <w:t>і</w:t>
      </w:r>
      <w:r w:rsidR="0042431A" w:rsidRPr="006A2A67">
        <w:rPr>
          <w:rFonts w:ascii="Times New Roman" w:hAnsi="Times New Roman" w:cs="Times New Roman"/>
          <w:sz w:val="28"/>
          <w:szCs w:val="28"/>
          <w:lang w:val="uk-UA"/>
        </w:rPr>
        <w:t xml:space="preserve"> випад</w:t>
      </w:r>
      <w:r w:rsidR="00764C93" w:rsidRPr="006A2A67">
        <w:rPr>
          <w:rFonts w:ascii="Times New Roman" w:hAnsi="Times New Roman" w:cs="Times New Roman"/>
          <w:sz w:val="28"/>
          <w:szCs w:val="28"/>
          <w:lang w:val="uk-UA"/>
        </w:rPr>
        <w:t>ки</w:t>
      </w:r>
      <w:r w:rsidR="0042431A" w:rsidRPr="006A2A67">
        <w:rPr>
          <w:rFonts w:ascii="Times New Roman" w:hAnsi="Times New Roman" w:cs="Times New Roman"/>
          <w:sz w:val="28"/>
          <w:szCs w:val="28"/>
          <w:lang w:val="uk-UA"/>
        </w:rPr>
        <w:t>, присутність при насильницькій смерті інших, розбійний напад, тортури, з</w:t>
      </w:r>
      <w:r w:rsidR="00764C93" w:rsidRPr="006A2A67">
        <w:rPr>
          <w:rFonts w:ascii="Times New Roman" w:hAnsi="Times New Roman" w:cs="Times New Roman"/>
          <w:sz w:val="28"/>
          <w:szCs w:val="28"/>
          <w:lang w:val="uk-UA"/>
        </w:rPr>
        <w:t>ґ</w:t>
      </w:r>
      <w:r w:rsidR="0042431A" w:rsidRPr="006A2A67">
        <w:rPr>
          <w:rFonts w:ascii="Times New Roman" w:hAnsi="Times New Roman" w:cs="Times New Roman"/>
          <w:sz w:val="28"/>
          <w:szCs w:val="28"/>
          <w:lang w:val="uk-UA"/>
        </w:rPr>
        <w:t>валтування, пожежа.</w:t>
      </w: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Систематично ц</w:t>
      </w:r>
      <w:r w:rsidR="004B3B7E"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розлади спочатку змушені були </w:t>
      </w:r>
      <w:r w:rsidR="004B3B7E" w:rsidRPr="006A2A67">
        <w:rPr>
          <w:rFonts w:ascii="Times New Roman" w:hAnsi="Times New Roman" w:cs="Times New Roman"/>
          <w:sz w:val="28"/>
          <w:szCs w:val="28"/>
          <w:lang w:val="uk-UA"/>
        </w:rPr>
        <w:t>досліджувати</w:t>
      </w:r>
      <w:r w:rsidRPr="006A2A67">
        <w:rPr>
          <w:rFonts w:ascii="Times New Roman" w:hAnsi="Times New Roman" w:cs="Times New Roman"/>
          <w:sz w:val="28"/>
          <w:szCs w:val="28"/>
        </w:rPr>
        <w:t xml:space="preserve"> військові психіатри. Перш</w:t>
      </w:r>
      <w:r w:rsidR="00CD3816" w:rsidRPr="006A2A67">
        <w:rPr>
          <w:rFonts w:ascii="Times New Roman" w:hAnsi="Times New Roman" w:cs="Times New Roman"/>
          <w:sz w:val="28"/>
          <w:szCs w:val="28"/>
          <w:lang w:val="uk-UA"/>
        </w:rPr>
        <w:t>ий</w:t>
      </w:r>
      <w:r w:rsidRPr="006A2A67">
        <w:rPr>
          <w:rFonts w:ascii="Times New Roman" w:hAnsi="Times New Roman" w:cs="Times New Roman"/>
          <w:sz w:val="28"/>
          <w:szCs w:val="28"/>
        </w:rPr>
        <w:t xml:space="preserve"> психіатричн</w:t>
      </w:r>
      <w:r w:rsidR="00CD3816" w:rsidRPr="006A2A67">
        <w:rPr>
          <w:rFonts w:ascii="Times New Roman" w:hAnsi="Times New Roman" w:cs="Times New Roman"/>
          <w:sz w:val="28"/>
          <w:szCs w:val="28"/>
          <w:lang w:val="uk-UA"/>
        </w:rPr>
        <w:t>ий</w:t>
      </w:r>
      <w:r w:rsidRPr="006A2A67">
        <w:rPr>
          <w:rFonts w:ascii="Times New Roman" w:hAnsi="Times New Roman" w:cs="Times New Roman"/>
          <w:sz w:val="28"/>
          <w:szCs w:val="28"/>
        </w:rPr>
        <w:t xml:space="preserve"> опис </w:t>
      </w:r>
      <w:r w:rsidR="00764C93" w:rsidRPr="006A2A67">
        <w:rPr>
          <w:rFonts w:ascii="Times New Roman" w:hAnsi="Times New Roman" w:cs="Times New Roman"/>
          <w:sz w:val="28"/>
          <w:szCs w:val="28"/>
          <w:lang w:val="uk-UA"/>
        </w:rPr>
        <w:t>(</w:t>
      </w:r>
      <w:r w:rsidRPr="006A2A67">
        <w:rPr>
          <w:rFonts w:ascii="Times New Roman" w:hAnsi="Times New Roman" w:cs="Times New Roman"/>
          <w:sz w:val="28"/>
          <w:szCs w:val="28"/>
        </w:rPr>
        <w:t>1871</w:t>
      </w:r>
      <w:r w:rsidR="004B3B7E" w:rsidRPr="006A2A67">
        <w:rPr>
          <w:rFonts w:ascii="Times New Roman" w:hAnsi="Times New Roman" w:cs="Times New Roman"/>
          <w:sz w:val="28"/>
          <w:szCs w:val="28"/>
          <w:lang w:val="uk-UA"/>
        </w:rPr>
        <w:t xml:space="preserve"> р.</w:t>
      </w:r>
      <w:r w:rsidRPr="006A2A67">
        <w:rPr>
          <w:rFonts w:ascii="Times New Roman" w:hAnsi="Times New Roman" w:cs="Times New Roman"/>
          <w:sz w:val="28"/>
          <w:szCs w:val="28"/>
        </w:rPr>
        <w:t xml:space="preserve">) сходить до спостережень бойових </w:t>
      </w:r>
      <w:r w:rsidRPr="006A2A67">
        <w:rPr>
          <w:rFonts w:ascii="Times New Roman" w:hAnsi="Times New Roman" w:cs="Times New Roman"/>
          <w:sz w:val="28"/>
          <w:szCs w:val="28"/>
        </w:rPr>
        <w:lastRenderedPageBreak/>
        <w:t>дій часів громадянської війни в Америці. Стан познача</w:t>
      </w:r>
      <w:r w:rsidR="00CD3816" w:rsidRPr="006A2A67">
        <w:rPr>
          <w:rFonts w:ascii="Times New Roman" w:hAnsi="Times New Roman" w:cs="Times New Roman"/>
          <w:sz w:val="28"/>
          <w:szCs w:val="28"/>
          <w:lang w:val="uk-UA"/>
        </w:rPr>
        <w:t>в</w:t>
      </w:r>
      <w:r w:rsidRPr="006A2A67">
        <w:rPr>
          <w:rFonts w:ascii="Times New Roman" w:hAnsi="Times New Roman" w:cs="Times New Roman"/>
          <w:sz w:val="28"/>
          <w:szCs w:val="28"/>
        </w:rPr>
        <w:t>ся тоді як «солдатське серце»</w:t>
      </w:r>
      <w:r w:rsidR="00764C93" w:rsidRPr="006A2A67">
        <w:rPr>
          <w:rFonts w:ascii="Times New Roman" w:hAnsi="Times New Roman" w:cs="Times New Roman"/>
          <w:sz w:val="28"/>
          <w:szCs w:val="28"/>
          <w:lang w:val="uk-UA"/>
        </w:rPr>
        <w:t>,</w:t>
      </w:r>
      <w:r w:rsidR="00F72FA0" w:rsidRPr="006A2A67">
        <w:rPr>
          <w:rFonts w:ascii="Times New Roman" w:hAnsi="Times New Roman" w:cs="Times New Roman"/>
          <w:sz w:val="28"/>
          <w:szCs w:val="28"/>
        </w:rPr>
        <w:t xml:space="preserve"> </w:t>
      </w:r>
      <w:r w:rsidR="00764C93" w:rsidRPr="006A2A67">
        <w:rPr>
          <w:rFonts w:ascii="Times New Roman" w:hAnsi="Times New Roman" w:cs="Times New Roman"/>
          <w:sz w:val="28"/>
          <w:szCs w:val="28"/>
          <w:lang w:val="uk-UA"/>
        </w:rPr>
        <w:t xml:space="preserve">і </w:t>
      </w:r>
      <w:r w:rsidRPr="006A2A67">
        <w:rPr>
          <w:rFonts w:ascii="Times New Roman" w:hAnsi="Times New Roman" w:cs="Times New Roman"/>
          <w:sz w:val="28"/>
          <w:szCs w:val="28"/>
        </w:rPr>
        <w:t>основн</w:t>
      </w:r>
      <w:r w:rsidR="00764C93"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уваг</w:t>
      </w:r>
      <w:r w:rsidR="00764C93"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w:t>
      </w:r>
      <w:r w:rsidR="00CD3816" w:rsidRPr="006A2A67">
        <w:rPr>
          <w:rFonts w:ascii="Times New Roman" w:hAnsi="Times New Roman" w:cs="Times New Roman"/>
          <w:sz w:val="28"/>
          <w:szCs w:val="28"/>
          <w:lang w:val="uk-UA"/>
        </w:rPr>
        <w:t>бул</w:t>
      </w:r>
      <w:r w:rsidR="004B3B7E" w:rsidRPr="006A2A67">
        <w:rPr>
          <w:rFonts w:ascii="Times New Roman" w:hAnsi="Times New Roman" w:cs="Times New Roman"/>
          <w:sz w:val="28"/>
          <w:szCs w:val="28"/>
          <w:lang w:val="uk-UA"/>
        </w:rPr>
        <w:t>о</w:t>
      </w:r>
      <w:r w:rsidR="00CD3816" w:rsidRPr="006A2A67">
        <w:rPr>
          <w:rFonts w:ascii="Times New Roman" w:hAnsi="Times New Roman" w:cs="Times New Roman"/>
          <w:sz w:val="28"/>
          <w:szCs w:val="28"/>
          <w:lang w:val="uk-UA"/>
        </w:rPr>
        <w:t xml:space="preserve"> спрямован</w:t>
      </w:r>
      <w:r w:rsidR="00764C93" w:rsidRPr="006A2A67">
        <w:rPr>
          <w:rFonts w:ascii="Times New Roman" w:hAnsi="Times New Roman" w:cs="Times New Roman"/>
          <w:sz w:val="28"/>
          <w:szCs w:val="28"/>
          <w:lang w:val="uk-UA"/>
        </w:rPr>
        <w:t>о</w:t>
      </w:r>
      <w:r w:rsidR="00CD3816" w:rsidRPr="006A2A67">
        <w:rPr>
          <w:rFonts w:ascii="Times New Roman" w:hAnsi="Times New Roman" w:cs="Times New Roman"/>
          <w:sz w:val="28"/>
          <w:szCs w:val="28"/>
          <w:lang w:val="uk-UA"/>
        </w:rPr>
        <w:t xml:space="preserve"> на</w:t>
      </w:r>
      <w:r w:rsidRPr="006A2A67">
        <w:rPr>
          <w:rFonts w:ascii="Times New Roman" w:hAnsi="Times New Roman" w:cs="Times New Roman"/>
          <w:sz w:val="28"/>
          <w:szCs w:val="28"/>
        </w:rPr>
        <w:t xml:space="preserve"> кардіологічні симптоми. Під час </w:t>
      </w:r>
      <w:r w:rsidR="00764C93" w:rsidRPr="006A2A67">
        <w:rPr>
          <w:rFonts w:ascii="Times New Roman" w:hAnsi="Times New Roman" w:cs="Times New Roman"/>
          <w:sz w:val="28"/>
          <w:szCs w:val="28"/>
          <w:lang w:val="uk-UA"/>
        </w:rPr>
        <w:t>П</w:t>
      </w:r>
      <w:r w:rsidRPr="006A2A67">
        <w:rPr>
          <w:rFonts w:ascii="Times New Roman" w:hAnsi="Times New Roman" w:cs="Times New Roman"/>
          <w:sz w:val="28"/>
          <w:szCs w:val="28"/>
        </w:rPr>
        <w:t xml:space="preserve">ершої світової війни </w:t>
      </w:r>
      <w:r w:rsidR="00764C93" w:rsidRPr="006A2A67">
        <w:rPr>
          <w:rFonts w:ascii="Times New Roman" w:hAnsi="Times New Roman" w:cs="Times New Roman"/>
          <w:sz w:val="28"/>
          <w:szCs w:val="28"/>
          <w:lang w:val="uk-UA"/>
        </w:rPr>
        <w:t>цей стан</w:t>
      </w:r>
      <w:r w:rsidRPr="006A2A67">
        <w:rPr>
          <w:rFonts w:ascii="Times New Roman" w:hAnsi="Times New Roman" w:cs="Times New Roman"/>
          <w:sz w:val="28"/>
          <w:szCs w:val="28"/>
        </w:rPr>
        <w:t xml:space="preserve"> називали «снарядним шоком»</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 xml:space="preserve">передбачалося, що </w:t>
      </w:r>
      <w:r w:rsidR="00764C93" w:rsidRPr="006A2A67">
        <w:rPr>
          <w:rFonts w:ascii="Times New Roman" w:hAnsi="Times New Roman" w:cs="Times New Roman"/>
          <w:sz w:val="28"/>
          <w:szCs w:val="28"/>
          <w:lang w:val="uk-UA"/>
        </w:rPr>
        <w:t>він</w:t>
      </w:r>
      <w:r w:rsidRPr="006A2A67">
        <w:rPr>
          <w:rFonts w:ascii="Times New Roman" w:hAnsi="Times New Roman" w:cs="Times New Roman"/>
          <w:sz w:val="28"/>
          <w:szCs w:val="28"/>
        </w:rPr>
        <w:t xml:space="preserve"> є </w:t>
      </w:r>
      <w:r w:rsidR="00764C93" w:rsidRPr="006A2A67">
        <w:rPr>
          <w:rFonts w:ascii="Times New Roman" w:hAnsi="Times New Roman" w:cs="Times New Roman"/>
          <w:sz w:val="28"/>
          <w:szCs w:val="28"/>
          <w:lang w:val="uk-UA"/>
        </w:rPr>
        <w:t>наслідком</w:t>
      </w:r>
      <w:r w:rsidRPr="006A2A67">
        <w:rPr>
          <w:rFonts w:ascii="Times New Roman" w:hAnsi="Times New Roman" w:cs="Times New Roman"/>
          <w:sz w:val="28"/>
          <w:szCs w:val="28"/>
        </w:rPr>
        <w:t xml:space="preserve"> черепно-мозкової травми </w:t>
      </w:r>
      <w:r w:rsidR="00764C93" w:rsidRPr="006A2A67">
        <w:rPr>
          <w:rFonts w:ascii="Times New Roman" w:hAnsi="Times New Roman" w:cs="Times New Roman"/>
          <w:sz w:val="28"/>
          <w:szCs w:val="28"/>
          <w:lang w:val="uk-UA"/>
        </w:rPr>
        <w:t>під час</w:t>
      </w:r>
      <w:r w:rsidRPr="006A2A67">
        <w:rPr>
          <w:rFonts w:ascii="Times New Roman" w:hAnsi="Times New Roman" w:cs="Times New Roman"/>
          <w:sz w:val="28"/>
          <w:szCs w:val="28"/>
        </w:rPr>
        <w:t xml:space="preserve"> артилерійського обстрілу. Багатий матеріал бу</w:t>
      </w:r>
      <w:r w:rsidR="00764C93" w:rsidRPr="006A2A67">
        <w:rPr>
          <w:rFonts w:ascii="Times New Roman" w:hAnsi="Times New Roman" w:cs="Times New Roman"/>
          <w:sz w:val="28"/>
          <w:szCs w:val="28"/>
          <w:lang w:val="uk-UA"/>
        </w:rPr>
        <w:t>ло</w:t>
      </w:r>
      <w:r w:rsidRPr="006A2A67">
        <w:rPr>
          <w:rFonts w:ascii="Times New Roman" w:hAnsi="Times New Roman" w:cs="Times New Roman"/>
          <w:sz w:val="28"/>
          <w:szCs w:val="28"/>
        </w:rPr>
        <w:t xml:space="preserve"> отриман</w:t>
      </w:r>
      <w:r w:rsidR="00764C93" w:rsidRPr="006A2A67">
        <w:rPr>
          <w:rFonts w:ascii="Times New Roman" w:hAnsi="Times New Roman" w:cs="Times New Roman"/>
          <w:sz w:val="28"/>
          <w:szCs w:val="28"/>
          <w:lang w:val="uk-UA"/>
        </w:rPr>
        <w:t>о</w:t>
      </w:r>
      <w:r w:rsidRPr="006A2A67">
        <w:rPr>
          <w:rFonts w:ascii="Times New Roman" w:hAnsi="Times New Roman" w:cs="Times New Roman"/>
          <w:sz w:val="28"/>
          <w:szCs w:val="28"/>
        </w:rPr>
        <w:t xml:space="preserve"> </w:t>
      </w:r>
      <w:r w:rsidR="004B3B7E" w:rsidRPr="006A2A67">
        <w:rPr>
          <w:rFonts w:ascii="Times New Roman" w:hAnsi="Times New Roman" w:cs="Times New Roman"/>
          <w:sz w:val="28"/>
          <w:szCs w:val="28"/>
          <w:lang w:val="uk-UA"/>
        </w:rPr>
        <w:t>під час</w:t>
      </w:r>
      <w:r w:rsidRPr="006A2A67">
        <w:rPr>
          <w:rFonts w:ascii="Times New Roman" w:hAnsi="Times New Roman" w:cs="Times New Roman"/>
          <w:sz w:val="28"/>
          <w:szCs w:val="28"/>
        </w:rPr>
        <w:t xml:space="preserve"> </w:t>
      </w:r>
      <w:r w:rsidR="00764C93" w:rsidRPr="006A2A67">
        <w:rPr>
          <w:rFonts w:ascii="Times New Roman" w:hAnsi="Times New Roman" w:cs="Times New Roman"/>
          <w:sz w:val="28"/>
          <w:szCs w:val="28"/>
          <w:lang w:val="uk-UA"/>
        </w:rPr>
        <w:t>Д</w:t>
      </w:r>
      <w:r w:rsidRPr="006A2A67">
        <w:rPr>
          <w:rFonts w:ascii="Times New Roman" w:hAnsi="Times New Roman" w:cs="Times New Roman"/>
          <w:sz w:val="28"/>
          <w:szCs w:val="28"/>
        </w:rPr>
        <w:t>руг</w:t>
      </w:r>
      <w:r w:rsidR="004B3B7E" w:rsidRPr="006A2A67">
        <w:rPr>
          <w:rFonts w:ascii="Times New Roman" w:hAnsi="Times New Roman" w:cs="Times New Roman"/>
          <w:sz w:val="28"/>
          <w:szCs w:val="28"/>
          <w:lang w:val="uk-UA"/>
        </w:rPr>
        <w:t>ої</w:t>
      </w:r>
      <w:r w:rsidRPr="006A2A67">
        <w:rPr>
          <w:rFonts w:ascii="Times New Roman" w:hAnsi="Times New Roman" w:cs="Times New Roman"/>
          <w:sz w:val="28"/>
          <w:szCs w:val="28"/>
        </w:rPr>
        <w:t xml:space="preserve"> світов</w:t>
      </w:r>
      <w:r w:rsidR="004B3B7E" w:rsidRPr="006A2A67">
        <w:rPr>
          <w:rFonts w:ascii="Times New Roman" w:hAnsi="Times New Roman" w:cs="Times New Roman"/>
          <w:sz w:val="28"/>
          <w:szCs w:val="28"/>
          <w:lang w:val="uk-UA"/>
        </w:rPr>
        <w:t>ої</w:t>
      </w:r>
      <w:r w:rsidRPr="006A2A67">
        <w:rPr>
          <w:rFonts w:ascii="Times New Roman" w:hAnsi="Times New Roman" w:cs="Times New Roman"/>
          <w:sz w:val="28"/>
          <w:szCs w:val="28"/>
        </w:rPr>
        <w:t xml:space="preserve"> війн</w:t>
      </w:r>
      <w:r w:rsidR="004B3B7E" w:rsidRPr="006A2A67">
        <w:rPr>
          <w:rFonts w:ascii="Times New Roman" w:hAnsi="Times New Roman" w:cs="Times New Roman"/>
          <w:sz w:val="28"/>
          <w:szCs w:val="28"/>
          <w:lang w:val="uk-UA"/>
        </w:rPr>
        <w:t>и</w:t>
      </w:r>
      <w:r w:rsidRPr="006A2A67">
        <w:rPr>
          <w:rFonts w:ascii="Times New Roman" w:hAnsi="Times New Roman" w:cs="Times New Roman"/>
          <w:sz w:val="28"/>
          <w:szCs w:val="28"/>
        </w:rPr>
        <w:t xml:space="preserve"> як </w:t>
      </w:r>
      <w:r w:rsidR="00764C93" w:rsidRPr="006A2A67">
        <w:rPr>
          <w:rFonts w:ascii="Times New Roman" w:hAnsi="Times New Roman" w:cs="Times New Roman"/>
          <w:sz w:val="28"/>
          <w:szCs w:val="28"/>
          <w:lang w:val="uk-UA"/>
        </w:rPr>
        <w:t>під час</w:t>
      </w:r>
      <w:r w:rsidRPr="006A2A67">
        <w:rPr>
          <w:rFonts w:ascii="Times New Roman" w:hAnsi="Times New Roman" w:cs="Times New Roman"/>
          <w:sz w:val="28"/>
          <w:szCs w:val="28"/>
        </w:rPr>
        <w:t xml:space="preserve"> бойових дій, так і </w:t>
      </w:r>
      <w:r w:rsidR="00CD3816" w:rsidRPr="006A2A67">
        <w:rPr>
          <w:rFonts w:ascii="Times New Roman" w:hAnsi="Times New Roman" w:cs="Times New Roman"/>
          <w:sz w:val="28"/>
          <w:szCs w:val="28"/>
          <w:lang w:val="uk-UA"/>
        </w:rPr>
        <w:t>при</w:t>
      </w:r>
      <w:r w:rsidRPr="006A2A67">
        <w:rPr>
          <w:rFonts w:ascii="Times New Roman" w:hAnsi="Times New Roman" w:cs="Times New Roman"/>
          <w:sz w:val="28"/>
          <w:szCs w:val="28"/>
        </w:rPr>
        <w:t xml:space="preserve"> спостереженн</w:t>
      </w:r>
      <w:r w:rsidR="00CD3816" w:rsidRPr="006A2A67">
        <w:rPr>
          <w:rFonts w:ascii="Times New Roman" w:hAnsi="Times New Roman" w:cs="Times New Roman"/>
          <w:sz w:val="28"/>
          <w:szCs w:val="28"/>
          <w:lang w:val="uk-UA"/>
        </w:rPr>
        <w:t>і за</w:t>
      </w:r>
      <w:r w:rsidRPr="006A2A67">
        <w:rPr>
          <w:rFonts w:ascii="Times New Roman" w:hAnsi="Times New Roman" w:cs="Times New Roman"/>
          <w:sz w:val="28"/>
          <w:szCs w:val="28"/>
        </w:rPr>
        <w:t xml:space="preserve"> ос</w:t>
      </w:r>
      <w:r w:rsidR="00CD3816" w:rsidRPr="006A2A67">
        <w:rPr>
          <w:rFonts w:ascii="Times New Roman" w:hAnsi="Times New Roman" w:cs="Times New Roman"/>
          <w:sz w:val="28"/>
          <w:szCs w:val="28"/>
          <w:lang w:val="uk-UA"/>
        </w:rPr>
        <w:t>обами</w:t>
      </w:r>
      <w:r w:rsidRPr="006A2A67">
        <w:rPr>
          <w:rFonts w:ascii="Times New Roman" w:hAnsi="Times New Roman" w:cs="Times New Roman"/>
          <w:sz w:val="28"/>
          <w:szCs w:val="28"/>
        </w:rPr>
        <w:t xml:space="preserve">, які </w:t>
      </w:r>
      <w:r w:rsidR="00764C93" w:rsidRPr="006A2A67">
        <w:rPr>
          <w:rFonts w:ascii="Times New Roman" w:hAnsi="Times New Roman" w:cs="Times New Roman"/>
          <w:sz w:val="28"/>
          <w:szCs w:val="28"/>
          <w:lang w:val="uk-UA"/>
        </w:rPr>
        <w:t>зазнали</w:t>
      </w:r>
      <w:r w:rsidRPr="006A2A67">
        <w:rPr>
          <w:rFonts w:ascii="Times New Roman" w:hAnsi="Times New Roman" w:cs="Times New Roman"/>
          <w:sz w:val="28"/>
          <w:szCs w:val="28"/>
        </w:rPr>
        <w:t xml:space="preserve"> тортур </w:t>
      </w:r>
      <w:r w:rsidR="00764C93"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концтабор</w:t>
      </w:r>
      <w:r w:rsidR="00764C93" w:rsidRPr="006A2A67">
        <w:rPr>
          <w:rFonts w:ascii="Times New Roman" w:hAnsi="Times New Roman" w:cs="Times New Roman"/>
          <w:sz w:val="28"/>
          <w:szCs w:val="28"/>
          <w:lang w:val="uk-UA"/>
        </w:rPr>
        <w:t>ах</w:t>
      </w:r>
      <w:r w:rsidRPr="006A2A67">
        <w:rPr>
          <w:rFonts w:ascii="Times New Roman" w:hAnsi="Times New Roman" w:cs="Times New Roman"/>
          <w:sz w:val="28"/>
          <w:szCs w:val="28"/>
        </w:rPr>
        <w:t xml:space="preserve">, а також </w:t>
      </w:r>
      <w:r w:rsidR="00764C93" w:rsidRPr="006A2A67">
        <w:rPr>
          <w:rFonts w:ascii="Times New Roman" w:hAnsi="Times New Roman" w:cs="Times New Roman"/>
          <w:sz w:val="28"/>
          <w:szCs w:val="28"/>
          <w:lang w:val="uk-UA"/>
        </w:rPr>
        <w:t>за тими</w:t>
      </w:r>
      <w:r w:rsidRPr="006A2A67">
        <w:rPr>
          <w:rFonts w:ascii="Times New Roman" w:hAnsi="Times New Roman" w:cs="Times New Roman"/>
          <w:sz w:val="28"/>
          <w:szCs w:val="28"/>
        </w:rPr>
        <w:t xml:space="preserve">, що вижили після атомного бомбардування японських міст. </w:t>
      </w:r>
      <w:r w:rsidR="00BC3789" w:rsidRPr="006A2A67">
        <w:rPr>
          <w:rFonts w:ascii="Times New Roman" w:hAnsi="Times New Roman" w:cs="Times New Roman"/>
          <w:sz w:val="28"/>
          <w:szCs w:val="28"/>
          <w:lang w:val="uk-UA"/>
        </w:rPr>
        <w:t>П</w:t>
      </w:r>
      <w:r w:rsidRPr="006A2A67">
        <w:rPr>
          <w:rFonts w:ascii="Times New Roman" w:hAnsi="Times New Roman" w:cs="Times New Roman"/>
          <w:sz w:val="28"/>
          <w:szCs w:val="28"/>
        </w:rPr>
        <w:t>іслявоєнн</w:t>
      </w:r>
      <w:r w:rsidR="00BC3789" w:rsidRPr="006A2A67">
        <w:rPr>
          <w:rFonts w:ascii="Times New Roman" w:hAnsi="Times New Roman" w:cs="Times New Roman"/>
          <w:sz w:val="28"/>
          <w:szCs w:val="28"/>
          <w:lang w:val="uk-UA"/>
        </w:rPr>
        <w:t>ими</w:t>
      </w:r>
      <w:r w:rsidRPr="006A2A67">
        <w:rPr>
          <w:rFonts w:ascii="Times New Roman" w:hAnsi="Times New Roman" w:cs="Times New Roman"/>
          <w:sz w:val="28"/>
          <w:szCs w:val="28"/>
        </w:rPr>
        <w:t xml:space="preserve"> рок</w:t>
      </w:r>
      <w:r w:rsidR="00BC3789" w:rsidRPr="006A2A67">
        <w:rPr>
          <w:rFonts w:ascii="Times New Roman" w:hAnsi="Times New Roman" w:cs="Times New Roman"/>
          <w:sz w:val="28"/>
          <w:szCs w:val="28"/>
          <w:lang w:val="uk-UA"/>
        </w:rPr>
        <w:t>ами</w:t>
      </w:r>
      <w:r w:rsidRPr="006A2A67">
        <w:rPr>
          <w:rFonts w:ascii="Times New Roman" w:hAnsi="Times New Roman" w:cs="Times New Roman"/>
          <w:sz w:val="28"/>
          <w:szCs w:val="28"/>
        </w:rPr>
        <w:t xml:space="preserve"> матеріалом </w:t>
      </w:r>
      <w:r w:rsidR="00BC3789" w:rsidRPr="006A2A67">
        <w:rPr>
          <w:rFonts w:ascii="Times New Roman" w:hAnsi="Times New Roman" w:cs="Times New Roman"/>
          <w:sz w:val="28"/>
          <w:szCs w:val="28"/>
          <w:lang w:val="uk-UA"/>
        </w:rPr>
        <w:t xml:space="preserve">для </w:t>
      </w:r>
      <w:r w:rsidRPr="006A2A67">
        <w:rPr>
          <w:rFonts w:ascii="Times New Roman" w:hAnsi="Times New Roman" w:cs="Times New Roman"/>
          <w:sz w:val="28"/>
          <w:szCs w:val="28"/>
        </w:rPr>
        <w:t xml:space="preserve">спостережень ставали все більш часті катастрофи </w:t>
      </w:r>
      <w:r w:rsidR="00BC3789"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стресові події мирного часу. Так сформувалися уявлення не тільки про гостр</w:t>
      </w:r>
      <w:r w:rsidR="00CD3816"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реакції на стрес, а й про посттравматичн</w:t>
      </w:r>
      <w:r w:rsidR="00CD3816" w:rsidRPr="006A2A67">
        <w:rPr>
          <w:rFonts w:ascii="Times New Roman" w:hAnsi="Times New Roman" w:cs="Times New Roman"/>
          <w:sz w:val="28"/>
          <w:szCs w:val="28"/>
          <w:lang w:val="uk-UA"/>
        </w:rPr>
        <w:t>ий</w:t>
      </w:r>
      <w:r w:rsidRPr="006A2A67">
        <w:rPr>
          <w:rFonts w:ascii="Times New Roman" w:hAnsi="Times New Roman" w:cs="Times New Roman"/>
          <w:sz w:val="28"/>
          <w:szCs w:val="28"/>
        </w:rPr>
        <w:t xml:space="preserve"> стресов</w:t>
      </w:r>
      <w:r w:rsidR="00CD3816" w:rsidRPr="006A2A67">
        <w:rPr>
          <w:rFonts w:ascii="Times New Roman" w:hAnsi="Times New Roman" w:cs="Times New Roman"/>
          <w:sz w:val="28"/>
          <w:szCs w:val="28"/>
          <w:lang w:val="uk-UA"/>
        </w:rPr>
        <w:t>ий</w:t>
      </w:r>
      <w:r w:rsidRPr="006A2A67">
        <w:rPr>
          <w:rFonts w:ascii="Times New Roman" w:hAnsi="Times New Roman" w:cs="Times New Roman"/>
          <w:sz w:val="28"/>
          <w:szCs w:val="28"/>
        </w:rPr>
        <w:t xml:space="preserve"> розлад (ПТСР), соціально-стресов</w:t>
      </w:r>
      <w:r w:rsidR="00CD3816" w:rsidRPr="006A2A67">
        <w:rPr>
          <w:rFonts w:ascii="Times New Roman" w:hAnsi="Times New Roman" w:cs="Times New Roman"/>
          <w:sz w:val="28"/>
          <w:szCs w:val="28"/>
          <w:lang w:val="uk-UA"/>
        </w:rPr>
        <w:t>ий</w:t>
      </w:r>
      <w:r w:rsidRPr="006A2A67">
        <w:rPr>
          <w:rFonts w:ascii="Times New Roman" w:hAnsi="Times New Roman" w:cs="Times New Roman"/>
          <w:sz w:val="28"/>
          <w:szCs w:val="28"/>
        </w:rPr>
        <w:t xml:space="preserve"> розлад (</w:t>
      </w:r>
      <w:r w:rsidR="00BC3789" w:rsidRPr="006A2A67">
        <w:rPr>
          <w:rFonts w:ascii="Times New Roman" w:hAnsi="Times New Roman" w:cs="Times New Roman"/>
          <w:sz w:val="28"/>
          <w:szCs w:val="28"/>
          <w:lang w:val="uk-UA"/>
        </w:rPr>
        <w:t>С</w:t>
      </w:r>
      <w:r w:rsidRPr="006A2A67">
        <w:rPr>
          <w:rFonts w:ascii="Times New Roman" w:hAnsi="Times New Roman" w:cs="Times New Roman"/>
          <w:sz w:val="28"/>
          <w:szCs w:val="28"/>
        </w:rPr>
        <w:t>СР), транзиторн</w:t>
      </w:r>
      <w:r w:rsidR="00CD3816"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ситуативн</w:t>
      </w:r>
      <w:r w:rsidR="00CD3816"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розлад</w:t>
      </w:r>
      <w:r w:rsidR="00CD3816" w:rsidRPr="006A2A67">
        <w:rPr>
          <w:rFonts w:ascii="Times New Roman" w:hAnsi="Times New Roman" w:cs="Times New Roman"/>
          <w:sz w:val="28"/>
          <w:szCs w:val="28"/>
          <w:lang w:val="uk-UA"/>
        </w:rPr>
        <w:t>и</w:t>
      </w:r>
      <w:r w:rsidRPr="006A2A67">
        <w:rPr>
          <w:rFonts w:ascii="Times New Roman" w:hAnsi="Times New Roman" w:cs="Times New Roman"/>
          <w:sz w:val="28"/>
          <w:szCs w:val="28"/>
        </w:rPr>
        <w:t xml:space="preserve"> </w:t>
      </w:r>
      <w:r w:rsidR="00BC3789"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порушення адаптації</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патологічн</w:t>
      </w:r>
      <w:r w:rsidR="00CD3816"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реакці</w:t>
      </w:r>
      <w:r w:rsidR="00CD3816" w:rsidRPr="006A2A67">
        <w:rPr>
          <w:rFonts w:ascii="Times New Roman" w:hAnsi="Times New Roman" w:cs="Times New Roman"/>
          <w:sz w:val="28"/>
          <w:szCs w:val="28"/>
          <w:lang w:val="uk-UA"/>
        </w:rPr>
        <w:t>ї</w:t>
      </w:r>
      <w:r w:rsidRPr="006A2A67">
        <w:rPr>
          <w:rFonts w:ascii="Times New Roman" w:hAnsi="Times New Roman" w:cs="Times New Roman"/>
          <w:sz w:val="28"/>
          <w:szCs w:val="28"/>
        </w:rPr>
        <w:t xml:space="preserve"> на те, що в побуті називають особистим нещастям.</w:t>
      </w: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Поширеність розладів природно варіює залежно від частоти катастроф і травматичних ситуацій. Синдром розвивається у 50</w:t>
      </w:r>
      <w:r w:rsidR="00F72FA0" w:rsidRPr="006A2A67">
        <w:rPr>
          <w:rFonts w:ascii="Times New Roman" w:hAnsi="Times New Roman" w:cs="Times New Roman"/>
          <w:sz w:val="28"/>
          <w:szCs w:val="28"/>
        </w:rPr>
        <w:t>–</w:t>
      </w:r>
      <w:r w:rsidRPr="006A2A67">
        <w:rPr>
          <w:rFonts w:ascii="Times New Roman" w:hAnsi="Times New Roman" w:cs="Times New Roman"/>
          <w:sz w:val="28"/>
          <w:szCs w:val="28"/>
        </w:rPr>
        <w:t xml:space="preserve">80% осіб, які перенесли </w:t>
      </w:r>
      <w:r w:rsidR="00BC3789" w:rsidRPr="006A2A67">
        <w:rPr>
          <w:rFonts w:ascii="Times New Roman" w:hAnsi="Times New Roman" w:cs="Times New Roman"/>
          <w:sz w:val="28"/>
          <w:szCs w:val="28"/>
          <w:lang w:val="uk-UA"/>
        </w:rPr>
        <w:t>тя</w:t>
      </w:r>
      <w:r w:rsidRPr="006A2A67">
        <w:rPr>
          <w:rFonts w:ascii="Times New Roman" w:hAnsi="Times New Roman" w:cs="Times New Roman"/>
          <w:sz w:val="28"/>
          <w:szCs w:val="28"/>
        </w:rPr>
        <w:t xml:space="preserve">жкий стрес. </w:t>
      </w:r>
      <w:r w:rsidR="004B3B7E" w:rsidRPr="006A2A67">
        <w:rPr>
          <w:rFonts w:ascii="Times New Roman" w:hAnsi="Times New Roman" w:cs="Times New Roman"/>
          <w:sz w:val="28"/>
          <w:szCs w:val="28"/>
          <w:lang w:val="uk-UA"/>
        </w:rPr>
        <w:t>Між морбідністю й інтенсивністю стресу існує прямо пропорційна залежність</w:t>
      </w:r>
      <w:r w:rsidRPr="006A2A67">
        <w:rPr>
          <w:rFonts w:ascii="Times New Roman" w:hAnsi="Times New Roman" w:cs="Times New Roman"/>
          <w:sz w:val="28"/>
          <w:szCs w:val="28"/>
        </w:rPr>
        <w:t>.</w:t>
      </w: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Випадки ПТСР </w:t>
      </w:r>
      <w:r w:rsidR="00BC3789"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мирний час </w:t>
      </w:r>
      <w:r w:rsidR="00BC3789" w:rsidRPr="006A2A67">
        <w:rPr>
          <w:rFonts w:ascii="Times New Roman" w:hAnsi="Times New Roman" w:cs="Times New Roman"/>
          <w:sz w:val="28"/>
          <w:szCs w:val="28"/>
          <w:lang w:val="uk-UA"/>
        </w:rPr>
        <w:t>становлять</w:t>
      </w:r>
      <w:r w:rsidRPr="006A2A67">
        <w:rPr>
          <w:rFonts w:ascii="Times New Roman" w:hAnsi="Times New Roman" w:cs="Times New Roman"/>
          <w:sz w:val="28"/>
          <w:szCs w:val="28"/>
        </w:rPr>
        <w:t xml:space="preserve"> </w:t>
      </w:r>
      <w:r w:rsidR="00BC3789"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популяції 0,5</w:t>
      </w:r>
      <w:r w:rsidR="00BC3789"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 для чоловіків і 1,2</w:t>
      </w:r>
      <w:r w:rsidR="00BC3789"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 xml:space="preserve">% для жінок. </w:t>
      </w:r>
      <w:r w:rsidR="00BC3789" w:rsidRPr="006A2A67">
        <w:rPr>
          <w:rFonts w:ascii="Times New Roman" w:hAnsi="Times New Roman" w:cs="Times New Roman"/>
          <w:sz w:val="28"/>
          <w:szCs w:val="28"/>
          <w:lang w:val="uk-UA"/>
        </w:rPr>
        <w:t>Такі</w:t>
      </w:r>
      <w:r w:rsidRPr="006A2A67">
        <w:rPr>
          <w:rFonts w:ascii="Times New Roman" w:hAnsi="Times New Roman" w:cs="Times New Roman"/>
          <w:sz w:val="28"/>
          <w:szCs w:val="28"/>
        </w:rPr>
        <w:t xml:space="preserve"> психотравм</w:t>
      </w:r>
      <w:r w:rsidR="004B3B7E" w:rsidRPr="006A2A67">
        <w:rPr>
          <w:rFonts w:ascii="Times New Roman" w:hAnsi="Times New Roman" w:cs="Times New Roman"/>
          <w:sz w:val="28"/>
          <w:szCs w:val="28"/>
          <w:lang w:val="uk-UA"/>
        </w:rPr>
        <w:t>атичні</w:t>
      </w:r>
      <w:r w:rsidRPr="006A2A67">
        <w:rPr>
          <w:rFonts w:ascii="Times New Roman" w:hAnsi="Times New Roman" w:cs="Times New Roman"/>
          <w:sz w:val="28"/>
          <w:szCs w:val="28"/>
        </w:rPr>
        <w:t xml:space="preserve"> ситуації дорослі жінки описують як більш хворобливі порівнян</w:t>
      </w:r>
      <w:r w:rsidR="00BC3789" w:rsidRPr="006A2A67">
        <w:rPr>
          <w:rFonts w:ascii="Times New Roman" w:hAnsi="Times New Roman" w:cs="Times New Roman"/>
          <w:sz w:val="28"/>
          <w:szCs w:val="28"/>
          <w:lang w:val="uk-UA"/>
        </w:rPr>
        <w:t>о</w:t>
      </w:r>
      <w:r w:rsidRPr="006A2A67">
        <w:rPr>
          <w:rFonts w:ascii="Times New Roman" w:hAnsi="Times New Roman" w:cs="Times New Roman"/>
          <w:sz w:val="28"/>
          <w:szCs w:val="28"/>
        </w:rPr>
        <w:t xml:space="preserve"> з чоловіками, але серед дітей хлопчики </w:t>
      </w:r>
      <w:r w:rsidR="00BC3789" w:rsidRPr="006A2A67">
        <w:rPr>
          <w:rFonts w:ascii="Times New Roman" w:hAnsi="Times New Roman" w:cs="Times New Roman"/>
          <w:sz w:val="28"/>
          <w:szCs w:val="28"/>
          <w:lang w:val="uk-UA"/>
        </w:rPr>
        <w:t>є</w:t>
      </w:r>
      <w:r w:rsidRPr="006A2A67">
        <w:rPr>
          <w:rFonts w:ascii="Times New Roman" w:hAnsi="Times New Roman" w:cs="Times New Roman"/>
          <w:sz w:val="28"/>
          <w:szCs w:val="28"/>
        </w:rPr>
        <w:t xml:space="preserve"> більш чутливими до </w:t>
      </w:r>
      <w:r w:rsidR="00BC3789" w:rsidRPr="006A2A67">
        <w:rPr>
          <w:rFonts w:ascii="Times New Roman" w:hAnsi="Times New Roman" w:cs="Times New Roman"/>
          <w:sz w:val="28"/>
          <w:szCs w:val="28"/>
          <w:lang w:val="uk-UA"/>
        </w:rPr>
        <w:t>подібних</w:t>
      </w:r>
      <w:r w:rsidRPr="006A2A67">
        <w:rPr>
          <w:rFonts w:ascii="Times New Roman" w:hAnsi="Times New Roman" w:cs="Times New Roman"/>
          <w:sz w:val="28"/>
          <w:szCs w:val="28"/>
        </w:rPr>
        <w:t xml:space="preserve"> стресор</w:t>
      </w:r>
      <w:r w:rsidR="00531806" w:rsidRPr="006A2A67">
        <w:rPr>
          <w:rFonts w:ascii="Times New Roman" w:hAnsi="Times New Roman" w:cs="Times New Roman"/>
          <w:sz w:val="28"/>
          <w:szCs w:val="28"/>
          <w:lang w:val="uk-UA"/>
        </w:rPr>
        <w:t>ів</w:t>
      </w:r>
      <w:r w:rsidRPr="006A2A67">
        <w:rPr>
          <w:rFonts w:ascii="Times New Roman" w:hAnsi="Times New Roman" w:cs="Times New Roman"/>
          <w:sz w:val="28"/>
          <w:szCs w:val="28"/>
        </w:rPr>
        <w:t xml:space="preserve">, ніж дівчата. Розлади адаптації </w:t>
      </w:r>
      <w:r w:rsidR="00BC3789" w:rsidRPr="006A2A67">
        <w:rPr>
          <w:rFonts w:ascii="Times New Roman" w:hAnsi="Times New Roman" w:cs="Times New Roman"/>
          <w:sz w:val="28"/>
          <w:szCs w:val="28"/>
          <w:lang w:val="uk-UA"/>
        </w:rPr>
        <w:t xml:space="preserve">є </w:t>
      </w:r>
      <w:r w:rsidRPr="006A2A67">
        <w:rPr>
          <w:rFonts w:ascii="Times New Roman" w:hAnsi="Times New Roman" w:cs="Times New Roman"/>
          <w:sz w:val="28"/>
          <w:szCs w:val="28"/>
        </w:rPr>
        <w:t>досить поширен</w:t>
      </w:r>
      <w:r w:rsidR="00BC3789" w:rsidRPr="006A2A67">
        <w:rPr>
          <w:rFonts w:ascii="Times New Roman" w:hAnsi="Times New Roman" w:cs="Times New Roman"/>
          <w:sz w:val="28"/>
          <w:szCs w:val="28"/>
          <w:lang w:val="uk-UA"/>
        </w:rPr>
        <w:t>ими</w:t>
      </w:r>
      <w:r w:rsidRPr="006A2A67">
        <w:rPr>
          <w:rFonts w:ascii="Times New Roman" w:hAnsi="Times New Roman" w:cs="Times New Roman"/>
          <w:sz w:val="28"/>
          <w:szCs w:val="28"/>
        </w:rPr>
        <w:t xml:space="preserve"> </w:t>
      </w:r>
      <w:r w:rsidR="00BC3789" w:rsidRPr="006A2A67">
        <w:rPr>
          <w:rFonts w:ascii="Times New Roman" w:hAnsi="Times New Roman" w:cs="Times New Roman"/>
          <w:sz w:val="28"/>
          <w:szCs w:val="28"/>
          <w:lang w:val="uk-UA"/>
        </w:rPr>
        <w:t>й становлять</w:t>
      </w:r>
      <w:r w:rsidRPr="006A2A67">
        <w:rPr>
          <w:rFonts w:ascii="Times New Roman" w:hAnsi="Times New Roman" w:cs="Times New Roman"/>
          <w:sz w:val="28"/>
          <w:szCs w:val="28"/>
        </w:rPr>
        <w:t xml:space="preserve"> 1,1</w:t>
      </w:r>
      <w:r w:rsidR="00F72FA0" w:rsidRPr="006A2A67">
        <w:rPr>
          <w:rFonts w:ascii="Times New Roman" w:hAnsi="Times New Roman" w:cs="Times New Roman"/>
          <w:sz w:val="28"/>
          <w:szCs w:val="28"/>
        </w:rPr>
        <w:t>–</w:t>
      </w:r>
      <w:r w:rsidRPr="006A2A67">
        <w:rPr>
          <w:rFonts w:ascii="Times New Roman" w:hAnsi="Times New Roman" w:cs="Times New Roman"/>
          <w:sz w:val="28"/>
          <w:szCs w:val="28"/>
        </w:rPr>
        <w:t>2,6 випадк</w:t>
      </w:r>
      <w:r w:rsidR="004B3B7E" w:rsidRPr="006A2A67">
        <w:rPr>
          <w:rFonts w:ascii="Times New Roman" w:hAnsi="Times New Roman" w:cs="Times New Roman"/>
          <w:sz w:val="28"/>
          <w:szCs w:val="28"/>
          <w:lang w:val="uk-UA"/>
        </w:rPr>
        <w:t>а</w:t>
      </w:r>
      <w:r w:rsidRPr="006A2A67">
        <w:rPr>
          <w:rFonts w:ascii="Times New Roman" w:hAnsi="Times New Roman" w:cs="Times New Roman"/>
          <w:sz w:val="28"/>
          <w:szCs w:val="28"/>
        </w:rPr>
        <w:t xml:space="preserve"> на 1000 </w:t>
      </w:r>
      <w:r w:rsidR="004B3B7E" w:rsidRPr="006A2A67">
        <w:rPr>
          <w:rFonts w:ascii="Times New Roman" w:hAnsi="Times New Roman" w:cs="Times New Roman"/>
          <w:sz w:val="28"/>
          <w:szCs w:val="28"/>
          <w:lang w:val="uk-UA"/>
        </w:rPr>
        <w:t xml:space="preserve">чоловіків </w:t>
      </w:r>
      <w:r w:rsidRPr="006A2A67">
        <w:rPr>
          <w:rFonts w:ascii="Times New Roman" w:hAnsi="Times New Roman" w:cs="Times New Roman"/>
          <w:sz w:val="28"/>
          <w:szCs w:val="28"/>
        </w:rPr>
        <w:t>населення з тенденцією до більшої представленості в малозабезпечен</w:t>
      </w:r>
      <w:r w:rsidR="00BC3789" w:rsidRPr="006A2A67">
        <w:rPr>
          <w:rFonts w:ascii="Times New Roman" w:hAnsi="Times New Roman" w:cs="Times New Roman"/>
          <w:sz w:val="28"/>
          <w:szCs w:val="28"/>
          <w:lang w:val="uk-UA"/>
        </w:rPr>
        <w:t>ій</w:t>
      </w:r>
      <w:r w:rsidRPr="006A2A67">
        <w:rPr>
          <w:rFonts w:ascii="Times New Roman" w:hAnsi="Times New Roman" w:cs="Times New Roman"/>
          <w:sz w:val="28"/>
          <w:szCs w:val="28"/>
        </w:rPr>
        <w:t xml:space="preserve"> частин</w:t>
      </w:r>
      <w:r w:rsidR="00BC3789"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населення. </w:t>
      </w:r>
      <w:r w:rsidR="00BC3789" w:rsidRPr="006A2A67">
        <w:rPr>
          <w:rFonts w:ascii="Times New Roman" w:hAnsi="Times New Roman" w:cs="Times New Roman"/>
          <w:sz w:val="28"/>
          <w:szCs w:val="28"/>
          <w:lang w:val="uk-UA"/>
        </w:rPr>
        <w:t>Такі розлади</w:t>
      </w:r>
      <w:r w:rsidRPr="006A2A67">
        <w:rPr>
          <w:rFonts w:ascii="Times New Roman" w:hAnsi="Times New Roman" w:cs="Times New Roman"/>
          <w:sz w:val="28"/>
          <w:szCs w:val="28"/>
        </w:rPr>
        <w:t xml:space="preserve"> становлять близько 5</w:t>
      </w:r>
      <w:r w:rsidR="00BC3789"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 xml:space="preserve">% </w:t>
      </w:r>
      <w:r w:rsidR="00531806" w:rsidRPr="006A2A67">
        <w:rPr>
          <w:rFonts w:ascii="Times New Roman" w:hAnsi="Times New Roman" w:cs="Times New Roman"/>
          <w:sz w:val="28"/>
          <w:szCs w:val="28"/>
          <w:lang w:val="uk-UA"/>
        </w:rPr>
        <w:t xml:space="preserve">осіб, що </w:t>
      </w:r>
      <w:r w:rsidRPr="006A2A67">
        <w:rPr>
          <w:rFonts w:ascii="Times New Roman" w:hAnsi="Times New Roman" w:cs="Times New Roman"/>
          <w:sz w:val="28"/>
          <w:szCs w:val="28"/>
        </w:rPr>
        <w:t>обслуговуються психіатричними установами</w:t>
      </w:r>
      <w:r w:rsidR="00BC3789"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w:t>
      </w:r>
      <w:r w:rsidR="00BC3789" w:rsidRPr="006A2A67">
        <w:rPr>
          <w:rFonts w:ascii="Times New Roman" w:hAnsi="Times New Roman" w:cs="Times New Roman"/>
          <w:sz w:val="28"/>
          <w:szCs w:val="28"/>
          <w:lang w:val="uk-UA"/>
        </w:rPr>
        <w:t>і виникають</w:t>
      </w:r>
      <w:r w:rsidRPr="006A2A67">
        <w:rPr>
          <w:rFonts w:ascii="Times New Roman" w:hAnsi="Times New Roman" w:cs="Times New Roman"/>
          <w:sz w:val="28"/>
          <w:szCs w:val="28"/>
        </w:rPr>
        <w:t xml:space="preserve"> </w:t>
      </w:r>
      <w:r w:rsidR="00BC3789"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будь-якому віці, але найчастіше у дітей і підлітків.</w:t>
      </w: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Етіопатогенез розладу визначається </w:t>
      </w:r>
      <w:r w:rsidR="00BC3789" w:rsidRPr="006A2A67">
        <w:rPr>
          <w:rFonts w:ascii="Times New Roman" w:hAnsi="Times New Roman" w:cs="Times New Roman"/>
          <w:sz w:val="28"/>
          <w:szCs w:val="28"/>
          <w:lang w:val="uk-UA"/>
        </w:rPr>
        <w:t>впливом таких</w:t>
      </w:r>
      <w:r w:rsidRPr="006A2A67">
        <w:rPr>
          <w:rFonts w:ascii="Times New Roman" w:hAnsi="Times New Roman" w:cs="Times New Roman"/>
          <w:sz w:val="28"/>
          <w:szCs w:val="28"/>
        </w:rPr>
        <w:t xml:space="preserve"> факторів: інтенсивність стресу, соціальна ситуація, </w:t>
      </w:r>
      <w:r w:rsidR="00BC3789"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якій </w:t>
      </w:r>
      <w:r w:rsidR="00BC3789" w:rsidRPr="006A2A67">
        <w:rPr>
          <w:rFonts w:ascii="Times New Roman" w:hAnsi="Times New Roman" w:cs="Times New Roman"/>
          <w:sz w:val="28"/>
          <w:szCs w:val="28"/>
          <w:lang w:val="uk-UA"/>
        </w:rPr>
        <w:t>фактор</w:t>
      </w:r>
      <w:r w:rsidRPr="006A2A67">
        <w:rPr>
          <w:rFonts w:ascii="Times New Roman" w:hAnsi="Times New Roman" w:cs="Times New Roman"/>
          <w:sz w:val="28"/>
          <w:szCs w:val="28"/>
        </w:rPr>
        <w:t xml:space="preserve"> діє, особистісні особливості жертви та її біологічна ранимість. Соціальна підтримка </w:t>
      </w:r>
      <w:r w:rsidR="00BC3789" w:rsidRPr="006A2A67">
        <w:rPr>
          <w:rFonts w:ascii="Times New Roman" w:hAnsi="Times New Roman" w:cs="Times New Roman"/>
          <w:sz w:val="28"/>
          <w:szCs w:val="28"/>
          <w:lang w:val="uk-UA"/>
        </w:rPr>
        <w:t>має</w:t>
      </w:r>
      <w:r w:rsidRPr="006A2A67">
        <w:rPr>
          <w:rFonts w:ascii="Times New Roman" w:hAnsi="Times New Roman" w:cs="Times New Roman"/>
          <w:sz w:val="28"/>
          <w:szCs w:val="28"/>
        </w:rPr>
        <w:t xml:space="preserve"> велик</w:t>
      </w:r>
      <w:r w:rsidR="00BC3789" w:rsidRPr="006A2A67">
        <w:rPr>
          <w:rFonts w:ascii="Times New Roman" w:hAnsi="Times New Roman" w:cs="Times New Roman"/>
          <w:sz w:val="28"/>
          <w:szCs w:val="28"/>
          <w:lang w:val="uk-UA"/>
        </w:rPr>
        <w:t>е</w:t>
      </w:r>
      <w:r w:rsidRPr="006A2A67">
        <w:rPr>
          <w:rFonts w:ascii="Times New Roman" w:hAnsi="Times New Roman" w:cs="Times New Roman"/>
          <w:sz w:val="28"/>
          <w:szCs w:val="28"/>
        </w:rPr>
        <w:t xml:space="preserve"> </w:t>
      </w:r>
      <w:r w:rsidR="00BC3789" w:rsidRPr="006A2A67">
        <w:rPr>
          <w:rFonts w:ascii="Times New Roman" w:hAnsi="Times New Roman" w:cs="Times New Roman"/>
          <w:sz w:val="28"/>
          <w:szCs w:val="28"/>
          <w:lang w:val="uk-UA"/>
        </w:rPr>
        <w:t>значення</w:t>
      </w:r>
      <w:r w:rsidRPr="006A2A67">
        <w:rPr>
          <w:rFonts w:ascii="Times New Roman" w:hAnsi="Times New Roman" w:cs="Times New Roman"/>
          <w:sz w:val="28"/>
          <w:szCs w:val="28"/>
        </w:rPr>
        <w:t xml:space="preserve"> </w:t>
      </w:r>
      <w:r w:rsidR="00BC3789" w:rsidRPr="006A2A67">
        <w:rPr>
          <w:rFonts w:ascii="Times New Roman" w:hAnsi="Times New Roman" w:cs="Times New Roman"/>
          <w:sz w:val="28"/>
          <w:szCs w:val="28"/>
          <w:lang w:val="uk-UA"/>
        </w:rPr>
        <w:t>в</w:t>
      </w:r>
      <w:r w:rsidRPr="006A2A67">
        <w:rPr>
          <w:rFonts w:ascii="Times New Roman" w:hAnsi="Times New Roman" w:cs="Times New Roman"/>
          <w:sz w:val="28"/>
          <w:szCs w:val="28"/>
        </w:rPr>
        <w:t xml:space="preserve"> запобіганні стресови</w:t>
      </w:r>
      <w:r w:rsidR="00BC3789" w:rsidRPr="006A2A67">
        <w:rPr>
          <w:rFonts w:ascii="Times New Roman" w:hAnsi="Times New Roman" w:cs="Times New Roman"/>
          <w:sz w:val="28"/>
          <w:szCs w:val="28"/>
          <w:lang w:val="uk-UA"/>
        </w:rPr>
        <w:t>м</w:t>
      </w:r>
      <w:r w:rsidRPr="006A2A67">
        <w:rPr>
          <w:rFonts w:ascii="Times New Roman" w:hAnsi="Times New Roman" w:cs="Times New Roman"/>
          <w:sz w:val="28"/>
          <w:szCs w:val="28"/>
        </w:rPr>
        <w:t xml:space="preserve"> реакці</w:t>
      </w:r>
      <w:r w:rsidR="00BC3789" w:rsidRPr="006A2A67">
        <w:rPr>
          <w:rFonts w:ascii="Times New Roman" w:hAnsi="Times New Roman" w:cs="Times New Roman"/>
          <w:sz w:val="28"/>
          <w:szCs w:val="28"/>
          <w:lang w:val="uk-UA"/>
        </w:rPr>
        <w:t>ям</w:t>
      </w:r>
      <w:r w:rsidRPr="006A2A67">
        <w:rPr>
          <w:rFonts w:ascii="Times New Roman" w:hAnsi="Times New Roman" w:cs="Times New Roman"/>
          <w:sz w:val="28"/>
          <w:szCs w:val="28"/>
        </w:rPr>
        <w:t>. Давно помічено, що післястресов</w:t>
      </w:r>
      <w:r w:rsidR="00531806" w:rsidRPr="006A2A67">
        <w:rPr>
          <w:rFonts w:ascii="Times New Roman" w:hAnsi="Times New Roman" w:cs="Times New Roman"/>
          <w:sz w:val="28"/>
          <w:szCs w:val="28"/>
          <w:lang w:val="uk-UA"/>
        </w:rPr>
        <w:t>а</w:t>
      </w:r>
      <w:r w:rsidRPr="006A2A67">
        <w:rPr>
          <w:rFonts w:ascii="Times New Roman" w:hAnsi="Times New Roman" w:cs="Times New Roman"/>
          <w:sz w:val="28"/>
          <w:szCs w:val="28"/>
        </w:rPr>
        <w:t xml:space="preserve"> морбідн</w:t>
      </w:r>
      <w:r w:rsidR="00531806"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сть </w:t>
      </w:r>
      <w:r w:rsidR="00BC3789" w:rsidRPr="006A2A67">
        <w:rPr>
          <w:rFonts w:ascii="Times New Roman" w:hAnsi="Times New Roman" w:cs="Times New Roman"/>
          <w:sz w:val="28"/>
          <w:szCs w:val="28"/>
          <w:lang w:val="uk-UA"/>
        </w:rPr>
        <w:t xml:space="preserve">має </w:t>
      </w:r>
      <w:r w:rsidR="00531806" w:rsidRPr="006A2A67">
        <w:rPr>
          <w:rFonts w:ascii="Times New Roman" w:hAnsi="Times New Roman" w:cs="Times New Roman"/>
          <w:sz w:val="28"/>
          <w:szCs w:val="28"/>
          <w:lang w:val="uk-UA"/>
        </w:rPr>
        <w:t>об</w:t>
      </w:r>
      <w:r w:rsidR="00BC3789" w:rsidRPr="006A2A67">
        <w:rPr>
          <w:rFonts w:ascii="Times New Roman" w:hAnsi="Times New Roman" w:cs="Times New Roman"/>
          <w:sz w:val="28"/>
          <w:szCs w:val="28"/>
          <w:lang w:val="uk-UA"/>
        </w:rPr>
        <w:t>ернено</w:t>
      </w:r>
      <w:r w:rsidRPr="006A2A67">
        <w:rPr>
          <w:rFonts w:ascii="Times New Roman" w:hAnsi="Times New Roman" w:cs="Times New Roman"/>
          <w:sz w:val="28"/>
          <w:szCs w:val="28"/>
        </w:rPr>
        <w:t xml:space="preserve"> пропорційн</w:t>
      </w:r>
      <w:r w:rsidR="008E720B" w:rsidRPr="006A2A67">
        <w:rPr>
          <w:rFonts w:ascii="Times New Roman" w:hAnsi="Times New Roman" w:cs="Times New Roman"/>
          <w:sz w:val="28"/>
          <w:szCs w:val="28"/>
          <w:lang w:val="uk-UA"/>
        </w:rPr>
        <w:t xml:space="preserve">у залежність від </w:t>
      </w:r>
      <w:r w:rsidRPr="006A2A67">
        <w:rPr>
          <w:rFonts w:ascii="Times New Roman" w:hAnsi="Times New Roman" w:cs="Times New Roman"/>
          <w:sz w:val="28"/>
          <w:szCs w:val="28"/>
        </w:rPr>
        <w:t>бойово</w:t>
      </w:r>
      <w:r w:rsidR="008E720B" w:rsidRPr="006A2A67">
        <w:rPr>
          <w:rFonts w:ascii="Times New Roman" w:hAnsi="Times New Roman" w:cs="Times New Roman"/>
          <w:sz w:val="28"/>
          <w:szCs w:val="28"/>
          <w:lang w:val="uk-UA"/>
        </w:rPr>
        <w:t>го</w:t>
      </w:r>
      <w:r w:rsidRPr="006A2A67">
        <w:rPr>
          <w:rFonts w:ascii="Times New Roman" w:hAnsi="Times New Roman" w:cs="Times New Roman"/>
          <w:sz w:val="28"/>
          <w:szCs w:val="28"/>
        </w:rPr>
        <w:t xml:space="preserve"> духу у військовій частині. </w:t>
      </w:r>
      <w:r w:rsidR="008E720B" w:rsidRPr="006A2A67">
        <w:rPr>
          <w:rFonts w:ascii="Times New Roman" w:hAnsi="Times New Roman" w:cs="Times New Roman"/>
          <w:sz w:val="28"/>
          <w:szCs w:val="28"/>
          <w:lang w:val="uk-UA"/>
        </w:rPr>
        <w:t>Ус</w:t>
      </w:r>
      <w:r w:rsidRPr="006A2A67">
        <w:rPr>
          <w:rFonts w:ascii="Times New Roman" w:hAnsi="Times New Roman" w:cs="Times New Roman"/>
          <w:sz w:val="28"/>
          <w:szCs w:val="28"/>
        </w:rPr>
        <w:t>відом</w:t>
      </w:r>
      <w:r w:rsidR="008E720B" w:rsidRPr="006A2A67">
        <w:rPr>
          <w:rFonts w:ascii="Times New Roman" w:hAnsi="Times New Roman" w:cs="Times New Roman"/>
          <w:sz w:val="28"/>
          <w:szCs w:val="28"/>
          <w:lang w:val="uk-UA"/>
        </w:rPr>
        <w:t>лення</w:t>
      </w:r>
      <w:r w:rsidRPr="006A2A67">
        <w:rPr>
          <w:rFonts w:ascii="Times New Roman" w:hAnsi="Times New Roman" w:cs="Times New Roman"/>
          <w:sz w:val="28"/>
          <w:szCs w:val="28"/>
        </w:rPr>
        <w:t xml:space="preserve"> того, що </w:t>
      </w:r>
      <w:r w:rsidR="008E720B" w:rsidRPr="006A2A67">
        <w:rPr>
          <w:rFonts w:ascii="Times New Roman" w:hAnsi="Times New Roman" w:cs="Times New Roman"/>
          <w:sz w:val="28"/>
          <w:szCs w:val="28"/>
          <w:lang w:val="uk-UA"/>
        </w:rPr>
        <w:t>таких самих</w:t>
      </w:r>
      <w:r w:rsidRPr="006A2A67">
        <w:rPr>
          <w:rFonts w:ascii="Times New Roman" w:hAnsi="Times New Roman" w:cs="Times New Roman"/>
          <w:sz w:val="28"/>
          <w:szCs w:val="28"/>
        </w:rPr>
        <w:t xml:space="preserve"> страждан</w:t>
      </w:r>
      <w:r w:rsidR="008E720B" w:rsidRPr="006A2A67">
        <w:rPr>
          <w:rFonts w:ascii="Times New Roman" w:hAnsi="Times New Roman" w:cs="Times New Roman"/>
          <w:sz w:val="28"/>
          <w:szCs w:val="28"/>
          <w:lang w:val="uk-UA"/>
        </w:rPr>
        <w:t>ь</w:t>
      </w:r>
      <w:r w:rsidRPr="006A2A67">
        <w:rPr>
          <w:rFonts w:ascii="Times New Roman" w:hAnsi="Times New Roman" w:cs="Times New Roman"/>
          <w:sz w:val="28"/>
          <w:szCs w:val="28"/>
        </w:rPr>
        <w:t xml:space="preserve"> </w:t>
      </w:r>
      <w:r w:rsidR="008E720B" w:rsidRPr="006A2A67">
        <w:rPr>
          <w:rFonts w:ascii="Times New Roman" w:hAnsi="Times New Roman" w:cs="Times New Roman"/>
          <w:sz w:val="28"/>
          <w:szCs w:val="28"/>
          <w:lang w:val="uk-UA"/>
        </w:rPr>
        <w:t>зазнають</w:t>
      </w:r>
      <w:r w:rsidRPr="006A2A67">
        <w:rPr>
          <w:rFonts w:ascii="Times New Roman" w:hAnsi="Times New Roman" w:cs="Times New Roman"/>
          <w:sz w:val="28"/>
          <w:szCs w:val="28"/>
        </w:rPr>
        <w:t xml:space="preserve"> </w:t>
      </w:r>
      <w:r w:rsidR="008E720B"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інші люди, допомагає легше переносити</w:t>
      </w:r>
      <w:r w:rsidR="004B3B7E" w:rsidRPr="006A2A67">
        <w:rPr>
          <w:rFonts w:ascii="Times New Roman" w:hAnsi="Times New Roman" w:cs="Times New Roman"/>
          <w:sz w:val="28"/>
          <w:szCs w:val="28"/>
          <w:lang w:val="uk-UA"/>
        </w:rPr>
        <w:t xml:space="preserve"> стрес</w:t>
      </w:r>
      <w:r w:rsidRPr="006A2A67">
        <w:rPr>
          <w:rFonts w:ascii="Times New Roman" w:hAnsi="Times New Roman" w:cs="Times New Roman"/>
          <w:sz w:val="28"/>
          <w:szCs w:val="28"/>
        </w:rPr>
        <w:t xml:space="preserve">; </w:t>
      </w:r>
      <w:r w:rsidR="008E720B"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той же час почуття провини, що залишився живи</w:t>
      </w:r>
      <w:r w:rsidR="008E720B"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коли інші загинули, може істотно ускладнити картину ПТСР. Ранимість </w:t>
      </w:r>
      <w:r w:rsidR="008E720B" w:rsidRPr="006A2A67">
        <w:rPr>
          <w:rFonts w:ascii="Times New Roman" w:hAnsi="Times New Roman" w:cs="Times New Roman"/>
          <w:sz w:val="28"/>
          <w:szCs w:val="28"/>
          <w:lang w:val="uk-UA"/>
        </w:rPr>
        <w:t>від</w:t>
      </w:r>
      <w:r w:rsidRPr="006A2A67">
        <w:rPr>
          <w:rFonts w:ascii="Times New Roman" w:hAnsi="Times New Roman" w:cs="Times New Roman"/>
          <w:sz w:val="28"/>
          <w:szCs w:val="28"/>
        </w:rPr>
        <w:t xml:space="preserve"> стресу </w:t>
      </w:r>
      <w:r w:rsidR="008E720B" w:rsidRPr="006A2A67">
        <w:rPr>
          <w:rFonts w:ascii="Times New Roman" w:hAnsi="Times New Roman" w:cs="Times New Roman"/>
          <w:sz w:val="28"/>
          <w:szCs w:val="28"/>
          <w:lang w:val="uk-UA"/>
        </w:rPr>
        <w:t xml:space="preserve">є </w:t>
      </w:r>
      <w:r w:rsidRPr="006A2A67">
        <w:rPr>
          <w:rFonts w:ascii="Times New Roman" w:hAnsi="Times New Roman" w:cs="Times New Roman"/>
          <w:sz w:val="28"/>
          <w:szCs w:val="28"/>
        </w:rPr>
        <w:t>особливо велик</w:t>
      </w:r>
      <w:r w:rsidR="008E720B" w:rsidRPr="006A2A67">
        <w:rPr>
          <w:rFonts w:ascii="Times New Roman" w:hAnsi="Times New Roman" w:cs="Times New Roman"/>
          <w:sz w:val="28"/>
          <w:szCs w:val="28"/>
          <w:lang w:val="uk-UA"/>
        </w:rPr>
        <w:t>ою</w:t>
      </w:r>
      <w:r w:rsidRPr="006A2A67">
        <w:rPr>
          <w:rFonts w:ascii="Times New Roman" w:hAnsi="Times New Roman" w:cs="Times New Roman"/>
          <w:sz w:val="28"/>
          <w:szCs w:val="28"/>
        </w:rPr>
        <w:t xml:space="preserve"> в </w:t>
      </w:r>
      <w:r w:rsidR="008E720B" w:rsidRPr="006A2A67">
        <w:rPr>
          <w:rFonts w:ascii="Times New Roman" w:hAnsi="Times New Roman" w:cs="Times New Roman"/>
          <w:sz w:val="28"/>
          <w:szCs w:val="28"/>
          <w:lang w:val="uk-UA"/>
        </w:rPr>
        <w:t>най</w:t>
      </w:r>
      <w:r w:rsidRPr="006A2A67">
        <w:rPr>
          <w:rFonts w:ascii="Times New Roman" w:hAnsi="Times New Roman" w:cs="Times New Roman"/>
          <w:sz w:val="28"/>
          <w:szCs w:val="28"/>
        </w:rPr>
        <w:t>молодш</w:t>
      </w:r>
      <w:r w:rsidR="00531806" w:rsidRPr="006A2A67">
        <w:rPr>
          <w:rFonts w:ascii="Times New Roman" w:hAnsi="Times New Roman" w:cs="Times New Roman"/>
          <w:sz w:val="28"/>
          <w:szCs w:val="28"/>
          <w:lang w:val="uk-UA"/>
        </w:rPr>
        <w:t>ій</w:t>
      </w:r>
      <w:r w:rsidRPr="006A2A67">
        <w:rPr>
          <w:rFonts w:ascii="Times New Roman" w:hAnsi="Times New Roman" w:cs="Times New Roman"/>
          <w:sz w:val="28"/>
          <w:szCs w:val="28"/>
        </w:rPr>
        <w:t xml:space="preserve"> і найстаршій віков</w:t>
      </w:r>
      <w:r w:rsidR="008E720B" w:rsidRPr="006A2A67">
        <w:rPr>
          <w:rFonts w:ascii="Times New Roman" w:hAnsi="Times New Roman" w:cs="Times New Roman"/>
          <w:sz w:val="28"/>
          <w:szCs w:val="28"/>
          <w:lang w:val="uk-UA"/>
        </w:rPr>
        <w:t>их</w:t>
      </w:r>
      <w:r w:rsidRPr="006A2A67">
        <w:rPr>
          <w:rFonts w:ascii="Times New Roman" w:hAnsi="Times New Roman" w:cs="Times New Roman"/>
          <w:sz w:val="28"/>
          <w:szCs w:val="28"/>
        </w:rPr>
        <w:t xml:space="preserve"> груп</w:t>
      </w:r>
      <w:r w:rsidR="008E720B" w:rsidRPr="006A2A67">
        <w:rPr>
          <w:rFonts w:ascii="Times New Roman" w:hAnsi="Times New Roman" w:cs="Times New Roman"/>
          <w:sz w:val="28"/>
          <w:szCs w:val="28"/>
          <w:lang w:val="uk-UA"/>
        </w:rPr>
        <w:t>ах</w:t>
      </w:r>
      <w:r w:rsidRPr="006A2A67">
        <w:rPr>
          <w:rFonts w:ascii="Times New Roman" w:hAnsi="Times New Roman" w:cs="Times New Roman"/>
          <w:sz w:val="28"/>
          <w:szCs w:val="28"/>
        </w:rPr>
        <w:t xml:space="preserve">. Після </w:t>
      </w:r>
      <w:r w:rsidR="008E720B" w:rsidRPr="006A2A67">
        <w:rPr>
          <w:rFonts w:ascii="Times New Roman" w:hAnsi="Times New Roman" w:cs="Times New Roman"/>
          <w:sz w:val="28"/>
          <w:szCs w:val="28"/>
          <w:lang w:val="uk-UA"/>
        </w:rPr>
        <w:t>тя</w:t>
      </w:r>
      <w:r w:rsidRPr="006A2A67">
        <w:rPr>
          <w:rFonts w:ascii="Times New Roman" w:hAnsi="Times New Roman" w:cs="Times New Roman"/>
          <w:sz w:val="28"/>
          <w:szCs w:val="28"/>
        </w:rPr>
        <w:t>жких опіків ПТСР розвивається в 80</w:t>
      </w:r>
      <w:r w:rsidR="008E720B"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 дітей і лише в 30% дорослих. Це пов'язано з несформованістю механізмів копінг</w:t>
      </w:r>
      <w:r w:rsidR="008E720B"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в дитячому віці.</w:t>
      </w: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Ранимість </w:t>
      </w:r>
      <w:r w:rsidR="008E720B"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старшій віковій групі пояснюється надмірною ригідністю копінг-механізмів, </w:t>
      </w:r>
      <w:r w:rsidR="004B3B7E" w:rsidRPr="006A2A67">
        <w:rPr>
          <w:rFonts w:ascii="Times New Roman" w:hAnsi="Times New Roman" w:cs="Times New Roman"/>
          <w:sz w:val="28"/>
          <w:szCs w:val="28"/>
          <w:lang w:val="uk-UA"/>
        </w:rPr>
        <w:t xml:space="preserve">що </w:t>
      </w:r>
      <w:r w:rsidRPr="006A2A67">
        <w:rPr>
          <w:rFonts w:ascii="Times New Roman" w:hAnsi="Times New Roman" w:cs="Times New Roman"/>
          <w:sz w:val="28"/>
          <w:szCs w:val="28"/>
        </w:rPr>
        <w:t>утрудн</w:t>
      </w:r>
      <w:r w:rsidR="008E720B" w:rsidRPr="006A2A67">
        <w:rPr>
          <w:rFonts w:ascii="Times New Roman" w:hAnsi="Times New Roman" w:cs="Times New Roman"/>
          <w:sz w:val="28"/>
          <w:szCs w:val="28"/>
          <w:lang w:val="uk-UA"/>
        </w:rPr>
        <w:t>ю</w:t>
      </w:r>
      <w:r w:rsidRPr="006A2A67">
        <w:rPr>
          <w:rFonts w:ascii="Times New Roman" w:hAnsi="Times New Roman" w:cs="Times New Roman"/>
          <w:sz w:val="28"/>
          <w:szCs w:val="28"/>
        </w:rPr>
        <w:t xml:space="preserve">є гнучкий підхід </w:t>
      </w:r>
      <w:r w:rsidR="008E720B" w:rsidRPr="006A2A67">
        <w:rPr>
          <w:rFonts w:ascii="Times New Roman" w:hAnsi="Times New Roman" w:cs="Times New Roman"/>
          <w:sz w:val="28"/>
          <w:szCs w:val="28"/>
          <w:lang w:val="uk-UA"/>
        </w:rPr>
        <w:t>до</w:t>
      </w:r>
      <w:r w:rsidRPr="006A2A67">
        <w:rPr>
          <w:rFonts w:ascii="Times New Roman" w:hAnsi="Times New Roman" w:cs="Times New Roman"/>
          <w:sz w:val="28"/>
          <w:szCs w:val="28"/>
        </w:rPr>
        <w:t xml:space="preserve"> подоланн</w:t>
      </w:r>
      <w:r w:rsidR="008E720B" w:rsidRPr="006A2A67">
        <w:rPr>
          <w:rFonts w:ascii="Times New Roman" w:hAnsi="Times New Roman" w:cs="Times New Roman"/>
          <w:sz w:val="28"/>
          <w:szCs w:val="28"/>
          <w:lang w:val="uk-UA"/>
        </w:rPr>
        <w:t>я</w:t>
      </w:r>
      <w:r w:rsidRPr="006A2A67">
        <w:rPr>
          <w:rFonts w:ascii="Times New Roman" w:hAnsi="Times New Roman" w:cs="Times New Roman"/>
          <w:sz w:val="28"/>
          <w:szCs w:val="28"/>
        </w:rPr>
        <w:t xml:space="preserve"> наслідків травми, а також віковим зниженням функціонування нервової і серцево-судинної систем. У будь-якому віці фактором </w:t>
      </w:r>
      <w:r w:rsidR="00F342A3" w:rsidRPr="006A2A67">
        <w:rPr>
          <w:rFonts w:ascii="Times New Roman" w:hAnsi="Times New Roman" w:cs="Times New Roman"/>
          <w:sz w:val="28"/>
          <w:szCs w:val="28"/>
          <w:lang w:val="uk-UA"/>
        </w:rPr>
        <w:t xml:space="preserve">ПТСР </w:t>
      </w:r>
      <w:r w:rsidRPr="006A2A67">
        <w:rPr>
          <w:rFonts w:ascii="Times New Roman" w:hAnsi="Times New Roman" w:cs="Times New Roman"/>
          <w:sz w:val="28"/>
          <w:szCs w:val="28"/>
        </w:rPr>
        <w:t>є фізичне виснаження. Ранимість підвищує також преморб</w:t>
      </w:r>
      <w:r w:rsidR="00531806" w:rsidRPr="006A2A67">
        <w:rPr>
          <w:rFonts w:ascii="Times New Roman" w:hAnsi="Times New Roman" w:cs="Times New Roman"/>
          <w:sz w:val="28"/>
          <w:szCs w:val="28"/>
          <w:lang w:val="uk-UA"/>
        </w:rPr>
        <w:t>і</w:t>
      </w:r>
      <w:r w:rsidRPr="006A2A67">
        <w:rPr>
          <w:rFonts w:ascii="Times New Roman" w:hAnsi="Times New Roman" w:cs="Times New Roman"/>
          <w:sz w:val="28"/>
          <w:szCs w:val="28"/>
        </w:rPr>
        <w:t>дна обтяженість психотравмами. ПТСР, можливо, має органічну обумовленість.</w:t>
      </w: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Характерологічними особливостями розвитку ПТСР є емоційна нестійкість, підвищена тривожність і незрілість особистості. До цих даних слід, однак, ставитися з певною обережністю, оскільки характерологічні змін</w:t>
      </w:r>
      <w:r w:rsidR="008E720B" w:rsidRPr="006A2A67">
        <w:rPr>
          <w:rFonts w:ascii="Times New Roman" w:hAnsi="Times New Roman" w:cs="Times New Roman"/>
          <w:sz w:val="28"/>
          <w:szCs w:val="28"/>
          <w:lang w:val="uk-UA"/>
        </w:rPr>
        <w:t>ення</w:t>
      </w:r>
      <w:r w:rsidRPr="006A2A67">
        <w:rPr>
          <w:rFonts w:ascii="Times New Roman" w:hAnsi="Times New Roman" w:cs="Times New Roman"/>
          <w:sz w:val="28"/>
          <w:szCs w:val="28"/>
        </w:rPr>
        <w:t xml:space="preserve"> можуть бути </w:t>
      </w:r>
      <w:r w:rsidRPr="006A2A67">
        <w:rPr>
          <w:rFonts w:ascii="Times New Roman" w:hAnsi="Times New Roman" w:cs="Times New Roman"/>
          <w:sz w:val="28"/>
          <w:szCs w:val="28"/>
        </w:rPr>
        <w:lastRenderedPageBreak/>
        <w:t xml:space="preserve">наслідком травми, а не передувати їй. Згідно </w:t>
      </w:r>
      <w:r w:rsidR="008E720B" w:rsidRPr="006A2A67">
        <w:rPr>
          <w:rFonts w:ascii="Times New Roman" w:hAnsi="Times New Roman" w:cs="Times New Roman"/>
          <w:sz w:val="28"/>
          <w:szCs w:val="28"/>
          <w:lang w:val="uk-UA"/>
        </w:rPr>
        <w:t xml:space="preserve">з </w:t>
      </w:r>
      <w:r w:rsidRPr="006A2A67">
        <w:rPr>
          <w:rFonts w:ascii="Times New Roman" w:hAnsi="Times New Roman" w:cs="Times New Roman"/>
          <w:sz w:val="28"/>
          <w:szCs w:val="28"/>
        </w:rPr>
        <w:t>психоаналітичн</w:t>
      </w:r>
      <w:r w:rsidR="008E720B" w:rsidRPr="006A2A67">
        <w:rPr>
          <w:rFonts w:ascii="Times New Roman" w:hAnsi="Times New Roman" w:cs="Times New Roman"/>
          <w:sz w:val="28"/>
          <w:szCs w:val="28"/>
          <w:lang w:val="uk-UA"/>
        </w:rPr>
        <w:t>ою</w:t>
      </w:r>
      <w:r w:rsidRPr="006A2A67">
        <w:rPr>
          <w:rFonts w:ascii="Times New Roman" w:hAnsi="Times New Roman" w:cs="Times New Roman"/>
          <w:sz w:val="28"/>
          <w:szCs w:val="28"/>
        </w:rPr>
        <w:t xml:space="preserve"> гіпотез</w:t>
      </w:r>
      <w:r w:rsidR="008E720B" w:rsidRPr="006A2A67">
        <w:rPr>
          <w:rFonts w:ascii="Times New Roman" w:hAnsi="Times New Roman" w:cs="Times New Roman"/>
          <w:sz w:val="28"/>
          <w:szCs w:val="28"/>
          <w:lang w:val="uk-UA"/>
        </w:rPr>
        <w:t>ою</w:t>
      </w:r>
      <w:r w:rsidRPr="006A2A67">
        <w:rPr>
          <w:rFonts w:ascii="Times New Roman" w:hAnsi="Times New Roman" w:cs="Times New Roman"/>
          <w:sz w:val="28"/>
          <w:szCs w:val="28"/>
        </w:rPr>
        <w:t xml:space="preserve"> симптоми ПТСР є наслідком </w:t>
      </w:r>
      <w:r w:rsidR="008E720B" w:rsidRPr="006A2A67">
        <w:rPr>
          <w:rFonts w:ascii="Times New Roman" w:hAnsi="Times New Roman" w:cs="Times New Roman"/>
          <w:sz w:val="28"/>
          <w:szCs w:val="28"/>
          <w:lang w:val="uk-UA"/>
        </w:rPr>
        <w:t>відновлення</w:t>
      </w:r>
      <w:r w:rsidRPr="006A2A67">
        <w:rPr>
          <w:rFonts w:ascii="Times New Roman" w:hAnsi="Times New Roman" w:cs="Times New Roman"/>
          <w:sz w:val="28"/>
          <w:szCs w:val="28"/>
        </w:rPr>
        <w:t xml:space="preserve"> травмою невирішених конфліктів раннього дитинства.</w:t>
      </w: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На відміну від ПТСР при порушеннях адаптації інтенсивність стресу не завжди </w:t>
      </w:r>
      <w:r w:rsidR="008E720B" w:rsidRPr="006A2A67">
        <w:rPr>
          <w:rFonts w:ascii="Times New Roman" w:hAnsi="Times New Roman" w:cs="Times New Roman"/>
          <w:sz w:val="28"/>
          <w:szCs w:val="28"/>
          <w:lang w:val="uk-UA"/>
        </w:rPr>
        <w:t>з</w:t>
      </w:r>
      <w:r w:rsidRPr="006A2A67">
        <w:rPr>
          <w:rFonts w:ascii="Times New Roman" w:hAnsi="Times New Roman" w:cs="Times New Roman"/>
          <w:sz w:val="28"/>
          <w:szCs w:val="28"/>
        </w:rPr>
        <w:t xml:space="preserve">умовлює тяжкість розладу. Стреси можуть бути поодинокими або </w:t>
      </w:r>
      <w:r w:rsidR="008E720B" w:rsidRPr="006A2A67">
        <w:rPr>
          <w:rFonts w:ascii="Times New Roman" w:hAnsi="Times New Roman" w:cs="Times New Roman"/>
          <w:sz w:val="28"/>
          <w:szCs w:val="28"/>
          <w:lang w:val="uk-UA"/>
        </w:rPr>
        <w:t>такими, що</w:t>
      </w:r>
      <w:r w:rsidR="00AA78E3"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наклада</w:t>
      </w:r>
      <w:r w:rsidR="00AA78E3" w:rsidRPr="006A2A67">
        <w:rPr>
          <w:rFonts w:ascii="Times New Roman" w:hAnsi="Times New Roman" w:cs="Times New Roman"/>
          <w:sz w:val="28"/>
          <w:szCs w:val="28"/>
          <w:lang w:val="uk-UA"/>
        </w:rPr>
        <w:t>ються</w:t>
      </w:r>
      <w:r w:rsidRPr="006A2A67">
        <w:rPr>
          <w:rFonts w:ascii="Times New Roman" w:hAnsi="Times New Roman" w:cs="Times New Roman"/>
          <w:sz w:val="28"/>
          <w:szCs w:val="28"/>
        </w:rPr>
        <w:t xml:space="preserve"> один на одн</w:t>
      </w:r>
      <w:r w:rsidR="00531806" w:rsidRPr="006A2A67">
        <w:rPr>
          <w:rFonts w:ascii="Times New Roman" w:hAnsi="Times New Roman" w:cs="Times New Roman"/>
          <w:sz w:val="28"/>
          <w:szCs w:val="28"/>
          <w:lang w:val="uk-UA"/>
        </w:rPr>
        <w:t>ий</w:t>
      </w:r>
      <w:r w:rsidRPr="006A2A67">
        <w:rPr>
          <w:rFonts w:ascii="Times New Roman" w:hAnsi="Times New Roman" w:cs="Times New Roman"/>
          <w:sz w:val="28"/>
          <w:szCs w:val="28"/>
        </w:rPr>
        <w:t xml:space="preserve">, періодичними (аврали на виробництві) або постійними (бідність). </w:t>
      </w:r>
      <w:r w:rsidR="00AA78E3" w:rsidRPr="006A2A67">
        <w:rPr>
          <w:rFonts w:ascii="Times New Roman" w:hAnsi="Times New Roman" w:cs="Times New Roman"/>
          <w:sz w:val="28"/>
          <w:szCs w:val="28"/>
          <w:lang w:val="uk-UA"/>
        </w:rPr>
        <w:t>Кожний</w:t>
      </w:r>
      <w:r w:rsidRPr="006A2A67">
        <w:rPr>
          <w:rFonts w:ascii="Times New Roman" w:hAnsi="Times New Roman" w:cs="Times New Roman"/>
          <w:sz w:val="28"/>
          <w:szCs w:val="28"/>
        </w:rPr>
        <w:t xml:space="preserve"> етап життя </w:t>
      </w:r>
      <w:r w:rsidR="00AA78E3" w:rsidRPr="006A2A67">
        <w:rPr>
          <w:rFonts w:ascii="Times New Roman" w:hAnsi="Times New Roman" w:cs="Times New Roman"/>
          <w:sz w:val="28"/>
          <w:szCs w:val="28"/>
          <w:lang w:val="uk-UA"/>
        </w:rPr>
        <w:t>має</w:t>
      </w:r>
      <w:r w:rsidRPr="006A2A67">
        <w:rPr>
          <w:rFonts w:ascii="Times New Roman" w:hAnsi="Times New Roman" w:cs="Times New Roman"/>
          <w:sz w:val="28"/>
          <w:szCs w:val="28"/>
        </w:rPr>
        <w:t xml:space="preserve"> сво</w:t>
      </w:r>
      <w:r w:rsidR="00AA78E3" w:rsidRPr="006A2A67">
        <w:rPr>
          <w:rFonts w:ascii="Times New Roman" w:hAnsi="Times New Roman" w:cs="Times New Roman"/>
          <w:sz w:val="28"/>
          <w:szCs w:val="28"/>
          <w:lang w:val="uk-UA"/>
        </w:rPr>
        <w:t>ю</w:t>
      </w:r>
      <w:r w:rsidRPr="006A2A67">
        <w:rPr>
          <w:rFonts w:ascii="Times New Roman" w:hAnsi="Times New Roman" w:cs="Times New Roman"/>
          <w:sz w:val="28"/>
          <w:szCs w:val="28"/>
        </w:rPr>
        <w:t xml:space="preserve"> специфік</w:t>
      </w:r>
      <w:r w:rsidR="00AA78E3"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стресових ситуацій (початок навчання, </w:t>
      </w:r>
      <w:r w:rsidR="00AA78E3" w:rsidRPr="006A2A67">
        <w:rPr>
          <w:rFonts w:ascii="Times New Roman" w:hAnsi="Times New Roman" w:cs="Times New Roman"/>
          <w:sz w:val="28"/>
          <w:szCs w:val="28"/>
          <w:lang w:val="uk-UA"/>
        </w:rPr>
        <w:t>на</w:t>
      </w:r>
      <w:r w:rsidRPr="006A2A67">
        <w:rPr>
          <w:rFonts w:ascii="Times New Roman" w:hAnsi="Times New Roman" w:cs="Times New Roman"/>
          <w:sz w:val="28"/>
          <w:szCs w:val="28"/>
        </w:rPr>
        <w:t xml:space="preserve">гляд </w:t>
      </w:r>
      <w:r w:rsidR="00AA78E3" w:rsidRPr="006A2A67">
        <w:rPr>
          <w:rFonts w:ascii="Times New Roman" w:hAnsi="Times New Roman" w:cs="Times New Roman"/>
          <w:sz w:val="28"/>
          <w:szCs w:val="28"/>
          <w:lang w:val="uk-UA"/>
        </w:rPr>
        <w:t>і</w:t>
      </w:r>
      <w:r w:rsidRPr="006A2A67">
        <w:rPr>
          <w:rFonts w:ascii="Times New Roman" w:hAnsi="Times New Roman" w:cs="Times New Roman"/>
          <w:sz w:val="28"/>
          <w:szCs w:val="28"/>
        </w:rPr>
        <w:t>з батьківсько</w:t>
      </w:r>
      <w:r w:rsidR="00AA78E3" w:rsidRPr="006A2A67">
        <w:rPr>
          <w:rFonts w:ascii="Times New Roman" w:hAnsi="Times New Roman" w:cs="Times New Roman"/>
          <w:sz w:val="28"/>
          <w:szCs w:val="28"/>
          <w:lang w:val="uk-UA"/>
        </w:rPr>
        <w:t>ї</w:t>
      </w:r>
      <w:r w:rsidRPr="006A2A67">
        <w:rPr>
          <w:rFonts w:ascii="Times New Roman" w:hAnsi="Times New Roman" w:cs="Times New Roman"/>
          <w:sz w:val="28"/>
          <w:szCs w:val="28"/>
        </w:rPr>
        <w:t xml:space="preserve"> дом</w:t>
      </w:r>
      <w:r w:rsidR="00AA78E3" w:rsidRPr="006A2A67">
        <w:rPr>
          <w:rFonts w:ascii="Times New Roman" w:hAnsi="Times New Roman" w:cs="Times New Roman"/>
          <w:sz w:val="28"/>
          <w:szCs w:val="28"/>
          <w:lang w:val="uk-UA"/>
        </w:rPr>
        <w:t>івки</w:t>
      </w:r>
      <w:r w:rsidRPr="006A2A67">
        <w:rPr>
          <w:rFonts w:ascii="Times New Roman" w:hAnsi="Times New Roman" w:cs="Times New Roman"/>
          <w:sz w:val="28"/>
          <w:szCs w:val="28"/>
        </w:rPr>
        <w:t xml:space="preserve">, вступ у шлюб, поява дітей та їх </w:t>
      </w:r>
      <w:r w:rsidR="00AA78E3" w:rsidRPr="006A2A67">
        <w:rPr>
          <w:rFonts w:ascii="Times New Roman" w:hAnsi="Times New Roman" w:cs="Times New Roman"/>
          <w:sz w:val="28"/>
          <w:szCs w:val="28"/>
          <w:lang w:val="uk-UA"/>
        </w:rPr>
        <w:t>тікання</w:t>
      </w:r>
      <w:r w:rsidRPr="006A2A67">
        <w:rPr>
          <w:rFonts w:ascii="Times New Roman" w:hAnsi="Times New Roman" w:cs="Times New Roman"/>
          <w:sz w:val="28"/>
          <w:szCs w:val="28"/>
        </w:rPr>
        <w:t xml:space="preserve"> з </w:t>
      </w:r>
      <w:r w:rsidR="00AA78E3" w:rsidRPr="006A2A67">
        <w:rPr>
          <w:rFonts w:ascii="Times New Roman" w:hAnsi="Times New Roman" w:cs="Times New Roman"/>
          <w:sz w:val="28"/>
          <w:szCs w:val="28"/>
          <w:lang w:val="uk-UA"/>
        </w:rPr>
        <w:t>дому</w:t>
      </w:r>
      <w:r w:rsidRPr="006A2A67">
        <w:rPr>
          <w:rFonts w:ascii="Times New Roman" w:hAnsi="Times New Roman" w:cs="Times New Roman"/>
          <w:sz w:val="28"/>
          <w:szCs w:val="28"/>
        </w:rPr>
        <w:t>, недосягнення професійних цілей, вихід на пенсію).</w:t>
      </w:r>
    </w:p>
    <w:p w:rsidR="0042431A" w:rsidRPr="006A2A67" w:rsidRDefault="0070055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i/>
          <w:sz w:val="28"/>
          <w:szCs w:val="28"/>
        </w:rPr>
        <w:t>Дисоціативн</w:t>
      </w:r>
      <w:r w:rsidRPr="006A2A67">
        <w:rPr>
          <w:rFonts w:ascii="Times New Roman" w:hAnsi="Times New Roman" w:cs="Times New Roman"/>
          <w:i/>
          <w:sz w:val="28"/>
          <w:szCs w:val="28"/>
          <w:lang w:val="uk-UA"/>
        </w:rPr>
        <w:t>і</w:t>
      </w:r>
      <w:r w:rsidRPr="006A2A67">
        <w:rPr>
          <w:rFonts w:ascii="Times New Roman" w:hAnsi="Times New Roman" w:cs="Times New Roman"/>
          <w:i/>
          <w:sz w:val="28"/>
          <w:szCs w:val="28"/>
        </w:rPr>
        <w:t xml:space="preserve"> (конверсійні) розлади</w:t>
      </w:r>
      <w:r w:rsidR="00D87C00" w:rsidRPr="006A2A67">
        <w:rPr>
          <w:rFonts w:ascii="Times New Roman" w:hAnsi="Times New Roman" w:cs="Times New Roman"/>
          <w:sz w:val="28"/>
          <w:szCs w:val="28"/>
          <w:lang w:val="uk-UA"/>
        </w:rPr>
        <w:t xml:space="preserve">. </w:t>
      </w:r>
      <w:r w:rsidR="0042431A" w:rsidRPr="006A2A67">
        <w:rPr>
          <w:rFonts w:ascii="Times New Roman" w:hAnsi="Times New Roman" w:cs="Times New Roman"/>
          <w:sz w:val="28"/>
          <w:szCs w:val="28"/>
          <w:lang w:val="uk-UA"/>
        </w:rPr>
        <w:t xml:space="preserve">Загальні ознаки, які </w:t>
      </w:r>
      <w:r w:rsidR="00D87C00" w:rsidRPr="006A2A67">
        <w:rPr>
          <w:rFonts w:ascii="Times New Roman" w:hAnsi="Times New Roman" w:cs="Times New Roman"/>
          <w:sz w:val="28"/>
          <w:szCs w:val="28"/>
          <w:lang w:val="uk-UA"/>
        </w:rPr>
        <w:t>роз</w:t>
      </w:r>
      <w:r w:rsidR="0042431A" w:rsidRPr="006A2A67">
        <w:rPr>
          <w:rFonts w:ascii="Times New Roman" w:hAnsi="Times New Roman" w:cs="Times New Roman"/>
          <w:sz w:val="28"/>
          <w:szCs w:val="28"/>
          <w:lang w:val="uk-UA"/>
        </w:rPr>
        <w:t xml:space="preserve">поділяються </w:t>
      </w:r>
      <w:r w:rsidR="00D87C00" w:rsidRPr="006A2A67">
        <w:rPr>
          <w:rFonts w:ascii="Times New Roman" w:hAnsi="Times New Roman" w:cs="Times New Roman"/>
          <w:sz w:val="28"/>
          <w:szCs w:val="28"/>
          <w:lang w:val="uk-UA"/>
        </w:rPr>
        <w:t xml:space="preserve">для визначення </w:t>
      </w:r>
      <w:r w:rsidR="0042431A" w:rsidRPr="006A2A67">
        <w:rPr>
          <w:rFonts w:ascii="Times New Roman" w:hAnsi="Times New Roman" w:cs="Times New Roman"/>
          <w:sz w:val="28"/>
          <w:szCs w:val="28"/>
          <w:lang w:val="uk-UA"/>
        </w:rPr>
        <w:t>д</w:t>
      </w:r>
      <w:r w:rsidR="00531806" w:rsidRPr="006A2A67">
        <w:rPr>
          <w:rFonts w:ascii="Times New Roman" w:hAnsi="Times New Roman" w:cs="Times New Roman"/>
          <w:sz w:val="28"/>
          <w:szCs w:val="28"/>
          <w:lang w:val="uk-UA"/>
        </w:rPr>
        <w:t>и</w:t>
      </w:r>
      <w:r w:rsidR="0042431A" w:rsidRPr="006A2A67">
        <w:rPr>
          <w:rFonts w:ascii="Times New Roman" w:hAnsi="Times New Roman" w:cs="Times New Roman"/>
          <w:sz w:val="28"/>
          <w:szCs w:val="28"/>
          <w:lang w:val="uk-UA"/>
        </w:rPr>
        <w:t>соціат</w:t>
      </w:r>
      <w:r w:rsidR="00531806" w:rsidRPr="006A2A67">
        <w:rPr>
          <w:rFonts w:ascii="Times New Roman" w:hAnsi="Times New Roman" w:cs="Times New Roman"/>
          <w:sz w:val="28"/>
          <w:szCs w:val="28"/>
          <w:lang w:val="uk-UA"/>
        </w:rPr>
        <w:t>и</w:t>
      </w:r>
      <w:r w:rsidR="0042431A" w:rsidRPr="006A2A67">
        <w:rPr>
          <w:rFonts w:ascii="Times New Roman" w:hAnsi="Times New Roman" w:cs="Times New Roman"/>
          <w:sz w:val="28"/>
          <w:szCs w:val="28"/>
          <w:lang w:val="uk-UA"/>
        </w:rPr>
        <w:t>вни</w:t>
      </w:r>
      <w:r w:rsidR="00D87C00" w:rsidRPr="006A2A67">
        <w:rPr>
          <w:rFonts w:ascii="Times New Roman" w:hAnsi="Times New Roman" w:cs="Times New Roman"/>
          <w:sz w:val="28"/>
          <w:szCs w:val="28"/>
          <w:lang w:val="uk-UA"/>
        </w:rPr>
        <w:t>х</w:t>
      </w:r>
      <w:r w:rsidR="0042431A" w:rsidRPr="006A2A67">
        <w:rPr>
          <w:rFonts w:ascii="Times New Roman" w:hAnsi="Times New Roman" w:cs="Times New Roman"/>
          <w:sz w:val="28"/>
          <w:szCs w:val="28"/>
          <w:lang w:val="uk-UA"/>
        </w:rPr>
        <w:t xml:space="preserve"> і конверсійни</w:t>
      </w:r>
      <w:r w:rsidR="00D87C00" w:rsidRPr="006A2A67">
        <w:rPr>
          <w:rFonts w:ascii="Times New Roman" w:hAnsi="Times New Roman" w:cs="Times New Roman"/>
          <w:sz w:val="28"/>
          <w:szCs w:val="28"/>
          <w:lang w:val="uk-UA"/>
        </w:rPr>
        <w:t>х</w:t>
      </w:r>
      <w:r w:rsidR="0042431A" w:rsidRPr="006A2A67">
        <w:rPr>
          <w:rFonts w:ascii="Times New Roman" w:hAnsi="Times New Roman" w:cs="Times New Roman"/>
          <w:sz w:val="28"/>
          <w:szCs w:val="28"/>
          <w:lang w:val="uk-UA"/>
        </w:rPr>
        <w:t xml:space="preserve"> розлад</w:t>
      </w:r>
      <w:r w:rsidR="00D87C00" w:rsidRPr="006A2A67">
        <w:rPr>
          <w:rFonts w:ascii="Times New Roman" w:hAnsi="Times New Roman" w:cs="Times New Roman"/>
          <w:sz w:val="28"/>
          <w:szCs w:val="28"/>
          <w:lang w:val="uk-UA"/>
        </w:rPr>
        <w:t>ів:</w:t>
      </w:r>
      <w:r w:rsidR="0042431A" w:rsidRPr="006A2A67">
        <w:rPr>
          <w:rFonts w:ascii="Times New Roman" w:hAnsi="Times New Roman" w:cs="Times New Roman"/>
          <w:sz w:val="28"/>
          <w:szCs w:val="28"/>
          <w:lang w:val="uk-UA"/>
        </w:rPr>
        <w:t xml:space="preserve"> частков</w:t>
      </w:r>
      <w:r w:rsidR="00D87C00" w:rsidRPr="006A2A67">
        <w:rPr>
          <w:rFonts w:ascii="Times New Roman" w:hAnsi="Times New Roman" w:cs="Times New Roman"/>
          <w:sz w:val="28"/>
          <w:szCs w:val="28"/>
          <w:lang w:val="uk-UA"/>
        </w:rPr>
        <w:t>а</w:t>
      </w:r>
      <w:r w:rsidR="0042431A" w:rsidRPr="006A2A67">
        <w:rPr>
          <w:rFonts w:ascii="Times New Roman" w:hAnsi="Times New Roman" w:cs="Times New Roman"/>
          <w:sz w:val="28"/>
          <w:szCs w:val="28"/>
          <w:lang w:val="uk-UA"/>
        </w:rPr>
        <w:t xml:space="preserve"> або повн</w:t>
      </w:r>
      <w:r w:rsidR="00D87C00" w:rsidRPr="006A2A67">
        <w:rPr>
          <w:rFonts w:ascii="Times New Roman" w:hAnsi="Times New Roman" w:cs="Times New Roman"/>
          <w:sz w:val="28"/>
          <w:szCs w:val="28"/>
          <w:lang w:val="uk-UA"/>
        </w:rPr>
        <w:t>а</w:t>
      </w:r>
      <w:r w:rsidR="0042431A" w:rsidRPr="006A2A67">
        <w:rPr>
          <w:rFonts w:ascii="Times New Roman" w:hAnsi="Times New Roman" w:cs="Times New Roman"/>
          <w:sz w:val="28"/>
          <w:szCs w:val="28"/>
          <w:lang w:val="uk-UA"/>
        </w:rPr>
        <w:t xml:space="preserve"> втрат</w:t>
      </w:r>
      <w:r w:rsidR="00D87C00" w:rsidRPr="006A2A67">
        <w:rPr>
          <w:rFonts w:ascii="Times New Roman" w:hAnsi="Times New Roman" w:cs="Times New Roman"/>
          <w:sz w:val="28"/>
          <w:szCs w:val="28"/>
          <w:lang w:val="uk-UA"/>
        </w:rPr>
        <w:t>а</w:t>
      </w:r>
      <w:r w:rsidR="0042431A" w:rsidRPr="006A2A67">
        <w:rPr>
          <w:rFonts w:ascii="Times New Roman" w:hAnsi="Times New Roman" w:cs="Times New Roman"/>
          <w:sz w:val="28"/>
          <w:szCs w:val="28"/>
          <w:lang w:val="uk-UA"/>
        </w:rPr>
        <w:t xml:space="preserve"> нормальної інтеграції між пам'яттю на минуле, усвідомленням ідентичності і безпосередніх відчуттів, з одного боку, і контролюванням рухів тіла, з іншого. Зазвичай існує значний ступінь свідомого контролю над пам'яттю </w:t>
      </w:r>
      <w:r w:rsidR="00D87C00" w:rsidRPr="006A2A67">
        <w:rPr>
          <w:rFonts w:ascii="Times New Roman" w:hAnsi="Times New Roman" w:cs="Times New Roman"/>
          <w:sz w:val="28"/>
          <w:szCs w:val="28"/>
          <w:lang w:val="uk-UA"/>
        </w:rPr>
        <w:t>й</w:t>
      </w:r>
      <w:r w:rsidR="0042431A" w:rsidRPr="006A2A67">
        <w:rPr>
          <w:rFonts w:ascii="Times New Roman" w:hAnsi="Times New Roman" w:cs="Times New Roman"/>
          <w:sz w:val="28"/>
          <w:szCs w:val="28"/>
          <w:lang w:val="uk-UA"/>
        </w:rPr>
        <w:t xml:space="preserve"> відчуттями, які можуть бути </w:t>
      </w:r>
      <w:r w:rsidR="00D87C00" w:rsidRPr="006A2A67">
        <w:rPr>
          <w:rFonts w:ascii="Times New Roman" w:hAnsi="Times New Roman" w:cs="Times New Roman"/>
          <w:sz w:val="28"/>
          <w:szCs w:val="28"/>
          <w:lang w:val="uk-UA"/>
        </w:rPr>
        <w:t>ви</w:t>
      </w:r>
      <w:r w:rsidR="0042431A" w:rsidRPr="006A2A67">
        <w:rPr>
          <w:rFonts w:ascii="Times New Roman" w:hAnsi="Times New Roman" w:cs="Times New Roman"/>
          <w:sz w:val="28"/>
          <w:szCs w:val="28"/>
          <w:lang w:val="uk-UA"/>
        </w:rPr>
        <w:t xml:space="preserve">брані для безпосередньої уваги, і над рухами, які треба виконати. Передбачається, що при </w:t>
      </w:r>
      <w:r w:rsidR="00531806" w:rsidRPr="006A2A67">
        <w:rPr>
          <w:rFonts w:ascii="Times New Roman" w:hAnsi="Times New Roman" w:cs="Times New Roman"/>
          <w:sz w:val="28"/>
          <w:szCs w:val="28"/>
          <w:lang w:val="uk-UA"/>
        </w:rPr>
        <w:t>дисоціативних</w:t>
      </w:r>
      <w:r w:rsidR="0042431A" w:rsidRPr="006A2A67">
        <w:rPr>
          <w:rFonts w:ascii="Times New Roman" w:hAnsi="Times New Roman" w:cs="Times New Roman"/>
          <w:sz w:val="28"/>
          <w:szCs w:val="28"/>
          <w:lang w:val="uk-UA"/>
        </w:rPr>
        <w:t xml:space="preserve"> розладах цей свідомий і елективний контроль </w:t>
      </w:r>
      <w:r w:rsidR="00D87C00" w:rsidRPr="006A2A67">
        <w:rPr>
          <w:rFonts w:ascii="Times New Roman" w:hAnsi="Times New Roman" w:cs="Times New Roman"/>
          <w:sz w:val="28"/>
          <w:szCs w:val="28"/>
          <w:lang w:val="uk-UA"/>
        </w:rPr>
        <w:t xml:space="preserve">є </w:t>
      </w:r>
      <w:r w:rsidR="0042431A" w:rsidRPr="006A2A67">
        <w:rPr>
          <w:rFonts w:ascii="Times New Roman" w:hAnsi="Times New Roman" w:cs="Times New Roman"/>
          <w:sz w:val="28"/>
          <w:szCs w:val="28"/>
          <w:lang w:val="uk-UA"/>
        </w:rPr>
        <w:t>порушени</w:t>
      </w:r>
      <w:r w:rsidR="00D87C00" w:rsidRPr="006A2A67">
        <w:rPr>
          <w:rFonts w:ascii="Times New Roman" w:hAnsi="Times New Roman" w:cs="Times New Roman"/>
          <w:sz w:val="28"/>
          <w:szCs w:val="28"/>
          <w:lang w:val="uk-UA"/>
        </w:rPr>
        <w:t>м</w:t>
      </w:r>
      <w:r w:rsidR="0042431A" w:rsidRPr="006A2A67">
        <w:rPr>
          <w:rFonts w:ascii="Times New Roman" w:hAnsi="Times New Roman" w:cs="Times New Roman"/>
          <w:sz w:val="28"/>
          <w:szCs w:val="28"/>
          <w:lang w:val="uk-UA"/>
        </w:rPr>
        <w:t xml:space="preserve"> тако</w:t>
      </w:r>
      <w:r w:rsidR="00D87C00" w:rsidRPr="006A2A67">
        <w:rPr>
          <w:rFonts w:ascii="Times New Roman" w:hAnsi="Times New Roman" w:cs="Times New Roman"/>
          <w:sz w:val="28"/>
          <w:szCs w:val="28"/>
          <w:lang w:val="uk-UA"/>
        </w:rPr>
        <w:t>ю</w:t>
      </w:r>
      <w:r w:rsidR="0042431A" w:rsidRPr="006A2A67">
        <w:rPr>
          <w:rFonts w:ascii="Times New Roman" w:hAnsi="Times New Roman" w:cs="Times New Roman"/>
          <w:sz w:val="28"/>
          <w:szCs w:val="28"/>
          <w:lang w:val="uk-UA"/>
        </w:rPr>
        <w:t xml:space="preserve"> мір</w:t>
      </w:r>
      <w:r w:rsidR="00D87C00" w:rsidRPr="006A2A67">
        <w:rPr>
          <w:rFonts w:ascii="Times New Roman" w:hAnsi="Times New Roman" w:cs="Times New Roman"/>
          <w:sz w:val="28"/>
          <w:szCs w:val="28"/>
          <w:lang w:val="uk-UA"/>
        </w:rPr>
        <w:t>ою</w:t>
      </w:r>
      <w:r w:rsidR="0042431A" w:rsidRPr="006A2A67">
        <w:rPr>
          <w:rFonts w:ascii="Times New Roman" w:hAnsi="Times New Roman" w:cs="Times New Roman"/>
          <w:sz w:val="28"/>
          <w:szCs w:val="28"/>
          <w:lang w:val="uk-UA"/>
        </w:rPr>
        <w:t xml:space="preserve">, що він може змінюватися від дня до дня і навіть від години до години. </w:t>
      </w:r>
      <w:r w:rsidR="0042431A" w:rsidRPr="006A2A67">
        <w:rPr>
          <w:rFonts w:ascii="Times New Roman" w:hAnsi="Times New Roman" w:cs="Times New Roman"/>
          <w:sz w:val="28"/>
          <w:szCs w:val="28"/>
        </w:rPr>
        <w:t xml:space="preserve">Ступінь втрати функції, що </w:t>
      </w:r>
      <w:r w:rsidR="00D87C00" w:rsidRPr="006A2A67">
        <w:rPr>
          <w:rFonts w:ascii="Times New Roman" w:hAnsi="Times New Roman" w:cs="Times New Roman"/>
          <w:sz w:val="28"/>
          <w:szCs w:val="28"/>
          <w:lang w:val="uk-UA"/>
        </w:rPr>
        <w:t>перебуває</w:t>
      </w:r>
      <w:r w:rsidR="0042431A" w:rsidRPr="006A2A67">
        <w:rPr>
          <w:rFonts w:ascii="Times New Roman" w:hAnsi="Times New Roman" w:cs="Times New Roman"/>
          <w:sz w:val="28"/>
          <w:szCs w:val="28"/>
        </w:rPr>
        <w:t xml:space="preserve"> під свідомим контролем, зазвичай важко оцінити.</w:t>
      </w: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Ці розлади зазвичай класифікувалися, як різні форми «конверсійної істерії». Цей термін небажано </w:t>
      </w:r>
      <w:r w:rsidR="00D87C00" w:rsidRPr="006A2A67">
        <w:rPr>
          <w:rFonts w:ascii="Times New Roman" w:hAnsi="Times New Roman" w:cs="Times New Roman"/>
          <w:sz w:val="28"/>
          <w:szCs w:val="28"/>
          <w:lang w:val="uk-UA"/>
        </w:rPr>
        <w:t>використовувати через</w:t>
      </w:r>
      <w:r w:rsidRPr="006A2A67">
        <w:rPr>
          <w:rFonts w:ascii="Times New Roman" w:hAnsi="Times New Roman" w:cs="Times New Roman"/>
          <w:sz w:val="28"/>
          <w:szCs w:val="28"/>
        </w:rPr>
        <w:t xml:space="preserve"> його багатозначн</w:t>
      </w:r>
      <w:r w:rsidR="00D87C00" w:rsidRPr="006A2A67">
        <w:rPr>
          <w:rFonts w:ascii="Times New Roman" w:hAnsi="Times New Roman" w:cs="Times New Roman"/>
          <w:sz w:val="28"/>
          <w:szCs w:val="28"/>
          <w:lang w:val="uk-UA"/>
        </w:rPr>
        <w:t>і</w:t>
      </w:r>
      <w:r w:rsidRPr="006A2A67">
        <w:rPr>
          <w:rFonts w:ascii="Times New Roman" w:hAnsi="Times New Roman" w:cs="Times New Roman"/>
          <w:sz w:val="28"/>
          <w:szCs w:val="28"/>
        </w:rPr>
        <w:t>ст</w:t>
      </w:r>
      <w:r w:rsidR="00D87C00" w:rsidRPr="006A2A67">
        <w:rPr>
          <w:rFonts w:ascii="Times New Roman" w:hAnsi="Times New Roman" w:cs="Times New Roman"/>
          <w:sz w:val="28"/>
          <w:szCs w:val="28"/>
          <w:lang w:val="uk-UA"/>
        </w:rPr>
        <w:t>ь</w:t>
      </w:r>
      <w:r w:rsidRPr="006A2A67">
        <w:rPr>
          <w:rFonts w:ascii="Times New Roman" w:hAnsi="Times New Roman" w:cs="Times New Roman"/>
          <w:sz w:val="28"/>
          <w:szCs w:val="28"/>
        </w:rPr>
        <w:t xml:space="preserve">. Передбачається, що </w:t>
      </w:r>
      <w:r w:rsidR="00531806" w:rsidRPr="006A2A67">
        <w:rPr>
          <w:rFonts w:ascii="Times New Roman" w:hAnsi="Times New Roman" w:cs="Times New Roman"/>
          <w:sz w:val="28"/>
          <w:szCs w:val="28"/>
        </w:rPr>
        <w:t>д</w:t>
      </w:r>
      <w:r w:rsidR="00531806" w:rsidRPr="006A2A67">
        <w:rPr>
          <w:rFonts w:ascii="Times New Roman" w:hAnsi="Times New Roman" w:cs="Times New Roman"/>
          <w:sz w:val="28"/>
          <w:szCs w:val="28"/>
          <w:lang w:val="uk-UA"/>
        </w:rPr>
        <w:t>и</w:t>
      </w:r>
      <w:r w:rsidR="00531806" w:rsidRPr="006A2A67">
        <w:rPr>
          <w:rFonts w:ascii="Times New Roman" w:hAnsi="Times New Roman" w:cs="Times New Roman"/>
          <w:sz w:val="28"/>
          <w:szCs w:val="28"/>
        </w:rPr>
        <w:t>соціат</w:t>
      </w:r>
      <w:r w:rsidR="00531806" w:rsidRPr="006A2A67">
        <w:rPr>
          <w:rFonts w:ascii="Times New Roman" w:hAnsi="Times New Roman" w:cs="Times New Roman"/>
          <w:sz w:val="28"/>
          <w:szCs w:val="28"/>
          <w:lang w:val="uk-UA"/>
        </w:rPr>
        <w:t>и</w:t>
      </w:r>
      <w:r w:rsidR="00531806" w:rsidRPr="006A2A67">
        <w:rPr>
          <w:rFonts w:ascii="Times New Roman" w:hAnsi="Times New Roman" w:cs="Times New Roman"/>
          <w:sz w:val="28"/>
          <w:szCs w:val="28"/>
        </w:rPr>
        <w:t>вн</w:t>
      </w:r>
      <w:r w:rsidR="00531806"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розлади</w:t>
      </w:r>
      <w:r w:rsidR="00D87C00" w:rsidRPr="006A2A67">
        <w:rPr>
          <w:rFonts w:ascii="Times New Roman" w:hAnsi="Times New Roman" w:cs="Times New Roman"/>
          <w:sz w:val="28"/>
          <w:szCs w:val="28"/>
          <w:lang w:val="uk-UA"/>
        </w:rPr>
        <w:t>, які тут описуються,</w:t>
      </w:r>
      <w:r w:rsidRPr="006A2A67">
        <w:rPr>
          <w:rFonts w:ascii="Times New Roman" w:hAnsi="Times New Roman" w:cs="Times New Roman"/>
          <w:sz w:val="28"/>
          <w:szCs w:val="28"/>
        </w:rPr>
        <w:t xml:space="preserve"> є «психогенними» за походженням, будучи тісно пов'язаними за часом </w:t>
      </w:r>
      <w:r w:rsidR="00D87C00"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з травматичними подіями, нерозв'язними </w:t>
      </w:r>
      <w:r w:rsidR="00D87C00"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нестерпними проблемами або порушеними взаєминами. Тому часто можна робити припущення </w:t>
      </w:r>
      <w:r w:rsidR="00D87C00"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інтерпретації щодо індивідуальних способів подолання нестерпного стресу, але концепції, що </w:t>
      </w:r>
      <w:r w:rsidR="00D87C00" w:rsidRPr="006A2A67">
        <w:rPr>
          <w:rFonts w:ascii="Times New Roman" w:hAnsi="Times New Roman" w:cs="Times New Roman"/>
          <w:sz w:val="28"/>
          <w:szCs w:val="28"/>
          <w:lang w:val="uk-UA"/>
        </w:rPr>
        <w:t>випливають</w:t>
      </w:r>
      <w:r w:rsidRPr="006A2A67">
        <w:rPr>
          <w:rFonts w:ascii="Times New Roman" w:hAnsi="Times New Roman" w:cs="Times New Roman"/>
          <w:sz w:val="28"/>
          <w:szCs w:val="28"/>
        </w:rPr>
        <w:t xml:space="preserve"> </w:t>
      </w:r>
      <w:r w:rsidR="00D87C00"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з </w:t>
      </w:r>
      <w:r w:rsidR="00D87C00" w:rsidRPr="006A2A67">
        <w:rPr>
          <w:rFonts w:ascii="Times New Roman" w:hAnsi="Times New Roman" w:cs="Times New Roman"/>
          <w:sz w:val="28"/>
          <w:szCs w:val="28"/>
          <w:lang w:val="uk-UA"/>
        </w:rPr>
        <w:t>окремих</w:t>
      </w:r>
      <w:r w:rsidRPr="006A2A67">
        <w:rPr>
          <w:rFonts w:ascii="Times New Roman" w:hAnsi="Times New Roman" w:cs="Times New Roman"/>
          <w:sz w:val="28"/>
          <w:szCs w:val="28"/>
        </w:rPr>
        <w:t xml:space="preserve"> теорій, таких</w:t>
      </w:r>
      <w:r w:rsidR="00D87C00"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як «несвідома мотивація» і «вторинна вигода», </w:t>
      </w:r>
      <w:r w:rsidR="00D87C00" w:rsidRPr="006A2A67">
        <w:rPr>
          <w:rFonts w:ascii="Times New Roman" w:hAnsi="Times New Roman" w:cs="Times New Roman"/>
          <w:sz w:val="28"/>
          <w:szCs w:val="28"/>
          <w:lang w:val="uk-UA"/>
        </w:rPr>
        <w:t>не належать до</w:t>
      </w:r>
      <w:r w:rsidRPr="006A2A67">
        <w:rPr>
          <w:rFonts w:ascii="Times New Roman" w:hAnsi="Times New Roman" w:cs="Times New Roman"/>
          <w:sz w:val="28"/>
          <w:szCs w:val="28"/>
        </w:rPr>
        <w:t xml:space="preserve"> діагностичних вказівок або критеріїв.</w:t>
      </w:r>
    </w:p>
    <w:p w:rsidR="0042431A" w:rsidRPr="006A2A67" w:rsidRDefault="00D87C0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lang w:val="uk-UA"/>
        </w:rPr>
        <w:t>У</w:t>
      </w:r>
      <w:r w:rsidR="0042431A" w:rsidRPr="006A2A67">
        <w:rPr>
          <w:rFonts w:ascii="Times New Roman" w:hAnsi="Times New Roman" w:cs="Times New Roman"/>
          <w:sz w:val="28"/>
          <w:szCs w:val="28"/>
        </w:rPr>
        <w:t xml:space="preserve">сі типи </w:t>
      </w:r>
      <w:r w:rsidR="00531806" w:rsidRPr="006A2A67">
        <w:rPr>
          <w:rFonts w:ascii="Times New Roman" w:hAnsi="Times New Roman" w:cs="Times New Roman"/>
          <w:sz w:val="28"/>
          <w:szCs w:val="28"/>
        </w:rPr>
        <w:t>д</w:t>
      </w:r>
      <w:r w:rsidR="00531806" w:rsidRPr="006A2A67">
        <w:rPr>
          <w:rFonts w:ascii="Times New Roman" w:hAnsi="Times New Roman" w:cs="Times New Roman"/>
          <w:sz w:val="28"/>
          <w:szCs w:val="28"/>
          <w:lang w:val="uk-UA"/>
        </w:rPr>
        <w:t>и</w:t>
      </w:r>
      <w:r w:rsidR="00531806" w:rsidRPr="006A2A67">
        <w:rPr>
          <w:rFonts w:ascii="Times New Roman" w:hAnsi="Times New Roman" w:cs="Times New Roman"/>
          <w:sz w:val="28"/>
          <w:szCs w:val="28"/>
        </w:rPr>
        <w:t>соціат</w:t>
      </w:r>
      <w:r w:rsidR="00531806" w:rsidRPr="006A2A67">
        <w:rPr>
          <w:rFonts w:ascii="Times New Roman" w:hAnsi="Times New Roman" w:cs="Times New Roman"/>
          <w:sz w:val="28"/>
          <w:szCs w:val="28"/>
          <w:lang w:val="uk-UA"/>
        </w:rPr>
        <w:t>и</w:t>
      </w:r>
      <w:r w:rsidR="00531806" w:rsidRPr="006A2A67">
        <w:rPr>
          <w:rFonts w:ascii="Times New Roman" w:hAnsi="Times New Roman" w:cs="Times New Roman"/>
          <w:sz w:val="28"/>
          <w:szCs w:val="28"/>
        </w:rPr>
        <w:t>вни</w:t>
      </w:r>
      <w:r w:rsidR="00531806" w:rsidRPr="006A2A67">
        <w:rPr>
          <w:rFonts w:ascii="Times New Roman" w:hAnsi="Times New Roman" w:cs="Times New Roman"/>
          <w:sz w:val="28"/>
          <w:szCs w:val="28"/>
          <w:lang w:val="uk-UA"/>
        </w:rPr>
        <w:t>х</w:t>
      </w:r>
      <w:r w:rsidR="0042431A" w:rsidRPr="006A2A67">
        <w:rPr>
          <w:rFonts w:ascii="Times New Roman" w:hAnsi="Times New Roman" w:cs="Times New Roman"/>
          <w:sz w:val="28"/>
          <w:szCs w:val="28"/>
        </w:rPr>
        <w:t xml:space="preserve"> розладів мають тенденцію до </w:t>
      </w:r>
      <w:r w:rsidR="00531806" w:rsidRPr="006A2A67">
        <w:rPr>
          <w:rFonts w:ascii="Times New Roman" w:hAnsi="Times New Roman" w:cs="Times New Roman"/>
          <w:sz w:val="28"/>
          <w:szCs w:val="28"/>
          <w:lang w:val="uk-UA"/>
        </w:rPr>
        <w:t>мінливого перебігу</w:t>
      </w:r>
      <w:r w:rsidR="0042431A" w:rsidRPr="006A2A67">
        <w:rPr>
          <w:rFonts w:ascii="Times New Roman" w:hAnsi="Times New Roman" w:cs="Times New Roman"/>
          <w:sz w:val="28"/>
          <w:szCs w:val="28"/>
        </w:rPr>
        <w:t xml:space="preserve"> через кілька тижнів або місяців, особливо, якщо їх виникнення було пов'язане з травматичн</w:t>
      </w:r>
      <w:r w:rsidR="00531806" w:rsidRPr="006A2A67">
        <w:rPr>
          <w:rFonts w:ascii="Times New Roman" w:hAnsi="Times New Roman" w:cs="Times New Roman"/>
          <w:sz w:val="28"/>
          <w:szCs w:val="28"/>
          <w:lang w:val="uk-UA"/>
        </w:rPr>
        <w:t>ою</w:t>
      </w:r>
      <w:r w:rsidR="0042431A" w:rsidRPr="006A2A67">
        <w:rPr>
          <w:rFonts w:ascii="Times New Roman" w:hAnsi="Times New Roman" w:cs="Times New Roman"/>
          <w:sz w:val="28"/>
          <w:szCs w:val="28"/>
        </w:rPr>
        <w:t xml:space="preserve"> життєв</w:t>
      </w:r>
      <w:r w:rsidR="00531806" w:rsidRPr="006A2A67">
        <w:rPr>
          <w:rFonts w:ascii="Times New Roman" w:hAnsi="Times New Roman" w:cs="Times New Roman"/>
          <w:sz w:val="28"/>
          <w:szCs w:val="28"/>
          <w:lang w:val="uk-UA"/>
        </w:rPr>
        <w:t>ою</w:t>
      </w:r>
      <w:r w:rsidR="0042431A" w:rsidRPr="006A2A67">
        <w:rPr>
          <w:rFonts w:ascii="Times New Roman" w:hAnsi="Times New Roman" w:cs="Times New Roman"/>
          <w:sz w:val="28"/>
          <w:szCs w:val="28"/>
        </w:rPr>
        <w:t xml:space="preserve"> подією. Можуть розвиватися іноді більш поступово і більш хронічні розлади, особливо паралічі </w:t>
      </w:r>
      <w:r w:rsidR="00F342A3" w:rsidRPr="006A2A67">
        <w:rPr>
          <w:rFonts w:ascii="Times New Roman" w:hAnsi="Times New Roman" w:cs="Times New Roman"/>
          <w:sz w:val="28"/>
          <w:szCs w:val="28"/>
          <w:lang w:val="uk-UA"/>
        </w:rPr>
        <w:t>й</w:t>
      </w:r>
      <w:r w:rsidR="0042431A" w:rsidRPr="006A2A67">
        <w:rPr>
          <w:rFonts w:ascii="Times New Roman" w:hAnsi="Times New Roman" w:cs="Times New Roman"/>
          <w:sz w:val="28"/>
          <w:szCs w:val="28"/>
        </w:rPr>
        <w:t xml:space="preserve"> ан</w:t>
      </w:r>
      <w:r w:rsidR="00531806" w:rsidRPr="006A2A67">
        <w:rPr>
          <w:rFonts w:ascii="Times New Roman" w:hAnsi="Times New Roman" w:cs="Times New Roman"/>
          <w:sz w:val="28"/>
          <w:szCs w:val="28"/>
          <w:lang w:val="uk-UA"/>
        </w:rPr>
        <w:t>е</w:t>
      </w:r>
      <w:r w:rsidR="0042431A" w:rsidRPr="006A2A67">
        <w:rPr>
          <w:rFonts w:ascii="Times New Roman" w:hAnsi="Times New Roman" w:cs="Times New Roman"/>
          <w:sz w:val="28"/>
          <w:szCs w:val="28"/>
        </w:rPr>
        <w:t>стез</w:t>
      </w:r>
      <w:r w:rsidR="00531806" w:rsidRPr="006A2A67">
        <w:rPr>
          <w:rFonts w:ascii="Times New Roman" w:hAnsi="Times New Roman" w:cs="Times New Roman"/>
          <w:sz w:val="28"/>
          <w:szCs w:val="28"/>
          <w:lang w:val="uk-UA"/>
        </w:rPr>
        <w:t>ії</w:t>
      </w:r>
      <w:r w:rsidR="0042431A" w:rsidRPr="006A2A67">
        <w:rPr>
          <w:rFonts w:ascii="Times New Roman" w:hAnsi="Times New Roman" w:cs="Times New Roman"/>
          <w:sz w:val="28"/>
          <w:szCs w:val="28"/>
        </w:rPr>
        <w:t>, якщо початок пов'язан</w:t>
      </w:r>
      <w:r w:rsidR="00531806" w:rsidRPr="006A2A67">
        <w:rPr>
          <w:rFonts w:ascii="Times New Roman" w:hAnsi="Times New Roman" w:cs="Times New Roman"/>
          <w:sz w:val="28"/>
          <w:szCs w:val="28"/>
          <w:lang w:val="uk-UA"/>
        </w:rPr>
        <w:t>ий</w:t>
      </w:r>
      <w:r w:rsidR="0042431A" w:rsidRPr="006A2A67">
        <w:rPr>
          <w:rFonts w:ascii="Times New Roman" w:hAnsi="Times New Roman" w:cs="Times New Roman"/>
          <w:sz w:val="28"/>
          <w:szCs w:val="28"/>
        </w:rPr>
        <w:t xml:space="preserve"> </w:t>
      </w:r>
      <w:r w:rsidRPr="006A2A67">
        <w:rPr>
          <w:rFonts w:ascii="Times New Roman" w:hAnsi="Times New Roman" w:cs="Times New Roman"/>
          <w:sz w:val="28"/>
          <w:szCs w:val="28"/>
          <w:lang w:val="uk-UA"/>
        </w:rPr>
        <w:t>і</w:t>
      </w:r>
      <w:r w:rsidR="0042431A" w:rsidRPr="006A2A67">
        <w:rPr>
          <w:rFonts w:ascii="Times New Roman" w:hAnsi="Times New Roman" w:cs="Times New Roman"/>
          <w:sz w:val="28"/>
          <w:szCs w:val="28"/>
        </w:rPr>
        <w:t xml:space="preserve">з нерозв'язними проблемами або </w:t>
      </w:r>
      <w:r w:rsidR="00F342A3" w:rsidRPr="006A2A67">
        <w:rPr>
          <w:rFonts w:ascii="Times New Roman" w:hAnsi="Times New Roman" w:cs="Times New Roman"/>
          <w:sz w:val="28"/>
          <w:szCs w:val="28"/>
          <w:lang w:val="uk-UA"/>
        </w:rPr>
        <w:t>порушеними</w:t>
      </w:r>
      <w:r w:rsidR="0042431A" w:rsidRPr="006A2A67">
        <w:rPr>
          <w:rFonts w:ascii="Times New Roman" w:hAnsi="Times New Roman" w:cs="Times New Roman"/>
          <w:sz w:val="28"/>
          <w:szCs w:val="28"/>
        </w:rPr>
        <w:t xml:space="preserve"> м</w:t>
      </w:r>
      <w:r w:rsidR="00531806" w:rsidRPr="006A2A67">
        <w:rPr>
          <w:rFonts w:ascii="Times New Roman" w:hAnsi="Times New Roman" w:cs="Times New Roman"/>
          <w:sz w:val="28"/>
          <w:szCs w:val="28"/>
          <w:lang w:val="uk-UA"/>
        </w:rPr>
        <w:t>і</w:t>
      </w:r>
      <w:r w:rsidR="0042431A" w:rsidRPr="006A2A67">
        <w:rPr>
          <w:rFonts w:ascii="Times New Roman" w:hAnsi="Times New Roman" w:cs="Times New Roman"/>
          <w:sz w:val="28"/>
          <w:szCs w:val="28"/>
        </w:rPr>
        <w:t>жперсональни</w:t>
      </w:r>
      <w:r w:rsidR="00531806" w:rsidRPr="006A2A67">
        <w:rPr>
          <w:rFonts w:ascii="Times New Roman" w:hAnsi="Times New Roman" w:cs="Times New Roman"/>
          <w:sz w:val="28"/>
          <w:szCs w:val="28"/>
          <w:lang w:val="uk-UA"/>
        </w:rPr>
        <w:t>ми</w:t>
      </w:r>
      <w:r w:rsidR="0042431A" w:rsidRPr="006A2A67">
        <w:rPr>
          <w:rFonts w:ascii="Times New Roman" w:hAnsi="Times New Roman" w:cs="Times New Roman"/>
          <w:sz w:val="28"/>
          <w:szCs w:val="28"/>
        </w:rPr>
        <w:t xml:space="preserve"> в</w:t>
      </w:r>
      <w:r w:rsidR="00531806" w:rsidRPr="006A2A67">
        <w:rPr>
          <w:rFonts w:ascii="Times New Roman" w:hAnsi="Times New Roman" w:cs="Times New Roman"/>
          <w:sz w:val="28"/>
          <w:szCs w:val="28"/>
          <w:lang w:val="uk-UA"/>
        </w:rPr>
        <w:t>зає</w:t>
      </w:r>
      <w:r w:rsidR="0042431A" w:rsidRPr="006A2A67">
        <w:rPr>
          <w:rFonts w:ascii="Times New Roman" w:hAnsi="Times New Roman" w:cs="Times New Roman"/>
          <w:sz w:val="28"/>
          <w:szCs w:val="28"/>
        </w:rPr>
        <w:t>мо</w:t>
      </w:r>
      <w:r w:rsidR="00531806" w:rsidRPr="006A2A67">
        <w:rPr>
          <w:rFonts w:ascii="Times New Roman" w:hAnsi="Times New Roman" w:cs="Times New Roman"/>
          <w:sz w:val="28"/>
          <w:szCs w:val="28"/>
          <w:lang w:val="uk-UA"/>
        </w:rPr>
        <w:t>звʼязками</w:t>
      </w:r>
      <w:r w:rsidR="0042431A" w:rsidRPr="006A2A67">
        <w:rPr>
          <w:rFonts w:ascii="Times New Roman" w:hAnsi="Times New Roman" w:cs="Times New Roman"/>
          <w:sz w:val="28"/>
          <w:szCs w:val="28"/>
        </w:rPr>
        <w:t>.</w:t>
      </w:r>
    </w:p>
    <w:p w:rsidR="0042431A" w:rsidRPr="006A2A67" w:rsidRDefault="00531806"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lang w:val="uk-UA"/>
        </w:rPr>
        <w:t>Ди</w:t>
      </w:r>
      <w:r w:rsidRPr="006A2A67">
        <w:rPr>
          <w:rFonts w:ascii="Times New Roman" w:hAnsi="Times New Roman" w:cs="Times New Roman"/>
          <w:sz w:val="28"/>
          <w:szCs w:val="28"/>
        </w:rPr>
        <w:t>соціат</w:t>
      </w:r>
      <w:r w:rsidRPr="006A2A67">
        <w:rPr>
          <w:rFonts w:ascii="Times New Roman" w:hAnsi="Times New Roman" w:cs="Times New Roman"/>
          <w:sz w:val="28"/>
          <w:szCs w:val="28"/>
          <w:lang w:val="uk-UA"/>
        </w:rPr>
        <w:t>и</w:t>
      </w:r>
      <w:r w:rsidRPr="006A2A67">
        <w:rPr>
          <w:rFonts w:ascii="Times New Roman" w:hAnsi="Times New Roman" w:cs="Times New Roman"/>
          <w:sz w:val="28"/>
          <w:szCs w:val="28"/>
        </w:rPr>
        <w:t>вн</w:t>
      </w:r>
      <w:r w:rsidRPr="006A2A67">
        <w:rPr>
          <w:rFonts w:ascii="Times New Roman" w:hAnsi="Times New Roman" w:cs="Times New Roman"/>
          <w:sz w:val="28"/>
          <w:szCs w:val="28"/>
          <w:lang w:val="uk-UA"/>
        </w:rPr>
        <w:t>і</w:t>
      </w:r>
      <w:r w:rsidR="0042431A" w:rsidRPr="006A2A67">
        <w:rPr>
          <w:rFonts w:ascii="Times New Roman" w:hAnsi="Times New Roman" w:cs="Times New Roman"/>
          <w:sz w:val="28"/>
          <w:szCs w:val="28"/>
        </w:rPr>
        <w:t xml:space="preserve"> стани, які зберігалися протягом </w:t>
      </w:r>
      <w:r w:rsidR="00D87C00" w:rsidRPr="006A2A67">
        <w:rPr>
          <w:rFonts w:ascii="Times New Roman" w:hAnsi="Times New Roman" w:cs="Times New Roman"/>
          <w:sz w:val="28"/>
          <w:szCs w:val="28"/>
          <w:lang w:val="uk-UA"/>
        </w:rPr>
        <w:t>одного-двох</w:t>
      </w:r>
      <w:r w:rsidR="0042431A" w:rsidRPr="006A2A67">
        <w:rPr>
          <w:rFonts w:ascii="Times New Roman" w:hAnsi="Times New Roman" w:cs="Times New Roman"/>
          <w:sz w:val="28"/>
          <w:szCs w:val="28"/>
        </w:rPr>
        <w:t xml:space="preserve"> років перед зверненням до психіатра, </w:t>
      </w:r>
      <w:r w:rsidR="00D87C00" w:rsidRPr="006A2A67">
        <w:rPr>
          <w:rFonts w:ascii="Times New Roman" w:hAnsi="Times New Roman" w:cs="Times New Roman"/>
          <w:sz w:val="28"/>
          <w:szCs w:val="28"/>
          <w:lang w:val="uk-UA"/>
        </w:rPr>
        <w:t xml:space="preserve">– </w:t>
      </w:r>
      <w:r w:rsidR="0042431A" w:rsidRPr="006A2A67">
        <w:rPr>
          <w:rFonts w:ascii="Times New Roman" w:hAnsi="Times New Roman" w:cs="Times New Roman"/>
          <w:sz w:val="28"/>
          <w:szCs w:val="28"/>
        </w:rPr>
        <w:t xml:space="preserve">часто резистентні до терапії. Пацієнти з </w:t>
      </w:r>
      <w:r w:rsidRPr="006A2A67">
        <w:rPr>
          <w:rFonts w:ascii="Times New Roman" w:hAnsi="Times New Roman" w:cs="Times New Roman"/>
          <w:sz w:val="28"/>
          <w:szCs w:val="28"/>
        </w:rPr>
        <w:t>д</w:t>
      </w:r>
      <w:r w:rsidRPr="006A2A67">
        <w:rPr>
          <w:rFonts w:ascii="Times New Roman" w:hAnsi="Times New Roman" w:cs="Times New Roman"/>
          <w:sz w:val="28"/>
          <w:szCs w:val="28"/>
          <w:lang w:val="uk-UA"/>
        </w:rPr>
        <w:t>и</w:t>
      </w:r>
      <w:r w:rsidRPr="006A2A67">
        <w:rPr>
          <w:rFonts w:ascii="Times New Roman" w:hAnsi="Times New Roman" w:cs="Times New Roman"/>
          <w:sz w:val="28"/>
          <w:szCs w:val="28"/>
        </w:rPr>
        <w:t>соціат</w:t>
      </w:r>
      <w:r w:rsidRPr="006A2A67">
        <w:rPr>
          <w:rFonts w:ascii="Times New Roman" w:hAnsi="Times New Roman" w:cs="Times New Roman"/>
          <w:sz w:val="28"/>
          <w:szCs w:val="28"/>
          <w:lang w:val="uk-UA"/>
        </w:rPr>
        <w:t>и</w:t>
      </w:r>
      <w:r w:rsidRPr="006A2A67">
        <w:rPr>
          <w:rFonts w:ascii="Times New Roman" w:hAnsi="Times New Roman" w:cs="Times New Roman"/>
          <w:sz w:val="28"/>
          <w:szCs w:val="28"/>
        </w:rPr>
        <w:t>вним</w:t>
      </w:r>
      <w:r w:rsidRPr="006A2A67">
        <w:rPr>
          <w:rFonts w:ascii="Times New Roman" w:hAnsi="Times New Roman" w:cs="Times New Roman"/>
          <w:sz w:val="28"/>
          <w:szCs w:val="28"/>
          <w:lang w:val="uk-UA"/>
        </w:rPr>
        <w:t>и</w:t>
      </w:r>
      <w:r w:rsidR="0042431A" w:rsidRPr="006A2A67">
        <w:rPr>
          <w:rFonts w:ascii="Times New Roman" w:hAnsi="Times New Roman" w:cs="Times New Roman"/>
          <w:sz w:val="28"/>
          <w:szCs w:val="28"/>
        </w:rPr>
        <w:t xml:space="preserve"> розладами зазвичай заперечують проблеми </w:t>
      </w:r>
      <w:r w:rsidR="00D87C00" w:rsidRPr="006A2A67">
        <w:rPr>
          <w:rFonts w:ascii="Times New Roman" w:hAnsi="Times New Roman" w:cs="Times New Roman"/>
          <w:sz w:val="28"/>
          <w:szCs w:val="28"/>
          <w:lang w:val="uk-UA"/>
        </w:rPr>
        <w:t>й</w:t>
      </w:r>
      <w:r w:rsidR="0042431A" w:rsidRPr="006A2A67">
        <w:rPr>
          <w:rFonts w:ascii="Times New Roman" w:hAnsi="Times New Roman" w:cs="Times New Roman"/>
          <w:sz w:val="28"/>
          <w:szCs w:val="28"/>
        </w:rPr>
        <w:t xml:space="preserve"> труднощі, які </w:t>
      </w:r>
      <w:r w:rsidR="00D87C00" w:rsidRPr="006A2A67">
        <w:rPr>
          <w:rFonts w:ascii="Times New Roman" w:hAnsi="Times New Roman" w:cs="Times New Roman"/>
          <w:sz w:val="28"/>
          <w:szCs w:val="28"/>
          <w:lang w:val="uk-UA"/>
        </w:rPr>
        <w:t xml:space="preserve">є </w:t>
      </w:r>
      <w:r w:rsidR="0042431A" w:rsidRPr="006A2A67">
        <w:rPr>
          <w:rFonts w:ascii="Times New Roman" w:hAnsi="Times New Roman" w:cs="Times New Roman"/>
          <w:sz w:val="28"/>
          <w:szCs w:val="28"/>
        </w:rPr>
        <w:t>очевидн</w:t>
      </w:r>
      <w:r w:rsidR="00D87C00" w:rsidRPr="006A2A67">
        <w:rPr>
          <w:rFonts w:ascii="Times New Roman" w:hAnsi="Times New Roman" w:cs="Times New Roman"/>
          <w:sz w:val="28"/>
          <w:szCs w:val="28"/>
          <w:lang w:val="uk-UA"/>
        </w:rPr>
        <w:t>ими</w:t>
      </w:r>
      <w:r w:rsidR="0042431A" w:rsidRPr="006A2A67">
        <w:rPr>
          <w:rFonts w:ascii="Times New Roman" w:hAnsi="Times New Roman" w:cs="Times New Roman"/>
          <w:sz w:val="28"/>
          <w:szCs w:val="28"/>
        </w:rPr>
        <w:t xml:space="preserve"> для інших. Будь-які проблеми, які розпізнаються ними, приписуються хворими </w:t>
      </w:r>
      <w:r w:rsidR="008B675E" w:rsidRPr="006A2A67">
        <w:rPr>
          <w:rFonts w:ascii="Times New Roman" w:hAnsi="Times New Roman" w:cs="Times New Roman"/>
          <w:sz w:val="28"/>
          <w:szCs w:val="28"/>
        </w:rPr>
        <w:t>д</w:t>
      </w:r>
      <w:r w:rsidR="008B675E" w:rsidRPr="006A2A67">
        <w:rPr>
          <w:rFonts w:ascii="Times New Roman" w:hAnsi="Times New Roman" w:cs="Times New Roman"/>
          <w:sz w:val="28"/>
          <w:szCs w:val="28"/>
          <w:lang w:val="uk-UA"/>
        </w:rPr>
        <w:t>и</w:t>
      </w:r>
      <w:r w:rsidR="008B675E" w:rsidRPr="006A2A67">
        <w:rPr>
          <w:rFonts w:ascii="Times New Roman" w:hAnsi="Times New Roman" w:cs="Times New Roman"/>
          <w:sz w:val="28"/>
          <w:szCs w:val="28"/>
        </w:rPr>
        <w:t>соціат</w:t>
      </w:r>
      <w:r w:rsidR="008B675E" w:rsidRPr="006A2A67">
        <w:rPr>
          <w:rFonts w:ascii="Times New Roman" w:hAnsi="Times New Roman" w:cs="Times New Roman"/>
          <w:sz w:val="28"/>
          <w:szCs w:val="28"/>
          <w:lang w:val="uk-UA"/>
        </w:rPr>
        <w:t>и</w:t>
      </w:r>
      <w:r w:rsidR="008B675E" w:rsidRPr="006A2A67">
        <w:rPr>
          <w:rFonts w:ascii="Times New Roman" w:hAnsi="Times New Roman" w:cs="Times New Roman"/>
          <w:sz w:val="28"/>
          <w:szCs w:val="28"/>
        </w:rPr>
        <w:t>вним</w:t>
      </w:r>
      <w:r w:rsidR="0042431A" w:rsidRPr="006A2A67">
        <w:rPr>
          <w:rFonts w:ascii="Times New Roman" w:hAnsi="Times New Roman" w:cs="Times New Roman"/>
          <w:sz w:val="28"/>
          <w:szCs w:val="28"/>
        </w:rPr>
        <w:t xml:space="preserve"> симптомам.</w:t>
      </w: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i/>
          <w:sz w:val="28"/>
          <w:szCs w:val="28"/>
        </w:rPr>
        <w:t>Дисоціативна амнезія</w:t>
      </w:r>
      <w:r w:rsidR="00D87C00"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Основна ознака</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 xml:space="preserve">втрата пам'яті, зазвичай на недавні важливі події. </w:t>
      </w:r>
      <w:r w:rsidR="00D87C00" w:rsidRPr="006A2A67">
        <w:rPr>
          <w:rFonts w:ascii="Times New Roman" w:hAnsi="Times New Roman" w:cs="Times New Roman"/>
          <w:sz w:val="28"/>
          <w:szCs w:val="28"/>
          <w:lang w:val="uk-UA"/>
        </w:rPr>
        <w:t>Втрата пам’яті</w:t>
      </w:r>
      <w:r w:rsidRPr="006A2A67">
        <w:rPr>
          <w:rFonts w:ascii="Times New Roman" w:hAnsi="Times New Roman" w:cs="Times New Roman"/>
          <w:sz w:val="28"/>
          <w:szCs w:val="28"/>
        </w:rPr>
        <w:t xml:space="preserve"> не зумовлена органічним психічним захворюванням і </w:t>
      </w:r>
      <w:r w:rsidR="00F56D53" w:rsidRPr="006A2A67">
        <w:rPr>
          <w:rFonts w:ascii="Times New Roman" w:hAnsi="Times New Roman" w:cs="Times New Roman"/>
          <w:sz w:val="28"/>
          <w:szCs w:val="28"/>
          <w:lang w:val="uk-UA"/>
        </w:rPr>
        <w:t xml:space="preserve">є </w:t>
      </w:r>
      <w:r w:rsidRPr="006A2A67">
        <w:rPr>
          <w:rFonts w:ascii="Times New Roman" w:hAnsi="Times New Roman" w:cs="Times New Roman"/>
          <w:sz w:val="28"/>
          <w:szCs w:val="28"/>
        </w:rPr>
        <w:t>занадто виражен</w:t>
      </w:r>
      <w:r w:rsidR="00F56D53" w:rsidRPr="006A2A67">
        <w:rPr>
          <w:rFonts w:ascii="Times New Roman" w:hAnsi="Times New Roman" w:cs="Times New Roman"/>
          <w:sz w:val="28"/>
          <w:szCs w:val="28"/>
          <w:lang w:val="uk-UA"/>
        </w:rPr>
        <w:t>ою</w:t>
      </w:r>
      <w:r w:rsidRPr="006A2A67">
        <w:rPr>
          <w:rFonts w:ascii="Times New Roman" w:hAnsi="Times New Roman" w:cs="Times New Roman"/>
          <w:sz w:val="28"/>
          <w:szCs w:val="28"/>
        </w:rPr>
        <w:t xml:space="preserve">, щоб </w:t>
      </w:r>
      <w:r w:rsidR="00F56D53" w:rsidRPr="006A2A67">
        <w:rPr>
          <w:rFonts w:ascii="Times New Roman" w:hAnsi="Times New Roman" w:cs="Times New Roman"/>
          <w:sz w:val="28"/>
          <w:szCs w:val="28"/>
          <w:lang w:val="uk-UA"/>
        </w:rPr>
        <w:t>її можна було</w:t>
      </w:r>
      <w:r w:rsidRPr="006A2A67">
        <w:rPr>
          <w:rFonts w:ascii="Times New Roman" w:hAnsi="Times New Roman" w:cs="Times New Roman"/>
          <w:sz w:val="28"/>
          <w:szCs w:val="28"/>
        </w:rPr>
        <w:t xml:space="preserve"> поясн</w:t>
      </w:r>
      <w:r w:rsidR="00F56D53" w:rsidRPr="006A2A67">
        <w:rPr>
          <w:rFonts w:ascii="Times New Roman" w:hAnsi="Times New Roman" w:cs="Times New Roman"/>
          <w:sz w:val="28"/>
          <w:szCs w:val="28"/>
          <w:lang w:val="uk-UA"/>
        </w:rPr>
        <w:t>ити</w:t>
      </w:r>
      <w:r w:rsidRPr="006A2A67">
        <w:rPr>
          <w:rFonts w:ascii="Times New Roman" w:hAnsi="Times New Roman" w:cs="Times New Roman"/>
          <w:sz w:val="28"/>
          <w:szCs w:val="28"/>
        </w:rPr>
        <w:t xml:space="preserve"> звичайно</w:t>
      </w:r>
      <w:r w:rsidR="008B675E" w:rsidRPr="006A2A67">
        <w:rPr>
          <w:rFonts w:ascii="Times New Roman" w:hAnsi="Times New Roman" w:cs="Times New Roman"/>
          <w:sz w:val="28"/>
          <w:szCs w:val="28"/>
          <w:lang w:val="uk-UA"/>
        </w:rPr>
        <w:t>ю</w:t>
      </w:r>
      <w:r w:rsidRPr="006A2A67">
        <w:rPr>
          <w:rFonts w:ascii="Times New Roman" w:hAnsi="Times New Roman" w:cs="Times New Roman"/>
          <w:sz w:val="28"/>
          <w:szCs w:val="28"/>
        </w:rPr>
        <w:t xml:space="preserve"> забудькуватістю або втомою. Амнезія зазвичай фокусується на травматичні події, так</w:t>
      </w:r>
      <w:r w:rsidR="00F342A3" w:rsidRPr="006A2A67">
        <w:rPr>
          <w:rFonts w:ascii="Times New Roman" w:hAnsi="Times New Roman" w:cs="Times New Roman"/>
          <w:sz w:val="28"/>
          <w:szCs w:val="28"/>
          <w:lang w:val="uk-UA"/>
        </w:rPr>
        <w:t>і</w:t>
      </w:r>
      <w:r w:rsidR="00F56D53"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як нещасні випадки або несподівана втрата близьких, </w:t>
      </w:r>
      <w:r w:rsidR="00F56D53" w:rsidRPr="006A2A67">
        <w:rPr>
          <w:rFonts w:ascii="Times New Roman" w:hAnsi="Times New Roman" w:cs="Times New Roman"/>
          <w:sz w:val="28"/>
          <w:szCs w:val="28"/>
          <w:lang w:val="uk-UA"/>
        </w:rPr>
        <w:t xml:space="preserve">і </w:t>
      </w:r>
      <w:r w:rsidRPr="006A2A67">
        <w:rPr>
          <w:rFonts w:ascii="Times New Roman" w:hAnsi="Times New Roman" w:cs="Times New Roman"/>
          <w:sz w:val="28"/>
          <w:szCs w:val="28"/>
        </w:rPr>
        <w:t>зазвичай є парціально</w:t>
      </w:r>
      <w:r w:rsidR="008B675E" w:rsidRPr="006A2A67">
        <w:rPr>
          <w:rFonts w:ascii="Times New Roman" w:hAnsi="Times New Roman" w:cs="Times New Roman"/>
          <w:sz w:val="28"/>
          <w:szCs w:val="28"/>
          <w:lang w:val="uk-UA"/>
        </w:rPr>
        <w:t>ю</w:t>
      </w:r>
      <w:r w:rsidRPr="006A2A67">
        <w:rPr>
          <w:rFonts w:ascii="Times New Roman" w:hAnsi="Times New Roman" w:cs="Times New Roman"/>
          <w:sz w:val="28"/>
          <w:szCs w:val="28"/>
        </w:rPr>
        <w:t xml:space="preserve"> </w:t>
      </w:r>
      <w:r w:rsidR="00F56D53"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селективно</w:t>
      </w:r>
      <w:r w:rsidR="008B675E" w:rsidRPr="006A2A67">
        <w:rPr>
          <w:rFonts w:ascii="Times New Roman" w:hAnsi="Times New Roman" w:cs="Times New Roman"/>
          <w:sz w:val="28"/>
          <w:szCs w:val="28"/>
          <w:lang w:val="uk-UA"/>
        </w:rPr>
        <w:t>ю</w:t>
      </w:r>
      <w:r w:rsidRPr="006A2A67">
        <w:rPr>
          <w:rFonts w:ascii="Times New Roman" w:hAnsi="Times New Roman" w:cs="Times New Roman"/>
          <w:sz w:val="28"/>
          <w:szCs w:val="28"/>
        </w:rPr>
        <w:t>. Генерал</w:t>
      </w:r>
      <w:r w:rsidR="008B675E" w:rsidRPr="006A2A67">
        <w:rPr>
          <w:rFonts w:ascii="Times New Roman" w:hAnsi="Times New Roman" w:cs="Times New Roman"/>
          <w:sz w:val="28"/>
          <w:szCs w:val="28"/>
          <w:lang w:val="uk-UA"/>
        </w:rPr>
        <w:t>і</w:t>
      </w:r>
      <w:r w:rsidRPr="006A2A67">
        <w:rPr>
          <w:rFonts w:ascii="Times New Roman" w:hAnsi="Times New Roman" w:cs="Times New Roman"/>
          <w:sz w:val="28"/>
          <w:szCs w:val="28"/>
        </w:rPr>
        <w:t>зованн</w:t>
      </w:r>
      <w:r w:rsidR="008B675E" w:rsidRPr="006A2A67">
        <w:rPr>
          <w:rFonts w:ascii="Times New Roman" w:hAnsi="Times New Roman" w:cs="Times New Roman"/>
          <w:sz w:val="28"/>
          <w:szCs w:val="28"/>
          <w:lang w:val="uk-UA"/>
        </w:rPr>
        <w:t>ість</w:t>
      </w:r>
      <w:r w:rsidRPr="006A2A67">
        <w:rPr>
          <w:rFonts w:ascii="Times New Roman" w:hAnsi="Times New Roman" w:cs="Times New Roman"/>
          <w:sz w:val="28"/>
          <w:szCs w:val="28"/>
        </w:rPr>
        <w:t xml:space="preserve"> і повнота амнезії часто </w:t>
      </w:r>
      <w:r w:rsidR="008B675E" w:rsidRPr="006A2A67">
        <w:rPr>
          <w:rFonts w:ascii="Times New Roman" w:hAnsi="Times New Roman" w:cs="Times New Roman"/>
          <w:sz w:val="28"/>
          <w:szCs w:val="28"/>
          <w:lang w:val="uk-UA"/>
        </w:rPr>
        <w:t>змінюються</w:t>
      </w:r>
      <w:r w:rsidRPr="006A2A67">
        <w:rPr>
          <w:rFonts w:ascii="Times New Roman" w:hAnsi="Times New Roman" w:cs="Times New Roman"/>
          <w:sz w:val="28"/>
          <w:szCs w:val="28"/>
        </w:rPr>
        <w:t xml:space="preserve"> кожн</w:t>
      </w:r>
      <w:r w:rsidR="00F56D53" w:rsidRPr="006A2A67">
        <w:rPr>
          <w:rFonts w:ascii="Times New Roman" w:hAnsi="Times New Roman" w:cs="Times New Roman"/>
          <w:sz w:val="28"/>
          <w:szCs w:val="28"/>
          <w:lang w:val="uk-UA"/>
        </w:rPr>
        <w:t>ого</w:t>
      </w:r>
      <w:r w:rsidRPr="006A2A67">
        <w:rPr>
          <w:rFonts w:ascii="Times New Roman" w:hAnsi="Times New Roman" w:cs="Times New Roman"/>
          <w:sz w:val="28"/>
          <w:szCs w:val="28"/>
        </w:rPr>
        <w:t xml:space="preserve"> дн</w:t>
      </w:r>
      <w:r w:rsidR="00F56D53" w:rsidRPr="006A2A67">
        <w:rPr>
          <w:rFonts w:ascii="Times New Roman" w:hAnsi="Times New Roman" w:cs="Times New Roman"/>
          <w:sz w:val="28"/>
          <w:szCs w:val="28"/>
          <w:lang w:val="uk-UA"/>
        </w:rPr>
        <w:t>я</w:t>
      </w:r>
      <w:r w:rsidR="0070055A"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 xml:space="preserve">і при </w:t>
      </w:r>
      <w:r w:rsidRPr="006A2A67">
        <w:rPr>
          <w:rFonts w:ascii="Times New Roman" w:hAnsi="Times New Roman" w:cs="Times New Roman"/>
          <w:sz w:val="28"/>
          <w:szCs w:val="28"/>
        </w:rPr>
        <w:lastRenderedPageBreak/>
        <w:t>оцін</w:t>
      </w:r>
      <w:r w:rsidR="00F56D53" w:rsidRPr="006A2A67">
        <w:rPr>
          <w:rFonts w:ascii="Times New Roman" w:hAnsi="Times New Roman" w:cs="Times New Roman"/>
          <w:sz w:val="28"/>
          <w:szCs w:val="28"/>
          <w:lang w:val="uk-UA"/>
        </w:rPr>
        <w:t>юванні</w:t>
      </w:r>
      <w:r w:rsidRPr="006A2A67">
        <w:rPr>
          <w:rFonts w:ascii="Times New Roman" w:hAnsi="Times New Roman" w:cs="Times New Roman"/>
          <w:sz w:val="28"/>
          <w:szCs w:val="28"/>
        </w:rPr>
        <w:t xml:space="preserve"> різними дослідниками, але постійн</w:t>
      </w:r>
      <w:r w:rsidR="008B675E" w:rsidRPr="006A2A67">
        <w:rPr>
          <w:rFonts w:ascii="Times New Roman" w:hAnsi="Times New Roman" w:cs="Times New Roman"/>
          <w:sz w:val="28"/>
          <w:szCs w:val="28"/>
          <w:lang w:val="uk-UA"/>
        </w:rPr>
        <w:t>ою</w:t>
      </w:r>
      <w:r w:rsidRPr="006A2A67">
        <w:rPr>
          <w:rFonts w:ascii="Times New Roman" w:hAnsi="Times New Roman" w:cs="Times New Roman"/>
          <w:sz w:val="28"/>
          <w:szCs w:val="28"/>
        </w:rPr>
        <w:t xml:space="preserve"> загальною ознакою є неможливість згадати в стані неспання. Повна і негералізована амнезія є рідкісною і </w:t>
      </w:r>
      <w:r w:rsidR="00F342A3" w:rsidRPr="006A2A67">
        <w:rPr>
          <w:rFonts w:ascii="Times New Roman" w:hAnsi="Times New Roman" w:cs="Times New Roman"/>
          <w:sz w:val="28"/>
          <w:szCs w:val="28"/>
          <w:lang w:val="uk-UA"/>
        </w:rPr>
        <w:t>за</w:t>
      </w:r>
      <w:r w:rsidRPr="006A2A67">
        <w:rPr>
          <w:rFonts w:ascii="Times New Roman" w:hAnsi="Times New Roman" w:cs="Times New Roman"/>
          <w:sz w:val="28"/>
          <w:szCs w:val="28"/>
        </w:rPr>
        <w:t>звичай являє собою прояв стану фуги (F44.1). У цьому випадку вона повинна бути класифікована як так</w:t>
      </w:r>
      <w:r w:rsidR="008B675E" w:rsidRPr="006A2A67">
        <w:rPr>
          <w:rFonts w:ascii="Times New Roman" w:hAnsi="Times New Roman" w:cs="Times New Roman"/>
          <w:sz w:val="28"/>
          <w:szCs w:val="28"/>
          <w:lang w:val="uk-UA"/>
        </w:rPr>
        <w:t>а</w:t>
      </w:r>
      <w:r w:rsidRPr="006A2A67">
        <w:rPr>
          <w:rFonts w:ascii="Times New Roman" w:hAnsi="Times New Roman" w:cs="Times New Roman"/>
          <w:sz w:val="28"/>
          <w:szCs w:val="28"/>
        </w:rPr>
        <w:t xml:space="preserve">. Афективні стани, які супроводжують амнезію, </w:t>
      </w:r>
      <w:r w:rsidR="00F56D53"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 xml:space="preserve">дуже різноманітні, але </w:t>
      </w:r>
      <w:r w:rsidR="00F56D53" w:rsidRPr="006A2A67">
        <w:rPr>
          <w:rFonts w:ascii="Times New Roman" w:hAnsi="Times New Roman" w:cs="Times New Roman"/>
          <w:sz w:val="28"/>
          <w:szCs w:val="28"/>
          <w:lang w:val="uk-UA"/>
        </w:rPr>
        <w:t>тя</w:t>
      </w:r>
      <w:r w:rsidRPr="006A2A67">
        <w:rPr>
          <w:rFonts w:ascii="Times New Roman" w:hAnsi="Times New Roman" w:cs="Times New Roman"/>
          <w:sz w:val="28"/>
          <w:szCs w:val="28"/>
        </w:rPr>
        <w:t>жка депресія є рідкісною. Можуть бути очевидними розгубленість, дистрес і різні ступені поведінки, спрямован</w:t>
      </w:r>
      <w:r w:rsidR="008B675E"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на пошук уваги, але іноді впадає в очі позиція спокійн</w:t>
      </w:r>
      <w:r w:rsidR="008B675E" w:rsidRPr="006A2A67">
        <w:rPr>
          <w:rFonts w:ascii="Times New Roman" w:hAnsi="Times New Roman" w:cs="Times New Roman"/>
          <w:sz w:val="28"/>
          <w:szCs w:val="28"/>
          <w:lang w:val="uk-UA"/>
        </w:rPr>
        <w:t>ого</w:t>
      </w:r>
      <w:r w:rsidRPr="006A2A67">
        <w:rPr>
          <w:rFonts w:ascii="Times New Roman" w:hAnsi="Times New Roman" w:cs="Times New Roman"/>
          <w:sz w:val="28"/>
          <w:szCs w:val="28"/>
        </w:rPr>
        <w:t xml:space="preserve"> примирення. Найчастіше хворіють у молодому віці, причому крайні прояви зазвичай мають місце у чоловіків, схильних до стресу битв. У літніх людей неорганічні </w:t>
      </w:r>
      <w:r w:rsidR="008B675E" w:rsidRPr="006A2A67">
        <w:rPr>
          <w:rFonts w:ascii="Times New Roman" w:hAnsi="Times New Roman" w:cs="Times New Roman"/>
          <w:sz w:val="28"/>
          <w:szCs w:val="28"/>
        </w:rPr>
        <w:t>д</w:t>
      </w:r>
      <w:r w:rsidR="008B675E" w:rsidRPr="006A2A67">
        <w:rPr>
          <w:rFonts w:ascii="Times New Roman" w:hAnsi="Times New Roman" w:cs="Times New Roman"/>
          <w:sz w:val="28"/>
          <w:szCs w:val="28"/>
          <w:lang w:val="uk-UA"/>
        </w:rPr>
        <w:t>и</w:t>
      </w:r>
      <w:r w:rsidR="008B675E" w:rsidRPr="006A2A67">
        <w:rPr>
          <w:rFonts w:ascii="Times New Roman" w:hAnsi="Times New Roman" w:cs="Times New Roman"/>
          <w:sz w:val="28"/>
          <w:szCs w:val="28"/>
        </w:rPr>
        <w:t>соціат</w:t>
      </w:r>
      <w:r w:rsidR="008B675E" w:rsidRPr="006A2A67">
        <w:rPr>
          <w:rFonts w:ascii="Times New Roman" w:hAnsi="Times New Roman" w:cs="Times New Roman"/>
          <w:sz w:val="28"/>
          <w:szCs w:val="28"/>
          <w:lang w:val="uk-UA"/>
        </w:rPr>
        <w:t>и</w:t>
      </w:r>
      <w:r w:rsidR="008B675E" w:rsidRPr="006A2A67">
        <w:rPr>
          <w:rFonts w:ascii="Times New Roman" w:hAnsi="Times New Roman" w:cs="Times New Roman"/>
          <w:sz w:val="28"/>
          <w:szCs w:val="28"/>
        </w:rPr>
        <w:t>вн</w:t>
      </w:r>
      <w:r w:rsidR="008B675E"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стан</w:t>
      </w:r>
      <w:r w:rsidR="008B675E" w:rsidRPr="006A2A67">
        <w:rPr>
          <w:rFonts w:ascii="Times New Roman" w:hAnsi="Times New Roman" w:cs="Times New Roman"/>
          <w:sz w:val="28"/>
          <w:szCs w:val="28"/>
          <w:lang w:val="uk-UA"/>
        </w:rPr>
        <w:t>и</w:t>
      </w:r>
      <w:r w:rsidRPr="006A2A67">
        <w:rPr>
          <w:rFonts w:ascii="Times New Roman" w:hAnsi="Times New Roman" w:cs="Times New Roman"/>
          <w:sz w:val="28"/>
          <w:szCs w:val="28"/>
        </w:rPr>
        <w:t xml:space="preserve"> є рідкісними. Може спостерігатися безцільне бродяжництво, зазвичай супроводжується гігієнічно</w:t>
      </w:r>
      <w:r w:rsidR="008B675E" w:rsidRPr="006A2A67">
        <w:rPr>
          <w:rFonts w:ascii="Times New Roman" w:hAnsi="Times New Roman" w:cs="Times New Roman"/>
          <w:sz w:val="28"/>
          <w:szCs w:val="28"/>
          <w:lang w:val="uk-UA"/>
        </w:rPr>
        <w:t>ю</w:t>
      </w:r>
      <w:r w:rsidRPr="006A2A67">
        <w:rPr>
          <w:rFonts w:ascii="Times New Roman" w:hAnsi="Times New Roman" w:cs="Times New Roman"/>
          <w:sz w:val="28"/>
          <w:szCs w:val="28"/>
        </w:rPr>
        <w:t xml:space="preserve"> занедбаністю </w:t>
      </w:r>
      <w:r w:rsidR="00F56D53"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рідко триває більше одного</w:t>
      </w:r>
      <w:r w:rsidR="00F56D53" w:rsidRPr="006A2A67">
        <w:rPr>
          <w:rFonts w:ascii="Times New Roman" w:hAnsi="Times New Roman" w:cs="Times New Roman"/>
          <w:sz w:val="28"/>
          <w:szCs w:val="28"/>
          <w:lang w:val="uk-UA"/>
        </w:rPr>
        <w:t>-</w:t>
      </w:r>
      <w:r w:rsidRPr="006A2A67">
        <w:rPr>
          <w:rFonts w:ascii="Times New Roman" w:hAnsi="Times New Roman" w:cs="Times New Roman"/>
          <w:sz w:val="28"/>
          <w:szCs w:val="28"/>
        </w:rPr>
        <w:t>двох днів.</w:t>
      </w: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i/>
          <w:sz w:val="28"/>
          <w:szCs w:val="28"/>
        </w:rPr>
        <w:t>Дисоціативна фуга</w:t>
      </w:r>
      <w:r w:rsidR="00F56D53" w:rsidRPr="006A2A67">
        <w:rPr>
          <w:rFonts w:ascii="Times New Roman" w:hAnsi="Times New Roman" w:cs="Times New Roman"/>
          <w:sz w:val="28"/>
          <w:szCs w:val="28"/>
          <w:lang w:val="uk-UA"/>
        </w:rPr>
        <w:t xml:space="preserve"> має </w:t>
      </w:r>
      <w:r w:rsidRPr="006A2A67">
        <w:rPr>
          <w:rFonts w:ascii="Times New Roman" w:hAnsi="Times New Roman" w:cs="Times New Roman"/>
          <w:sz w:val="28"/>
          <w:szCs w:val="28"/>
        </w:rPr>
        <w:t>всі ознаки дисоц</w:t>
      </w:r>
      <w:r w:rsidR="008B675E" w:rsidRPr="006A2A67">
        <w:rPr>
          <w:rFonts w:ascii="Times New Roman" w:hAnsi="Times New Roman" w:cs="Times New Roman"/>
          <w:sz w:val="28"/>
          <w:szCs w:val="28"/>
          <w:lang w:val="uk-UA"/>
        </w:rPr>
        <w:t>і</w:t>
      </w:r>
      <w:r w:rsidRPr="006A2A67">
        <w:rPr>
          <w:rFonts w:ascii="Times New Roman" w:hAnsi="Times New Roman" w:cs="Times New Roman"/>
          <w:sz w:val="28"/>
          <w:szCs w:val="28"/>
        </w:rPr>
        <w:t>ативно</w:t>
      </w:r>
      <w:r w:rsidR="008B675E" w:rsidRPr="006A2A67">
        <w:rPr>
          <w:rFonts w:ascii="Times New Roman" w:hAnsi="Times New Roman" w:cs="Times New Roman"/>
          <w:sz w:val="28"/>
          <w:szCs w:val="28"/>
          <w:lang w:val="uk-UA"/>
        </w:rPr>
        <w:t>ї</w:t>
      </w:r>
      <w:r w:rsidRPr="006A2A67">
        <w:rPr>
          <w:rFonts w:ascii="Times New Roman" w:hAnsi="Times New Roman" w:cs="Times New Roman"/>
          <w:sz w:val="28"/>
          <w:szCs w:val="28"/>
        </w:rPr>
        <w:t xml:space="preserve"> амнезії в поєднанні </w:t>
      </w:r>
      <w:r w:rsidR="00F342A3" w:rsidRPr="006A2A67">
        <w:rPr>
          <w:rFonts w:ascii="Times New Roman" w:hAnsi="Times New Roman" w:cs="Times New Roman"/>
          <w:sz w:val="28"/>
          <w:szCs w:val="28"/>
          <w:lang w:val="uk-UA"/>
        </w:rPr>
        <w:t>і</w:t>
      </w:r>
      <w:r w:rsidRPr="006A2A67">
        <w:rPr>
          <w:rFonts w:ascii="Times New Roman" w:hAnsi="Times New Roman" w:cs="Times New Roman"/>
          <w:sz w:val="28"/>
          <w:szCs w:val="28"/>
        </w:rPr>
        <w:t>з зовні цілеспрямованими подорожами, під час яких хворий підтримує догляд за собою. У деяких випадках приймається нова ідентичність особистості, зазвичай на кілька днів, але іноді на тривалі періоди і з дивовижн</w:t>
      </w:r>
      <w:r w:rsidR="008B675E" w:rsidRPr="006A2A67">
        <w:rPr>
          <w:rFonts w:ascii="Times New Roman" w:hAnsi="Times New Roman" w:cs="Times New Roman"/>
          <w:sz w:val="28"/>
          <w:szCs w:val="28"/>
          <w:lang w:val="uk-UA"/>
        </w:rPr>
        <w:t>им</w:t>
      </w:r>
      <w:r w:rsidRPr="006A2A67">
        <w:rPr>
          <w:rFonts w:ascii="Times New Roman" w:hAnsi="Times New Roman" w:cs="Times New Roman"/>
          <w:sz w:val="28"/>
          <w:szCs w:val="28"/>
        </w:rPr>
        <w:t xml:space="preserve"> ступенем повноти. Організован</w:t>
      </w:r>
      <w:r w:rsidR="008B675E" w:rsidRPr="006A2A67">
        <w:rPr>
          <w:rFonts w:ascii="Times New Roman" w:hAnsi="Times New Roman" w:cs="Times New Roman"/>
          <w:sz w:val="28"/>
          <w:szCs w:val="28"/>
          <w:lang w:val="uk-UA"/>
        </w:rPr>
        <w:t>а</w:t>
      </w:r>
      <w:r w:rsidRPr="006A2A67">
        <w:rPr>
          <w:rFonts w:ascii="Times New Roman" w:hAnsi="Times New Roman" w:cs="Times New Roman"/>
          <w:sz w:val="28"/>
          <w:szCs w:val="28"/>
        </w:rPr>
        <w:t xml:space="preserve"> подорож може бути в місця</w:t>
      </w:r>
      <w:r w:rsidR="00F56D53"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раніше відомі й емоційно значущі. Хоча період фуги амнезу</w:t>
      </w:r>
      <w:r w:rsidR="008B675E" w:rsidRPr="006A2A67">
        <w:rPr>
          <w:rFonts w:ascii="Times New Roman" w:hAnsi="Times New Roman" w:cs="Times New Roman"/>
          <w:sz w:val="28"/>
          <w:szCs w:val="28"/>
          <w:lang w:val="uk-UA"/>
        </w:rPr>
        <w:t>є</w:t>
      </w:r>
      <w:r w:rsidRPr="006A2A67">
        <w:rPr>
          <w:rFonts w:ascii="Times New Roman" w:hAnsi="Times New Roman" w:cs="Times New Roman"/>
          <w:sz w:val="28"/>
          <w:szCs w:val="28"/>
        </w:rPr>
        <w:t>т</w:t>
      </w:r>
      <w:r w:rsidR="008B675E" w:rsidRPr="006A2A67">
        <w:rPr>
          <w:rFonts w:ascii="Times New Roman" w:hAnsi="Times New Roman" w:cs="Times New Roman"/>
          <w:sz w:val="28"/>
          <w:szCs w:val="28"/>
          <w:lang w:val="uk-UA"/>
        </w:rPr>
        <w:t>ь</w:t>
      </w:r>
      <w:r w:rsidRPr="006A2A67">
        <w:rPr>
          <w:rFonts w:ascii="Times New Roman" w:hAnsi="Times New Roman" w:cs="Times New Roman"/>
          <w:sz w:val="28"/>
          <w:szCs w:val="28"/>
        </w:rPr>
        <w:t xml:space="preserve">ся, поведінка пацієнта в цей час для незалежних спостерігачів може </w:t>
      </w:r>
      <w:r w:rsidR="00F56D53" w:rsidRPr="006A2A67">
        <w:rPr>
          <w:rFonts w:ascii="Times New Roman" w:hAnsi="Times New Roman" w:cs="Times New Roman"/>
          <w:sz w:val="28"/>
          <w:szCs w:val="28"/>
          <w:lang w:val="uk-UA"/>
        </w:rPr>
        <w:t>здаватися</w:t>
      </w:r>
      <w:r w:rsidRPr="006A2A67">
        <w:rPr>
          <w:rFonts w:ascii="Times New Roman" w:hAnsi="Times New Roman" w:cs="Times New Roman"/>
          <w:sz w:val="28"/>
          <w:szCs w:val="28"/>
        </w:rPr>
        <w:t xml:space="preserve"> абсолютно нормальн</w:t>
      </w:r>
      <w:r w:rsidR="008B675E" w:rsidRPr="006A2A67">
        <w:rPr>
          <w:rFonts w:ascii="Times New Roman" w:hAnsi="Times New Roman" w:cs="Times New Roman"/>
          <w:sz w:val="28"/>
          <w:szCs w:val="28"/>
          <w:lang w:val="uk-UA"/>
        </w:rPr>
        <w:t>ою</w:t>
      </w:r>
      <w:r w:rsidRPr="006A2A67">
        <w:rPr>
          <w:rFonts w:ascii="Times New Roman" w:hAnsi="Times New Roman" w:cs="Times New Roman"/>
          <w:sz w:val="28"/>
          <w:szCs w:val="28"/>
        </w:rPr>
        <w:t>.</w:t>
      </w:r>
    </w:p>
    <w:p w:rsidR="0042431A" w:rsidRPr="006A2A67" w:rsidRDefault="0042431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i/>
          <w:sz w:val="28"/>
          <w:szCs w:val="28"/>
        </w:rPr>
        <w:t>Дисоціативний ступор</w:t>
      </w:r>
      <w:r w:rsidR="00F56D53"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 xml:space="preserve">Поведінка хворого відповідає критеріям ступору, але огляд </w:t>
      </w:r>
      <w:r w:rsidR="00F56D53" w:rsidRPr="006A2A67">
        <w:rPr>
          <w:rFonts w:ascii="Times New Roman" w:hAnsi="Times New Roman" w:cs="Times New Roman"/>
          <w:sz w:val="28"/>
          <w:szCs w:val="28"/>
          <w:lang w:val="uk-UA"/>
        </w:rPr>
        <w:t>та</w:t>
      </w:r>
      <w:r w:rsidRPr="006A2A67">
        <w:rPr>
          <w:rFonts w:ascii="Times New Roman" w:hAnsi="Times New Roman" w:cs="Times New Roman"/>
          <w:sz w:val="28"/>
          <w:szCs w:val="28"/>
        </w:rPr>
        <w:t xml:space="preserve"> обстеження не виявляють його фізичної </w:t>
      </w:r>
      <w:r w:rsidR="00F56D53" w:rsidRPr="006A2A67">
        <w:rPr>
          <w:rFonts w:ascii="Times New Roman" w:hAnsi="Times New Roman" w:cs="Times New Roman"/>
          <w:sz w:val="28"/>
          <w:szCs w:val="28"/>
          <w:lang w:val="uk-UA"/>
        </w:rPr>
        <w:t>з</w:t>
      </w:r>
      <w:r w:rsidRPr="006A2A67">
        <w:rPr>
          <w:rFonts w:ascii="Times New Roman" w:hAnsi="Times New Roman" w:cs="Times New Roman"/>
          <w:sz w:val="28"/>
          <w:szCs w:val="28"/>
        </w:rPr>
        <w:t xml:space="preserve">умовленості. Як і при інших </w:t>
      </w:r>
      <w:r w:rsidR="008B675E" w:rsidRPr="006A2A67">
        <w:rPr>
          <w:rFonts w:ascii="Times New Roman" w:hAnsi="Times New Roman" w:cs="Times New Roman"/>
          <w:sz w:val="28"/>
          <w:szCs w:val="28"/>
        </w:rPr>
        <w:t>д</w:t>
      </w:r>
      <w:r w:rsidR="008B675E" w:rsidRPr="006A2A67">
        <w:rPr>
          <w:rFonts w:ascii="Times New Roman" w:hAnsi="Times New Roman" w:cs="Times New Roman"/>
          <w:sz w:val="28"/>
          <w:szCs w:val="28"/>
          <w:lang w:val="uk-UA"/>
        </w:rPr>
        <w:t>и</w:t>
      </w:r>
      <w:r w:rsidR="008B675E" w:rsidRPr="006A2A67">
        <w:rPr>
          <w:rFonts w:ascii="Times New Roman" w:hAnsi="Times New Roman" w:cs="Times New Roman"/>
          <w:sz w:val="28"/>
          <w:szCs w:val="28"/>
        </w:rPr>
        <w:t>соціат</w:t>
      </w:r>
      <w:r w:rsidR="008B675E" w:rsidRPr="006A2A67">
        <w:rPr>
          <w:rFonts w:ascii="Times New Roman" w:hAnsi="Times New Roman" w:cs="Times New Roman"/>
          <w:sz w:val="28"/>
          <w:szCs w:val="28"/>
          <w:lang w:val="uk-UA"/>
        </w:rPr>
        <w:t>и</w:t>
      </w:r>
      <w:r w:rsidR="008B675E" w:rsidRPr="006A2A67">
        <w:rPr>
          <w:rFonts w:ascii="Times New Roman" w:hAnsi="Times New Roman" w:cs="Times New Roman"/>
          <w:sz w:val="28"/>
          <w:szCs w:val="28"/>
        </w:rPr>
        <w:t>вни</w:t>
      </w:r>
      <w:r w:rsidR="008B675E" w:rsidRPr="006A2A67">
        <w:rPr>
          <w:rFonts w:ascii="Times New Roman" w:hAnsi="Times New Roman" w:cs="Times New Roman"/>
          <w:sz w:val="28"/>
          <w:szCs w:val="28"/>
          <w:lang w:val="uk-UA"/>
        </w:rPr>
        <w:t>х</w:t>
      </w:r>
      <w:r w:rsidRPr="006A2A67">
        <w:rPr>
          <w:rFonts w:ascii="Times New Roman" w:hAnsi="Times New Roman" w:cs="Times New Roman"/>
          <w:sz w:val="28"/>
          <w:szCs w:val="28"/>
        </w:rPr>
        <w:t xml:space="preserve"> розладах</w:t>
      </w:r>
      <w:r w:rsidR="00F56D53"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додатково виявляється психогенна </w:t>
      </w:r>
      <w:r w:rsidR="00F56D53" w:rsidRPr="006A2A67">
        <w:rPr>
          <w:rFonts w:ascii="Times New Roman" w:hAnsi="Times New Roman" w:cs="Times New Roman"/>
          <w:sz w:val="28"/>
          <w:szCs w:val="28"/>
          <w:lang w:val="uk-UA"/>
        </w:rPr>
        <w:t>з</w:t>
      </w:r>
      <w:r w:rsidRPr="006A2A67">
        <w:rPr>
          <w:rFonts w:ascii="Times New Roman" w:hAnsi="Times New Roman" w:cs="Times New Roman"/>
          <w:sz w:val="28"/>
          <w:szCs w:val="28"/>
        </w:rPr>
        <w:t xml:space="preserve">умовленість у формі недавніх </w:t>
      </w:r>
      <w:r w:rsidR="008B675E" w:rsidRPr="006A2A67">
        <w:rPr>
          <w:rFonts w:ascii="Times New Roman" w:hAnsi="Times New Roman" w:cs="Times New Roman"/>
          <w:sz w:val="28"/>
          <w:szCs w:val="28"/>
        </w:rPr>
        <w:t>стресових подій або виражених м</w:t>
      </w:r>
      <w:r w:rsidR="008B675E"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жперсональних </w:t>
      </w:r>
      <w:r w:rsidR="00F56D53" w:rsidRPr="006A2A67">
        <w:rPr>
          <w:rFonts w:ascii="Times New Roman" w:hAnsi="Times New Roman" w:cs="Times New Roman"/>
          <w:sz w:val="28"/>
          <w:szCs w:val="28"/>
          <w:lang w:val="uk-UA"/>
        </w:rPr>
        <w:t>або</w:t>
      </w:r>
      <w:r w:rsidRPr="006A2A67">
        <w:rPr>
          <w:rFonts w:ascii="Times New Roman" w:hAnsi="Times New Roman" w:cs="Times New Roman"/>
          <w:sz w:val="28"/>
          <w:szCs w:val="28"/>
        </w:rPr>
        <w:t xml:space="preserve"> соціальних проблем.</w:t>
      </w:r>
      <w:r w:rsidR="00F56D53"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lang w:val="uk-UA"/>
        </w:rPr>
        <w:t xml:space="preserve">Ступор діагностується на </w:t>
      </w:r>
      <w:r w:rsidR="00F56D53" w:rsidRPr="006A2A67">
        <w:rPr>
          <w:rFonts w:ascii="Times New Roman" w:hAnsi="Times New Roman" w:cs="Times New Roman"/>
          <w:sz w:val="28"/>
          <w:szCs w:val="28"/>
          <w:lang w:val="uk-UA"/>
        </w:rPr>
        <w:t>основі</w:t>
      </w:r>
      <w:r w:rsidRPr="006A2A67">
        <w:rPr>
          <w:rFonts w:ascii="Times New Roman" w:hAnsi="Times New Roman" w:cs="Times New Roman"/>
          <w:sz w:val="28"/>
          <w:szCs w:val="28"/>
          <w:lang w:val="uk-UA"/>
        </w:rPr>
        <w:t xml:space="preserve"> різкого зниження або відсутності довільних ру</w:t>
      </w:r>
      <w:r w:rsidR="008B675E" w:rsidRPr="006A2A67">
        <w:rPr>
          <w:rFonts w:ascii="Times New Roman" w:hAnsi="Times New Roman" w:cs="Times New Roman"/>
          <w:sz w:val="28"/>
          <w:szCs w:val="28"/>
          <w:lang w:val="uk-UA"/>
        </w:rPr>
        <w:t>хів</w:t>
      </w:r>
      <w:r w:rsidRPr="006A2A67">
        <w:rPr>
          <w:rFonts w:ascii="Times New Roman" w:hAnsi="Times New Roman" w:cs="Times New Roman"/>
          <w:sz w:val="28"/>
          <w:szCs w:val="28"/>
          <w:lang w:val="uk-UA"/>
        </w:rPr>
        <w:t xml:space="preserve"> і нормальних реакцій на зовнішні стимули, такі</w:t>
      </w:r>
      <w:r w:rsidR="00F56D53" w:rsidRPr="006A2A67">
        <w:rPr>
          <w:rFonts w:ascii="Times New Roman" w:hAnsi="Times New Roman" w:cs="Times New Roman"/>
          <w:sz w:val="28"/>
          <w:szCs w:val="28"/>
          <w:lang w:val="uk-UA"/>
        </w:rPr>
        <w:t>,</w:t>
      </w:r>
      <w:r w:rsidRPr="006A2A67">
        <w:rPr>
          <w:rFonts w:ascii="Times New Roman" w:hAnsi="Times New Roman" w:cs="Times New Roman"/>
          <w:sz w:val="28"/>
          <w:szCs w:val="28"/>
          <w:lang w:val="uk-UA"/>
        </w:rPr>
        <w:t xml:space="preserve"> як світло, шум, дотик. </w:t>
      </w:r>
      <w:r w:rsidRPr="006A2A67">
        <w:rPr>
          <w:rFonts w:ascii="Times New Roman" w:hAnsi="Times New Roman" w:cs="Times New Roman"/>
          <w:sz w:val="28"/>
          <w:szCs w:val="28"/>
        </w:rPr>
        <w:t>Тривалий час хворий лежить або сидить</w:t>
      </w:r>
      <w:r w:rsidR="00F56D53"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по суті</w:t>
      </w:r>
      <w:r w:rsidR="00F56D53"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нерухомо. Повністю або майже повністю відсутні мова </w:t>
      </w:r>
      <w:r w:rsidR="00F56D53" w:rsidRPr="006A2A67">
        <w:rPr>
          <w:rFonts w:ascii="Times New Roman" w:hAnsi="Times New Roman" w:cs="Times New Roman"/>
          <w:sz w:val="28"/>
          <w:szCs w:val="28"/>
          <w:lang w:val="uk-UA"/>
        </w:rPr>
        <w:t>та</w:t>
      </w:r>
      <w:r w:rsidRPr="006A2A67">
        <w:rPr>
          <w:rFonts w:ascii="Times New Roman" w:hAnsi="Times New Roman" w:cs="Times New Roman"/>
          <w:sz w:val="28"/>
          <w:szCs w:val="28"/>
        </w:rPr>
        <w:t xml:space="preserve"> спонтанні </w:t>
      </w:r>
      <w:r w:rsidR="00F56D53"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цілеспрямовані рухи. Хоча мож</w:t>
      </w:r>
      <w:r w:rsidR="00F56D53" w:rsidRPr="006A2A67">
        <w:rPr>
          <w:rFonts w:ascii="Times New Roman" w:hAnsi="Times New Roman" w:cs="Times New Roman"/>
          <w:sz w:val="28"/>
          <w:szCs w:val="28"/>
          <w:lang w:val="uk-UA"/>
        </w:rPr>
        <w:t>уть</w:t>
      </w:r>
      <w:r w:rsidRPr="006A2A67">
        <w:rPr>
          <w:rFonts w:ascii="Times New Roman" w:hAnsi="Times New Roman" w:cs="Times New Roman"/>
          <w:sz w:val="28"/>
          <w:szCs w:val="28"/>
        </w:rPr>
        <w:t xml:space="preserve"> бути </w:t>
      </w:r>
      <w:r w:rsidR="00F56D53" w:rsidRPr="006A2A67">
        <w:rPr>
          <w:rFonts w:ascii="Times New Roman" w:hAnsi="Times New Roman" w:cs="Times New Roman"/>
          <w:sz w:val="28"/>
          <w:szCs w:val="28"/>
          <w:lang w:val="uk-UA"/>
        </w:rPr>
        <w:t>наявними</w:t>
      </w:r>
      <w:r w:rsidRPr="006A2A67">
        <w:rPr>
          <w:rFonts w:ascii="Times New Roman" w:hAnsi="Times New Roman" w:cs="Times New Roman"/>
          <w:sz w:val="28"/>
          <w:szCs w:val="28"/>
        </w:rPr>
        <w:t xml:space="preserve"> деяка ступінь порушення свідомості, м'язовий тонус, положення тіла, дихання, а іноді </w:t>
      </w:r>
      <w:r w:rsidR="00F342A3"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відкривання очей і координовані рухи очей</w:t>
      </w:r>
      <w:r w:rsidR="00F56D53"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такі, що стає зрозумілим, що хворий не перебуває ні в стані сну, ні в несвідомому стані.</w:t>
      </w:r>
    </w:p>
    <w:p w:rsidR="001C1F20" w:rsidRPr="006A2A67" w:rsidRDefault="001C1F20"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i/>
          <w:sz w:val="28"/>
          <w:szCs w:val="28"/>
        </w:rPr>
        <w:t xml:space="preserve">Транси </w:t>
      </w:r>
      <w:r w:rsidR="00F56D53" w:rsidRPr="006A2A67">
        <w:rPr>
          <w:rFonts w:ascii="Times New Roman" w:hAnsi="Times New Roman" w:cs="Times New Roman"/>
          <w:i/>
          <w:sz w:val="28"/>
          <w:szCs w:val="28"/>
          <w:lang w:val="uk-UA"/>
        </w:rPr>
        <w:t>й</w:t>
      </w:r>
      <w:r w:rsidRPr="006A2A67">
        <w:rPr>
          <w:rFonts w:ascii="Times New Roman" w:hAnsi="Times New Roman" w:cs="Times New Roman"/>
          <w:i/>
          <w:sz w:val="28"/>
          <w:szCs w:val="28"/>
        </w:rPr>
        <w:t xml:space="preserve"> стан</w:t>
      </w:r>
      <w:r w:rsidR="008B675E" w:rsidRPr="006A2A67">
        <w:rPr>
          <w:rFonts w:ascii="Times New Roman" w:hAnsi="Times New Roman" w:cs="Times New Roman"/>
          <w:i/>
          <w:sz w:val="28"/>
          <w:szCs w:val="28"/>
          <w:lang w:val="uk-UA"/>
        </w:rPr>
        <w:t>и</w:t>
      </w:r>
      <w:r w:rsidRPr="006A2A67">
        <w:rPr>
          <w:rFonts w:ascii="Times New Roman" w:hAnsi="Times New Roman" w:cs="Times New Roman"/>
          <w:i/>
          <w:sz w:val="28"/>
          <w:szCs w:val="28"/>
        </w:rPr>
        <w:t xml:space="preserve"> оволодіння</w:t>
      </w:r>
      <w:r w:rsidR="00F56D53" w:rsidRPr="006A2A67">
        <w:rPr>
          <w:rFonts w:ascii="Times New Roman" w:hAnsi="Times New Roman" w:cs="Times New Roman"/>
          <w:sz w:val="28"/>
          <w:szCs w:val="28"/>
          <w:lang w:val="uk-UA"/>
        </w:rPr>
        <w:t xml:space="preserve"> </w:t>
      </w:r>
      <w:r w:rsidR="00F342A3" w:rsidRPr="006A2A67">
        <w:rPr>
          <w:rFonts w:ascii="Times New Roman" w:hAnsi="Times New Roman" w:cs="Times New Roman"/>
          <w:sz w:val="28"/>
          <w:szCs w:val="28"/>
          <w:lang w:val="uk-UA"/>
        </w:rPr>
        <w:t>– р</w:t>
      </w:r>
      <w:r w:rsidRPr="006A2A67">
        <w:rPr>
          <w:rFonts w:ascii="Times New Roman" w:hAnsi="Times New Roman" w:cs="Times New Roman"/>
          <w:sz w:val="28"/>
          <w:szCs w:val="28"/>
        </w:rPr>
        <w:t>озлади, при яких є тимчасова втрат</w:t>
      </w:r>
      <w:r w:rsidR="008B675E" w:rsidRPr="006A2A67">
        <w:rPr>
          <w:rFonts w:ascii="Times New Roman" w:hAnsi="Times New Roman" w:cs="Times New Roman"/>
          <w:sz w:val="28"/>
          <w:szCs w:val="28"/>
          <w:lang w:val="uk-UA"/>
        </w:rPr>
        <w:t>а</w:t>
      </w:r>
      <w:r w:rsidRPr="006A2A67">
        <w:rPr>
          <w:rFonts w:ascii="Times New Roman" w:hAnsi="Times New Roman" w:cs="Times New Roman"/>
          <w:sz w:val="28"/>
          <w:szCs w:val="28"/>
        </w:rPr>
        <w:t xml:space="preserve"> як почуття особистісної ідентичності, так і повного усвідомлення навколишнього. У деяких випадках окремі вчинки </w:t>
      </w:r>
      <w:r w:rsidR="004D1FF1" w:rsidRPr="006A2A67">
        <w:rPr>
          <w:rFonts w:ascii="Times New Roman" w:hAnsi="Times New Roman" w:cs="Times New Roman"/>
          <w:sz w:val="28"/>
          <w:szCs w:val="28"/>
          <w:lang w:val="uk-UA"/>
        </w:rPr>
        <w:t>керуються</w:t>
      </w:r>
      <w:r w:rsidRPr="006A2A67">
        <w:rPr>
          <w:rFonts w:ascii="Times New Roman" w:hAnsi="Times New Roman" w:cs="Times New Roman"/>
          <w:sz w:val="28"/>
          <w:szCs w:val="28"/>
        </w:rPr>
        <w:t xml:space="preserve"> іншою особистістю, духом, божеством або «силою». Увага </w:t>
      </w:r>
      <w:r w:rsidR="004D1FF1"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усвідомлення можуть обмежуватися або фокусуватися на одному-двох аспектах </w:t>
      </w:r>
      <w:r w:rsidR="004D1FF1" w:rsidRPr="006A2A67">
        <w:rPr>
          <w:rFonts w:ascii="Times New Roman" w:hAnsi="Times New Roman" w:cs="Times New Roman"/>
          <w:sz w:val="28"/>
          <w:szCs w:val="28"/>
          <w:lang w:val="uk-UA"/>
        </w:rPr>
        <w:t>і</w:t>
      </w:r>
      <w:r w:rsidRPr="006A2A67">
        <w:rPr>
          <w:rFonts w:ascii="Times New Roman" w:hAnsi="Times New Roman" w:cs="Times New Roman"/>
          <w:sz w:val="28"/>
          <w:szCs w:val="28"/>
        </w:rPr>
        <w:t>з безпосереднього оточення</w:t>
      </w:r>
      <w:r w:rsidR="004D1FF1"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часто спостерігається обмежений, але повторюваний набір рухів, поз і висловлювань. Сюди повинні включатися тільки ті транси, які є мимовільними або небажаними і ускладнюють повсякденн</w:t>
      </w:r>
      <w:r w:rsidR="008B675E"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діяльність </w:t>
      </w:r>
      <w:r w:rsidR="004D1FF1" w:rsidRPr="006A2A67">
        <w:rPr>
          <w:rFonts w:ascii="Times New Roman" w:hAnsi="Times New Roman" w:cs="Times New Roman"/>
          <w:sz w:val="28"/>
          <w:szCs w:val="28"/>
          <w:lang w:val="uk-UA"/>
        </w:rPr>
        <w:t>через те</w:t>
      </w:r>
      <w:r w:rsidRPr="006A2A67">
        <w:rPr>
          <w:rFonts w:ascii="Times New Roman" w:hAnsi="Times New Roman" w:cs="Times New Roman"/>
          <w:sz w:val="28"/>
          <w:szCs w:val="28"/>
        </w:rPr>
        <w:t xml:space="preserve">, що виникають або зберігаються </w:t>
      </w:r>
      <w:r w:rsidR="004D1FF1"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поза </w:t>
      </w:r>
      <w:r w:rsidR="004D1FF1" w:rsidRPr="006A2A67">
        <w:rPr>
          <w:rFonts w:ascii="Times New Roman" w:hAnsi="Times New Roman" w:cs="Times New Roman"/>
          <w:sz w:val="28"/>
          <w:szCs w:val="28"/>
          <w:lang w:val="uk-UA"/>
        </w:rPr>
        <w:t>межами</w:t>
      </w:r>
      <w:r w:rsidRPr="006A2A67">
        <w:rPr>
          <w:rFonts w:ascii="Times New Roman" w:hAnsi="Times New Roman" w:cs="Times New Roman"/>
          <w:sz w:val="28"/>
          <w:szCs w:val="28"/>
        </w:rPr>
        <w:t xml:space="preserve"> релігійних або інших культурально прийнятних ситуацій.</w:t>
      </w:r>
      <w:r w:rsidR="004D1FF1"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lang w:val="uk-UA"/>
        </w:rPr>
        <w:t>Сюди не повинні включатися транси, що розвиваються протягом шизофренії</w:t>
      </w:r>
      <w:r w:rsidR="004D1FF1" w:rsidRPr="006A2A67">
        <w:rPr>
          <w:rFonts w:ascii="Times New Roman" w:hAnsi="Times New Roman" w:cs="Times New Roman"/>
          <w:sz w:val="28"/>
          <w:szCs w:val="28"/>
          <w:lang w:val="uk-UA"/>
        </w:rPr>
        <w:t>,</w:t>
      </w:r>
      <w:r w:rsidRPr="006A2A67">
        <w:rPr>
          <w:rFonts w:ascii="Times New Roman" w:hAnsi="Times New Roman" w:cs="Times New Roman"/>
          <w:sz w:val="28"/>
          <w:szCs w:val="28"/>
          <w:lang w:val="uk-UA"/>
        </w:rPr>
        <w:t xml:space="preserve"> гострих психозів </w:t>
      </w:r>
      <w:r w:rsidR="004D1FF1" w:rsidRPr="006A2A67">
        <w:rPr>
          <w:rFonts w:ascii="Times New Roman" w:hAnsi="Times New Roman" w:cs="Times New Roman"/>
          <w:sz w:val="28"/>
          <w:szCs w:val="28"/>
          <w:lang w:val="uk-UA"/>
        </w:rPr>
        <w:t>і</w:t>
      </w:r>
      <w:r w:rsidRPr="006A2A67">
        <w:rPr>
          <w:rFonts w:ascii="Times New Roman" w:hAnsi="Times New Roman" w:cs="Times New Roman"/>
          <w:sz w:val="28"/>
          <w:szCs w:val="28"/>
          <w:lang w:val="uk-UA"/>
        </w:rPr>
        <w:t>з маренням і галюцинаціями або розлад</w:t>
      </w:r>
      <w:r w:rsidR="004D1FF1" w:rsidRPr="006A2A67">
        <w:rPr>
          <w:rFonts w:ascii="Times New Roman" w:hAnsi="Times New Roman" w:cs="Times New Roman"/>
          <w:sz w:val="28"/>
          <w:szCs w:val="28"/>
          <w:lang w:val="uk-UA"/>
        </w:rPr>
        <w:t>ів</w:t>
      </w:r>
      <w:r w:rsidRPr="006A2A67">
        <w:rPr>
          <w:rFonts w:ascii="Times New Roman" w:hAnsi="Times New Roman" w:cs="Times New Roman"/>
          <w:sz w:val="28"/>
          <w:szCs w:val="28"/>
          <w:lang w:val="uk-UA"/>
        </w:rPr>
        <w:t xml:space="preserve"> множинної особистості.</w:t>
      </w:r>
    </w:p>
    <w:p w:rsidR="001C1F20" w:rsidRPr="006A2A67" w:rsidRDefault="001C1F20"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Цю категорію не слід використовувати і в тих випадках, коли передбачається, що стан трансу тісно пов'язан</w:t>
      </w:r>
      <w:r w:rsidR="008B675E" w:rsidRPr="006A2A67">
        <w:rPr>
          <w:rFonts w:ascii="Times New Roman" w:hAnsi="Times New Roman" w:cs="Times New Roman"/>
          <w:sz w:val="28"/>
          <w:szCs w:val="28"/>
          <w:lang w:val="uk-UA"/>
        </w:rPr>
        <w:t>ий</w:t>
      </w:r>
      <w:r w:rsidRPr="006A2A67">
        <w:rPr>
          <w:rFonts w:ascii="Times New Roman" w:hAnsi="Times New Roman" w:cs="Times New Roman"/>
          <w:sz w:val="28"/>
          <w:szCs w:val="28"/>
          <w:lang w:val="uk-UA"/>
        </w:rPr>
        <w:t xml:space="preserve"> </w:t>
      </w:r>
      <w:r w:rsidR="004D1FF1" w:rsidRPr="006A2A67">
        <w:rPr>
          <w:rFonts w:ascii="Times New Roman" w:hAnsi="Times New Roman" w:cs="Times New Roman"/>
          <w:sz w:val="28"/>
          <w:szCs w:val="28"/>
          <w:lang w:val="uk-UA"/>
        </w:rPr>
        <w:t>і</w:t>
      </w:r>
      <w:r w:rsidRPr="006A2A67">
        <w:rPr>
          <w:rFonts w:ascii="Times New Roman" w:hAnsi="Times New Roman" w:cs="Times New Roman"/>
          <w:sz w:val="28"/>
          <w:szCs w:val="28"/>
          <w:lang w:val="uk-UA"/>
        </w:rPr>
        <w:t>з будь-яким фізичним розладом (таким</w:t>
      </w:r>
      <w:r w:rsidR="004D1FF1" w:rsidRPr="006A2A67">
        <w:rPr>
          <w:rFonts w:ascii="Times New Roman" w:hAnsi="Times New Roman" w:cs="Times New Roman"/>
          <w:sz w:val="28"/>
          <w:szCs w:val="28"/>
          <w:lang w:val="uk-UA"/>
        </w:rPr>
        <w:t>,</w:t>
      </w:r>
      <w:r w:rsidRPr="006A2A67">
        <w:rPr>
          <w:rFonts w:ascii="Times New Roman" w:hAnsi="Times New Roman" w:cs="Times New Roman"/>
          <w:sz w:val="28"/>
          <w:szCs w:val="28"/>
          <w:lang w:val="uk-UA"/>
        </w:rPr>
        <w:t xml:space="preserve"> як скронева епілепсія або черепно-мозкова травма) або інтоксикацією психоактивними речовинами.</w:t>
      </w:r>
    </w:p>
    <w:p w:rsidR="001C1F20" w:rsidRPr="006A2A67" w:rsidRDefault="008B675E"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i/>
          <w:sz w:val="28"/>
          <w:szCs w:val="28"/>
          <w:lang w:val="uk-UA"/>
        </w:rPr>
        <w:lastRenderedPageBreak/>
        <w:t>Дисоціативні</w:t>
      </w:r>
      <w:r w:rsidR="001C1F20" w:rsidRPr="006A2A67">
        <w:rPr>
          <w:rFonts w:ascii="Times New Roman" w:hAnsi="Times New Roman" w:cs="Times New Roman"/>
          <w:i/>
          <w:sz w:val="28"/>
          <w:szCs w:val="28"/>
          <w:lang w:val="uk-UA"/>
        </w:rPr>
        <w:t xml:space="preserve"> розлади моторики</w:t>
      </w:r>
      <w:r w:rsidR="004D1FF1" w:rsidRPr="006A2A67">
        <w:rPr>
          <w:rFonts w:ascii="Times New Roman" w:hAnsi="Times New Roman" w:cs="Times New Roman"/>
          <w:sz w:val="28"/>
          <w:szCs w:val="28"/>
          <w:lang w:val="uk-UA"/>
        </w:rPr>
        <w:t xml:space="preserve">. </w:t>
      </w:r>
      <w:r w:rsidR="001C1F20" w:rsidRPr="006A2A67">
        <w:rPr>
          <w:rFonts w:ascii="Times New Roman" w:hAnsi="Times New Roman" w:cs="Times New Roman"/>
          <w:sz w:val="28"/>
          <w:szCs w:val="28"/>
          <w:lang w:val="uk-UA"/>
        </w:rPr>
        <w:t xml:space="preserve">Найчастішим варіантом </w:t>
      </w:r>
      <w:r w:rsidR="004D1FF1" w:rsidRPr="006A2A67">
        <w:rPr>
          <w:rFonts w:ascii="Times New Roman" w:hAnsi="Times New Roman" w:cs="Times New Roman"/>
          <w:sz w:val="28"/>
          <w:szCs w:val="28"/>
          <w:lang w:val="uk-UA"/>
        </w:rPr>
        <w:t>цього виду</w:t>
      </w:r>
      <w:r w:rsidR="001C1F20" w:rsidRPr="006A2A67">
        <w:rPr>
          <w:rFonts w:ascii="Times New Roman" w:hAnsi="Times New Roman" w:cs="Times New Roman"/>
          <w:sz w:val="28"/>
          <w:szCs w:val="28"/>
          <w:lang w:val="uk-UA"/>
        </w:rPr>
        <w:t xml:space="preserve"> розлад</w:t>
      </w:r>
      <w:r w:rsidRPr="006A2A67">
        <w:rPr>
          <w:rFonts w:ascii="Times New Roman" w:hAnsi="Times New Roman" w:cs="Times New Roman"/>
          <w:sz w:val="28"/>
          <w:szCs w:val="28"/>
          <w:lang w:val="uk-UA"/>
        </w:rPr>
        <w:t>у</w:t>
      </w:r>
      <w:r w:rsidR="001C1F20" w:rsidRPr="006A2A67">
        <w:rPr>
          <w:rFonts w:ascii="Times New Roman" w:hAnsi="Times New Roman" w:cs="Times New Roman"/>
          <w:sz w:val="28"/>
          <w:szCs w:val="28"/>
          <w:lang w:val="uk-UA"/>
        </w:rPr>
        <w:t xml:space="preserve"> є втрата здатності до руху кінцівки або її частини або до руху кінцівок. </w:t>
      </w:r>
      <w:r w:rsidR="001C1F20" w:rsidRPr="006A2A67">
        <w:rPr>
          <w:rFonts w:ascii="Times New Roman" w:hAnsi="Times New Roman" w:cs="Times New Roman"/>
          <w:sz w:val="28"/>
          <w:szCs w:val="28"/>
        </w:rPr>
        <w:t>Параліч може бути повним або частковим, коли рух</w:t>
      </w:r>
      <w:r w:rsidRPr="006A2A67">
        <w:rPr>
          <w:rFonts w:ascii="Times New Roman" w:hAnsi="Times New Roman" w:cs="Times New Roman"/>
          <w:sz w:val="28"/>
          <w:szCs w:val="28"/>
          <w:lang w:val="uk-UA"/>
        </w:rPr>
        <w:t>и</w:t>
      </w:r>
      <w:r w:rsidR="001C1F20" w:rsidRPr="006A2A67">
        <w:rPr>
          <w:rFonts w:ascii="Times New Roman" w:hAnsi="Times New Roman" w:cs="Times New Roman"/>
          <w:sz w:val="28"/>
          <w:szCs w:val="28"/>
        </w:rPr>
        <w:t xml:space="preserve"> </w:t>
      </w:r>
      <w:r w:rsidR="004D1FF1" w:rsidRPr="006A2A67">
        <w:rPr>
          <w:rFonts w:ascii="Times New Roman" w:hAnsi="Times New Roman" w:cs="Times New Roman"/>
          <w:sz w:val="28"/>
          <w:szCs w:val="28"/>
          <w:lang w:val="uk-UA"/>
        </w:rPr>
        <w:t xml:space="preserve">– </w:t>
      </w:r>
      <w:r w:rsidR="001C1F20" w:rsidRPr="006A2A67">
        <w:rPr>
          <w:rFonts w:ascii="Times New Roman" w:hAnsi="Times New Roman" w:cs="Times New Roman"/>
          <w:sz w:val="28"/>
          <w:szCs w:val="28"/>
        </w:rPr>
        <w:t xml:space="preserve">слабкі або уповільнені. Можуть </w:t>
      </w:r>
      <w:r w:rsidR="004D1FF1" w:rsidRPr="006A2A67">
        <w:rPr>
          <w:rFonts w:ascii="Times New Roman" w:hAnsi="Times New Roman" w:cs="Times New Roman"/>
          <w:sz w:val="28"/>
          <w:szCs w:val="28"/>
          <w:lang w:val="uk-UA"/>
        </w:rPr>
        <w:t>ви</w:t>
      </w:r>
      <w:r w:rsidR="001C1F20" w:rsidRPr="006A2A67">
        <w:rPr>
          <w:rFonts w:ascii="Times New Roman" w:hAnsi="Times New Roman" w:cs="Times New Roman"/>
          <w:sz w:val="28"/>
          <w:szCs w:val="28"/>
        </w:rPr>
        <w:t xml:space="preserve">являтися різні форми </w:t>
      </w:r>
      <w:r w:rsidR="004D1FF1" w:rsidRPr="006A2A67">
        <w:rPr>
          <w:rFonts w:ascii="Times New Roman" w:hAnsi="Times New Roman" w:cs="Times New Roman"/>
          <w:sz w:val="28"/>
          <w:szCs w:val="28"/>
          <w:lang w:val="uk-UA"/>
        </w:rPr>
        <w:t xml:space="preserve">й </w:t>
      </w:r>
      <w:r w:rsidR="001C1F20" w:rsidRPr="006A2A67">
        <w:rPr>
          <w:rFonts w:ascii="Times New Roman" w:hAnsi="Times New Roman" w:cs="Times New Roman"/>
          <w:sz w:val="28"/>
          <w:szCs w:val="28"/>
        </w:rPr>
        <w:t>ступен</w:t>
      </w:r>
      <w:r w:rsidRPr="006A2A67">
        <w:rPr>
          <w:rFonts w:ascii="Times New Roman" w:hAnsi="Times New Roman" w:cs="Times New Roman"/>
          <w:sz w:val="28"/>
          <w:szCs w:val="28"/>
          <w:lang w:val="uk-UA"/>
        </w:rPr>
        <w:t>і</w:t>
      </w:r>
      <w:r w:rsidR="001C1F20" w:rsidRPr="006A2A67">
        <w:rPr>
          <w:rFonts w:ascii="Times New Roman" w:hAnsi="Times New Roman" w:cs="Times New Roman"/>
          <w:sz w:val="28"/>
          <w:szCs w:val="28"/>
        </w:rPr>
        <w:t xml:space="preserve"> порушення координації (атаксія), особливо в ногах, що </w:t>
      </w:r>
      <w:r w:rsidR="004D1FF1" w:rsidRPr="006A2A67">
        <w:rPr>
          <w:rFonts w:ascii="Times New Roman" w:hAnsi="Times New Roman" w:cs="Times New Roman"/>
          <w:sz w:val="28"/>
          <w:szCs w:val="28"/>
          <w:lang w:val="uk-UA"/>
        </w:rPr>
        <w:t>призводить до</w:t>
      </w:r>
      <w:r w:rsidR="001C1F20" w:rsidRPr="006A2A67">
        <w:rPr>
          <w:rFonts w:ascii="Times New Roman" w:hAnsi="Times New Roman" w:cs="Times New Roman"/>
          <w:sz w:val="28"/>
          <w:szCs w:val="28"/>
        </w:rPr>
        <w:t xml:space="preserve"> химерн</w:t>
      </w:r>
      <w:r w:rsidR="004D1FF1" w:rsidRPr="006A2A67">
        <w:rPr>
          <w:rFonts w:ascii="Times New Roman" w:hAnsi="Times New Roman" w:cs="Times New Roman"/>
          <w:sz w:val="28"/>
          <w:szCs w:val="28"/>
          <w:lang w:val="uk-UA"/>
        </w:rPr>
        <w:t>ої</w:t>
      </w:r>
      <w:r w:rsidR="001C1F20" w:rsidRPr="006A2A67">
        <w:rPr>
          <w:rFonts w:ascii="Times New Roman" w:hAnsi="Times New Roman" w:cs="Times New Roman"/>
          <w:sz w:val="28"/>
          <w:szCs w:val="28"/>
        </w:rPr>
        <w:t xml:space="preserve"> ход</w:t>
      </w:r>
      <w:r w:rsidR="004D1FF1" w:rsidRPr="006A2A67">
        <w:rPr>
          <w:rFonts w:ascii="Times New Roman" w:hAnsi="Times New Roman" w:cs="Times New Roman"/>
          <w:sz w:val="28"/>
          <w:szCs w:val="28"/>
          <w:lang w:val="uk-UA"/>
        </w:rPr>
        <w:t>и</w:t>
      </w:r>
      <w:r w:rsidR="001C1F20" w:rsidRPr="006A2A67">
        <w:rPr>
          <w:rFonts w:ascii="Times New Roman" w:hAnsi="Times New Roman" w:cs="Times New Roman"/>
          <w:sz w:val="28"/>
          <w:szCs w:val="28"/>
        </w:rPr>
        <w:t xml:space="preserve"> або нездатн</w:t>
      </w:r>
      <w:r w:rsidR="004D1FF1" w:rsidRPr="006A2A67">
        <w:rPr>
          <w:rFonts w:ascii="Times New Roman" w:hAnsi="Times New Roman" w:cs="Times New Roman"/>
          <w:sz w:val="28"/>
          <w:szCs w:val="28"/>
          <w:lang w:val="uk-UA"/>
        </w:rPr>
        <w:t>о</w:t>
      </w:r>
      <w:r w:rsidR="001C1F20" w:rsidRPr="006A2A67">
        <w:rPr>
          <w:rFonts w:ascii="Times New Roman" w:hAnsi="Times New Roman" w:cs="Times New Roman"/>
          <w:sz w:val="28"/>
          <w:szCs w:val="28"/>
        </w:rPr>
        <w:t>ст</w:t>
      </w:r>
      <w:r w:rsidR="004D1FF1" w:rsidRPr="006A2A67">
        <w:rPr>
          <w:rFonts w:ascii="Times New Roman" w:hAnsi="Times New Roman" w:cs="Times New Roman"/>
          <w:sz w:val="28"/>
          <w:szCs w:val="28"/>
          <w:lang w:val="uk-UA"/>
        </w:rPr>
        <w:t>і</w:t>
      </w:r>
      <w:r w:rsidR="001C1F20" w:rsidRPr="006A2A67">
        <w:rPr>
          <w:rFonts w:ascii="Times New Roman" w:hAnsi="Times New Roman" w:cs="Times New Roman"/>
          <w:sz w:val="28"/>
          <w:szCs w:val="28"/>
        </w:rPr>
        <w:t xml:space="preserve"> стояти без сторонньої допомоги (астазія-абаз</w:t>
      </w:r>
      <w:r w:rsidRPr="006A2A67">
        <w:rPr>
          <w:rFonts w:ascii="Times New Roman" w:hAnsi="Times New Roman" w:cs="Times New Roman"/>
          <w:sz w:val="28"/>
          <w:szCs w:val="28"/>
          <w:lang w:val="uk-UA"/>
        </w:rPr>
        <w:t>і</w:t>
      </w:r>
      <w:r w:rsidR="001C1F20" w:rsidRPr="006A2A67">
        <w:rPr>
          <w:rFonts w:ascii="Times New Roman" w:hAnsi="Times New Roman" w:cs="Times New Roman"/>
          <w:sz w:val="28"/>
          <w:szCs w:val="28"/>
        </w:rPr>
        <w:t xml:space="preserve">я). Може мати місце перебільшене тремтіння однієї або більше кінцівок або всього тіла. </w:t>
      </w:r>
      <w:r w:rsidR="004D1FF1" w:rsidRPr="006A2A67">
        <w:rPr>
          <w:rFonts w:ascii="Times New Roman" w:hAnsi="Times New Roman" w:cs="Times New Roman"/>
          <w:sz w:val="28"/>
          <w:szCs w:val="28"/>
          <w:lang w:val="uk-UA"/>
        </w:rPr>
        <w:t>Симптоми</w:t>
      </w:r>
      <w:r w:rsidR="001C1F20" w:rsidRPr="006A2A67">
        <w:rPr>
          <w:rFonts w:ascii="Times New Roman" w:hAnsi="Times New Roman" w:cs="Times New Roman"/>
          <w:sz w:val="28"/>
          <w:szCs w:val="28"/>
        </w:rPr>
        <w:t xml:space="preserve"> мож</w:t>
      </w:r>
      <w:r w:rsidR="004D1FF1" w:rsidRPr="006A2A67">
        <w:rPr>
          <w:rFonts w:ascii="Times New Roman" w:hAnsi="Times New Roman" w:cs="Times New Roman"/>
          <w:sz w:val="28"/>
          <w:szCs w:val="28"/>
          <w:lang w:val="uk-UA"/>
        </w:rPr>
        <w:t>уть</w:t>
      </w:r>
      <w:r w:rsidR="001C1F20" w:rsidRPr="006A2A67">
        <w:rPr>
          <w:rFonts w:ascii="Times New Roman" w:hAnsi="Times New Roman" w:cs="Times New Roman"/>
          <w:sz w:val="28"/>
          <w:szCs w:val="28"/>
        </w:rPr>
        <w:t xml:space="preserve"> бути </w:t>
      </w:r>
      <w:r w:rsidR="004D1FF1" w:rsidRPr="006A2A67">
        <w:rPr>
          <w:rFonts w:ascii="Times New Roman" w:hAnsi="Times New Roman" w:cs="Times New Roman"/>
          <w:sz w:val="28"/>
          <w:szCs w:val="28"/>
          <w:lang w:val="uk-UA"/>
        </w:rPr>
        <w:t>подібними до симптомів</w:t>
      </w:r>
      <w:r w:rsidR="001C1F20" w:rsidRPr="006A2A67">
        <w:rPr>
          <w:rFonts w:ascii="Times New Roman" w:hAnsi="Times New Roman" w:cs="Times New Roman"/>
          <w:sz w:val="28"/>
          <w:szCs w:val="28"/>
        </w:rPr>
        <w:t xml:space="preserve"> будь-як</w:t>
      </w:r>
      <w:r w:rsidR="004D1FF1" w:rsidRPr="006A2A67">
        <w:rPr>
          <w:rFonts w:ascii="Times New Roman" w:hAnsi="Times New Roman" w:cs="Times New Roman"/>
          <w:sz w:val="28"/>
          <w:szCs w:val="28"/>
          <w:lang w:val="uk-UA"/>
        </w:rPr>
        <w:t>ого</w:t>
      </w:r>
      <w:r w:rsidR="001C1F20" w:rsidRPr="006A2A67">
        <w:rPr>
          <w:rFonts w:ascii="Times New Roman" w:hAnsi="Times New Roman" w:cs="Times New Roman"/>
          <w:sz w:val="28"/>
          <w:szCs w:val="28"/>
        </w:rPr>
        <w:t xml:space="preserve"> варіант</w:t>
      </w:r>
      <w:r w:rsidR="00F342A3" w:rsidRPr="006A2A67">
        <w:rPr>
          <w:rFonts w:ascii="Times New Roman" w:hAnsi="Times New Roman" w:cs="Times New Roman"/>
          <w:sz w:val="28"/>
          <w:szCs w:val="28"/>
          <w:lang w:val="uk-UA"/>
        </w:rPr>
        <w:t>а</w:t>
      </w:r>
      <w:r w:rsidR="001C1F20" w:rsidRPr="006A2A67">
        <w:rPr>
          <w:rFonts w:ascii="Times New Roman" w:hAnsi="Times New Roman" w:cs="Times New Roman"/>
          <w:sz w:val="28"/>
          <w:szCs w:val="28"/>
        </w:rPr>
        <w:t xml:space="preserve"> атаксії, апракс</w:t>
      </w:r>
      <w:r w:rsidRPr="006A2A67">
        <w:rPr>
          <w:rFonts w:ascii="Times New Roman" w:hAnsi="Times New Roman" w:cs="Times New Roman"/>
          <w:sz w:val="28"/>
          <w:szCs w:val="28"/>
          <w:lang w:val="uk-UA"/>
        </w:rPr>
        <w:t>ії</w:t>
      </w:r>
      <w:r w:rsidR="001C1F20" w:rsidRPr="006A2A67">
        <w:rPr>
          <w:rFonts w:ascii="Times New Roman" w:hAnsi="Times New Roman" w:cs="Times New Roman"/>
          <w:sz w:val="28"/>
          <w:szCs w:val="28"/>
        </w:rPr>
        <w:t>, акинезії, афонії, дизартрії, дискінезії або паралічу.</w:t>
      </w:r>
    </w:p>
    <w:p w:rsidR="001C1F20" w:rsidRPr="006A2A67" w:rsidRDefault="008B675E"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i/>
          <w:sz w:val="28"/>
          <w:szCs w:val="28"/>
          <w:lang w:val="uk-UA"/>
        </w:rPr>
        <w:t>Ди</w:t>
      </w:r>
      <w:r w:rsidRPr="006A2A67">
        <w:rPr>
          <w:rFonts w:ascii="Times New Roman" w:hAnsi="Times New Roman" w:cs="Times New Roman"/>
          <w:i/>
          <w:sz w:val="28"/>
          <w:szCs w:val="28"/>
        </w:rPr>
        <w:t>соціат</w:t>
      </w:r>
      <w:r w:rsidRPr="006A2A67">
        <w:rPr>
          <w:rFonts w:ascii="Times New Roman" w:hAnsi="Times New Roman" w:cs="Times New Roman"/>
          <w:i/>
          <w:sz w:val="28"/>
          <w:szCs w:val="28"/>
          <w:lang w:val="uk-UA"/>
        </w:rPr>
        <w:t>и</w:t>
      </w:r>
      <w:r w:rsidRPr="006A2A67">
        <w:rPr>
          <w:rFonts w:ascii="Times New Roman" w:hAnsi="Times New Roman" w:cs="Times New Roman"/>
          <w:i/>
          <w:sz w:val="28"/>
          <w:szCs w:val="28"/>
        </w:rPr>
        <w:t>вн</w:t>
      </w:r>
      <w:r w:rsidRPr="006A2A67">
        <w:rPr>
          <w:rFonts w:ascii="Times New Roman" w:hAnsi="Times New Roman" w:cs="Times New Roman"/>
          <w:i/>
          <w:sz w:val="28"/>
          <w:szCs w:val="28"/>
          <w:lang w:val="uk-UA"/>
        </w:rPr>
        <w:t>і</w:t>
      </w:r>
      <w:r w:rsidR="001C1F20" w:rsidRPr="006A2A67">
        <w:rPr>
          <w:rFonts w:ascii="Times New Roman" w:hAnsi="Times New Roman" w:cs="Times New Roman"/>
          <w:i/>
          <w:sz w:val="28"/>
          <w:szCs w:val="28"/>
        </w:rPr>
        <w:t xml:space="preserve"> судоми</w:t>
      </w:r>
      <w:r w:rsidR="004D1FF1" w:rsidRPr="006A2A67">
        <w:rPr>
          <w:rFonts w:ascii="Times New Roman" w:hAnsi="Times New Roman" w:cs="Times New Roman"/>
          <w:sz w:val="28"/>
          <w:szCs w:val="28"/>
          <w:lang w:val="uk-UA"/>
        </w:rPr>
        <w:t xml:space="preserve"> </w:t>
      </w:r>
      <w:r w:rsidR="001C1F20" w:rsidRPr="006A2A67">
        <w:rPr>
          <w:rFonts w:ascii="Times New Roman" w:hAnsi="Times New Roman" w:cs="Times New Roman"/>
          <w:sz w:val="28"/>
          <w:szCs w:val="28"/>
        </w:rPr>
        <w:t>(псевдопр</w:t>
      </w:r>
      <w:r w:rsidR="00957AE5" w:rsidRPr="006A2A67">
        <w:rPr>
          <w:rFonts w:ascii="Times New Roman" w:hAnsi="Times New Roman" w:cs="Times New Roman"/>
          <w:sz w:val="28"/>
          <w:szCs w:val="28"/>
          <w:lang w:val="uk-UA"/>
        </w:rPr>
        <w:t>и</w:t>
      </w:r>
      <w:r w:rsidR="001C1F20" w:rsidRPr="006A2A67">
        <w:rPr>
          <w:rFonts w:ascii="Times New Roman" w:hAnsi="Times New Roman" w:cs="Times New Roman"/>
          <w:sz w:val="28"/>
          <w:szCs w:val="28"/>
        </w:rPr>
        <w:t>падк</w:t>
      </w:r>
      <w:r w:rsidR="00957AE5" w:rsidRPr="006A2A67">
        <w:rPr>
          <w:rFonts w:ascii="Times New Roman" w:hAnsi="Times New Roman" w:cs="Times New Roman"/>
          <w:sz w:val="28"/>
          <w:szCs w:val="28"/>
          <w:lang w:val="uk-UA"/>
        </w:rPr>
        <w:t>и</w:t>
      </w:r>
      <w:r w:rsidR="001C1F20" w:rsidRPr="006A2A67">
        <w:rPr>
          <w:rFonts w:ascii="Times New Roman" w:hAnsi="Times New Roman" w:cs="Times New Roman"/>
          <w:sz w:val="28"/>
          <w:szCs w:val="28"/>
        </w:rPr>
        <w:t xml:space="preserve">) можуть дуже точно рухово імітувати епілептичні </w:t>
      </w:r>
      <w:r w:rsidR="004D1FF1" w:rsidRPr="006A2A67">
        <w:rPr>
          <w:rFonts w:ascii="Times New Roman" w:hAnsi="Times New Roman" w:cs="Times New Roman"/>
          <w:sz w:val="28"/>
          <w:szCs w:val="28"/>
          <w:lang w:val="uk-UA"/>
        </w:rPr>
        <w:t>напади</w:t>
      </w:r>
      <w:r w:rsidR="001C1F20" w:rsidRPr="006A2A67">
        <w:rPr>
          <w:rFonts w:ascii="Times New Roman" w:hAnsi="Times New Roman" w:cs="Times New Roman"/>
          <w:sz w:val="28"/>
          <w:szCs w:val="28"/>
        </w:rPr>
        <w:t xml:space="preserve">, але при </w:t>
      </w:r>
      <w:r w:rsidR="00957AE5" w:rsidRPr="006A2A67">
        <w:rPr>
          <w:rFonts w:ascii="Times New Roman" w:hAnsi="Times New Roman" w:cs="Times New Roman"/>
          <w:sz w:val="28"/>
          <w:szCs w:val="28"/>
          <w:lang w:val="uk-UA"/>
        </w:rPr>
        <w:t>ди</w:t>
      </w:r>
      <w:r w:rsidR="00957AE5" w:rsidRPr="006A2A67">
        <w:rPr>
          <w:rFonts w:ascii="Times New Roman" w:hAnsi="Times New Roman" w:cs="Times New Roman"/>
          <w:sz w:val="28"/>
          <w:szCs w:val="28"/>
        </w:rPr>
        <w:t>соціат</w:t>
      </w:r>
      <w:r w:rsidR="00957AE5" w:rsidRPr="006A2A67">
        <w:rPr>
          <w:rFonts w:ascii="Times New Roman" w:hAnsi="Times New Roman" w:cs="Times New Roman"/>
          <w:sz w:val="28"/>
          <w:szCs w:val="28"/>
          <w:lang w:val="uk-UA"/>
        </w:rPr>
        <w:t>и</w:t>
      </w:r>
      <w:r w:rsidR="00957AE5" w:rsidRPr="006A2A67">
        <w:rPr>
          <w:rFonts w:ascii="Times New Roman" w:hAnsi="Times New Roman" w:cs="Times New Roman"/>
          <w:sz w:val="28"/>
          <w:szCs w:val="28"/>
        </w:rPr>
        <w:t>вн</w:t>
      </w:r>
      <w:r w:rsidR="00957AE5" w:rsidRPr="006A2A67">
        <w:rPr>
          <w:rFonts w:ascii="Times New Roman" w:hAnsi="Times New Roman" w:cs="Times New Roman"/>
          <w:sz w:val="28"/>
          <w:szCs w:val="28"/>
          <w:lang w:val="uk-UA"/>
        </w:rPr>
        <w:t>их</w:t>
      </w:r>
      <w:r w:rsidR="001C1F20" w:rsidRPr="006A2A67">
        <w:rPr>
          <w:rFonts w:ascii="Times New Roman" w:hAnsi="Times New Roman" w:cs="Times New Roman"/>
          <w:sz w:val="28"/>
          <w:szCs w:val="28"/>
        </w:rPr>
        <w:t xml:space="preserve"> судомах немає пр</w:t>
      </w:r>
      <w:r w:rsidR="00957AE5" w:rsidRPr="006A2A67">
        <w:rPr>
          <w:rFonts w:ascii="Times New Roman" w:hAnsi="Times New Roman" w:cs="Times New Roman"/>
          <w:sz w:val="28"/>
          <w:szCs w:val="28"/>
          <w:lang w:val="uk-UA"/>
        </w:rPr>
        <w:t>и</w:t>
      </w:r>
      <w:r w:rsidR="001C1F20" w:rsidRPr="006A2A67">
        <w:rPr>
          <w:rFonts w:ascii="Times New Roman" w:hAnsi="Times New Roman" w:cs="Times New Roman"/>
          <w:sz w:val="28"/>
          <w:szCs w:val="28"/>
        </w:rPr>
        <w:t>ку</w:t>
      </w:r>
      <w:r w:rsidR="00957AE5" w:rsidRPr="006A2A67">
        <w:rPr>
          <w:rFonts w:ascii="Times New Roman" w:hAnsi="Times New Roman" w:cs="Times New Roman"/>
          <w:sz w:val="28"/>
          <w:szCs w:val="28"/>
          <w:lang w:val="uk-UA"/>
        </w:rPr>
        <w:t>су</w:t>
      </w:r>
      <w:r w:rsidR="001C1F20" w:rsidRPr="006A2A67">
        <w:rPr>
          <w:rFonts w:ascii="Times New Roman" w:hAnsi="Times New Roman" w:cs="Times New Roman"/>
          <w:sz w:val="28"/>
          <w:szCs w:val="28"/>
        </w:rPr>
        <w:t xml:space="preserve"> </w:t>
      </w:r>
      <w:r w:rsidR="00957AE5" w:rsidRPr="006A2A67">
        <w:rPr>
          <w:rFonts w:ascii="Times New Roman" w:hAnsi="Times New Roman" w:cs="Times New Roman"/>
          <w:sz w:val="28"/>
          <w:szCs w:val="28"/>
          <w:lang w:val="uk-UA"/>
        </w:rPr>
        <w:t>язика</w:t>
      </w:r>
      <w:r w:rsidR="001C1F20" w:rsidRPr="006A2A67">
        <w:rPr>
          <w:rFonts w:ascii="Times New Roman" w:hAnsi="Times New Roman" w:cs="Times New Roman"/>
          <w:sz w:val="28"/>
          <w:szCs w:val="28"/>
        </w:rPr>
        <w:t>, важких синців у зв'язку з падіннями і випускання сечі, втрата свідомості відсутня або мають місце стан</w:t>
      </w:r>
      <w:r w:rsidR="00957AE5" w:rsidRPr="006A2A67">
        <w:rPr>
          <w:rFonts w:ascii="Times New Roman" w:hAnsi="Times New Roman" w:cs="Times New Roman"/>
          <w:sz w:val="28"/>
          <w:szCs w:val="28"/>
          <w:lang w:val="uk-UA"/>
        </w:rPr>
        <w:t>и</w:t>
      </w:r>
      <w:r w:rsidR="001C1F20" w:rsidRPr="006A2A67">
        <w:rPr>
          <w:rFonts w:ascii="Times New Roman" w:hAnsi="Times New Roman" w:cs="Times New Roman"/>
          <w:sz w:val="28"/>
          <w:szCs w:val="28"/>
        </w:rPr>
        <w:t xml:space="preserve"> ступору або трансу.</w:t>
      </w:r>
    </w:p>
    <w:p w:rsidR="001C1F20" w:rsidRPr="006A2A67" w:rsidRDefault="00957AE5"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i/>
          <w:sz w:val="28"/>
          <w:szCs w:val="28"/>
          <w:lang w:val="uk-UA"/>
        </w:rPr>
        <w:t>Ди</w:t>
      </w:r>
      <w:r w:rsidRPr="006A2A67">
        <w:rPr>
          <w:rFonts w:ascii="Times New Roman" w:hAnsi="Times New Roman" w:cs="Times New Roman"/>
          <w:i/>
          <w:sz w:val="28"/>
          <w:szCs w:val="28"/>
        </w:rPr>
        <w:t>соціат</w:t>
      </w:r>
      <w:r w:rsidRPr="006A2A67">
        <w:rPr>
          <w:rFonts w:ascii="Times New Roman" w:hAnsi="Times New Roman" w:cs="Times New Roman"/>
          <w:i/>
          <w:sz w:val="28"/>
          <w:szCs w:val="28"/>
          <w:lang w:val="uk-UA"/>
        </w:rPr>
        <w:t>и</w:t>
      </w:r>
      <w:r w:rsidRPr="006A2A67">
        <w:rPr>
          <w:rFonts w:ascii="Times New Roman" w:hAnsi="Times New Roman" w:cs="Times New Roman"/>
          <w:i/>
          <w:sz w:val="28"/>
          <w:szCs w:val="28"/>
        </w:rPr>
        <w:t>вн</w:t>
      </w:r>
      <w:r w:rsidRPr="006A2A67">
        <w:rPr>
          <w:rFonts w:ascii="Times New Roman" w:hAnsi="Times New Roman" w:cs="Times New Roman"/>
          <w:i/>
          <w:sz w:val="28"/>
          <w:szCs w:val="28"/>
          <w:lang w:val="uk-UA"/>
        </w:rPr>
        <w:t>а</w:t>
      </w:r>
      <w:r w:rsidRPr="006A2A67">
        <w:rPr>
          <w:rFonts w:ascii="Times New Roman" w:hAnsi="Times New Roman" w:cs="Times New Roman"/>
          <w:i/>
          <w:sz w:val="28"/>
          <w:szCs w:val="28"/>
        </w:rPr>
        <w:t xml:space="preserve"> </w:t>
      </w:r>
      <w:r w:rsidR="001C1F20" w:rsidRPr="006A2A67">
        <w:rPr>
          <w:rFonts w:ascii="Times New Roman" w:hAnsi="Times New Roman" w:cs="Times New Roman"/>
          <w:i/>
          <w:sz w:val="28"/>
          <w:szCs w:val="28"/>
        </w:rPr>
        <w:t>анестезія і втрата чуттєвого сприйняття</w:t>
      </w:r>
      <w:r w:rsidR="004D1FF1" w:rsidRPr="006A2A67">
        <w:rPr>
          <w:rFonts w:ascii="Times New Roman" w:hAnsi="Times New Roman" w:cs="Times New Roman"/>
          <w:sz w:val="28"/>
          <w:szCs w:val="28"/>
          <w:lang w:val="uk-UA"/>
        </w:rPr>
        <w:t xml:space="preserve">. </w:t>
      </w:r>
      <w:r w:rsidR="001C1F20" w:rsidRPr="006A2A67">
        <w:rPr>
          <w:rFonts w:ascii="Times New Roman" w:hAnsi="Times New Roman" w:cs="Times New Roman"/>
          <w:sz w:val="28"/>
          <w:szCs w:val="28"/>
          <w:lang w:val="uk-UA"/>
        </w:rPr>
        <w:t xml:space="preserve">Області шкірної анестезії часто мають такі </w:t>
      </w:r>
      <w:r w:rsidR="004D1FF1" w:rsidRPr="006A2A67">
        <w:rPr>
          <w:rFonts w:ascii="Times New Roman" w:hAnsi="Times New Roman" w:cs="Times New Roman"/>
          <w:sz w:val="28"/>
          <w:szCs w:val="28"/>
          <w:lang w:val="uk-UA"/>
        </w:rPr>
        <w:t>межі</w:t>
      </w:r>
      <w:r w:rsidR="001C1F20" w:rsidRPr="006A2A67">
        <w:rPr>
          <w:rFonts w:ascii="Times New Roman" w:hAnsi="Times New Roman" w:cs="Times New Roman"/>
          <w:sz w:val="28"/>
          <w:szCs w:val="28"/>
          <w:lang w:val="uk-UA"/>
        </w:rPr>
        <w:t>, що стає зрозумілим, що вони швидше відображають уявлення хворого про тілесні функці</w:t>
      </w:r>
      <w:r w:rsidRPr="006A2A67">
        <w:rPr>
          <w:rFonts w:ascii="Times New Roman" w:hAnsi="Times New Roman" w:cs="Times New Roman"/>
          <w:sz w:val="28"/>
          <w:szCs w:val="28"/>
          <w:lang w:val="uk-UA"/>
        </w:rPr>
        <w:t>ї</w:t>
      </w:r>
      <w:r w:rsidR="001C1F20" w:rsidRPr="006A2A67">
        <w:rPr>
          <w:rFonts w:ascii="Times New Roman" w:hAnsi="Times New Roman" w:cs="Times New Roman"/>
          <w:sz w:val="28"/>
          <w:szCs w:val="28"/>
          <w:lang w:val="uk-UA"/>
        </w:rPr>
        <w:t>, ніж відповід</w:t>
      </w:r>
      <w:r w:rsidR="00602F8B" w:rsidRPr="006A2A67">
        <w:rPr>
          <w:rFonts w:ascii="Times New Roman" w:hAnsi="Times New Roman" w:cs="Times New Roman"/>
          <w:sz w:val="28"/>
          <w:szCs w:val="28"/>
          <w:lang w:val="uk-UA"/>
        </w:rPr>
        <w:t>ають</w:t>
      </w:r>
      <w:r w:rsidR="001C1F20" w:rsidRPr="006A2A67">
        <w:rPr>
          <w:rFonts w:ascii="Times New Roman" w:hAnsi="Times New Roman" w:cs="Times New Roman"/>
          <w:sz w:val="28"/>
          <w:szCs w:val="28"/>
          <w:lang w:val="uk-UA"/>
        </w:rPr>
        <w:t xml:space="preserve"> медичним знанням. </w:t>
      </w:r>
      <w:r w:rsidR="001C1F20" w:rsidRPr="006A2A67">
        <w:rPr>
          <w:rFonts w:ascii="Times New Roman" w:hAnsi="Times New Roman" w:cs="Times New Roman"/>
          <w:sz w:val="28"/>
          <w:szCs w:val="28"/>
        </w:rPr>
        <w:t>Можуть бути ізольовані втрати в сферах почуттів, які не можуть зумовлюватися неврологічними ушкодженнями. Втрата почуттєвого сприйняття може супроводжуватися скаргами на парестезії.</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Втрата зору при </w:t>
      </w:r>
      <w:r w:rsidR="00957AE5" w:rsidRPr="006A2A67">
        <w:rPr>
          <w:rFonts w:ascii="Times New Roman" w:hAnsi="Times New Roman" w:cs="Times New Roman"/>
          <w:sz w:val="28"/>
          <w:szCs w:val="28"/>
          <w:lang w:val="uk-UA"/>
        </w:rPr>
        <w:t>ди</w:t>
      </w:r>
      <w:r w:rsidR="00957AE5" w:rsidRPr="006A2A67">
        <w:rPr>
          <w:rFonts w:ascii="Times New Roman" w:hAnsi="Times New Roman" w:cs="Times New Roman"/>
          <w:sz w:val="28"/>
          <w:szCs w:val="28"/>
        </w:rPr>
        <w:t>соціат</w:t>
      </w:r>
      <w:r w:rsidR="00957AE5" w:rsidRPr="006A2A67">
        <w:rPr>
          <w:rFonts w:ascii="Times New Roman" w:hAnsi="Times New Roman" w:cs="Times New Roman"/>
          <w:sz w:val="28"/>
          <w:szCs w:val="28"/>
          <w:lang w:val="uk-UA"/>
        </w:rPr>
        <w:t>и</w:t>
      </w:r>
      <w:r w:rsidR="00957AE5" w:rsidRPr="006A2A67">
        <w:rPr>
          <w:rFonts w:ascii="Times New Roman" w:hAnsi="Times New Roman" w:cs="Times New Roman"/>
          <w:sz w:val="28"/>
          <w:szCs w:val="28"/>
        </w:rPr>
        <w:t>вн</w:t>
      </w:r>
      <w:r w:rsidR="00957AE5" w:rsidRPr="006A2A67">
        <w:rPr>
          <w:rFonts w:ascii="Times New Roman" w:hAnsi="Times New Roman" w:cs="Times New Roman"/>
          <w:sz w:val="28"/>
          <w:szCs w:val="28"/>
          <w:lang w:val="uk-UA"/>
        </w:rPr>
        <w:t>их</w:t>
      </w:r>
      <w:r w:rsidR="00957AE5" w:rsidRPr="006A2A67">
        <w:rPr>
          <w:rFonts w:ascii="Times New Roman" w:hAnsi="Times New Roman" w:cs="Times New Roman"/>
          <w:sz w:val="28"/>
          <w:szCs w:val="28"/>
        </w:rPr>
        <w:t xml:space="preserve"> </w:t>
      </w:r>
      <w:r w:rsidRPr="006A2A67">
        <w:rPr>
          <w:rFonts w:ascii="Times New Roman" w:hAnsi="Times New Roman" w:cs="Times New Roman"/>
          <w:sz w:val="28"/>
          <w:szCs w:val="28"/>
        </w:rPr>
        <w:t>розладах рідко буває тотальною</w:t>
      </w:r>
      <w:r w:rsidR="00602F8B"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і при порушеннях зору частіше йдеться про втрату гостроти зору, його загальн</w:t>
      </w:r>
      <w:r w:rsidR="00602F8B"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неясн</w:t>
      </w:r>
      <w:r w:rsidR="00602F8B" w:rsidRPr="006A2A67">
        <w:rPr>
          <w:rFonts w:ascii="Times New Roman" w:hAnsi="Times New Roman" w:cs="Times New Roman"/>
          <w:sz w:val="28"/>
          <w:szCs w:val="28"/>
          <w:lang w:val="uk-UA"/>
        </w:rPr>
        <w:t>і</w:t>
      </w:r>
      <w:r w:rsidRPr="006A2A67">
        <w:rPr>
          <w:rFonts w:ascii="Times New Roman" w:hAnsi="Times New Roman" w:cs="Times New Roman"/>
          <w:sz w:val="28"/>
          <w:szCs w:val="28"/>
        </w:rPr>
        <w:t>ст</w:t>
      </w:r>
      <w:r w:rsidR="00602F8B" w:rsidRPr="006A2A67">
        <w:rPr>
          <w:rFonts w:ascii="Times New Roman" w:hAnsi="Times New Roman" w:cs="Times New Roman"/>
          <w:sz w:val="28"/>
          <w:szCs w:val="28"/>
          <w:lang w:val="uk-UA"/>
        </w:rPr>
        <w:t>ь</w:t>
      </w:r>
      <w:r w:rsidRPr="006A2A67">
        <w:rPr>
          <w:rFonts w:ascii="Times New Roman" w:hAnsi="Times New Roman" w:cs="Times New Roman"/>
          <w:sz w:val="28"/>
          <w:szCs w:val="28"/>
        </w:rPr>
        <w:t xml:space="preserve"> або «звужені поля зорового сприйняття». </w:t>
      </w:r>
      <w:r w:rsidR="00F342A3"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супереч скаргам на втрату зору часто </w:t>
      </w:r>
      <w:r w:rsidR="00602F8B" w:rsidRPr="006A2A67">
        <w:rPr>
          <w:rFonts w:ascii="Times New Roman" w:hAnsi="Times New Roman" w:cs="Times New Roman"/>
          <w:sz w:val="28"/>
          <w:szCs w:val="28"/>
          <w:lang w:val="uk-UA"/>
        </w:rPr>
        <w:t>на диво</w:t>
      </w:r>
      <w:r w:rsidRPr="006A2A67">
        <w:rPr>
          <w:rFonts w:ascii="Times New Roman" w:hAnsi="Times New Roman" w:cs="Times New Roman"/>
          <w:sz w:val="28"/>
          <w:szCs w:val="28"/>
        </w:rPr>
        <w:t xml:space="preserve"> добре зберігаються </w:t>
      </w:r>
      <w:r w:rsidR="00602F8B" w:rsidRPr="006A2A67">
        <w:rPr>
          <w:rFonts w:ascii="Times New Roman" w:hAnsi="Times New Roman" w:cs="Times New Roman"/>
          <w:sz w:val="28"/>
          <w:szCs w:val="28"/>
          <w:lang w:val="uk-UA"/>
        </w:rPr>
        <w:t>загальна</w:t>
      </w:r>
      <w:r w:rsidRPr="006A2A67">
        <w:rPr>
          <w:rFonts w:ascii="Times New Roman" w:hAnsi="Times New Roman" w:cs="Times New Roman"/>
          <w:sz w:val="28"/>
          <w:szCs w:val="28"/>
        </w:rPr>
        <w:t xml:space="preserve"> рух</w:t>
      </w:r>
      <w:r w:rsidR="00602F8B" w:rsidRPr="006A2A67">
        <w:rPr>
          <w:rFonts w:ascii="Times New Roman" w:hAnsi="Times New Roman" w:cs="Times New Roman"/>
          <w:sz w:val="28"/>
          <w:szCs w:val="28"/>
          <w:lang w:val="uk-UA"/>
        </w:rPr>
        <w:t>омість</w:t>
      </w:r>
      <w:r w:rsidRPr="006A2A67">
        <w:rPr>
          <w:rFonts w:ascii="Times New Roman" w:hAnsi="Times New Roman" w:cs="Times New Roman"/>
          <w:sz w:val="28"/>
          <w:szCs w:val="28"/>
        </w:rPr>
        <w:t xml:space="preserve"> хворого </w:t>
      </w:r>
      <w:r w:rsidR="00602F8B" w:rsidRPr="006A2A67">
        <w:rPr>
          <w:rFonts w:ascii="Times New Roman" w:hAnsi="Times New Roman" w:cs="Times New Roman"/>
          <w:sz w:val="28"/>
          <w:szCs w:val="28"/>
          <w:lang w:val="uk-UA"/>
        </w:rPr>
        <w:t>та</w:t>
      </w:r>
      <w:r w:rsidRPr="006A2A67">
        <w:rPr>
          <w:rFonts w:ascii="Times New Roman" w:hAnsi="Times New Roman" w:cs="Times New Roman"/>
          <w:sz w:val="28"/>
          <w:szCs w:val="28"/>
        </w:rPr>
        <w:t xml:space="preserve"> його моторна продуктивність.</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i/>
          <w:sz w:val="28"/>
          <w:szCs w:val="28"/>
        </w:rPr>
        <w:t>Синдром Ганзера</w:t>
      </w:r>
      <w:r w:rsidR="00602F8B" w:rsidRPr="006A2A67">
        <w:rPr>
          <w:rFonts w:ascii="Times New Roman" w:hAnsi="Times New Roman" w:cs="Times New Roman"/>
          <w:sz w:val="28"/>
          <w:szCs w:val="28"/>
          <w:lang w:val="uk-UA"/>
        </w:rPr>
        <w:t xml:space="preserve"> – </w:t>
      </w:r>
      <w:r w:rsidRPr="006A2A67">
        <w:rPr>
          <w:rFonts w:ascii="Times New Roman" w:hAnsi="Times New Roman" w:cs="Times New Roman"/>
          <w:sz w:val="28"/>
          <w:szCs w:val="28"/>
        </w:rPr>
        <w:t>складн</w:t>
      </w:r>
      <w:r w:rsidR="00957AE5" w:rsidRPr="006A2A67">
        <w:rPr>
          <w:rFonts w:ascii="Times New Roman" w:hAnsi="Times New Roman" w:cs="Times New Roman"/>
          <w:sz w:val="28"/>
          <w:szCs w:val="28"/>
          <w:lang w:val="uk-UA"/>
        </w:rPr>
        <w:t>ий</w:t>
      </w:r>
      <w:r w:rsidRPr="006A2A67">
        <w:rPr>
          <w:rFonts w:ascii="Times New Roman" w:hAnsi="Times New Roman" w:cs="Times New Roman"/>
          <w:sz w:val="28"/>
          <w:szCs w:val="28"/>
        </w:rPr>
        <w:t xml:space="preserve"> розлад, який характеризується «приблизними відповідями» зазвичай у супроводі деяких інших </w:t>
      </w:r>
      <w:r w:rsidR="00957AE5" w:rsidRPr="006A2A67">
        <w:rPr>
          <w:rFonts w:ascii="Times New Roman" w:hAnsi="Times New Roman" w:cs="Times New Roman"/>
          <w:sz w:val="28"/>
          <w:szCs w:val="28"/>
          <w:lang w:val="uk-UA"/>
        </w:rPr>
        <w:t>ди</w:t>
      </w:r>
      <w:r w:rsidR="00957AE5" w:rsidRPr="006A2A67">
        <w:rPr>
          <w:rFonts w:ascii="Times New Roman" w:hAnsi="Times New Roman" w:cs="Times New Roman"/>
          <w:sz w:val="28"/>
          <w:szCs w:val="28"/>
        </w:rPr>
        <w:t>соціат</w:t>
      </w:r>
      <w:r w:rsidR="00957AE5" w:rsidRPr="006A2A67">
        <w:rPr>
          <w:rFonts w:ascii="Times New Roman" w:hAnsi="Times New Roman" w:cs="Times New Roman"/>
          <w:sz w:val="28"/>
          <w:szCs w:val="28"/>
          <w:lang w:val="uk-UA"/>
        </w:rPr>
        <w:t>и</w:t>
      </w:r>
      <w:r w:rsidR="00957AE5" w:rsidRPr="006A2A67">
        <w:rPr>
          <w:rFonts w:ascii="Times New Roman" w:hAnsi="Times New Roman" w:cs="Times New Roman"/>
          <w:sz w:val="28"/>
          <w:szCs w:val="28"/>
        </w:rPr>
        <w:t>вн</w:t>
      </w:r>
      <w:r w:rsidR="00957AE5" w:rsidRPr="006A2A67">
        <w:rPr>
          <w:rFonts w:ascii="Times New Roman" w:hAnsi="Times New Roman" w:cs="Times New Roman"/>
          <w:sz w:val="28"/>
          <w:szCs w:val="28"/>
          <w:lang w:val="uk-UA"/>
        </w:rPr>
        <w:t>их</w:t>
      </w:r>
      <w:r w:rsidR="00957AE5" w:rsidRPr="006A2A67">
        <w:rPr>
          <w:rFonts w:ascii="Times New Roman" w:hAnsi="Times New Roman" w:cs="Times New Roman"/>
          <w:sz w:val="28"/>
          <w:szCs w:val="28"/>
        </w:rPr>
        <w:t xml:space="preserve"> </w:t>
      </w:r>
      <w:r w:rsidRPr="006A2A67">
        <w:rPr>
          <w:rFonts w:ascii="Times New Roman" w:hAnsi="Times New Roman" w:cs="Times New Roman"/>
          <w:sz w:val="28"/>
          <w:szCs w:val="28"/>
        </w:rPr>
        <w:t xml:space="preserve">симптомів і в обставинах, </w:t>
      </w:r>
      <w:r w:rsidR="00602F8B" w:rsidRPr="006A2A67">
        <w:rPr>
          <w:rFonts w:ascii="Times New Roman" w:hAnsi="Times New Roman" w:cs="Times New Roman"/>
          <w:sz w:val="28"/>
          <w:szCs w:val="28"/>
          <w:lang w:val="uk-UA"/>
        </w:rPr>
        <w:t>коли можливою є</w:t>
      </w:r>
      <w:r w:rsidRPr="006A2A67">
        <w:rPr>
          <w:rFonts w:ascii="Times New Roman" w:hAnsi="Times New Roman" w:cs="Times New Roman"/>
          <w:sz w:val="28"/>
          <w:szCs w:val="28"/>
        </w:rPr>
        <w:t xml:space="preserve"> психогенн</w:t>
      </w:r>
      <w:r w:rsidR="00602F8B" w:rsidRPr="006A2A67">
        <w:rPr>
          <w:rFonts w:ascii="Times New Roman" w:hAnsi="Times New Roman" w:cs="Times New Roman"/>
          <w:sz w:val="28"/>
          <w:szCs w:val="28"/>
          <w:lang w:val="uk-UA"/>
        </w:rPr>
        <w:t>а</w:t>
      </w:r>
      <w:r w:rsidRPr="006A2A67">
        <w:rPr>
          <w:rFonts w:ascii="Times New Roman" w:hAnsi="Times New Roman" w:cs="Times New Roman"/>
          <w:sz w:val="28"/>
          <w:szCs w:val="28"/>
        </w:rPr>
        <w:t xml:space="preserve"> етіологі</w:t>
      </w:r>
      <w:r w:rsidR="00602F8B" w:rsidRPr="006A2A67">
        <w:rPr>
          <w:rFonts w:ascii="Times New Roman" w:hAnsi="Times New Roman" w:cs="Times New Roman"/>
          <w:sz w:val="28"/>
          <w:szCs w:val="28"/>
          <w:lang w:val="uk-UA"/>
        </w:rPr>
        <w:t>я</w:t>
      </w:r>
      <w:r w:rsidRPr="006A2A67">
        <w:rPr>
          <w:rFonts w:ascii="Times New Roman" w:hAnsi="Times New Roman" w:cs="Times New Roman"/>
          <w:sz w:val="28"/>
          <w:szCs w:val="28"/>
        </w:rPr>
        <w:t>.</w:t>
      </w:r>
      <w:r w:rsidR="00602F8B"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lang w:val="uk-UA"/>
        </w:rPr>
        <w:t>Різновид цього розладу</w:t>
      </w:r>
      <w:r w:rsidR="00F72FA0" w:rsidRPr="006A2A67">
        <w:rPr>
          <w:rFonts w:ascii="Times New Roman" w:hAnsi="Times New Roman" w:cs="Times New Roman"/>
          <w:sz w:val="28"/>
          <w:szCs w:val="28"/>
          <w:lang w:val="uk-UA"/>
        </w:rPr>
        <w:t xml:space="preserve"> – </w:t>
      </w:r>
      <w:r w:rsidRPr="006A2A67">
        <w:rPr>
          <w:rFonts w:ascii="Times New Roman" w:hAnsi="Times New Roman" w:cs="Times New Roman"/>
          <w:sz w:val="28"/>
          <w:szCs w:val="28"/>
          <w:lang w:val="uk-UA"/>
        </w:rPr>
        <w:t>синдром псевдодеменц</w:t>
      </w:r>
      <w:r w:rsidR="00957AE5" w:rsidRPr="006A2A67">
        <w:rPr>
          <w:rFonts w:ascii="Times New Roman" w:hAnsi="Times New Roman" w:cs="Times New Roman"/>
          <w:sz w:val="28"/>
          <w:szCs w:val="28"/>
          <w:lang w:val="uk-UA"/>
        </w:rPr>
        <w:t>ії</w:t>
      </w:r>
      <w:r w:rsidRPr="006A2A67">
        <w:rPr>
          <w:rFonts w:ascii="Times New Roman" w:hAnsi="Times New Roman" w:cs="Times New Roman"/>
          <w:sz w:val="28"/>
          <w:szCs w:val="28"/>
          <w:lang w:val="uk-UA"/>
        </w:rPr>
        <w:t xml:space="preserve">, який характеризується уявною втратою найпростіших знань </w:t>
      </w:r>
      <w:r w:rsidR="00F342A3" w:rsidRPr="006A2A67">
        <w:rPr>
          <w:rFonts w:ascii="Times New Roman" w:hAnsi="Times New Roman" w:cs="Times New Roman"/>
          <w:sz w:val="28"/>
          <w:szCs w:val="28"/>
          <w:lang w:val="uk-UA"/>
        </w:rPr>
        <w:t>та</w:t>
      </w:r>
      <w:r w:rsidRPr="006A2A67">
        <w:rPr>
          <w:rFonts w:ascii="Times New Roman" w:hAnsi="Times New Roman" w:cs="Times New Roman"/>
          <w:sz w:val="28"/>
          <w:szCs w:val="28"/>
          <w:lang w:val="uk-UA"/>
        </w:rPr>
        <w:t xml:space="preserve"> умінь. На </w:t>
      </w:r>
      <w:r w:rsidR="00602F8B" w:rsidRPr="006A2A67">
        <w:rPr>
          <w:rFonts w:ascii="Times New Roman" w:hAnsi="Times New Roman" w:cs="Times New Roman"/>
          <w:sz w:val="28"/>
          <w:szCs w:val="28"/>
          <w:lang w:val="uk-UA"/>
        </w:rPr>
        <w:t>най</w:t>
      </w:r>
      <w:r w:rsidRPr="006A2A67">
        <w:rPr>
          <w:rFonts w:ascii="Times New Roman" w:hAnsi="Times New Roman" w:cs="Times New Roman"/>
          <w:sz w:val="28"/>
          <w:szCs w:val="28"/>
          <w:lang w:val="uk-UA"/>
        </w:rPr>
        <w:t>елементарні</w:t>
      </w:r>
      <w:r w:rsidR="00602F8B" w:rsidRPr="006A2A67">
        <w:rPr>
          <w:rFonts w:ascii="Times New Roman" w:hAnsi="Times New Roman" w:cs="Times New Roman"/>
          <w:sz w:val="28"/>
          <w:szCs w:val="28"/>
          <w:lang w:val="uk-UA"/>
        </w:rPr>
        <w:t>ш</w:t>
      </w:r>
      <w:r w:rsidR="00F342A3" w:rsidRPr="006A2A67">
        <w:rPr>
          <w:rFonts w:ascii="Times New Roman" w:hAnsi="Times New Roman" w:cs="Times New Roman"/>
          <w:sz w:val="28"/>
          <w:szCs w:val="28"/>
          <w:lang w:val="uk-UA"/>
        </w:rPr>
        <w:t>і</w:t>
      </w:r>
      <w:r w:rsidRPr="006A2A67">
        <w:rPr>
          <w:rFonts w:ascii="Times New Roman" w:hAnsi="Times New Roman" w:cs="Times New Roman"/>
          <w:sz w:val="28"/>
          <w:szCs w:val="28"/>
          <w:lang w:val="uk-UA"/>
        </w:rPr>
        <w:t xml:space="preserve"> </w:t>
      </w:r>
      <w:r w:rsidR="00602F8B" w:rsidRPr="006A2A67">
        <w:rPr>
          <w:rFonts w:ascii="Times New Roman" w:hAnsi="Times New Roman" w:cs="Times New Roman"/>
          <w:sz w:val="28"/>
          <w:szCs w:val="28"/>
          <w:lang w:val="uk-UA"/>
        </w:rPr>
        <w:t>за</w:t>
      </w:r>
      <w:r w:rsidRPr="006A2A67">
        <w:rPr>
          <w:rFonts w:ascii="Times New Roman" w:hAnsi="Times New Roman" w:cs="Times New Roman"/>
          <w:sz w:val="28"/>
          <w:szCs w:val="28"/>
          <w:lang w:val="uk-UA"/>
        </w:rPr>
        <w:t>питання хворі дають неправильні відповіді (мімо</w:t>
      </w:r>
      <w:r w:rsidR="00957AE5" w:rsidRPr="006A2A67">
        <w:rPr>
          <w:rFonts w:ascii="Times New Roman" w:hAnsi="Times New Roman" w:cs="Times New Roman"/>
          <w:sz w:val="28"/>
          <w:szCs w:val="28"/>
          <w:lang w:val="uk-UA"/>
        </w:rPr>
        <w:t>мова</w:t>
      </w:r>
      <w:r w:rsidR="00602F8B" w:rsidRPr="006A2A67">
        <w:rPr>
          <w:rFonts w:ascii="Times New Roman" w:hAnsi="Times New Roman" w:cs="Times New Roman"/>
          <w:sz w:val="28"/>
          <w:szCs w:val="28"/>
          <w:lang w:val="uk-UA"/>
        </w:rPr>
        <w:t>)</w:t>
      </w:r>
      <w:r w:rsidRPr="006A2A67">
        <w:rPr>
          <w:rFonts w:ascii="Times New Roman" w:hAnsi="Times New Roman" w:cs="Times New Roman"/>
          <w:sz w:val="28"/>
          <w:szCs w:val="28"/>
          <w:lang w:val="uk-UA"/>
        </w:rPr>
        <w:t>. Не можуть виконувати найпростіш</w:t>
      </w:r>
      <w:r w:rsidR="00602F8B" w:rsidRPr="006A2A67">
        <w:rPr>
          <w:rFonts w:ascii="Times New Roman" w:hAnsi="Times New Roman" w:cs="Times New Roman"/>
          <w:sz w:val="28"/>
          <w:szCs w:val="28"/>
          <w:lang w:val="uk-UA"/>
        </w:rPr>
        <w:t>их</w:t>
      </w:r>
      <w:r w:rsidRPr="006A2A67">
        <w:rPr>
          <w:rFonts w:ascii="Times New Roman" w:hAnsi="Times New Roman" w:cs="Times New Roman"/>
          <w:sz w:val="28"/>
          <w:szCs w:val="28"/>
          <w:lang w:val="uk-UA"/>
        </w:rPr>
        <w:t xml:space="preserve"> інструкці</w:t>
      </w:r>
      <w:r w:rsidR="00602F8B" w:rsidRPr="006A2A67">
        <w:rPr>
          <w:rFonts w:ascii="Times New Roman" w:hAnsi="Times New Roman" w:cs="Times New Roman"/>
          <w:sz w:val="28"/>
          <w:szCs w:val="28"/>
          <w:lang w:val="uk-UA"/>
        </w:rPr>
        <w:t>й</w:t>
      </w:r>
      <w:r w:rsidRPr="006A2A67">
        <w:rPr>
          <w:rFonts w:ascii="Times New Roman" w:hAnsi="Times New Roman" w:cs="Times New Roman"/>
          <w:sz w:val="28"/>
          <w:szCs w:val="28"/>
          <w:lang w:val="uk-UA"/>
        </w:rPr>
        <w:t xml:space="preserve"> або виконують їх нарочито неправильно (мімо</w:t>
      </w:r>
      <w:r w:rsidR="00957AE5" w:rsidRPr="006A2A67">
        <w:rPr>
          <w:rFonts w:ascii="Times New Roman" w:hAnsi="Times New Roman" w:cs="Times New Roman"/>
          <w:sz w:val="28"/>
          <w:szCs w:val="28"/>
          <w:lang w:val="uk-UA"/>
        </w:rPr>
        <w:t>дія</w:t>
      </w:r>
      <w:r w:rsidRPr="006A2A67">
        <w:rPr>
          <w:rFonts w:ascii="Times New Roman" w:hAnsi="Times New Roman" w:cs="Times New Roman"/>
          <w:sz w:val="28"/>
          <w:szCs w:val="28"/>
          <w:lang w:val="uk-UA"/>
        </w:rPr>
        <w:t xml:space="preserve">), на обличчі </w:t>
      </w:r>
      <w:r w:rsidR="00602F8B"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lang w:val="uk-UA"/>
        </w:rPr>
        <w:t xml:space="preserve">постійно дурна посмішка, широко розкриті очі. </w:t>
      </w:r>
      <w:r w:rsidRPr="006A2A67">
        <w:rPr>
          <w:rFonts w:ascii="Times New Roman" w:hAnsi="Times New Roman" w:cs="Times New Roman"/>
          <w:sz w:val="28"/>
          <w:szCs w:val="28"/>
        </w:rPr>
        <w:t>Хворі не можуть себе обслуговувати, стають безпорадними в побутових питаннях.</w:t>
      </w:r>
    </w:p>
    <w:p w:rsidR="001C1F20" w:rsidRPr="006A2A67" w:rsidRDefault="001C1F20"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i/>
          <w:sz w:val="28"/>
          <w:szCs w:val="28"/>
        </w:rPr>
        <w:t>Соматоформні розлади</w:t>
      </w:r>
      <w:r w:rsidR="00602F8B"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lang w:val="uk-UA"/>
        </w:rPr>
        <w:t xml:space="preserve">Головною ознакою </w:t>
      </w:r>
      <w:r w:rsidR="00602F8B" w:rsidRPr="006A2A67">
        <w:rPr>
          <w:rFonts w:ascii="Times New Roman" w:hAnsi="Times New Roman" w:cs="Times New Roman"/>
          <w:sz w:val="28"/>
          <w:szCs w:val="28"/>
          <w:lang w:val="uk-UA"/>
        </w:rPr>
        <w:t>цих</w:t>
      </w:r>
      <w:r w:rsidRPr="006A2A67">
        <w:rPr>
          <w:rFonts w:ascii="Times New Roman" w:hAnsi="Times New Roman" w:cs="Times New Roman"/>
          <w:sz w:val="28"/>
          <w:szCs w:val="28"/>
          <w:lang w:val="uk-UA"/>
        </w:rPr>
        <w:t xml:space="preserve"> розладів є повторюване виникнення фізичних симптомів поряд </w:t>
      </w:r>
      <w:r w:rsidR="00602F8B" w:rsidRPr="006A2A67">
        <w:rPr>
          <w:rFonts w:ascii="Times New Roman" w:hAnsi="Times New Roman" w:cs="Times New Roman"/>
          <w:sz w:val="28"/>
          <w:szCs w:val="28"/>
          <w:lang w:val="uk-UA"/>
        </w:rPr>
        <w:t>і</w:t>
      </w:r>
      <w:r w:rsidRPr="006A2A67">
        <w:rPr>
          <w:rFonts w:ascii="Times New Roman" w:hAnsi="Times New Roman" w:cs="Times New Roman"/>
          <w:sz w:val="28"/>
          <w:szCs w:val="28"/>
          <w:lang w:val="uk-UA"/>
        </w:rPr>
        <w:t xml:space="preserve">з постійними вимогами медичних обстежень </w:t>
      </w:r>
      <w:r w:rsidR="00602F8B" w:rsidRPr="006A2A67">
        <w:rPr>
          <w:rFonts w:ascii="Times New Roman" w:hAnsi="Times New Roman" w:cs="Times New Roman"/>
          <w:sz w:val="28"/>
          <w:szCs w:val="28"/>
          <w:lang w:val="uk-UA"/>
        </w:rPr>
        <w:t>у</w:t>
      </w:r>
      <w:r w:rsidRPr="006A2A67">
        <w:rPr>
          <w:rFonts w:ascii="Times New Roman" w:hAnsi="Times New Roman" w:cs="Times New Roman"/>
          <w:sz w:val="28"/>
          <w:szCs w:val="28"/>
          <w:lang w:val="uk-UA"/>
        </w:rPr>
        <w:t>супереч підтвердж</w:t>
      </w:r>
      <w:r w:rsidR="00957AE5" w:rsidRPr="006A2A67">
        <w:rPr>
          <w:rFonts w:ascii="Times New Roman" w:hAnsi="Times New Roman" w:cs="Times New Roman"/>
          <w:sz w:val="28"/>
          <w:szCs w:val="28"/>
          <w:lang w:val="uk-UA"/>
        </w:rPr>
        <w:t>ени</w:t>
      </w:r>
      <w:r w:rsidR="00602F8B" w:rsidRPr="006A2A67">
        <w:rPr>
          <w:rFonts w:ascii="Times New Roman" w:hAnsi="Times New Roman" w:cs="Times New Roman"/>
          <w:sz w:val="28"/>
          <w:szCs w:val="28"/>
          <w:lang w:val="uk-UA"/>
        </w:rPr>
        <w:t>м</w:t>
      </w:r>
      <w:r w:rsidRPr="006A2A67">
        <w:rPr>
          <w:rFonts w:ascii="Times New Roman" w:hAnsi="Times New Roman" w:cs="Times New Roman"/>
          <w:sz w:val="28"/>
          <w:szCs w:val="28"/>
          <w:lang w:val="uk-UA"/>
        </w:rPr>
        <w:t xml:space="preserve"> негативни</w:t>
      </w:r>
      <w:r w:rsidR="00602F8B" w:rsidRPr="006A2A67">
        <w:rPr>
          <w:rFonts w:ascii="Times New Roman" w:hAnsi="Times New Roman" w:cs="Times New Roman"/>
          <w:sz w:val="28"/>
          <w:szCs w:val="28"/>
          <w:lang w:val="uk-UA"/>
        </w:rPr>
        <w:t>м</w:t>
      </w:r>
      <w:r w:rsidRPr="006A2A67">
        <w:rPr>
          <w:rFonts w:ascii="Times New Roman" w:hAnsi="Times New Roman" w:cs="Times New Roman"/>
          <w:sz w:val="28"/>
          <w:szCs w:val="28"/>
          <w:lang w:val="uk-UA"/>
        </w:rPr>
        <w:t xml:space="preserve"> результат</w:t>
      </w:r>
      <w:r w:rsidR="00602F8B" w:rsidRPr="006A2A67">
        <w:rPr>
          <w:rFonts w:ascii="Times New Roman" w:hAnsi="Times New Roman" w:cs="Times New Roman"/>
          <w:sz w:val="28"/>
          <w:szCs w:val="28"/>
          <w:lang w:val="uk-UA"/>
        </w:rPr>
        <w:t>ам</w:t>
      </w:r>
      <w:r w:rsidRPr="006A2A67">
        <w:rPr>
          <w:rFonts w:ascii="Times New Roman" w:hAnsi="Times New Roman" w:cs="Times New Roman"/>
          <w:sz w:val="28"/>
          <w:szCs w:val="28"/>
          <w:lang w:val="uk-UA"/>
        </w:rPr>
        <w:t xml:space="preserve"> і запевненням лікарів про відсутність фізичної основи для симптоматики. </w:t>
      </w:r>
      <w:r w:rsidRPr="006A2A67">
        <w:rPr>
          <w:rFonts w:ascii="Times New Roman" w:hAnsi="Times New Roman" w:cs="Times New Roman"/>
          <w:sz w:val="28"/>
          <w:szCs w:val="28"/>
        </w:rPr>
        <w:t xml:space="preserve">Якщо фізичні розлади </w:t>
      </w:r>
      <w:r w:rsidR="00602F8B" w:rsidRPr="006A2A67">
        <w:rPr>
          <w:rFonts w:ascii="Times New Roman" w:hAnsi="Times New Roman" w:cs="Times New Roman"/>
          <w:sz w:val="28"/>
          <w:szCs w:val="28"/>
          <w:lang w:val="uk-UA"/>
        </w:rPr>
        <w:t>і є наявними</w:t>
      </w:r>
      <w:r w:rsidRPr="006A2A67">
        <w:rPr>
          <w:rFonts w:ascii="Times New Roman" w:hAnsi="Times New Roman" w:cs="Times New Roman"/>
          <w:sz w:val="28"/>
          <w:szCs w:val="28"/>
        </w:rPr>
        <w:t xml:space="preserve">, то вони не пояснюють природу </w:t>
      </w:r>
      <w:r w:rsidR="00602F8B"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вираженість симптоматики або дистресу </w:t>
      </w:r>
      <w:r w:rsidR="00602F8B" w:rsidRPr="006A2A67">
        <w:rPr>
          <w:rFonts w:ascii="Times New Roman" w:hAnsi="Times New Roman" w:cs="Times New Roman"/>
          <w:sz w:val="28"/>
          <w:szCs w:val="28"/>
          <w:lang w:val="uk-UA"/>
        </w:rPr>
        <w:t>та</w:t>
      </w:r>
      <w:r w:rsidRPr="006A2A67">
        <w:rPr>
          <w:rFonts w:ascii="Times New Roman" w:hAnsi="Times New Roman" w:cs="Times New Roman"/>
          <w:sz w:val="28"/>
          <w:szCs w:val="28"/>
        </w:rPr>
        <w:t xml:space="preserve"> заклопотан</w:t>
      </w:r>
      <w:r w:rsidR="00957AE5" w:rsidRPr="006A2A67">
        <w:rPr>
          <w:rFonts w:ascii="Times New Roman" w:hAnsi="Times New Roman" w:cs="Times New Roman"/>
          <w:sz w:val="28"/>
          <w:szCs w:val="28"/>
          <w:lang w:val="uk-UA"/>
        </w:rPr>
        <w:t>і</w:t>
      </w:r>
      <w:r w:rsidRPr="006A2A67">
        <w:rPr>
          <w:rFonts w:ascii="Times New Roman" w:hAnsi="Times New Roman" w:cs="Times New Roman"/>
          <w:sz w:val="28"/>
          <w:szCs w:val="28"/>
        </w:rPr>
        <w:t>ст</w:t>
      </w:r>
      <w:r w:rsidR="00957AE5" w:rsidRPr="006A2A67">
        <w:rPr>
          <w:rFonts w:ascii="Times New Roman" w:hAnsi="Times New Roman" w:cs="Times New Roman"/>
          <w:sz w:val="28"/>
          <w:szCs w:val="28"/>
          <w:lang w:val="uk-UA"/>
        </w:rPr>
        <w:t>ь</w:t>
      </w:r>
      <w:r w:rsidRPr="006A2A67">
        <w:rPr>
          <w:rFonts w:ascii="Times New Roman" w:hAnsi="Times New Roman" w:cs="Times New Roman"/>
          <w:sz w:val="28"/>
          <w:szCs w:val="28"/>
        </w:rPr>
        <w:t xml:space="preserve"> хворого. Навіть коли виникнення і збереження симптоматики тісно пов'язані з неприємними життєвими подіями, труднощами або конфліктами, хворий зазвичай </w:t>
      </w:r>
      <w:r w:rsidR="00F342A3" w:rsidRPr="006A2A67">
        <w:rPr>
          <w:rFonts w:ascii="Times New Roman" w:hAnsi="Times New Roman" w:cs="Times New Roman"/>
          <w:sz w:val="28"/>
          <w:szCs w:val="28"/>
          <w:lang w:val="uk-UA"/>
        </w:rPr>
        <w:t>опирається</w:t>
      </w:r>
      <w:r w:rsidRPr="006A2A67">
        <w:rPr>
          <w:rFonts w:ascii="Times New Roman" w:hAnsi="Times New Roman" w:cs="Times New Roman"/>
          <w:sz w:val="28"/>
          <w:szCs w:val="28"/>
        </w:rPr>
        <w:t xml:space="preserve"> спробам обговорення можливості її психологічної </w:t>
      </w:r>
      <w:r w:rsidR="00602F8B" w:rsidRPr="006A2A67">
        <w:rPr>
          <w:rFonts w:ascii="Times New Roman" w:hAnsi="Times New Roman" w:cs="Times New Roman"/>
          <w:sz w:val="28"/>
          <w:szCs w:val="28"/>
          <w:lang w:val="uk-UA"/>
        </w:rPr>
        <w:t>з</w:t>
      </w:r>
      <w:r w:rsidRPr="006A2A67">
        <w:rPr>
          <w:rFonts w:ascii="Times New Roman" w:hAnsi="Times New Roman" w:cs="Times New Roman"/>
          <w:sz w:val="28"/>
          <w:szCs w:val="28"/>
        </w:rPr>
        <w:t xml:space="preserve">умовленості; це може мати місце навіть при наявності виразних депресивних і тривожних симптомів. Досяжна ступінь розуміння причин симптоматики часто є </w:t>
      </w:r>
      <w:r w:rsidR="00957AE5" w:rsidRPr="006A2A67">
        <w:rPr>
          <w:rFonts w:ascii="Times New Roman" w:hAnsi="Times New Roman" w:cs="Times New Roman"/>
          <w:sz w:val="28"/>
          <w:szCs w:val="28"/>
          <w:lang w:val="uk-UA"/>
        </w:rPr>
        <w:t xml:space="preserve">такою, що </w:t>
      </w:r>
      <w:r w:rsidRPr="006A2A67">
        <w:rPr>
          <w:rFonts w:ascii="Times New Roman" w:hAnsi="Times New Roman" w:cs="Times New Roman"/>
          <w:sz w:val="28"/>
          <w:szCs w:val="28"/>
        </w:rPr>
        <w:t>розчаровує і фрустру</w:t>
      </w:r>
      <w:r w:rsidR="00957AE5" w:rsidRPr="006A2A67">
        <w:rPr>
          <w:rFonts w:ascii="Times New Roman" w:hAnsi="Times New Roman" w:cs="Times New Roman"/>
          <w:sz w:val="28"/>
          <w:szCs w:val="28"/>
          <w:lang w:val="uk-UA"/>
        </w:rPr>
        <w:t>є</w:t>
      </w:r>
      <w:r w:rsidRPr="006A2A67">
        <w:rPr>
          <w:rFonts w:ascii="Times New Roman" w:hAnsi="Times New Roman" w:cs="Times New Roman"/>
          <w:sz w:val="28"/>
          <w:szCs w:val="28"/>
        </w:rPr>
        <w:t xml:space="preserve"> як пацієнта, так і лікаря.</w:t>
      </w:r>
      <w:r w:rsidR="00602F8B"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lang w:val="uk-UA"/>
        </w:rPr>
        <w:lastRenderedPageBreak/>
        <w:t>При цих розладах часто спостерігається деяка ступінь істерично</w:t>
      </w:r>
      <w:r w:rsidR="00957AE5" w:rsidRPr="006A2A67">
        <w:rPr>
          <w:rFonts w:ascii="Times New Roman" w:hAnsi="Times New Roman" w:cs="Times New Roman"/>
          <w:sz w:val="28"/>
          <w:szCs w:val="28"/>
          <w:lang w:val="uk-UA"/>
        </w:rPr>
        <w:t>ї</w:t>
      </w:r>
      <w:r w:rsidRPr="006A2A67">
        <w:rPr>
          <w:rFonts w:ascii="Times New Roman" w:hAnsi="Times New Roman" w:cs="Times New Roman"/>
          <w:sz w:val="28"/>
          <w:szCs w:val="28"/>
          <w:lang w:val="uk-UA"/>
        </w:rPr>
        <w:t xml:space="preserve"> поведінки, спрямованої на </w:t>
      </w:r>
      <w:r w:rsidR="00602F8B" w:rsidRPr="006A2A67">
        <w:rPr>
          <w:rFonts w:ascii="Times New Roman" w:hAnsi="Times New Roman" w:cs="Times New Roman"/>
          <w:sz w:val="28"/>
          <w:szCs w:val="28"/>
          <w:lang w:val="uk-UA"/>
        </w:rPr>
        <w:t>привертання</w:t>
      </w:r>
      <w:r w:rsidRPr="006A2A67">
        <w:rPr>
          <w:rFonts w:ascii="Times New Roman" w:hAnsi="Times New Roman" w:cs="Times New Roman"/>
          <w:sz w:val="28"/>
          <w:szCs w:val="28"/>
          <w:lang w:val="uk-UA"/>
        </w:rPr>
        <w:t xml:space="preserve"> уваги, особливо у хворих, які обурюються у зв'язку з неможливістю переконати лікарів у переважно фізичній природі свого захворювання і в необхідності продовження подальших оглядів </w:t>
      </w:r>
      <w:r w:rsidR="00602F8B" w:rsidRPr="006A2A67">
        <w:rPr>
          <w:rFonts w:ascii="Times New Roman" w:hAnsi="Times New Roman" w:cs="Times New Roman"/>
          <w:sz w:val="28"/>
          <w:szCs w:val="28"/>
          <w:lang w:val="uk-UA"/>
        </w:rPr>
        <w:t>та</w:t>
      </w:r>
      <w:r w:rsidRPr="006A2A67">
        <w:rPr>
          <w:rFonts w:ascii="Times New Roman" w:hAnsi="Times New Roman" w:cs="Times New Roman"/>
          <w:sz w:val="28"/>
          <w:szCs w:val="28"/>
          <w:lang w:val="uk-UA"/>
        </w:rPr>
        <w:t xml:space="preserve"> обстежень.</w:t>
      </w:r>
    </w:p>
    <w:p w:rsidR="0042431A"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i/>
          <w:sz w:val="28"/>
          <w:szCs w:val="28"/>
        </w:rPr>
        <w:t>Неврастенія</w:t>
      </w:r>
      <w:r w:rsidR="00602F8B"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 xml:space="preserve">Картина цього розладу </w:t>
      </w:r>
      <w:r w:rsidR="002B210D" w:rsidRPr="006A2A67">
        <w:rPr>
          <w:rFonts w:ascii="Times New Roman" w:hAnsi="Times New Roman" w:cs="Times New Roman"/>
          <w:sz w:val="28"/>
          <w:szCs w:val="28"/>
          <w:lang w:val="uk-UA"/>
        </w:rPr>
        <w:t>може мати</w:t>
      </w:r>
      <w:r w:rsidRPr="006A2A67">
        <w:rPr>
          <w:rFonts w:ascii="Times New Roman" w:hAnsi="Times New Roman" w:cs="Times New Roman"/>
          <w:sz w:val="28"/>
          <w:szCs w:val="28"/>
        </w:rPr>
        <w:t xml:space="preserve"> значн</w:t>
      </w:r>
      <w:r w:rsidR="002B210D"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культуральн</w:t>
      </w:r>
      <w:r w:rsidR="002B210D"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варіаці</w:t>
      </w:r>
      <w:r w:rsidR="002B210D" w:rsidRPr="006A2A67">
        <w:rPr>
          <w:rFonts w:ascii="Times New Roman" w:hAnsi="Times New Roman" w:cs="Times New Roman"/>
          <w:sz w:val="28"/>
          <w:szCs w:val="28"/>
          <w:lang w:val="uk-UA"/>
        </w:rPr>
        <w:t>ї.</w:t>
      </w:r>
      <w:r w:rsidRPr="006A2A67">
        <w:rPr>
          <w:rFonts w:ascii="Times New Roman" w:hAnsi="Times New Roman" w:cs="Times New Roman"/>
          <w:sz w:val="28"/>
          <w:szCs w:val="28"/>
        </w:rPr>
        <w:t xml:space="preserve"> </w:t>
      </w:r>
      <w:r w:rsidR="002B210D" w:rsidRPr="006A2A67">
        <w:rPr>
          <w:rFonts w:ascii="Times New Roman" w:hAnsi="Times New Roman" w:cs="Times New Roman"/>
          <w:sz w:val="28"/>
          <w:szCs w:val="28"/>
          <w:lang w:val="uk-UA"/>
        </w:rPr>
        <w:t>І</w:t>
      </w:r>
      <w:r w:rsidRPr="006A2A67">
        <w:rPr>
          <w:rFonts w:ascii="Times New Roman" w:hAnsi="Times New Roman" w:cs="Times New Roman"/>
          <w:sz w:val="28"/>
          <w:szCs w:val="28"/>
        </w:rPr>
        <w:t>снують два основн</w:t>
      </w:r>
      <w:r w:rsidR="002B210D"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w:t>
      </w:r>
      <w:r w:rsidR="00F342A3" w:rsidRPr="006A2A67">
        <w:rPr>
          <w:rFonts w:ascii="Times New Roman" w:hAnsi="Times New Roman" w:cs="Times New Roman"/>
          <w:sz w:val="28"/>
          <w:szCs w:val="28"/>
        </w:rPr>
        <w:t>типии</w:t>
      </w:r>
      <w:r w:rsidR="00F342A3" w:rsidRPr="006A2A67">
        <w:rPr>
          <w:rFonts w:ascii="Times New Roman" w:hAnsi="Times New Roman" w:cs="Times New Roman"/>
          <w:sz w:val="28"/>
          <w:szCs w:val="28"/>
          <w:lang w:val="uk-UA"/>
        </w:rPr>
        <w:t xml:space="preserve"> неврастенії</w:t>
      </w:r>
      <w:r w:rsidRPr="006A2A67">
        <w:rPr>
          <w:rFonts w:ascii="Times New Roman" w:hAnsi="Times New Roman" w:cs="Times New Roman"/>
          <w:sz w:val="28"/>
          <w:szCs w:val="28"/>
        </w:rPr>
        <w:t xml:space="preserve">, які мають багато спільного. При першому типі основним симптомом є скарги на підвищену стомлюваність після розумової роботи, часто </w:t>
      </w:r>
      <w:r w:rsidR="002B210D" w:rsidRPr="006A2A67">
        <w:rPr>
          <w:rFonts w:ascii="Times New Roman" w:hAnsi="Times New Roman" w:cs="Times New Roman"/>
          <w:sz w:val="28"/>
          <w:szCs w:val="28"/>
          <w:lang w:val="uk-UA"/>
        </w:rPr>
        <w:t>ви</w:t>
      </w:r>
      <w:r w:rsidRPr="006A2A67">
        <w:rPr>
          <w:rFonts w:ascii="Times New Roman" w:hAnsi="Times New Roman" w:cs="Times New Roman"/>
          <w:sz w:val="28"/>
          <w:szCs w:val="28"/>
        </w:rPr>
        <w:t xml:space="preserve">являється зниження професійної продуктивності або ефективності в повсякденних справах. Розумова втома зазвичай описується як неприємне втручання асоціацій або спогадів, </w:t>
      </w:r>
      <w:r w:rsidR="002B210D" w:rsidRPr="006A2A67">
        <w:rPr>
          <w:rFonts w:ascii="Times New Roman" w:hAnsi="Times New Roman" w:cs="Times New Roman"/>
          <w:sz w:val="28"/>
          <w:szCs w:val="28"/>
          <w:lang w:val="uk-UA"/>
        </w:rPr>
        <w:t xml:space="preserve">що відвертають увагу, </w:t>
      </w:r>
      <w:r w:rsidRPr="006A2A67">
        <w:rPr>
          <w:rFonts w:ascii="Times New Roman" w:hAnsi="Times New Roman" w:cs="Times New Roman"/>
          <w:sz w:val="28"/>
          <w:szCs w:val="28"/>
        </w:rPr>
        <w:t xml:space="preserve">неможливість зосередитися </w:t>
      </w:r>
      <w:r w:rsidR="002B210D" w:rsidRPr="006A2A67">
        <w:rPr>
          <w:rFonts w:ascii="Times New Roman" w:hAnsi="Times New Roman" w:cs="Times New Roman"/>
          <w:sz w:val="28"/>
          <w:szCs w:val="28"/>
          <w:lang w:val="uk-UA"/>
        </w:rPr>
        <w:t>та</w:t>
      </w:r>
      <w:r w:rsidRPr="006A2A67">
        <w:rPr>
          <w:rFonts w:ascii="Times New Roman" w:hAnsi="Times New Roman" w:cs="Times New Roman"/>
          <w:sz w:val="28"/>
          <w:szCs w:val="28"/>
        </w:rPr>
        <w:t xml:space="preserve"> непродуктивне мислення. При </w:t>
      </w:r>
      <w:r w:rsidR="002B210D" w:rsidRPr="006A2A67">
        <w:rPr>
          <w:rFonts w:ascii="Times New Roman" w:hAnsi="Times New Roman" w:cs="Times New Roman"/>
          <w:sz w:val="28"/>
          <w:szCs w:val="28"/>
          <w:lang w:val="uk-UA"/>
        </w:rPr>
        <w:t>другому</w:t>
      </w:r>
      <w:r w:rsidRPr="006A2A67">
        <w:rPr>
          <w:rFonts w:ascii="Times New Roman" w:hAnsi="Times New Roman" w:cs="Times New Roman"/>
          <w:sz w:val="28"/>
          <w:szCs w:val="28"/>
        </w:rPr>
        <w:t xml:space="preserve"> типі основним </w:t>
      </w:r>
      <w:r w:rsidR="002B210D" w:rsidRPr="006A2A67">
        <w:rPr>
          <w:rFonts w:ascii="Times New Roman" w:hAnsi="Times New Roman" w:cs="Times New Roman"/>
          <w:sz w:val="28"/>
          <w:szCs w:val="28"/>
          <w:lang w:val="uk-UA"/>
        </w:rPr>
        <w:t xml:space="preserve">симптомом </w:t>
      </w:r>
      <w:r w:rsidRPr="006A2A67">
        <w:rPr>
          <w:rFonts w:ascii="Times New Roman" w:hAnsi="Times New Roman" w:cs="Times New Roman"/>
          <w:sz w:val="28"/>
          <w:szCs w:val="28"/>
        </w:rPr>
        <w:t>є фізична слабкість і виснаженість після мінімальних зусиль, що супроводжується відчуттям болю в м'язах і неможливіст</w:t>
      </w:r>
      <w:r w:rsidR="00957AE5" w:rsidRPr="006A2A67">
        <w:rPr>
          <w:rFonts w:ascii="Times New Roman" w:hAnsi="Times New Roman" w:cs="Times New Roman"/>
          <w:sz w:val="28"/>
          <w:szCs w:val="28"/>
          <w:lang w:val="uk-UA"/>
        </w:rPr>
        <w:t>ю</w:t>
      </w:r>
      <w:r w:rsidRPr="006A2A67">
        <w:rPr>
          <w:rFonts w:ascii="Times New Roman" w:hAnsi="Times New Roman" w:cs="Times New Roman"/>
          <w:sz w:val="28"/>
          <w:szCs w:val="28"/>
        </w:rPr>
        <w:t xml:space="preserve"> розслабитися. При обох типах </w:t>
      </w:r>
      <w:r w:rsidR="002B210D" w:rsidRPr="006A2A67">
        <w:rPr>
          <w:rFonts w:ascii="Times New Roman" w:hAnsi="Times New Roman" w:cs="Times New Roman"/>
          <w:sz w:val="28"/>
          <w:szCs w:val="28"/>
          <w:lang w:val="uk-UA"/>
        </w:rPr>
        <w:t xml:space="preserve">неврастенії </w:t>
      </w:r>
      <w:r w:rsidRPr="006A2A67">
        <w:rPr>
          <w:rFonts w:ascii="Times New Roman" w:hAnsi="Times New Roman" w:cs="Times New Roman"/>
          <w:sz w:val="28"/>
          <w:szCs w:val="28"/>
        </w:rPr>
        <w:t xml:space="preserve">звичайними є й </w:t>
      </w:r>
      <w:r w:rsidR="00F342A3" w:rsidRPr="006A2A67">
        <w:rPr>
          <w:rFonts w:ascii="Times New Roman" w:hAnsi="Times New Roman" w:cs="Times New Roman"/>
          <w:sz w:val="28"/>
          <w:szCs w:val="28"/>
        </w:rPr>
        <w:t>інші неприємні фізичні відчуття</w:t>
      </w:r>
      <w:r w:rsidR="00F342A3"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запаморочення, головн</w:t>
      </w:r>
      <w:r w:rsidR="00F342A3" w:rsidRPr="006A2A67">
        <w:rPr>
          <w:rFonts w:ascii="Times New Roman" w:hAnsi="Times New Roman" w:cs="Times New Roman"/>
          <w:sz w:val="28"/>
          <w:szCs w:val="28"/>
          <w:lang w:val="uk-UA"/>
        </w:rPr>
        <w:t>ий</w:t>
      </w:r>
      <w:r w:rsidRPr="006A2A67">
        <w:rPr>
          <w:rFonts w:ascii="Times New Roman" w:hAnsi="Times New Roman" w:cs="Times New Roman"/>
          <w:sz w:val="28"/>
          <w:szCs w:val="28"/>
        </w:rPr>
        <w:t xml:space="preserve"> б</w:t>
      </w:r>
      <w:r w:rsidR="00F342A3" w:rsidRPr="006A2A67">
        <w:rPr>
          <w:rFonts w:ascii="Times New Roman" w:hAnsi="Times New Roman" w:cs="Times New Roman"/>
          <w:sz w:val="28"/>
          <w:szCs w:val="28"/>
          <w:lang w:val="uk-UA"/>
        </w:rPr>
        <w:t>і</w:t>
      </w:r>
      <w:r w:rsidRPr="006A2A67">
        <w:rPr>
          <w:rFonts w:ascii="Times New Roman" w:hAnsi="Times New Roman" w:cs="Times New Roman"/>
          <w:sz w:val="28"/>
          <w:szCs w:val="28"/>
        </w:rPr>
        <w:t>л</w:t>
      </w:r>
      <w:r w:rsidR="00F342A3" w:rsidRPr="006A2A67">
        <w:rPr>
          <w:rFonts w:ascii="Times New Roman" w:hAnsi="Times New Roman" w:cs="Times New Roman"/>
          <w:sz w:val="28"/>
          <w:szCs w:val="28"/>
          <w:lang w:val="uk-UA"/>
        </w:rPr>
        <w:t>ь</w:t>
      </w:r>
      <w:r w:rsidRPr="006A2A67">
        <w:rPr>
          <w:rFonts w:ascii="Times New Roman" w:hAnsi="Times New Roman" w:cs="Times New Roman"/>
          <w:sz w:val="28"/>
          <w:szCs w:val="28"/>
        </w:rPr>
        <w:t xml:space="preserve"> </w:t>
      </w:r>
      <w:r w:rsidR="00F342A3"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почуття загальної нестійкості</w:t>
      </w:r>
      <w:r w:rsidR="002B210D"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занепокоєння з приводу розумового </w:t>
      </w:r>
      <w:r w:rsidR="002B210D"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фізичного неблагополуччя, дратівливість, ангедон</w:t>
      </w:r>
      <w:r w:rsidR="00957AE5" w:rsidRPr="006A2A67">
        <w:rPr>
          <w:rFonts w:ascii="Times New Roman" w:hAnsi="Times New Roman" w:cs="Times New Roman"/>
          <w:sz w:val="28"/>
          <w:szCs w:val="28"/>
          <w:lang w:val="uk-UA"/>
        </w:rPr>
        <w:t>і</w:t>
      </w:r>
      <w:r w:rsidRPr="006A2A67">
        <w:rPr>
          <w:rFonts w:ascii="Times New Roman" w:hAnsi="Times New Roman" w:cs="Times New Roman"/>
          <w:sz w:val="28"/>
          <w:szCs w:val="28"/>
        </w:rPr>
        <w:t>я (втрата почуття радості, насолоди)</w:t>
      </w:r>
      <w:r w:rsidR="00F342A3"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пригнічен</w:t>
      </w:r>
      <w:r w:rsidR="00F342A3" w:rsidRPr="006A2A67">
        <w:rPr>
          <w:rFonts w:ascii="Times New Roman" w:hAnsi="Times New Roman" w:cs="Times New Roman"/>
          <w:sz w:val="28"/>
          <w:szCs w:val="28"/>
          <w:lang w:val="uk-UA"/>
        </w:rPr>
        <w:t>і</w:t>
      </w:r>
      <w:r w:rsidRPr="006A2A67">
        <w:rPr>
          <w:rFonts w:ascii="Times New Roman" w:hAnsi="Times New Roman" w:cs="Times New Roman"/>
          <w:sz w:val="28"/>
          <w:szCs w:val="28"/>
        </w:rPr>
        <w:t>ст</w:t>
      </w:r>
      <w:r w:rsidR="00F342A3" w:rsidRPr="006A2A67">
        <w:rPr>
          <w:rFonts w:ascii="Times New Roman" w:hAnsi="Times New Roman" w:cs="Times New Roman"/>
          <w:sz w:val="28"/>
          <w:szCs w:val="28"/>
          <w:lang w:val="uk-UA"/>
        </w:rPr>
        <w:t>ь</w:t>
      </w:r>
      <w:r w:rsidRPr="006A2A67">
        <w:rPr>
          <w:rFonts w:ascii="Times New Roman" w:hAnsi="Times New Roman" w:cs="Times New Roman"/>
          <w:sz w:val="28"/>
          <w:szCs w:val="28"/>
        </w:rPr>
        <w:t xml:space="preserve"> </w:t>
      </w:r>
      <w:r w:rsidR="00F342A3"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тривожн</w:t>
      </w:r>
      <w:r w:rsidR="00F342A3" w:rsidRPr="006A2A67">
        <w:rPr>
          <w:rFonts w:ascii="Times New Roman" w:hAnsi="Times New Roman" w:cs="Times New Roman"/>
          <w:sz w:val="28"/>
          <w:szCs w:val="28"/>
          <w:lang w:val="uk-UA"/>
        </w:rPr>
        <w:t>і</w:t>
      </w:r>
      <w:r w:rsidRPr="006A2A67">
        <w:rPr>
          <w:rFonts w:ascii="Times New Roman" w:hAnsi="Times New Roman" w:cs="Times New Roman"/>
          <w:sz w:val="28"/>
          <w:szCs w:val="28"/>
        </w:rPr>
        <w:t>ст</w:t>
      </w:r>
      <w:r w:rsidR="00F342A3" w:rsidRPr="006A2A67">
        <w:rPr>
          <w:rFonts w:ascii="Times New Roman" w:hAnsi="Times New Roman" w:cs="Times New Roman"/>
          <w:sz w:val="28"/>
          <w:szCs w:val="28"/>
          <w:lang w:val="uk-UA"/>
        </w:rPr>
        <w:t>ь</w:t>
      </w:r>
      <w:r w:rsidR="00F342A3" w:rsidRPr="006A2A67">
        <w:rPr>
          <w:rFonts w:ascii="Times New Roman" w:hAnsi="Times New Roman" w:cs="Times New Roman"/>
          <w:sz w:val="28"/>
          <w:szCs w:val="28"/>
        </w:rPr>
        <w:t xml:space="preserve"> невелик</w:t>
      </w:r>
      <w:r w:rsidR="00F342A3" w:rsidRPr="006A2A67">
        <w:rPr>
          <w:rFonts w:ascii="Times New Roman" w:hAnsi="Times New Roman" w:cs="Times New Roman"/>
          <w:sz w:val="28"/>
          <w:szCs w:val="28"/>
          <w:lang w:val="uk-UA"/>
        </w:rPr>
        <w:t>их</w:t>
      </w:r>
      <w:r w:rsidR="00F342A3" w:rsidRPr="006A2A67">
        <w:rPr>
          <w:rFonts w:ascii="Times New Roman" w:hAnsi="Times New Roman" w:cs="Times New Roman"/>
          <w:sz w:val="28"/>
          <w:szCs w:val="28"/>
        </w:rPr>
        <w:t xml:space="preserve"> ступен</w:t>
      </w:r>
      <w:r w:rsidR="00F342A3" w:rsidRPr="006A2A67">
        <w:rPr>
          <w:rFonts w:ascii="Times New Roman" w:hAnsi="Times New Roman" w:cs="Times New Roman"/>
          <w:sz w:val="28"/>
          <w:szCs w:val="28"/>
          <w:lang w:val="uk-UA"/>
        </w:rPr>
        <w:t>ів</w:t>
      </w:r>
      <w:r w:rsidRPr="006A2A67">
        <w:rPr>
          <w:rFonts w:ascii="Times New Roman" w:hAnsi="Times New Roman" w:cs="Times New Roman"/>
          <w:sz w:val="28"/>
          <w:szCs w:val="28"/>
        </w:rPr>
        <w:t>. Часто поруш</w:t>
      </w:r>
      <w:r w:rsidR="002B210D" w:rsidRPr="006A2A67">
        <w:rPr>
          <w:rFonts w:ascii="Times New Roman" w:hAnsi="Times New Roman" w:cs="Times New Roman"/>
          <w:sz w:val="28"/>
          <w:szCs w:val="28"/>
          <w:lang w:val="uk-UA"/>
        </w:rPr>
        <w:t>уються</w:t>
      </w:r>
      <w:r w:rsidRPr="006A2A67">
        <w:rPr>
          <w:rFonts w:ascii="Times New Roman" w:hAnsi="Times New Roman" w:cs="Times New Roman"/>
          <w:sz w:val="28"/>
          <w:szCs w:val="28"/>
        </w:rPr>
        <w:t xml:space="preserve"> початкові й проміжні фази сну, проте вираженою може бути </w:t>
      </w:r>
      <w:r w:rsidR="002B210D"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г</w:t>
      </w:r>
      <w:r w:rsidR="00957AE5" w:rsidRPr="006A2A67">
        <w:rPr>
          <w:rFonts w:ascii="Times New Roman" w:hAnsi="Times New Roman" w:cs="Times New Roman"/>
          <w:sz w:val="28"/>
          <w:szCs w:val="28"/>
          <w:lang w:val="uk-UA"/>
        </w:rPr>
        <w:t>і</w:t>
      </w:r>
      <w:r w:rsidRPr="006A2A67">
        <w:rPr>
          <w:rFonts w:ascii="Times New Roman" w:hAnsi="Times New Roman" w:cs="Times New Roman"/>
          <w:sz w:val="28"/>
          <w:szCs w:val="28"/>
        </w:rPr>
        <w:t>персомн</w:t>
      </w:r>
      <w:r w:rsidR="00957AE5" w:rsidRPr="006A2A67">
        <w:rPr>
          <w:rFonts w:ascii="Times New Roman" w:hAnsi="Times New Roman" w:cs="Times New Roman"/>
          <w:sz w:val="28"/>
          <w:szCs w:val="28"/>
          <w:lang w:val="uk-UA"/>
        </w:rPr>
        <w:t>і</w:t>
      </w:r>
      <w:r w:rsidRPr="006A2A67">
        <w:rPr>
          <w:rFonts w:ascii="Times New Roman" w:hAnsi="Times New Roman" w:cs="Times New Roman"/>
          <w:sz w:val="28"/>
          <w:szCs w:val="28"/>
        </w:rPr>
        <w:t>я.</w:t>
      </w:r>
    </w:p>
    <w:p w:rsidR="001C1F20" w:rsidRPr="006A2A67" w:rsidRDefault="001C1F20" w:rsidP="00662B28">
      <w:pPr>
        <w:spacing w:after="0" w:line="240" w:lineRule="auto"/>
        <w:ind w:firstLine="709"/>
        <w:jc w:val="both"/>
        <w:rPr>
          <w:rFonts w:ascii="Times New Roman" w:hAnsi="Times New Roman" w:cs="Times New Roman"/>
          <w:sz w:val="28"/>
          <w:szCs w:val="28"/>
        </w:rPr>
      </w:pPr>
    </w:p>
    <w:p w:rsidR="001C1F20" w:rsidRPr="006A2A67" w:rsidRDefault="0070055A" w:rsidP="00932062">
      <w:pPr>
        <w:spacing w:after="0" w:line="240" w:lineRule="auto"/>
        <w:jc w:val="center"/>
        <w:rPr>
          <w:rFonts w:ascii="Times New Roman" w:hAnsi="Times New Roman" w:cs="Times New Roman"/>
          <w:b/>
          <w:sz w:val="28"/>
          <w:szCs w:val="28"/>
          <w:lang w:val="uk-UA"/>
        </w:rPr>
      </w:pPr>
      <w:r w:rsidRPr="006A2A67">
        <w:rPr>
          <w:rFonts w:ascii="Times New Roman" w:hAnsi="Times New Roman" w:cs="Times New Roman"/>
          <w:b/>
          <w:sz w:val="28"/>
          <w:szCs w:val="28"/>
        </w:rPr>
        <w:t>Р</w:t>
      </w:r>
      <w:r w:rsidR="00932062" w:rsidRPr="006A2A67">
        <w:rPr>
          <w:rFonts w:ascii="Times New Roman" w:hAnsi="Times New Roman" w:cs="Times New Roman"/>
          <w:b/>
          <w:sz w:val="28"/>
          <w:szCs w:val="28"/>
          <w:lang w:val="uk-UA"/>
        </w:rPr>
        <w:t>озділ</w:t>
      </w:r>
      <w:r w:rsidRPr="006A2A67">
        <w:rPr>
          <w:rFonts w:ascii="Times New Roman" w:hAnsi="Times New Roman" w:cs="Times New Roman"/>
          <w:b/>
          <w:sz w:val="28"/>
          <w:szCs w:val="28"/>
        </w:rPr>
        <w:t xml:space="preserve"> </w:t>
      </w:r>
      <w:r w:rsidR="009A70F5" w:rsidRPr="006A2A67">
        <w:rPr>
          <w:rFonts w:ascii="Times New Roman" w:hAnsi="Times New Roman" w:cs="Times New Roman"/>
          <w:b/>
          <w:sz w:val="28"/>
          <w:szCs w:val="28"/>
          <w:lang w:val="uk-UA"/>
        </w:rPr>
        <w:t>9</w:t>
      </w:r>
      <w:r w:rsidRPr="006A2A67">
        <w:rPr>
          <w:rFonts w:ascii="Times New Roman" w:hAnsi="Times New Roman" w:cs="Times New Roman"/>
          <w:b/>
          <w:sz w:val="28"/>
          <w:szCs w:val="28"/>
        </w:rPr>
        <w:t xml:space="preserve">. </w:t>
      </w:r>
      <w:r w:rsidR="00F342A3" w:rsidRPr="006A2A67">
        <w:rPr>
          <w:rFonts w:ascii="Times New Roman" w:hAnsi="Times New Roman" w:cs="Times New Roman"/>
          <w:b/>
          <w:sz w:val="28"/>
          <w:szCs w:val="28"/>
        </w:rPr>
        <w:t>Р</w:t>
      </w:r>
      <w:r w:rsidR="00F342A3" w:rsidRPr="006A2A67">
        <w:rPr>
          <w:rFonts w:ascii="Times New Roman" w:hAnsi="Times New Roman" w:cs="Times New Roman"/>
          <w:b/>
          <w:sz w:val="28"/>
          <w:szCs w:val="28"/>
          <w:lang w:val="uk-UA"/>
        </w:rPr>
        <w:t>ОЗЛАДИ</w:t>
      </w:r>
      <w:r w:rsidR="00F342A3" w:rsidRPr="006A2A67">
        <w:rPr>
          <w:rFonts w:ascii="Times New Roman" w:hAnsi="Times New Roman" w:cs="Times New Roman"/>
          <w:b/>
          <w:sz w:val="28"/>
          <w:szCs w:val="28"/>
        </w:rPr>
        <w:t xml:space="preserve"> </w:t>
      </w:r>
      <w:r w:rsidR="00F342A3" w:rsidRPr="006A2A67">
        <w:rPr>
          <w:rFonts w:ascii="Times New Roman" w:hAnsi="Times New Roman" w:cs="Times New Roman"/>
          <w:b/>
          <w:sz w:val="28"/>
          <w:szCs w:val="28"/>
          <w:lang w:val="uk-UA"/>
        </w:rPr>
        <w:t>ЗРІЛОЇ</w:t>
      </w:r>
      <w:r w:rsidR="00F342A3" w:rsidRPr="006A2A67">
        <w:rPr>
          <w:rFonts w:ascii="Times New Roman" w:hAnsi="Times New Roman" w:cs="Times New Roman"/>
          <w:b/>
          <w:sz w:val="28"/>
          <w:szCs w:val="28"/>
        </w:rPr>
        <w:t xml:space="preserve"> </w:t>
      </w:r>
      <w:r w:rsidR="00F342A3" w:rsidRPr="006A2A67">
        <w:rPr>
          <w:rFonts w:ascii="Times New Roman" w:hAnsi="Times New Roman" w:cs="Times New Roman"/>
          <w:b/>
          <w:sz w:val="28"/>
          <w:szCs w:val="28"/>
          <w:lang w:val="uk-UA"/>
        </w:rPr>
        <w:t>ОСОБИСТОСТІ</w:t>
      </w:r>
      <w:r w:rsidR="00F342A3" w:rsidRPr="006A2A67">
        <w:rPr>
          <w:rFonts w:ascii="Times New Roman" w:hAnsi="Times New Roman" w:cs="Times New Roman"/>
          <w:b/>
          <w:sz w:val="28"/>
          <w:szCs w:val="28"/>
        </w:rPr>
        <w:t xml:space="preserve"> </w:t>
      </w:r>
      <w:r w:rsidR="00F342A3" w:rsidRPr="006A2A67">
        <w:rPr>
          <w:rFonts w:ascii="Times New Roman" w:hAnsi="Times New Roman" w:cs="Times New Roman"/>
          <w:b/>
          <w:sz w:val="28"/>
          <w:szCs w:val="28"/>
          <w:lang w:val="uk-UA"/>
        </w:rPr>
        <w:t>Й</w:t>
      </w:r>
      <w:r w:rsidR="00F342A3" w:rsidRPr="006A2A67">
        <w:rPr>
          <w:rFonts w:ascii="Times New Roman" w:hAnsi="Times New Roman" w:cs="Times New Roman"/>
          <w:b/>
          <w:sz w:val="28"/>
          <w:szCs w:val="28"/>
        </w:rPr>
        <w:t xml:space="preserve"> </w:t>
      </w:r>
      <w:r w:rsidR="00F342A3" w:rsidRPr="006A2A67">
        <w:rPr>
          <w:rFonts w:ascii="Times New Roman" w:hAnsi="Times New Roman" w:cs="Times New Roman"/>
          <w:b/>
          <w:sz w:val="28"/>
          <w:szCs w:val="28"/>
          <w:lang w:val="uk-UA"/>
        </w:rPr>
        <w:t>ПОВЕДІНКИ</w:t>
      </w:r>
      <w:r w:rsidR="00F342A3" w:rsidRPr="006A2A67">
        <w:rPr>
          <w:rFonts w:ascii="Times New Roman" w:hAnsi="Times New Roman" w:cs="Times New Roman"/>
          <w:b/>
          <w:sz w:val="28"/>
          <w:szCs w:val="28"/>
        </w:rPr>
        <w:t xml:space="preserve"> </w:t>
      </w:r>
      <w:r w:rsidR="00F342A3" w:rsidRPr="006A2A67">
        <w:rPr>
          <w:rFonts w:ascii="Times New Roman" w:hAnsi="Times New Roman" w:cs="Times New Roman"/>
          <w:b/>
          <w:sz w:val="28"/>
          <w:szCs w:val="28"/>
          <w:lang w:val="uk-UA"/>
        </w:rPr>
        <w:t>У</w:t>
      </w:r>
      <w:r w:rsidR="00F342A3" w:rsidRPr="006A2A67">
        <w:rPr>
          <w:rFonts w:ascii="Times New Roman" w:hAnsi="Times New Roman" w:cs="Times New Roman"/>
          <w:b/>
          <w:sz w:val="28"/>
          <w:szCs w:val="28"/>
        </w:rPr>
        <w:t xml:space="preserve"> </w:t>
      </w:r>
      <w:r w:rsidR="00F342A3" w:rsidRPr="006A2A67">
        <w:rPr>
          <w:rFonts w:ascii="Times New Roman" w:hAnsi="Times New Roman" w:cs="Times New Roman"/>
          <w:b/>
          <w:sz w:val="28"/>
          <w:szCs w:val="28"/>
          <w:lang w:val="uk-UA"/>
        </w:rPr>
        <w:t>ДОРОСЛИХ</w:t>
      </w:r>
    </w:p>
    <w:p w:rsidR="00932062" w:rsidRPr="006A2A67" w:rsidRDefault="00932062" w:rsidP="00932062">
      <w:pPr>
        <w:spacing w:after="0" w:line="240" w:lineRule="auto"/>
        <w:jc w:val="center"/>
        <w:rPr>
          <w:rFonts w:ascii="Times New Roman" w:hAnsi="Times New Roman" w:cs="Times New Roman"/>
          <w:b/>
          <w:sz w:val="28"/>
          <w:szCs w:val="28"/>
          <w:lang w:val="uk-UA"/>
        </w:rPr>
      </w:pPr>
    </w:p>
    <w:p w:rsidR="001C1F20" w:rsidRPr="006A2A67" w:rsidRDefault="009A70F5" w:rsidP="00932062">
      <w:pPr>
        <w:spacing w:after="0" w:line="240" w:lineRule="auto"/>
        <w:jc w:val="center"/>
        <w:rPr>
          <w:rFonts w:ascii="Times New Roman" w:hAnsi="Times New Roman" w:cs="Times New Roman"/>
          <w:b/>
          <w:sz w:val="28"/>
          <w:szCs w:val="28"/>
          <w:lang w:val="uk-UA"/>
        </w:rPr>
      </w:pPr>
      <w:r w:rsidRPr="006A2A67">
        <w:rPr>
          <w:rFonts w:ascii="Times New Roman" w:hAnsi="Times New Roman" w:cs="Times New Roman"/>
          <w:b/>
          <w:sz w:val="28"/>
          <w:szCs w:val="28"/>
          <w:lang w:val="uk-UA"/>
        </w:rPr>
        <w:t>9</w:t>
      </w:r>
      <w:r w:rsidR="001C1F20" w:rsidRPr="006A2A67">
        <w:rPr>
          <w:rFonts w:ascii="Times New Roman" w:hAnsi="Times New Roman" w:cs="Times New Roman"/>
          <w:b/>
          <w:sz w:val="28"/>
          <w:szCs w:val="28"/>
          <w:lang w:val="uk-UA"/>
        </w:rPr>
        <w:t>.1. З</w:t>
      </w:r>
      <w:r w:rsidR="00932062" w:rsidRPr="006A2A67">
        <w:rPr>
          <w:rFonts w:ascii="Times New Roman" w:hAnsi="Times New Roman" w:cs="Times New Roman"/>
          <w:b/>
          <w:sz w:val="28"/>
          <w:szCs w:val="28"/>
          <w:lang w:val="uk-UA"/>
        </w:rPr>
        <w:t>агальна</w:t>
      </w:r>
      <w:r w:rsidR="001C1F20" w:rsidRPr="006A2A67">
        <w:rPr>
          <w:rFonts w:ascii="Times New Roman" w:hAnsi="Times New Roman" w:cs="Times New Roman"/>
          <w:b/>
          <w:sz w:val="28"/>
          <w:szCs w:val="28"/>
          <w:lang w:val="uk-UA"/>
        </w:rPr>
        <w:t xml:space="preserve"> </w:t>
      </w:r>
      <w:r w:rsidR="00932062" w:rsidRPr="006A2A67">
        <w:rPr>
          <w:rFonts w:ascii="Times New Roman" w:hAnsi="Times New Roman" w:cs="Times New Roman"/>
          <w:b/>
          <w:sz w:val="28"/>
          <w:szCs w:val="28"/>
          <w:lang w:val="uk-UA"/>
        </w:rPr>
        <w:t>характеристика</w:t>
      </w:r>
      <w:r w:rsidR="001C1F20" w:rsidRPr="006A2A67">
        <w:rPr>
          <w:rFonts w:ascii="Times New Roman" w:hAnsi="Times New Roman" w:cs="Times New Roman"/>
          <w:b/>
          <w:sz w:val="28"/>
          <w:szCs w:val="28"/>
          <w:lang w:val="uk-UA"/>
        </w:rPr>
        <w:t xml:space="preserve"> </w:t>
      </w:r>
      <w:r w:rsidR="00932062" w:rsidRPr="006A2A67">
        <w:rPr>
          <w:rFonts w:ascii="Times New Roman" w:hAnsi="Times New Roman" w:cs="Times New Roman"/>
          <w:b/>
          <w:sz w:val="28"/>
          <w:szCs w:val="28"/>
          <w:lang w:val="uk-UA"/>
        </w:rPr>
        <w:t>розладів</w:t>
      </w:r>
      <w:r w:rsidR="001C1F20" w:rsidRPr="006A2A67">
        <w:rPr>
          <w:rFonts w:ascii="Times New Roman" w:hAnsi="Times New Roman" w:cs="Times New Roman"/>
          <w:b/>
          <w:sz w:val="28"/>
          <w:szCs w:val="28"/>
          <w:lang w:val="uk-UA"/>
        </w:rPr>
        <w:t xml:space="preserve"> </w:t>
      </w:r>
      <w:r w:rsidR="00932062" w:rsidRPr="006A2A67">
        <w:rPr>
          <w:rFonts w:ascii="Times New Roman" w:hAnsi="Times New Roman" w:cs="Times New Roman"/>
          <w:b/>
          <w:sz w:val="28"/>
          <w:szCs w:val="28"/>
          <w:lang w:val="uk-UA"/>
        </w:rPr>
        <w:t>особистості</w:t>
      </w:r>
      <w:r w:rsidR="001C1F20" w:rsidRPr="006A2A67">
        <w:rPr>
          <w:rFonts w:ascii="Times New Roman" w:hAnsi="Times New Roman" w:cs="Times New Roman"/>
          <w:b/>
          <w:sz w:val="28"/>
          <w:szCs w:val="28"/>
          <w:lang w:val="uk-UA"/>
        </w:rPr>
        <w:t xml:space="preserve">, </w:t>
      </w:r>
      <w:r w:rsidR="00932062" w:rsidRPr="006A2A67">
        <w:rPr>
          <w:rFonts w:ascii="Times New Roman" w:hAnsi="Times New Roman" w:cs="Times New Roman"/>
          <w:b/>
          <w:sz w:val="28"/>
          <w:szCs w:val="28"/>
          <w:lang w:val="uk-UA"/>
        </w:rPr>
        <w:t>класифікація</w:t>
      </w:r>
    </w:p>
    <w:p w:rsidR="00932062" w:rsidRPr="006A2A67" w:rsidRDefault="00932062" w:rsidP="00662B28">
      <w:pPr>
        <w:spacing w:after="0" w:line="240" w:lineRule="auto"/>
        <w:ind w:firstLine="709"/>
        <w:jc w:val="both"/>
        <w:rPr>
          <w:rFonts w:ascii="Times New Roman" w:hAnsi="Times New Roman" w:cs="Times New Roman"/>
          <w:sz w:val="28"/>
          <w:szCs w:val="28"/>
          <w:lang w:val="uk-UA"/>
        </w:rPr>
      </w:pPr>
    </w:p>
    <w:p w:rsidR="001C1F20" w:rsidRPr="006A2A67" w:rsidRDefault="001C1F20"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Розділ МК</w:t>
      </w:r>
      <w:r w:rsidR="00F342A3" w:rsidRPr="006A2A67">
        <w:rPr>
          <w:rFonts w:ascii="Times New Roman" w:hAnsi="Times New Roman" w:cs="Times New Roman"/>
          <w:sz w:val="28"/>
          <w:szCs w:val="28"/>
          <w:lang w:val="uk-UA"/>
        </w:rPr>
        <w:t>Х</w:t>
      </w:r>
      <w:r w:rsidRPr="006A2A67">
        <w:rPr>
          <w:rFonts w:ascii="Times New Roman" w:hAnsi="Times New Roman" w:cs="Times New Roman"/>
          <w:sz w:val="28"/>
          <w:szCs w:val="28"/>
          <w:lang w:val="uk-UA"/>
        </w:rPr>
        <w:t>-10 рубрика «</w:t>
      </w:r>
      <w:r w:rsidRPr="006A2A67">
        <w:rPr>
          <w:rFonts w:ascii="Times New Roman" w:hAnsi="Times New Roman" w:cs="Times New Roman"/>
          <w:sz w:val="28"/>
          <w:szCs w:val="28"/>
        </w:rPr>
        <w:t>F</w:t>
      </w:r>
      <w:r w:rsidRPr="006A2A67">
        <w:rPr>
          <w:rFonts w:ascii="Times New Roman" w:hAnsi="Times New Roman" w:cs="Times New Roman"/>
          <w:sz w:val="28"/>
          <w:szCs w:val="28"/>
          <w:lang w:val="uk-UA"/>
        </w:rPr>
        <w:t>6</w:t>
      </w:r>
      <w:r w:rsidR="00F72FA0" w:rsidRPr="006A2A67">
        <w:rPr>
          <w:rFonts w:ascii="Times New Roman" w:hAnsi="Times New Roman" w:cs="Times New Roman"/>
          <w:sz w:val="28"/>
          <w:szCs w:val="28"/>
          <w:lang w:val="uk-UA"/>
        </w:rPr>
        <w:t xml:space="preserve"> – </w:t>
      </w:r>
      <w:r w:rsidRPr="006A2A67">
        <w:rPr>
          <w:rFonts w:ascii="Times New Roman" w:hAnsi="Times New Roman" w:cs="Times New Roman"/>
          <w:sz w:val="28"/>
          <w:szCs w:val="28"/>
          <w:lang w:val="uk-UA"/>
        </w:rPr>
        <w:t xml:space="preserve">Розлади зрілої особистості» </w:t>
      </w:r>
      <w:r w:rsidR="00873788" w:rsidRPr="006A2A67">
        <w:rPr>
          <w:rFonts w:ascii="Times New Roman" w:hAnsi="Times New Roman" w:cs="Times New Roman"/>
          <w:sz w:val="28"/>
          <w:szCs w:val="28"/>
          <w:lang w:val="uk-UA"/>
        </w:rPr>
        <w:t>містить кілька</w:t>
      </w:r>
      <w:r w:rsidRPr="006A2A67">
        <w:rPr>
          <w:rFonts w:ascii="Times New Roman" w:hAnsi="Times New Roman" w:cs="Times New Roman"/>
          <w:sz w:val="28"/>
          <w:szCs w:val="28"/>
          <w:lang w:val="uk-UA"/>
        </w:rPr>
        <w:t xml:space="preserve"> поведінкових типів, які мають тенденцію до стійкості і є вираженням характеристик властивого індивідууму стилю життя і способу ставлення до себе та інших.</w:t>
      </w:r>
    </w:p>
    <w:p w:rsidR="001C1F20" w:rsidRPr="006A2A67" w:rsidRDefault="001C1F20"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 xml:space="preserve">Деякі з цих станів і типів поведінки </w:t>
      </w:r>
      <w:r w:rsidR="00873788" w:rsidRPr="006A2A67">
        <w:rPr>
          <w:rFonts w:ascii="Times New Roman" w:hAnsi="Times New Roman" w:cs="Times New Roman"/>
          <w:sz w:val="28"/>
          <w:szCs w:val="28"/>
          <w:lang w:val="uk-UA"/>
        </w:rPr>
        <w:t>ви</w:t>
      </w:r>
      <w:r w:rsidRPr="006A2A67">
        <w:rPr>
          <w:rFonts w:ascii="Times New Roman" w:hAnsi="Times New Roman" w:cs="Times New Roman"/>
          <w:sz w:val="28"/>
          <w:szCs w:val="28"/>
          <w:lang w:val="uk-UA"/>
        </w:rPr>
        <w:t xml:space="preserve">являються рано в процесі індивідуального розвитку як результат впливу конституціональних факторів і соціального досвіду, </w:t>
      </w:r>
      <w:r w:rsidR="00873788" w:rsidRPr="006A2A67">
        <w:rPr>
          <w:rFonts w:ascii="Times New Roman" w:hAnsi="Times New Roman" w:cs="Times New Roman"/>
          <w:sz w:val="28"/>
          <w:szCs w:val="28"/>
          <w:lang w:val="uk-UA"/>
        </w:rPr>
        <w:t>у</w:t>
      </w:r>
      <w:r w:rsidRPr="006A2A67">
        <w:rPr>
          <w:rFonts w:ascii="Times New Roman" w:hAnsi="Times New Roman" w:cs="Times New Roman"/>
          <w:sz w:val="28"/>
          <w:szCs w:val="28"/>
          <w:lang w:val="uk-UA"/>
        </w:rPr>
        <w:t xml:space="preserve"> той час як інші купуються пізніше. Раніше розлади зрілої особистості </w:t>
      </w:r>
      <w:r w:rsidR="00873788" w:rsidRPr="006A2A67">
        <w:rPr>
          <w:rFonts w:ascii="Times New Roman" w:hAnsi="Times New Roman" w:cs="Times New Roman"/>
          <w:sz w:val="28"/>
          <w:szCs w:val="28"/>
          <w:lang w:val="uk-UA"/>
        </w:rPr>
        <w:t>досліджувалис</w:t>
      </w:r>
      <w:r w:rsidR="00F342A3" w:rsidRPr="006A2A67">
        <w:rPr>
          <w:rFonts w:ascii="Times New Roman" w:hAnsi="Times New Roman" w:cs="Times New Roman"/>
          <w:sz w:val="28"/>
          <w:szCs w:val="28"/>
          <w:lang w:val="uk-UA"/>
        </w:rPr>
        <w:t>я</w:t>
      </w:r>
      <w:r w:rsidRPr="006A2A67">
        <w:rPr>
          <w:rFonts w:ascii="Times New Roman" w:hAnsi="Times New Roman" w:cs="Times New Roman"/>
          <w:sz w:val="28"/>
          <w:szCs w:val="28"/>
          <w:lang w:val="uk-UA"/>
        </w:rPr>
        <w:t xml:space="preserve"> в </w:t>
      </w:r>
      <w:r w:rsidR="00873788" w:rsidRPr="006A2A67">
        <w:rPr>
          <w:rFonts w:ascii="Times New Roman" w:hAnsi="Times New Roman" w:cs="Times New Roman"/>
          <w:sz w:val="28"/>
          <w:szCs w:val="28"/>
          <w:lang w:val="uk-UA"/>
        </w:rPr>
        <w:t>межах</w:t>
      </w:r>
      <w:r w:rsidRPr="006A2A67">
        <w:rPr>
          <w:rFonts w:ascii="Times New Roman" w:hAnsi="Times New Roman" w:cs="Times New Roman"/>
          <w:sz w:val="28"/>
          <w:szCs w:val="28"/>
          <w:lang w:val="uk-UA"/>
        </w:rPr>
        <w:t xml:space="preserve"> </w:t>
      </w:r>
      <w:r w:rsidR="00873788" w:rsidRPr="006A2A67">
        <w:rPr>
          <w:rFonts w:ascii="Times New Roman" w:hAnsi="Times New Roman" w:cs="Times New Roman"/>
          <w:sz w:val="28"/>
          <w:szCs w:val="28"/>
          <w:lang w:val="uk-UA"/>
        </w:rPr>
        <w:t>у</w:t>
      </w:r>
      <w:r w:rsidRPr="006A2A67">
        <w:rPr>
          <w:rFonts w:ascii="Times New Roman" w:hAnsi="Times New Roman" w:cs="Times New Roman"/>
          <w:sz w:val="28"/>
          <w:szCs w:val="28"/>
          <w:lang w:val="uk-UA"/>
        </w:rPr>
        <w:t>чення про пс</w:t>
      </w:r>
      <w:r w:rsidR="00620D22" w:rsidRPr="006A2A67">
        <w:rPr>
          <w:rFonts w:ascii="Times New Roman" w:hAnsi="Times New Roman" w:cs="Times New Roman"/>
          <w:sz w:val="28"/>
          <w:szCs w:val="28"/>
          <w:lang w:val="uk-UA"/>
        </w:rPr>
        <w:t>и</w:t>
      </w:r>
      <w:r w:rsidRPr="006A2A67">
        <w:rPr>
          <w:rFonts w:ascii="Times New Roman" w:hAnsi="Times New Roman" w:cs="Times New Roman"/>
          <w:sz w:val="28"/>
          <w:szCs w:val="28"/>
          <w:lang w:val="uk-UA"/>
        </w:rPr>
        <w:t>хопаті</w:t>
      </w:r>
      <w:r w:rsidR="00957AE5" w:rsidRPr="006A2A67">
        <w:rPr>
          <w:rFonts w:ascii="Times New Roman" w:hAnsi="Times New Roman" w:cs="Times New Roman"/>
          <w:sz w:val="28"/>
          <w:szCs w:val="28"/>
          <w:lang w:val="uk-UA"/>
        </w:rPr>
        <w:t>ї</w:t>
      </w:r>
      <w:r w:rsidRPr="006A2A67">
        <w:rPr>
          <w:rFonts w:ascii="Times New Roman" w:hAnsi="Times New Roman" w:cs="Times New Roman"/>
          <w:sz w:val="28"/>
          <w:szCs w:val="28"/>
          <w:lang w:val="uk-UA"/>
        </w:rPr>
        <w:t>.</w:t>
      </w:r>
    </w:p>
    <w:p w:rsidR="001C1F20" w:rsidRPr="006A2A67" w:rsidRDefault="001C1F20"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Психопатії</w:t>
      </w:r>
      <w:r w:rsidR="00F72FA0" w:rsidRPr="006A2A67">
        <w:rPr>
          <w:rFonts w:ascii="Times New Roman" w:hAnsi="Times New Roman" w:cs="Times New Roman"/>
          <w:sz w:val="28"/>
          <w:szCs w:val="28"/>
          <w:lang w:val="uk-UA"/>
        </w:rPr>
        <w:t xml:space="preserve"> – </w:t>
      </w:r>
      <w:r w:rsidRPr="006A2A67">
        <w:rPr>
          <w:rFonts w:ascii="Times New Roman" w:hAnsi="Times New Roman" w:cs="Times New Roman"/>
          <w:sz w:val="28"/>
          <w:szCs w:val="28"/>
          <w:lang w:val="uk-UA"/>
        </w:rPr>
        <w:t>це стійкі патологічні стани, що характеризуються дисгармонійністю, головним чином, емоційно-вольових якостей особистості при відносній схоронності інтелекту.</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lang w:val="uk-UA"/>
        </w:rPr>
        <w:t>Патологічний склад особистості виникає на основі двох факторів</w:t>
      </w:r>
      <w:r w:rsidR="00F72FA0" w:rsidRPr="006A2A67">
        <w:rPr>
          <w:rFonts w:ascii="Times New Roman" w:hAnsi="Times New Roman" w:cs="Times New Roman"/>
          <w:sz w:val="28"/>
          <w:szCs w:val="28"/>
          <w:lang w:val="uk-UA"/>
        </w:rPr>
        <w:t xml:space="preserve"> – </w:t>
      </w:r>
      <w:r w:rsidR="00873788" w:rsidRPr="006A2A67">
        <w:rPr>
          <w:rFonts w:ascii="Times New Roman" w:hAnsi="Times New Roman" w:cs="Times New Roman"/>
          <w:sz w:val="28"/>
          <w:szCs w:val="28"/>
          <w:lang w:val="uk-UA"/>
        </w:rPr>
        <w:t>у</w:t>
      </w:r>
      <w:r w:rsidRPr="006A2A67">
        <w:rPr>
          <w:rFonts w:ascii="Times New Roman" w:hAnsi="Times New Roman" w:cs="Times New Roman"/>
          <w:sz w:val="28"/>
          <w:szCs w:val="28"/>
          <w:lang w:val="uk-UA"/>
        </w:rPr>
        <w:t xml:space="preserve">родженої або рано </w:t>
      </w:r>
      <w:r w:rsidR="00620D22" w:rsidRPr="006A2A67">
        <w:rPr>
          <w:rFonts w:ascii="Times New Roman" w:hAnsi="Times New Roman" w:cs="Times New Roman"/>
          <w:sz w:val="28"/>
          <w:szCs w:val="28"/>
          <w:lang w:val="uk-UA"/>
        </w:rPr>
        <w:t>набутої</w:t>
      </w:r>
      <w:r w:rsidRPr="006A2A67">
        <w:rPr>
          <w:rFonts w:ascii="Times New Roman" w:hAnsi="Times New Roman" w:cs="Times New Roman"/>
          <w:sz w:val="28"/>
          <w:szCs w:val="28"/>
          <w:lang w:val="uk-UA"/>
        </w:rPr>
        <w:t xml:space="preserve"> біологічної неповноцінності нервової системи та впливу зовнішнього середовища. Біологічні фактори</w:t>
      </w:r>
      <w:r w:rsidR="00620D22" w:rsidRPr="006A2A67">
        <w:rPr>
          <w:rFonts w:ascii="Times New Roman" w:hAnsi="Times New Roman" w:cs="Times New Roman"/>
          <w:sz w:val="28"/>
          <w:szCs w:val="28"/>
          <w:lang w:val="uk-UA"/>
        </w:rPr>
        <w:t xml:space="preserve">, так звані преморбідні фактори </w:t>
      </w:r>
      <w:r w:rsidR="00873788"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lang w:val="uk-UA"/>
        </w:rPr>
        <w:t xml:space="preserve">це з різних причин порушення розвитку ембріона: спадковий фактор, асфіксія плода, </w:t>
      </w:r>
      <w:r w:rsidR="00620D22" w:rsidRPr="006A2A67">
        <w:rPr>
          <w:rFonts w:ascii="Times New Roman" w:hAnsi="Times New Roman" w:cs="Times New Roman"/>
          <w:sz w:val="28"/>
          <w:szCs w:val="28"/>
          <w:lang w:val="uk-UA"/>
        </w:rPr>
        <w:t>пологова</w:t>
      </w:r>
      <w:r w:rsidRPr="006A2A67">
        <w:rPr>
          <w:rFonts w:ascii="Times New Roman" w:hAnsi="Times New Roman" w:cs="Times New Roman"/>
          <w:sz w:val="28"/>
          <w:szCs w:val="28"/>
          <w:lang w:val="uk-UA"/>
        </w:rPr>
        <w:t xml:space="preserve"> травма, радіація </w:t>
      </w:r>
      <w:r w:rsidR="00873788" w:rsidRPr="006A2A67">
        <w:rPr>
          <w:rFonts w:ascii="Times New Roman" w:hAnsi="Times New Roman" w:cs="Times New Roman"/>
          <w:sz w:val="28"/>
          <w:szCs w:val="28"/>
          <w:lang w:val="uk-UA"/>
        </w:rPr>
        <w:t>тощо</w:t>
      </w:r>
      <w:r w:rsidRPr="006A2A67">
        <w:rPr>
          <w:rFonts w:ascii="Times New Roman" w:hAnsi="Times New Roman" w:cs="Times New Roman"/>
          <w:sz w:val="28"/>
          <w:szCs w:val="28"/>
          <w:lang w:val="uk-UA"/>
        </w:rPr>
        <w:t xml:space="preserve">, </w:t>
      </w:r>
      <w:r w:rsidR="00957AE5" w:rsidRPr="006A2A67">
        <w:rPr>
          <w:rFonts w:ascii="Times New Roman" w:hAnsi="Times New Roman" w:cs="Times New Roman"/>
          <w:sz w:val="28"/>
          <w:szCs w:val="28"/>
          <w:lang w:val="uk-UA"/>
        </w:rPr>
        <w:t>а</w:t>
      </w:r>
      <w:r w:rsidRPr="006A2A67">
        <w:rPr>
          <w:rFonts w:ascii="Times New Roman" w:hAnsi="Times New Roman" w:cs="Times New Roman"/>
          <w:sz w:val="28"/>
          <w:szCs w:val="28"/>
          <w:lang w:val="uk-UA"/>
        </w:rPr>
        <w:t xml:space="preserve"> також шкідливості раннього періоду розвитку (тяжка хвороба або ланцюжок інфекцій). Велике значення у формуванні психопатії мають несприятливі умови середовища: неповні </w:t>
      </w:r>
      <w:r w:rsidR="00873788" w:rsidRPr="006A2A67">
        <w:rPr>
          <w:rFonts w:ascii="Times New Roman" w:hAnsi="Times New Roman" w:cs="Times New Roman"/>
          <w:sz w:val="28"/>
          <w:szCs w:val="28"/>
          <w:lang w:val="uk-UA"/>
        </w:rPr>
        <w:t>й</w:t>
      </w:r>
      <w:r w:rsidRPr="006A2A67">
        <w:rPr>
          <w:rFonts w:ascii="Times New Roman" w:hAnsi="Times New Roman" w:cs="Times New Roman"/>
          <w:sz w:val="28"/>
          <w:szCs w:val="28"/>
          <w:lang w:val="uk-UA"/>
        </w:rPr>
        <w:t xml:space="preserve"> дисгармонійні сім'ї </w:t>
      </w:r>
      <w:r w:rsidR="00873788" w:rsidRPr="006A2A67">
        <w:rPr>
          <w:rFonts w:ascii="Times New Roman" w:hAnsi="Times New Roman" w:cs="Times New Roman"/>
          <w:sz w:val="28"/>
          <w:szCs w:val="28"/>
          <w:lang w:val="uk-UA"/>
        </w:rPr>
        <w:t>з</w:t>
      </w:r>
      <w:r w:rsidRPr="006A2A67">
        <w:rPr>
          <w:rFonts w:ascii="Times New Roman" w:hAnsi="Times New Roman" w:cs="Times New Roman"/>
          <w:sz w:val="28"/>
          <w:szCs w:val="28"/>
          <w:lang w:val="uk-UA"/>
        </w:rPr>
        <w:t xml:space="preserve"> високи</w:t>
      </w:r>
      <w:r w:rsidR="00873788" w:rsidRPr="006A2A67">
        <w:rPr>
          <w:rFonts w:ascii="Times New Roman" w:hAnsi="Times New Roman" w:cs="Times New Roman"/>
          <w:sz w:val="28"/>
          <w:szCs w:val="28"/>
          <w:lang w:val="uk-UA"/>
        </w:rPr>
        <w:t>м</w:t>
      </w:r>
      <w:r w:rsidRPr="006A2A67">
        <w:rPr>
          <w:rFonts w:ascii="Times New Roman" w:hAnsi="Times New Roman" w:cs="Times New Roman"/>
          <w:sz w:val="28"/>
          <w:szCs w:val="28"/>
          <w:lang w:val="uk-UA"/>
        </w:rPr>
        <w:t xml:space="preserve"> рівн</w:t>
      </w:r>
      <w:r w:rsidR="00873788" w:rsidRPr="006A2A67">
        <w:rPr>
          <w:rFonts w:ascii="Times New Roman" w:hAnsi="Times New Roman" w:cs="Times New Roman"/>
          <w:sz w:val="28"/>
          <w:szCs w:val="28"/>
          <w:lang w:val="uk-UA"/>
        </w:rPr>
        <w:t>ем</w:t>
      </w:r>
      <w:r w:rsidRPr="006A2A67">
        <w:rPr>
          <w:rFonts w:ascii="Times New Roman" w:hAnsi="Times New Roman" w:cs="Times New Roman"/>
          <w:sz w:val="28"/>
          <w:szCs w:val="28"/>
          <w:lang w:val="uk-UA"/>
        </w:rPr>
        <w:t xml:space="preserve"> конфліктів між членами сім'ї, алкоголізм </w:t>
      </w:r>
      <w:r w:rsidR="00873788" w:rsidRPr="006A2A67">
        <w:rPr>
          <w:rFonts w:ascii="Times New Roman" w:hAnsi="Times New Roman" w:cs="Times New Roman"/>
          <w:sz w:val="28"/>
          <w:szCs w:val="28"/>
          <w:lang w:val="uk-UA"/>
        </w:rPr>
        <w:t>або</w:t>
      </w:r>
      <w:r w:rsidRPr="006A2A67">
        <w:rPr>
          <w:rFonts w:ascii="Times New Roman" w:hAnsi="Times New Roman" w:cs="Times New Roman"/>
          <w:sz w:val="28"/>
          <w:szCs w:val="28"/>
          <w:lang w:val="uk-UA"/>
        </w:rPr>
        <w:t xml:space="preserve"> аморальн</w:t>
      </w:r>
      <w:r w:rsidR="00957AE5" w:rsidRPr="006A2A67">
        <w:rPr>
          <w:rFonts w:ascii="Times New Roman" w:hAnsi="Times New Roman" w:cs="Times New Roman"/>
          <w:sz w:val="28"/>
          <w:szCs w:val="28"/>
          <w:lang w:val="uk-UA"/>
        </w:rPr>
        <w:t>а</w:t>
      </w:r>
      <w:r w:rsidRPr="006A2A67">
        <w:rPr>
          <w:rFonts w:ascii="Times New Roman" w:hAnsi="Times New Roman" w:cs="Times New Roman"/>
          <w:sz w:val="28"/>
          <w:szCs w:val="28"/>
          <w:lang w:val="uk-UA"/>
        </w:rPr>
        <w:t xml:space="preserve"> поведінк</w:t>
      </w:r>
      <w:r w:rsidR="00957AE5" w:rsidRPr="006A2A67">
        <w:rPr>
          <w:rFonts w:ascii="Times New Roman" w:hAnsi="Times New Roman" w:cs="Times New Roman"/>
          <w:sz w:val="28"/>
          <w:szCs w:val="28"/>
          <w:lang w:val="uk-UA"/>
        </w:rPr>
        <w:t>а</w:t>
      </w:r>
      <w:r w:rsidRPr="006A2A67">
        <w:rPr>
          <w:rFonts w:ascii="Times New Roman" w:hAnsi="Times New Roman" w:cs="Times New Roman"/>
          <w:sz w:val="28"/>
          <w:szCs w:val="28"/>
          <w:lang w:val="uk-UA"/>
        </w:rPr>
        <w:t xml:space="preserve"> батьків. </w:t>
      </w:r>
      <w:r w:rsidR="00873788"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сі ці моменти зрештою </w:t>
      </w:r>
      <w:r w:rsidR="00873788" w:rsidRPr="006A2A67">
        <w:rPr>
          <w:rFonts w:ascii="Times New Roman" w:hAnsi="Times New Roman" w:cs="Times New Roman"/>
          <w:sz w:val="28"/>
          <w:szCs w:val="28"/>
          <w:lang w:val="uk-UA"/>
        </w:rPr>
        <w:t>призводять</w:t>
      </w:r>
      <w:r w:rsidRPr="006A2A67">
        <w:rPr>
          <w:rFonts w:ascii="Times New Roman" w:hAnsi="Times New Roman" w:cs="Times New Roman"/>
          <w:sz w:val="28"/>
          <w:szCs w:val="28"/>
        </w:rPr>
        <w:t xml:space="preserve"> до неправильн</w:t>
      </w:r>
      <w:r w:rsidR="00873788" w:rsidRPr="006A2A67">
        <w:rPr>
          <w:rFonts w:ascii="Times New Roman" w:hAnsi="Times New Roman" w:cs="Times New Roman"/>
          <w:sz w:val="28"/>
          <w:szCs w:val="28"/>
          <w:lang w:val="uk-UA"/>
        </w:rPr>
        <w:t>ого</w:t>
      </w:r>
      <w:r w:rsidRPr="006A2A67">
        <w:rPr>
          <w:rFonts w:ascii="Times New Roman" w:hAnsi="Times New Roman" w:cs="Times New Roman"/>
          <w:sz w:val="28"/>
          <w:szCs w:val="28"/>
        </w:rPr>
        <w:t xml:space="preserve"> виховання, частіше це гіпооп</w:t>
      </w:r>
      <w:r w:rsidR="00123B27"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ка, тобто бездоглядність, або </w:t>
      </w:r>
      <w:r w:rsidR="00873788" w:rsidRPr="006A2A67">
        <w:rPr>
          <w:rFonts w:ascii="Times New Roman" w:hAnsi="Times New Roman" w:cs="Times New Roman"/>
          <w:sz w:val="28"/>
          <w:szCs w:val="28"/>
          <w:lang w:val="uk-UA"/>
        </w:rPr>
        <w:t xml:space="preserve">перед </w:t>
      </w:r>
      <w:r w:rsidRPr="006A2A67">
        <w:rPr>
          <w:rFonts w:ascii="Times New Roman" w:hAnsi="Times New Roman" w:cs="Times New Roman"/>
          <w:sz w:val="28"/>
          <w:szCs w:val="28"/>
        </w:rPr>
        <w:lastRenderedPageBreak/>
        <w:t>дитин</w:t>
      </w:r>
      <w:r w:rsidR="00873788" w:rsidRPr="006A2A67">
        <w:rPr>
          <w:rFonts w:ascii="Times New Roman" w:hAnsi="Times New Roman" w:cs="Times New Roman"/>
          <w:sz w:val="28"/>
          <w:szCs w:val="28"/>
          <w:lang w:val="uk-UA"/>
        </w:rPr>
        <w:t>ою</w:t>
      </w:r>
      <w:r w:rsidRPr="006A2A67">
        <w:rPr>
          <w:rFonts w:ascii="Times New Roman" w:hAnsi="Times New Roman" w:cs="Times New Roman"/>
          <w:sz w:val="28"/>
          <w:szCs w:val="28"/>
        </w:rPr>
        <w:t xml:space="preserve"> </w:t>
      </w:r>
      <w:r w:rsidR="00873788" w:rsidRPr="006A2A67">
        <w:rPr>
          <w:rFonts w:ascii="Times New Roman" w:hAnsi="Times New Roman" w:cs="Times New Roman"/>
          <w:sz w:val="28"/>
          <w:szCs w:val="28"/>
          <w:lang w:val="uk-UA"/>
        </w:rPr>
        <w:t>ставляться</w:t>
      </w:r>
      <w:r w:rsidRPr="006A2A67">
        <w:rPr>
          <w:rFonts w:ascii="Times New Roman" w:hAnsi="Times New Roman" w:cs="Times New Roman"/>
          <w:sz w:val="28"/>
          <w:szCs w:val="28"/>
        </w:rPr>
        <w:t xml:space="preserve"> жорсткі вимоги, які він не може виконати</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 xml:space="preserve">«варіант попелюшки». Сукупність несприятливих мікросоціальних умов і </w:t>
      </w:r>
      <w:r w:rsidR="00620D22" w:rsidRPr="006A2A67">
        <w:rPr>
          <w:rFonts w:ascii="Times New Roman" w:hAnsi="Times New Roman" w:cs="Times New Roman"/>
          <w:sz w:val="28"/>
          <w:szCs w:val="28"/>
          <w:lang w:val="uk-UA"/>
        </w:rPr>
        <w:t xml:space="preserve">преморбідних </w:t>
      </w:r>
      <w:r w:rsidRPr="006A2A67">
        <w:rPr>
          <w:rFonts w:ascii="Times New Roman" w:hAnsi="Times New Roman" w:cs="Times New Roman"/>
          <w:sz w:val="28"/>
          <w:szCs w:val="28"/>
        </w:rPr>
        <w:t xml:space="preserve">факторів </w:t>
      </w:r>
      <w:r w:rsidR="00873788" w:rsidRPr="006A2A67">
        <w:rPr>
          <w:rFonts w:ascii="Times New Roman" w:hAnsi="Times New Roman" w:cs="Times New Roman"/>
          <w:sz w:val="28"/>
          <w:szCs w:val="28"/>
          <w:lang w:val="uk-UA"/>
        </w:rPr>
        <w:t>спричиняє</w:t>
      </w:r>
      <w:r w:rsidRPr="006A2A67">
        <w:rPr>
          <w:rFonts w:ascii="Times New Roman" w:hAnsi="Times New Roman" w:cs="Times New Roman"/>
          <w:sz w:val="28"/>
          <w:szCs w:val="28"/>
        </w:rPr>
        <w:t xml:space="preserve"> формування психопатії. О. В. Кербіков виділив </w:t>
      </w:r>
      <w:r w:rsidR="00620D22" w:rsidRPr="006A2A67">
        <w:rPr>
          <w:rFonts w:ascii="Times New Roman" w:hAnsi="Times New Roman" w:cs="Times New Roman"/>
          <w:sz w:val="28"/>
          <w:szCs w:val="28"/>
          <w:lang w:val="uk-UA"/>
        </w:rPr>
        <w:t>та</w:t>
      </w:r>
      <w:r w:rsidRPr="006A2A67">
        <w:rPr>
          <w:rFonts w:ascii="Times New Roman" w:hAnsi="Times New Roman" w:cs="Times New Roman"/>
          <w:sz w:val="28"/>
          <w:szCs w:val="28"/>
        </w:rPr>
        <w:t xml:space="preserve"> описав формування «крайової» психопатії, яка виникає тільки під впливом </w:t>
      </w:r>
      <w:r w:rsidR="00873788"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край несприятливих, </w:t>
      </w:r>
      <w:r w:rsidR="00873788" w:rsidRPr="006A2A67">
        <w:rPr>
          <w:rFonts w:ascii="Times New Roman" w:hAnsi="Times New Roman" w:cs="Times New Roman"/>
          <w:sz w:val="28"/>
          <w:szCs w:val="28"/>
          <w:lang w:val="uk-UA"/>
        </w:rPr>
        <w:t>тя</w:t>
      </w:r>
      <w:r w:rsidRPr="006A2A67">
        <w:rPr>
          <w:rFonts w:ascii="Times New Roman" w:hAnsi="Times New Roman" w:cs="Times New Roman"/>
          <w:sz w:val="28"/>
          <w:szCs w:val="28"/>
        </w:rPr>
        <w:t>жких психогенних впливів зовнішнього середовища</w:t>
      </w:r>
      <w:r w:rsidR="00873788"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w:t>
      </w:r>
      <w:r w:rsidR="00873788" w:rsidRPr="006A2A67">
        <w:rPr>
          <w:rFonts w:ascii="Times New Roman" w:hAnsi="Times New Roman" w:cs="Times New Roman"/>
          <w:sz w:val="28"/>
          <w:szCs w:val="28"/>
          <w:lang w:val="uk-UA"/>
        </w:rPr>
        <w:t>Це так звана</w:t>
      </w:r>
      <w:r w:rsidRPr="006A2A67">
        <w:rPr>
          <w:rFonts w:ascii="Times New Roman" w:hAnsi="Times New Roman" w:cs="Times New Roman"/>
          <w:sz w:val="28"/>
          <w:szCs w:val="28"/>
        </w:rPr>
        <w:t xml:space="preserve"> </w:t>
      </w:r>
      <w:r w:rsidR="00620D22" w:rsidRPr="006A2A67">
        <w:rPr>
          <w:rFonts w:ascii="Times New Roman" w:hAnsi="Times New Roman" w:cs="Times New Roman"/>
          <w:sz w:val="28"/>
          <w:szCs w:val="28"/>
          <w:lang w:val="uk-UA"/>
        </w:rPr>
        <w:t>набута</w:t>
      </w:r>
      <w:r w:rsidRPr="006A2A67">
        <w:rPr>
          <w:rFonts w:ascii="Times New Roman" w:hAnsi="Times New Roman" w:cs="Times New Roman"/>
          <w:sz w:val="28"/>
          <w:szCs w:val="28"/>
        </w:rPr>
        <w:t xml:space="preserve"> психопатія. </w:t>
      </w:r>
      <w:r w:rsidR="00873788" w:rsidRPr="006A2A67">
        <w:rPr>
          <w:rFonts w:ascii="Times New Roman" w:hAnsi="Times New Roman" w:cs="Times New Roman"/>
          <w:sz w:val="28"/>
          <w:szCs w:val="28"/>
          <w:lang w:val="uk-UA"/>
        </w:rPr>
        <w:t>Зап</w:t>
      </w:r>
      <w:r w:rsidRPr="006A2A67">
        <w:rPr>
          <w:rFonts w:ascii="Times New Roman" w:hAnsi="Times New Roman" w:cs="Times New Roman"/>
          <w:sz w:val="28"/>
          <w:szCs w:val="28"/>
        </w:rPr>
        <w:t>итання</w:t>
      </w:r>
      <w:r w:rsidR="00873788"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чи слід кваліфікувати такі форми патологічного характеру як психопатії, залишається дотепер д</w:t>
      </w:r>
      <w:r w:rsidR="00873788" w:rsidRPr="006A2A67">
        <w:rPr>
          <w:rFonts w:ascii="Times New Roman" w:hAnsi="Times New Roman" w:cs="Times New Roman"/>
          <w:sz w:val="28"/>
          <w:szCs w:val="28"/>
          <w:lang w:val="uk-UA"/>
        </w:rPr>
        <w:t>и</w:t>
      </w:r>
      <w:r w:rsidRPr="006A2A67">
        <w:rPr>
          <w:rFonts w:ascii="Times New Roman" w:hAnsi="Times New Roman" w:cs="Times New Roman"/>
          <w:sz w:val="28"/>
          <w:szCs w:val="28"/>
        </w:rPr>
        <w:t xml:space="preserve">скутабельним, </w:t>
      </w:r>
      <w:r w:rsidR="00873788" w:rsidRPr="006A2A67">
        <w:rPr>
          <w:rFonts w:ascii="Times New Roman" w:hAnsi="Times New Roman" w:cs="Times New Roman"/>
          <w:sz w:val="28"/>
          <w:szCs w:val="28"/>
          <w:lang w:val="uk-UA"/>
        </w:rPr>
        <w:t>деякі</w:t>
      </w:r>
      <w:r w:rsidRPr="006A2A67">
        <w:rPr>
          <w:rFonts w:ascii="Times New Roman" w:hAnsi="Times New Roman" w:cs="Times New Roman"/>
          <w:sz w:val="28"/>
          <w:szCs w:val="28"/>
        </w:rPr>
        <w:t xml:space="preserve"> дослідник</w:t>
      </w:r>
      <w:r w:rsidR="00873788" w:rsidRPr="006A2A67">
        <w:rPr>
          <w:rFonts w:ascii="Times New Roman" w:hAnsi="Times New Roman" w:cs="Times New Roman"/>
          <w:sz w:val="28"/>
          <w:szCs w:val="28"/>
          <w:lang w:val="uk-UA"/>
        </w:rPr>
        <w:t>и</w:t>
      </w:r>
      <w:r w:rsidRPr="006A2A67">
        <w:rPr>
          <w:rFonts w:ascii="Times New Roman" w:hAnsi="Times New Roman" w:cs="Times New Roman"/>
          <w:sz w:val="28"/>
          <w:szCs w:val="28"/>
        </w:rPr>
        <w:t xml:space="preserve"> відносять ці стани до соціопат</w:t>
      </w:r>
      <w:r w:rsidR="00123B27" w:rsidRPr="006A2A67">
        <w:rPr>
          <w:rFonts w:ascii="Times New Roman" w:hAnsi="Times New Roman" w:cs="Times New Roman"/>
          <w:sz w:val="28"/>
          <w:szCs w:val="28"/>
          <w:lang w:val="uk-UA"/>
        </w:rPr>
        <w:t>ів</w:t>
      </w:r>
      <w:r w:rsidRPr="006A2A67">
        <w:rPr>
          <w:rFonts w:ascii="Times New Roman" w:hAnsi="Times New Roman" w:cs="Times New Roman"/>
          <w:sz w:val="28"/>
          <w:szCs w:val="28"/>
        </w:rPr>
        <w:t>. Таким чином, за умовами виникнення біологічни</w:t>
      </w:r>
      <w:r w:rsidR="00E73F39" w:rsidRPr="006A2A67">
        <w:rPr>
          <w:rFonts w:ascii="Times New Roman" w:hAnsi="Times New Roman" w:cs="Times New Roman"/>
          <w:sz w:val="28"/>
          <w:szCs w:val="28"/>
          <w:lang w:val="uk-UA"/>
        </w:rPr>
        <w:t>х</w:t>
      </w:r>
      <w:r w:rsidRPr="006A2A67">
        <w:rPr>
          <w:rFonts w:ascii="Times New Roman" w:hAnsi="Times New Roman" w:cs="Times New Roman"/>
          <w:sz w:val="28"/>
          <w:szCs w:val="28"/>
        </w:rPr>
        <w:t xml:space="preserve"> </w:t>
      </w:r>
      <w:r w:rsidR="00E73F39" w:rsidRPr="006A2A67">
        <w:rPr>
          <w:rFonts w:ascii="Times New Roman" w:hAnsi="Times New Roman" w:cs="Times New Roman"/>
          <w:sz w:val="28"/>
          <w:szCs w:val="28"/>
          <w:lang w:val="uk-UA"/>
        </w:rPr>
        <w:t>факторів</w:t>
      </w:r>
      <w:r w:rsidRPr="006A2A67">
        <w:rPr>
          <w:rFonts w:ascii="Times New Roman" w:hAnsi="Times New Roman" w:cs="Times New Roman"/>
          <w:sz w:val="28"/>
          <w:szCs w:val="28"/>
        </w:rPr>
        <w:t xml:space="preserve"> психопатії </w:t>
      </w:r>
      <w:r w:rsidR="00E73F39" w:rsidRPr="006A2A67">
        <w:rPr>
          <w:rFonts w:ascii="Times New Roman" w:hAnsi="Times New Roman" w:cs="Times New Roman"/>
          <w:sz w:val="28"/>
          <w:szCs w:val="28"/>
          <w:lang w:val="uk-UA"/>
        </w:rPr>
        <w:t>є подібними до</w:t>
      </w:r>
      <w:r w:rsidRPr="006A2A67">
        <w:rPr>
          <w:rFonts w:ascii="Times New Roman" w:hAnsi="Times New Roman" w:cs="Times New Roman"/>
          <w:sz w:val="28"/>
          <w:szCs w:val="28"/>
        </w:rPr>
        <w:t xml:space="preserve"> олігофрені</w:t>
      </w:r>
      <w:r w:rsidR="00E73F39" w:rsidRPr="006A2A67">
        <w:rPr>
          <w:rFonts w:ascii="Times New Roman" w:hAnsi="Times New Roman" w:cs="Times New Roman"/>
          <w:sz w:val="28"/>
          <w:szCs w:val="28"/>
          <w:lang w:val="uk-UA"/>
        </w:rPr>
        <w:t>й</w:t>
      </w:r>
      <w:r w:rsidRPr="006A2A67">
        <w:rPr>
          <w:rFonts w:ascii="Times New Roman" w:hAnsi="Times New Roman" w:cs="Times New Roman"/>
          <w:sz w:val="28"/>
          <w:szCs w:val="28"/>
        </w:rPr>
        <w:t>, коли також є несприятливий вплив на плід. Але при олігофренія</w:t>
      </w:r>
      <w:r w:rsidR="00123B27" w:rsidRPr="006A2A67">
        <w:rPr>
          <w:rFonts w:ascii="Times New Roman" w:hAnsi="Times New Roman" w:cs="Times New Roman"/>
          <w:sz w:val="28"/>
          <w:szCs w:val="28"/>
          <w:lang w:val="uk-UA"/>
        </w:rPr>
        <w:t>х</w:t>
      </w:r>
      <w:r w:rsidRPr="006A2A67">
        <w:rPr>
          <w:rFonts w:ascii="Times New Roman" w:hAnsi="Times New Roman" w:cs="Times New Roman"/>
          <w:sz w:val="28"/>
          <w:szCs w:val="28"/>
        </w:rPr>
        <w:t xml:space="preserve"> виникають більш грубі порушення, структурні, органічні, а при психопатіях </w:t>
      </w:r>
      <w:r w:rsidR="00E73F39" w:rsidRPr="006A2A67">
        <w:rPr>
          <w:rFonts w:ascii="Times New Roman" w:hAnsi="Times New Roman" w:cs="Times New Roman"/>
          <w:sz w:val="28"/>
          <w:szCs w:val="28"/>
        </w:rPr>
        <w:t xml:space="preserve">– </w:t>
      </w:r>
      <w:r w:rsidRPr="006A2A67">
        <w:rPr>
          <w:rFonts w:ascii="Times New Roman" w:hAnsi="Times New Roman" w:cs="Times New Roman"/>
          <w:sz w:val="28"/>
          <w:szCs w:val="28"/>
        </w:rPr>
        <w:t>більш тонкі</w:t>
      </w:r>
      <w:r w:rsidR="00E73F39" w:rsidRPr="006A2A67">
        <w:rPr>
          <w:rFonts w:ascii="Times New Roman" w:hAnsi="Times New Roman" w:cs="Times New Roman"/>
          <w:sz w:val="28"/>
          <w:szCs w:val="28"/>
          <w:lang w:val="uk-UA"/>
        </w:rPr>
        <w:t>,</w:t>
      </w:r>
      <w:r w:rsidR="00F72FA0" w:rsidRPr="006A2A67">
        <w:rPr>
          <w:rFonts w:ascii="Times New Roman" w:hAnsi="Times New Roman" w:cs="Times New Roman"/>
          <w:sz w:val="28"/>
          <w:szCs w:val="28"/>
        </w:rPr>
        <w:t xml:space="preserve"> </w:t>
      </w:r>
      <w:r w:rsidRPr="006A2A67">
        <w:rPr>
          <w:rFonts w:ascii="Times New Roman" w:hAnsi="Times New Roman" w:cs="Times New Roman"/>
          <w:sz w:val="28"/>
          <w:szCs w:val="28"/>
        </w:rPr>
        <w:t>функціональні.</w:t>
      </w:r>
    </w:p>
    <w:p w:rsidR="001C1F20" w:rsidRPr="006A2A67" w:rsidRDefault="00E73F39"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lang w:val="uk-UA"/>
        </w:rPr>
        <w:t>П</w:t>
      </w:r>
      <w:r w:rsidR="001C1F20" w:rsidRPr="006A2A67">
        <w:rPr>
          <w:rFonts w:ascii="Times New Roman" w:hAnsi="Times New Roman" w:cs="Times New Roman"/>
          <w:sz w:val="28"/>
          <w:szCs w:val="28"/>
        </w:rPr>
        <w:t>атологічні властивості характеру</w:t>
      </w:r>
      <w:r w:rsidRPr="006A2A67">
        <w:rPr>
          <w:rFonts w:ascii="Times New Roman" w:hAnsi="Times New Roman" w:cs="Times New Roman"/>
          <w:sz w:val="28"/>
          <w:szCs w:val="28"/>
          <w:lang w:val="uk-UA"/>
        </w:rPr>
        <w:t>,</w:t>
      </w:r>
      <w:r w:rsidR="001C1F20" w:rsidRPr="006A2A67">
        <w:rPr>
          <w:rFonts w:ascii="Times New Roman" w:hAnsi="Times New Roman" w:cs="Times New Roman"/>
          <w:sz w:val="28"/>
          <w:szCs w:val="28"/>
        </w:rPr>
        <w:t xml:space="preserve"> </w:t>
      </w:r>
      <w:r w:rsidRPr="006A2A67">
        <w:rPr>
          <w:rFonts w:ascii="Times New Roman" w:hAnsi="Times New Roman" w:cs="Times New Roman"/>
          <w:sz w:val="28"/>
          <w:szCs w:val="28"/>
          <w:lang w:val="uk-UA"/>
        </w:rPr>
        <w:t>п</w:t>
      </w:r>
      <w:r w:rsidRPr="006A2A67">
        <w:rPr>
          <w:rFonts w:ascii="Times New Roman" w:hAnsi="Times New Roman" w:cs="Times New Roman"/>
          <w:sz w:val="28"/>
          <w:szCs w:val="28"/>
        </w:rPr>
        <w:t>ритаманні психопатам</w:t>
      </w:r>
      <w:r w:rsidR="00620D22"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w:t>
      </w:r>
      <w:r w:rsidR="001C1F20" w:rsidRPr="006A2A67">
        <w:rPr>
          <w:rFonts w:ascii="Times New Roman" w:hAnsi="Times New Roman" w:cs="Times New Roman"/>
          <w:sz w:val="28"/>
          <w:szCs w:val="28"/>
        </w:rPr>
        <w:t xml:space="preserve">є </w:t>
      </w:r>
      <w:r w:rsidRPr="006A2A67">
        <w:rPr>
          <w:rFonts w:ascii="Times New Roman" w:hAnsi="Times New Roman" w:cs="Times New Roman"/>
          <w:sz w:val="28"/>
          <w:szCs w:val="28"/>
          <w:lang w:val="uk-UA"/>
        </w:rPr>
        <w:t>основними</w:t>
      </w:r>
      <w:r w:rsidR="001C1F20" w:rsidRPr="006A2A67">
        <w:rPr>
          <w:rFonts w:ascii="Times New Roman" w:hAnsi="Times New Roman" w:cs="Times New Roman"/>
          <w:sz w:val="28"/>
          <w:szCs w:val="28"/>
        </w:rPr>
        <w:t xml:space="preserve"> в структурі особистості </w:t>
      </w:r>
      <w:r w:rsidRPr="006A2A67">
        <w:rPr>
          <w:rFonts w:ascii="Times New Roman" w:hAnsi="Times New Roman" w:cs="Times New Roman"/>
          <w:sz w:val="28"/>
          <w:szCs w:val="28"/>
          <w:lang w:val="uk-UA"/>
        </w:rPr>
        <w:t>й</w:t>
      </w:r>
      <w:r w:rsidR="001C1F20" w:rsidRPr="006A2A67">
        <w:rPr>
          <w:rFonts w:ascii="Times New Roman" w:hAnsi="Times New Roman" w:cs="Times New Roman"/>
          <w:sz w:val="28"/>
          <w:szCs w:val="28"/>
        </w:rPr>
        <w:t xml:space="preserve"> визначають неадекватність форм поведінки в міжособистісних та інших формах соціальних відносин. При цьому неадекватність поведінки </w:t>
      </w:r>
      <w:r w:rsidRPr="006A2A67">
        <w:rPr>
          <w:rFonts w:ascii="Times New Roman" w:hAnsi="Times New Roman" w:cs="Times New Roman"/>
          <w:sz w:val="28"/>
          <w:szCs w:val="28"/>
          <w:lang w:val="uk-UA"/>
        </w:rPr>
        <w:t>ви</w:t>
      </w:r>
      <w:r w:rsidR="001C1F20" w:rsidRPr="006A2A67">
        <w:rPr>
          <w:rFonts w:ascii="Times New Roman" w:hAnsi="Times New Roman" w:cs="Times New Roman"/>
          <w:sz w:val="28"/>
          <w:szCs w:val="28"/>
        </w:rPr>
        <w:t xml:space="preserve">являється не тільки в складних, екстремальних ситуаціях, а й у звичайних, повсякденних стосунках, </w:t>
      </w:r>
      <w:r w:rsidRPr="006A2A67">
        <w:rPr>
          <w:rFonts w:ascii="Times New Roman" w:hAnsi="Times New Roman" w:cs="Times New Roman"/>
          <w:sz w:val="28"/>
          <w:szCs w:val="28"/>
          <w:lang w:val="uk-UA"/>
        </w:rPr>
        <w:t>має</w:t>
      </w:r>
      <w:r w:rsidR="001C1F20" w:rsidRPr="006A2A67">
        <w:rPr>
          <w:rFonts w:ascii="Times New Roman" w:hAnsi="Times New Roman" w:cs="Times New Roman"/>
          <w:sz w:val="28"/>
          <w:szCs w:val="28"/>
        </w:rPr>
        <w:t xml:space="preserve"> демонстративний характер і завжди привертає до себе увагу.</w:t>
      </w:r>
    </w:p>
    <w:p w:rsidR="001C1F20" w:rsidRPr="006A2A67" w:rsidRDefault="001C1F20" w:rsidP="00662B28">
      <w:pPr>
        <w:spacing w:after="0" w:line="240" w:lineRule="auto"/>
        <w:ind w:firstLine="709"/>
        <w:jc w:val="both"/>
        <w:rPr>
          <w:rFonts w:ascii="Times New Roman" w:hAnsi="Times New Roman" w:cs="Times New Roman"/>
          <w:spacing w:val="4"/>
          <w:sz w:val="28"/>
          <w:szCs w:val="28"/>
        </w:rPr>
      </w:pPr>
      <w:r w:rsidRPr="006A2A67">
        <w:rPr>
          <w:rFonts w:ascii="Times New Roman" w:hAnsi="Times New Roman" w:cs="Times New Roman"/>
          <w:spacing w:val="4"/>
          <w:sz w:val="28"/>
          <w:szCs w:val="28"/>
        </w:rPr>
        <w:t xml:space="preserve">Психопатія </w:t>
      </w:r>
      <w:r w:rsidR="00E73F39" w:rsidRPr="006A2A67">
        <w:rPr>
          <w:rFonts w:ascii="Times New Roman" w:hAnsi="Times New Roman" w:cs="Times New Roman"/>
          <w:spacing w:val="4"/>
          <w:sz w:val="28"/>
          <w:szCs w:val="28"/>
        </w:rPr>
        <w:t xml:space="preserve">– </w:t>
      </w:r>
      <w:r w:rsidRPr="006A2A67">
        <w:rPr>
          <w:rFonts w:ascii="Times New Roman" w:hAnsi="Times New Roman" w:cs="Times New Roman"/>
          <w:spacing w:val="4"/>
          <w:sz w:val="28"/>
          <w:szCs w:val="28"/>
        </w:rPr>
        <w:t xml:space="preserve">це не процес, що має часові </w:t>
      </w:r>
      <w:r w:rsidR="00E73F39" w:rsidRPr="006A2A67">
        <w:rPr>
          <w:rFonts w:ascii="Times New Roman" w:hAnsi="Times New Roman" w:cs="Times New Roman"/>
          <w:spacing w:val="4"/>
          <w:sz w:val="28"/>
          <w:szCs w:val="28"/>
          <w:lang w:val="uk-UA"/>
        </w:rPr>
        <w:t>межі</w:t>
      </w:r>
      <w:r w:rsidRPr="006A2A67">
        <w:rPr>
          <w:rFonts w:ascii="Times New Roman" w:hAnsi="Times New Roman" w:cs="Times New Roman"/>
          <w:spacing w:val="4"/>
          <w:sz w:val="28"/>
          <w:szCs w:val="28"/>
        </w:rPr>
        <w:t xml:space="preserve">, </w:t>
      </w:r>
      <w:r w:rsidR="00E73F39" w:rsidRPr="006A2A67">
        <w:rPr>
          <w:rFonts w:ascii="Times New Roman" w:hAnsi="Times New Roman" w:cs="Times New Roman"/>
          <w:spacing w:val="4"/>
          <w:sz w:val="28"/>
          <w:szCs w:val="28"/>
          <w:lang w:val="uk-UA"/>
        </w:rPr>
        <w:t>а</w:t>
      </w:r>
      <w:r w:rsidRPr="006A2A67">
        <w:rPr>
          <w:rFonts w:ascii="Times New Roman" w:hAnsi="Times New Roman" w:cs="Times New Roman"/>
          <w:spacing w:val="4"/>
          <w:sz w:val="28"/>
          <w:szCs w:val="28"/>
        </w:rPr>
        <w:t xml:space="preserve"> патологічний стан, динаміка якого визначається періодами компенсації </w:t>
      </w:r>
      <w:r w:rsidR="00E73F39" w:rsidRPr="006A2A67">
        <w:rPr>
          <w:rFonts w:ascii="Times New Roman" w:hAnsi="Times New Roman" w:cs="Times New Roman"/>
          <w:spacing w:val="4"/>
          <w:sz w:val="28"/>
          <w:szCs w:val="28"/>
          <w:lang w:val="uk-UA"/>
        </w:rPr>
        <w:t>й</w:t>
      </w:r>
      <w:r w:rsidRPr="006A2A67">
        <w:rPr>
          <w:rFonts w:ascii="Times New Roman" w:hAnsi="Times New Roman" w:cs="Times New Roman"/>
          <w:spacing w:val="4"/>
          <w:sz w:val="28"/>
          <w:szCs w:val="28"/>
        </w:rPr>
        <w:t xml:space="preserve"> декомпенсації психопатичних властивостей. Практичний критерій психопатії </w:t>
      </w:r>
      <w:r w:rsidR="00E73F39" w:rsidRPr="006A2A67">
        <w:rPr>
          <w:rFonts w:ascii="Times New Roman" w:hAnsi="Times New Roman" w:cs="Times New Roman"/>
          <w:spacing w:val="4"/>
          <w:sz w:val="28"/>
          <w:szCs w:val="28"/>
          <w:lang w:val="uk-UA"/>
        </w:rPr>
        <w:t xml:space="preserve">є </w:t>
      </w:r>
      <w:r w:rsidRPr="006A2A67">
        <w:rPr>
          <w:rFonts w:ascii="Times New Roman" w:hAnsi="Times New Roman" w:cs="Times New Roman"/>
          <w:spacing w:val="4"/>
          <w:sz w:val="28"/>
          <w:szCs w:val="28"/>
        </w:rPr>
        <w:t>таки</w:t>
      </w:r>
      <w:r w:rsidR="00E73F39" w:rsidRPr="006A2A67">
        <w:rPr>
          <w:rFonts w:ascii="Times New Roman" w:hAnsi="Times New Roman" w:cs="Times New Roman"/>
          <w:spacing w:val="4"/>
          <w:sz w:val="28"/>
          <w:szCs w:val="28"/>
          <w:lang w:val="uk-UA"/>
        </w:rPr>
        <w:t>м</w:t>
      </w:r>
      <w:r w:rsidRPr="006A2A67">
        <w:rPr>
          <w:rFonts w:ascii="Times New Roman" w:hAnsi="Times New Roman" w:cs="Times New Roman"/>
          <w:spacing w:val="4"/>
          <w:sz w:val="28"/>
          <w:szCs w:val="28"/>
        </w:rPr>
        <w:t xml:space="preserve">: психопатична особистість </w:t>
      </w:r>
      <w:r w:rsidR="00E73F39" w:rsidRPr="006A2A67">
        <w:rPr>
          <w:rFonts w:ascii="Times New Roman" w:hAnsi="Times New Roman" w:cs="Times New Roman"/>
          <w:spacing w:val="4"/>
          <w:sz w:val="28"/>
          <w:szCs w:val="28"/>
        </w:rPr>
        <w:t xml:space="preserve">– </w:t>
      </w:r>
      <w:r w:rsidRPr="006A2A67">
        <w:rPr>
          <w:rFonts w:ascii="Times New Roman" w:hAnsi="Times New Roman" w:cs="Times New Roman"/>
          <w:spacing w:val="4"/>
          <w:sz w:val="28"/>
          <w:szCs w:val="28"/>
        </w:rPr>
        <w:t xml:space="preserve">це той, хто від ненормальності свого характеру страждає сам і змушує страждати інших. Для діагностики психопатії повинні бути </w:t>
      </w:r>
      <w:r w:rsidR="00E73F39" w:rsidRPr="006A2A67">
        <w:rPr>
          <w:rFonts w:ascii="Times New Roman" w:hAnsi="Times New Roman" w:cs="Times New Roman"/>
          <w:spacing w:val="4"/>
          <w:sz w:val="28"/>
          <w:szCs w:val="28"/>
          <w:lang w:val="uk-UA"/>
        </w:rPr>
        <w:t>наявними</w:t>
      </w:r>
      <w:r w:rsidRPr="006A2A67">
        <w:rPr>
          <w:rFonts w:ascii="Times New Roman" w:hAnsi="Times New Roman" w:cs="Times New Roman"/>
          <w:spacing w:val="4"/>
          <w:sz w:val="28"/>
          <w:szCs w:val="28"/>
        </w:rPr>
        <w:t xml:space="preserve"> три основн</w:t>
      </w:r>
      <w:r w:rsidR="00E73F39" w:rsidRPr="006A2A67">
        <w:rPr>
          <w:rFonts w:ascii="Times New Roman" w:hAnsi="Times New Roman" w:cs="Times New Roman"/>
          <w:spacing w:val="4"/>
          <w:sz w:val="28"/>
          <w:szCs w:val="28"/>
          <w:lang w:val="uk-UA"/>
        </w:rPr>
        <w:t>і</w:t>
      </w:r>
      <w:r w:rsidRPr="006A2A67">
        <w:rPr>
          <w:rFonts w:ascii="Times New Roman" w:hAnsi="Times New Roman" w:cs="Times New Roman"/>
          <w:spacing w:val="4"/>
          <w:sz w:val="28"/>
          <w:szCs w:val="28"/>
        </w:rPr>
        <w:t xml:space="preserve"> критерії</w:t>
      </w:r>
      <w:r w:rsidR="00E73F39" w:rsidRPr="006A2A67">
        <w:rPr>
          <w:rFonts w:ascii="Times New Roman" w:hAnsi="Times New Roman" w:cs="Times New Roman"/>
          <w:spacing w:val="4"/>
          <w:sz w:val="28"/>
          <w:szCs w:val="28"/>
          <w:lang w:val="uk-UA"/>
        </w:rPr>
        <w:t>,</w:t>
      </w:r>
      <w:r w:rsidRPr="006A2A67">
        <w:rPr>
          <w:rFonts w:ascii="Times New Roman" w:hAnsi="Times New Roman" w:cs="Times New Roman"/>
          <w:spacing w:val="4"/>
          <w:sz w:val="28"/>
          <w:szCs w:val="28"/>
        </w:rPr>
        <w:t xml:space="preserve"> запропоновані П. Б. Ганнушкін</w:t>
      </w:r>
      <w:r w:rsidR="00123B27" w:rsidRPr="006A2A67">
        <w:rPr>
          <w:rFonts w:ascii="Times New Roman" w:hAnsi="Times New Roman" w:cs="Times New Roman"/>
          <w:spacing w:val="4"/>
          <w:sz w:val="28"/>
          <w:szCs w:val="28"/>
          <w:lang w:val="uk-UA"/>
        </w:rPr>
        <w:t>им</w:t>
      </w:r>
      <w:r w:rsidR="00E73F39" w:rsidRPr="006A2A67">
        <w:rPr>
          <w:rFonts w:ascii="Times New Roman" w:hAnsi="Times New Roman" w:cs="Times New Roman"/>
          <w:spacing w:val="4"/>
          <w:sz w:val="28"/>
          <w:szCs w:val="28"/>
          <w:lang w:val="uk-UA"/>
        </w:rPr>
        <w:t>:</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1. Виразність психопатологічних особливостей характеру до ступеня порушення адаптації в середовищі (люди не утримуються ні в одному колективі, постійні конфлікти в сім'ї, завжди є хтось, кого він може звинувачувати у своїх невдачах).</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2. Тотальність психопатологічних порушень складових психічн</w:t>
      </w:r>
      <w:r w:rsidR="00123B27" w:rsidRPr="006A2A67">
        <w:rPr>
          <w:rFonts w:ascii="Times New Roman" w:hAnsi="Times New Roman" w:cs="Times New Roman"/>
          <w:sz w:val="28"/>
          <w:szCs w:val="28"/>
          <w:lang w:val="uk-UA"/>
        </w:rPr>
        <w:t>ої</w:t>
      </w:r>
      <w:r w:rsidRPr="006A2A67">
        <w:rPr>
          <w:rFonts w:ascii="Times New Roman" w:hAnsi="Times New Roman" w:cs="Times New Roman"/>
          <w:sz w:val="28"/>
          <w:szCs w:val="28"/>
        </w:rPr>
        <w:t xml:space="preserve"> конституці</w:t>
      </w:r>
      <w:r w:rsidR="00123B27" w:rsidRPr="006A2A67">
        <w:rPr>
          <w:rFonts w:ascii="Times New Roman" w:hAnsi="Times New Roman" w:cs="Times New Roman"/>
          <w:sz w:val="28"/>
          <w:szCs w:val="28"/>
          <w:lang w:val="uk-UA"/>
        </w:rPr>
        <w:t>ї</w:t>
      </w:r>
      <w:r w:rsidRPr="006A2A67">
        <w:rPr>
          <w:rFonts w:ascii="Times New Roman" w:hAnsi="Times New Roman" w:cs="Times New Roman"/>
          <w:sz w:val="28"/>
          <w:szCs w:val="28"/>
        </w:rPr>
        <w:t xml:space="preserve">, тобто склад особистості. Патологічні риси характеру виявляються скрізь </w:t>
      </w:r>
      <w:r w:rsidR="00E73F39" w:rsidRPr="006A2A67">
        <w:rPr>
          <w:rFonts w:ascii="Times New Roman" w:hAnsi="Times New Roman" w:cs="Times New Roman"/>
          <w:sz w:val="28"/>
          <w:szCs w:val="28"/>
        </w:rPr>
        <w:t xml:space="preserve">– </w:t>
      </w:r>
      <w:r w:rsidRPr="006A2A67">
        <w:rPr>
          <w:rFonts w:ascii="Times New Roman" w:hAnsi="Times New Roman" w:cs="Times New Roman"/>
          <w:sz w:val="28"/>
          <w:szCs w:val="28"/>
        </w:rPr>
        <w:t>і в повсякденній обстановці</w:t>
      </w:r>
      <w:r w:rsidR="00E73F39"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і в екстремальній.</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3. Відносна стабільність патологічних рис характеру, їх мала оборотність протягом усього життя.</w:t>
      </w:r>
    </w:p>
    <w:p w:rsidR="001C1F20" w:rsidRPr="006A2A67" w:rsidRDefault="001C1F20"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rPr>
        <w:t xml:space="preserve">На відміну від психозів при психопатіях </w:t>
      </w:r>
      <w:r w:rsidR="00E73F39" w:rsidRPr="006A2A67">
        <w:rPr>
          <w:rFonts w:ascii="Times New Roman" w:hAnsi="Times New Roman" w:cs="Times New Roman"/>
          <w:sz w:val="28"/>
          <w:szCs w:val="28"/>
          <w:lang w:val="uk-UA"/>
        </w:rPr>
        <w:t>немає</w:t>
      </w:r>
      <w:r w:rsidRPr="006A2A67">
        <w:rPr>
          <w:rFonts w:ascii="Times New Roman" w:hAnsi="Times New Roman" w:cs="Times New Roman"/>
          <w:sz w:val="28"/>
          <w:szCs w:val="28"/>
        </w:rPr>
        <w:t xml:space="preserve"> нозолог</w:t>
      </w:r>
      <w:r w:rsidR="00123B27" w:rsidRPr="006A2A67">
        <w:rPr>
          <w:rFonts w:ascii="Times New Roman" w:hAnsi="Times New Roman" w:cs="Times New Roman"/>
          <w:sz w:val="28"/>
          <w:szCs w:val="28"/>
          <w:lang w:val="uk-UA"/>
        </w:rPr>
        <w:t>і</w:t>
      </w:r>
      <w:r w:rsidRPr="006A2A67">
        <w:rPr>
          <w:rFonts w:ascii="Times New Roman" w:hAnsi="Times New Roman" w:cs="Times New Roman"/>
          <w:sz w:val="28"/>
          <w:szCs w:val="28"/>
        </w:rPr>
        <w:t>ч</w:t>
      </w:r>
      <w:r w:rsidR="00123B27" w:rsidRPr="006A2A67">
        <w:rPr>
          <w:rFonts w:ascii="Times New Roman" w:hAnsi="Times New Roman" w:cs="Times New Roman"/>
          <w:sz w:val="28"/>
          <w:szCs w:val="28"/>
          <w:lang w:val="uk-UA"/>
        </w:rPr>
        <w:t>н</w:t>
      </w:r>
      <w:r w:rsidR="00E73F39" w:rsidRPr="006A2A67">
        <w:rPr>
          <w:rFonts w:ascii="Times New Roman" w:hAnsi="Times New Roman" w:cs="Times New Roman"/>
          <w:sz w:val="28"/>
          <w:szCs w:val="28"/>
          <w:lang w:val="uk-UA"/>
        </w:rPr>
        <w:t>ої</w:t>
      </w:r>
      <w:r w:rsidRPr="006A2A67">
        <w:rPr>
          <w:rFonts w:ascii="Times New Roman" w:hAnsi="Times New Roman" w:cs="Times New Roman"/>
          <w:sz w:val="28"/>
          <w:szCs w:val="28"/>
        </w:rPr>
        <w:t xml:space="preserve"> динамік</w:t>
      </w:r>
      <w:r w:rsidR="00E73F39" w:rsidRPr="006A2A67">
        <w:rPr>
          <w:rFonts w:ascii="Times New Roman" w:hAnsi="Times New Roman" w:cs="Times New Roman"/>
          <w:sz w:val="28"/>
          <w:szCs w:val="28"/>
          <w:lang w:val="uk-UA"/>
        </w:rPr>
        <w:t>и</w:t>
      </w:r>
      <w:r w:rsidRPr="006A2A67">
        <w:rPr>
          <w:rFonts w:ascii="Times New Roman" w:hAnsi="Times New Roman" w:cs="Times New Roman"/>
          <w:sz w:val="28"/>
          <w:szCs w:val="28"/>
        </w:rPr>
        <w:t>, прогред</w:t>
      </w:r>
      <w:r w:rsidR="00123B27" w:rsidRPr="006A2A67">
        <w:rPr>
          <w:rFonts w:ascii="Times New Roman" w:hAnsi="Times New Roman" w:cs="Times New Roman"/>
          <w:sz w:val="28"/>
          <w:szCs w:val="28"/>
          <w:lang w:val="uk-UA"/>
        </w:rPr>
        <w:t>іє</w:t>
      </w:r>
      <w:r w:rsidRPr="006A2A67">
        <w:rPr>
          <w:rFonts w:ascii="Times New Roman" w:hAnsi="Times New Roman" w:cs="Times New Roman"/>
          <w:sz w:val="28"/>
          <w:szCs w:val="28"/>
        </w:rPr>
        <w:t>нтн</w:t>
      </w:r>
      <w:r w:rsidR="00E73F39" w:rsidRPr="006A2A67">
        <w:rPr>
          <w:rFonts w:ascii="Times New Roman" w:hAnsi="Times New Roman" w:cs="Times New Roman"/>
          <w:sz w:val="28"/>
          <w:szCs w:val="28"/>
          <w:lang w:val="uk-UA"/>
        </w:rPr>
        <w:t>о</w:t>
      </w:r>
      <w:r w:rsidRPr="006A2A67">
        <w:rPr>
          <w:rFonts w:ascii="Times New Roman" w:hAnsi="Times New Roman" w:cs="Times New Roman"/>
          <w:sz w:val="28"/>
          <w:szCs w:val="28"/>
        </w:rPr>
        <w:t>ст</w:t>
      </w:r>
      <w:r w:rsidR="00E73F39"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як це буває при шизофренії, </w:t>
      </w:r>
      <w:r w:rsidR="00E73F39" w:rsidRPr="006A2A67">
        <w:rPr>
          <w:rFonts w:ascii="Times New Roman" w:hAnsi="Times New Roman" w:cs="Times New Roman"/>
          <w:sz w:val="28"/>
          <w:szCs w:val="28"/>
          <w:lang w:val="uk-UA"/>
        </w:rPr>
        <w:t>маніакально-депресивному психозі</w:t>
      </w:r>
      <w:r w:rsidRPr="006A2A67">
        <w:rPr>
          <w:rFonts w:ascii="Times New Roman" w:hAnsi="Times New Roman" w:cs="Times New Roman"/>
          <w:sz w:val="28"/>
          <w:szCs w:val="28"/>
        </w:rPr>
        <w:t>, епілепсії. Не форму</w:t>
      </w:r>
      <w:r w:rsidR="00E73F39" w:rsidRPr="006A2A67">
        <w:rPr>
          <w:rFonts w:ascii="Times New Roman" w:hAnsi="Times New Roman" w:cs="Times New Roman"/>
          <w:sz w:val="28"/>
          <w:szCs w:val="28"/>
          <w:lang w:val="uk-UA"/>
        </w:rPr>
        <w:t>ється</w:t>
      </w:r>
      <w:r w:rsidRPr="006A2A67">
        <w:rPr>
          <w:rFonts w:ascii="Times New Roman" w:hAnsi="Times New Roman" w:cs="Times New Roman"/>
          <w:sz w:val="28"/>
          <w:szCs w:val="28"/>
        </w:rPr>
        <w:t xml:space="preserve"> недоумств</w:t>
      </w:r>
      <w:r w:rsidR="00E73F39" w:rsidRPr="006A2A67">
        <w:rPr>
          <w:rFonts w:ascii="Times New Roman" w:hAnsi="Times New Roman" w:cs="Times New Roman"/>
          <w:sz w:val="28"/>
          <w:szCs w:val="28"/>
          <w:lang w:val="uk-UA"/>
        </w:rPr>
        <w:t>о</w:t>
      </w:r>
      <w:r w:rsidRPr="006A2A67">
        <w:rPr>
          <w:rFonts w:ascii="Times New Roman" w:hAnsi="Times New Roman" w:cs="Times New Roman"/>
          <w:sz w:val="28"/>
          <w:szCs w:val="28"/>
        </w:rPr>
        <w:t xml:space="preserve"> </w:t>
      </w:r>
      <w:r w:rsidR="00E73F39" w:rsidRPr="006A2A67">
        <w:rPr>
          <w:rFonts w:ascii="Times New Roman" w:hAnsi="Times New Roman" w:cs="Times New Roman"/>
          <w:sz w:val="28"/>
          <w:szCs w:val="28"/>
          <w:lang w:val="uk-UA"/>
        </w:rPr>
        <w:t>(</w:t>
      </w:r>
      <w:r w:rsidRPr="006A2A67">
        <w:rPr>
          <w:rFonts w:ascii="Times New Roman" w:hAnsi="Times New Roman" w:cs="Times New Roman"/>
          <w:sz w:val="28"/>
          <w:szCs w:val="28"/>
        </w:rPr>
        <w:t>інтелект</w:t>
      </w:r>
      <w:r w:rsidR="00E73F39" w:rsidRPr="006A2A67">
        <w:rPr>
          <w:rFonts w:ascii="Times New Roman" w:hAnsi="Times New Roman" w:cs="Times New Roman"/>
          <w:sz w:val="28"/>
          <w:szCs w:val="28"/>
          <w:lang w:val="uk-UA"/>
        </w:rPr>
        <w:t xml:space="preserve"> не</w:t>
      </w:r>
      <w:r w:rsidRPr="006A2A67">
        <w:rPr>
          <w:rFonts w:ascii="Times New Roman" w:hAnsi="Times New Roman" w:cs="Times New Roman"/>
          <w:sz w:val="28"/>
          <w:szCs w:val="28"/>
        </w:rPr>
        <w:t xml:space="preserve"> зниж</w:t>
      </w:r>
      <w:r w:rsidR="00E73F39" w:rsidRPr="006A2A67">
        <w:rPr>
          <w:rFonts w:ascii="Times New Roman" w:hAnsi="Times New Roman" w:cs="Times New Roman"/>
          <w:sz w:val="28"/>
          <w:szCs w:val="28"/>
          <w:lang w:val="uk-UA"/>
        </w:rPr>
        <w:t>ується)</w:t>
      </w:r>
      <w:r w:rsidRPr="006A2A67">
        <w:rPr>
          <w:rFonts w:ascii="Times New Roman" w:hAnsi="Times New Roman" w:cs="Times New Roman"/>
          <w:sz w:val="28"/>
          <w:szCs w:val="28"/>
        </w:rPr>
        <w:t xml:space="preserve"> і </w:t>
      </w:r>
      <w:r w:rsidR="00E73F39" w:rsidRPr="006A2A67">
        <w:rPr>
          <w:rFonts w:ascii="Times New Roman" w:hAnsi="Times New Roman" w:cs="Times New Roman"/>
          <w:sz w:val="28"/>
          <w:szCs w:val="28"/>
          <w:lang w:val="uk-UA"/>
        </w:rPr>
        <w:t xml:space="preserve">немає </w:t>
      </w:r>
      <w:r w:rsidRPr="006A2A67">
        <w:rPr>
          <w:rFonts w:ascii="Times New Roman" w:hAnsi="Times New Roman" w:cs="Times New Roman"/>
          <w:sz w:val="28"/>
          <w:szCs w:val="28"/>
        </w:rPr>
        <w:t xml:space="preserve">незворотного дефекту особистості. </w:t>
      </w:r>
      <w:r w:rsidR="00011512" w:rsidRPr="006A2A67">
        <w:rPr>
          <w:rFonts w:ascii="Times New Roman" w:hAnsi="Times New Roman" w:cs="Times New Roman"/>
          <w:sz w:val="28"/>
          <w:szCs w:val="28"/>
          <w:lang w:val="uk-UA"/>
        </w:rPr>
        <w:t>На в</w:t>
      </w:r>
      <w:r w:rsidRPr="006A2A67">
        <w:rPr>
          <w:rFonts w:ascii="Times New Roman" w:hAnsi="Times New Roman" w:cs="Times New Roman"/>
          <w:sz w:val="28"/>
          <w:szCs w:val="28"/>
        </w:rPr>
        <w:t>ід</w:t>
      </w:r>
      <w:r w:rsidR="00011512" w:rsidRPr="006A2A67">
        <w:rPr>
          <w:rFonts w:ascii="Times New Roman" w:hAnsi="Times New Roman" w:cs="Times New Roman"/>
          <w:sz w:val="28"/>
          <w:szCs w:val="28"/>
          <w:lang w:val="uk-UA"/>
        </w:rPr>
        <w:t>міну від</w:t>
      </w:r>
      <w:r w:rsidRPr="006A2A67">
        <w:rPr>
          <w:rFonts w:ascii="Times New Roman" w:hAnsi="Times New Roman" w:cs="Times New Roman"/>
          <w:sz w:val="28"/>
          <w:szCs w:val="28"/>
        </w:rPr>
        <w:t xml:space="preserve"> неврозів </w:t>
      </w:r>
      <w:r w:rsidR="00011512" w:rsidRPr="006A2A67">
        <w:rPr>
          <w:rFonts w:ascii="Times New Roman" w:hAnsi="Times New Roman" w:cs="Times New Roman"/>
          <w:sz w:val="28"/>
          <w:szCs w:val="28"/>
          <w:lang w:val="uk-UA"/>
        </w:rPr>
        <w:t xml:space="preserve">при </w:t>
      </w:r>
      <w:r w:rsidRPr="006A2A67">
        <w:rPr>
          <w:rFonts w:ascii="Times New Roman" w:hAnsi="Times New Roman" w:cs="Times New Roman"/>
          <w:sz w:val="28"/>
          <w:szCs w:val="28"/>
        </w:rPr>
        <w:t>психопаті</w:t>
      </w:r>
      <w:r w:rsidR="00011512" w:rsidRPr="006A2A67">
        <w:rPr>
          <w:rFonts w:ascii="Times New Roman" w:hAnsi="Times New Roman" w:cs="Times New Roman"/>
          <w:sz w:val="28"/>
          <w:szCs w:val="28"/>
          <w:lang w:val="uk-UA"/>
        </w:rPr>
        <w:t>ях</w:t>
      </w:r>
      <w:r w:rsidRPr="006A2A67">
        <w:rPr>
          <w:rFonts w:ascii="Times New Roman" w:hAnsi="Times New Roman" w:cs="Times New Roman"/>
          <w:sz w:val="28"/>
          <w:szCs w:val="28"/>
        </w:rPr>
        <w:t xml:space="preserve"> властивості темпераменту не вкладаються в нормальні </w:t>
      </w:r>
      <w:r w:rsidR="00011512" w:rsidRPr="006A2A67">
        <w:rPr>
          <w:rFonts w:ascii="Times New Roman" w:hAnsi="Times New Roman" w:cs="Times New Roman"/>
          <w:sz w:val="28"/>
          <w:szCs w:val="28"/>
          <w:lang w:val="uk-UA"/>
        </w:rPr>
        <w:t>межі з самого</w:t>
      </w:r>
      <w:r w:rsidRPr="006A2A67">
        <w:rPr>
          <w:rFonts w:ascii="Times New Roman" w:hAnsi="Times New Roman" w:cs="Times New Roman"/>
          <w:sz w:val="28"/>
          <w:szCs w:val="28"/>
        </w:rPr>
        <w:t xml:space="preserve"> спочатку.</w:t>
      </w:r>
      <w:r w:rsidR="00011512" w:rsidRPr="006A2A67">
        <w:rPr>
          <w:rFonts w:ascii="Times New Roman" w:hAnsi="Times New Roman" w:cs="Times New Roman"/>
          <w:sz w:val="28"/>
          <w:szCs w:val="28"/>
        </w:rPr>
        <w:t xml:space="preserve"> </w:t>
      </w:r>
      <w:r w:rsidR="00011512" w:rsidRPr="006A2A67">
        <w:rPr>
          <w:rFonts w:ascii="Times New Roman" w:hAnsi="Times New Roman" w:cs="Times New Roman"/>
          <w:sz w:val="28"/>
          <w:szCs w:val="28"/>
          <w:lang w:val="uk-UA"/>
        </w:rPr>
        <w:t>Н</w:t>
      </w:r>
      <w:r w:rsidR="00011512" w:rsidRPr="006A2A67">
        <w:rPr>
          <w:rFonts w:ascii="Times New Roman" w:hAnsi="Times New Roman" w:cs="Times New Roman"/>
          <w:sz w:val="28"/>
          <w:szCs w:val="28"/>
        </w:rPr>
        <w:t>евроз</w:t>
      </w:r>
      <w:r w:rsidR="00011512" w:rsidRPr="006A2A67">
        <w:rPr>
          <w:rFonts w:ascii="Times New Roman" w:hAnsi="Times New Roman" w:cs="Times New Roman"/>
          <w:sz w:val="28"/>
          <w:szCs w:val="28"/>
          <w:lang w:val="uk-UA"/>
        </w:rPr>
        <w:t xml:space="preserve"> </w:t>
      </w:r>
      <w:r w:rsidR="00011512" w:rsidRPr="006A2A67">
        <w:rPr>
          <w:rFonts w:ascii="Times New Roman" w:hAnsi="Times New Roman" w:cs="Times New Roman"/>
          <w:sz w:val="28"/>
          <w:szCs w:val="28"/>
        </w:rPr>
        <w:t xml:space="preserve">– це зрив </w:t>
      </w:r>
      <w:r w:rsidR="00011512" w:rsidRPr="006A2A67">
        <w:rPr>
          <w:rFonts w:ascii="Times New Roman" w:hAnsi="Times New Roman" w:cs="Times New Roman"/>
          <w:sz w:val="28"/>
          <w:szCs w:val="28"/>
          <w:lang w:val="uk-UA"/>
        </w:rPr>
        <w:t>вищої нервової діяльності.</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lang w:val="uk-UA"/>
        </w:rPr>
        <w:t xml:space="preserve">Неврози </w:t>
      </w:r>
      <w:r w:rsidR="00011512"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lang w:val="uk-UA"/>
        </w:rPr>
        <w:t xml:space="preserve">відносно прості </w:t>
      </w:r>
      <w:r w:rsidR="00011512" w:rsidRPr="006A2A67">
        <w:rPr>
          <w:rFonts w:ascii="Times New Roman" w:hAnsi="Times New Roman" w:cs="Times New Roman"/>
          <w:sz w:val="28"/>
          <w:szCs w:val="28"/>
          <w:lang w:val="uk-UA"/>
        </w:rPr>
        <w:t>й</w:t>
      </w:r>
      <w:r w:rsidRPr="006A2A67">
        <w:rPr>
          <w:rFonts w:ascii="Times New Roman" w:hAnsi="Times New Roman" w:cs="Times New Roman"/>
          <w:sz w:val="28"/>
          <w:szCs w:val="28"/>
          <w:lang w:val="uk-UA"/>
        </w:rPr>
        <w:t xml:space="preserve"> парціальн</w:t>
      </w:r>
      <w:r w:rsidR="00123B27" w:rsidRPr="006A2A67">
        <w:rPr>
          <w:rFonts w:ascii="Times New Roman" w:hAnsi="Times New Roman" w:cs="Times New Roman"/>
          <w:sz w:val="28"/>
          <w:szCs w:val="28"/>
          <w:lang w:val="uk-UA"/>
        </w:rPr>
        <w:t>і</w:t>
      </w:r>
      <w:r w:rsidRPr="006A2A67">
        <w:rPr>
          <w:rFonts w:ascii="Times New Roman" w:hAnsi="Times New Roman" w:cs="Times New Roman"/>
          <w:sz w:val="28"/>
          <w:szCs w:val="28"/>
          <w:lang w:val="uk-UA"/>
        </w:rPr>
        <w:t xml:space="preserve"> порівнян</w:t>
      </w:r>
      <w:r w:rsidR="00011512" w:rsidRPr="006A2A67">
        <w:rPr>
          <w:rFonts w:ascii="Times New Roman" w:hAnsi="Times New Roman" w:cs="Times New Roman"/>
          <w:sz w:val="28"/>
          <w:szCs w:val="28"/>
          <w:lang w:val="uk-UA"/>
        </w:rPr>
        <w:t>о</w:t>
      </w:r>
      <w:r w:rsidRPr="006A2A67">
        <w:rPr>
          <w:rFonts w:ascii="Times New Roman" w:hAnsi="Times New Roman" w:cs="Times New Roman"/>
          <w:sz w:val="28"/>
          <w:szCs w:val="28"/>
          <w:lang w:val="uk-UA"/>
        </w:rPr>
        <w:t xml:space="preserve"> з психопатіями. Акцентуйовані особистості відрізняються від психопатій тим, що мають лише окремі психопатичні риси характеру, а не зовнішність </w:t>
      </w:r>
      <w:r w:rsidR="00011512" w:rsidRPr="006A2A67">
        <w:rPr>
          <w:rFonts w:ascii="Times New Roman" w:hAnsi="Times New Roman" w:cs="Times New Roman"/>
          <w:sz w:val="28"/>
          <w:szCs w:val="28"/>
          <w:lang w:val="uk-UA"/>
        </w:rPr>
        <w:t>у</w:t>
      </w:r>
      <w:r w:rsidRPr="006A2A67">
        <w:rPr>
          <w:rFonts w:ascii="Times New Roman" w:hAnsi="Times New Roman" w:cs="Times New Roman"/>
          <w:sz w:val="28"/>
          <w:szCs w:val="28"/>
          <w:lang w:val="uk-UA"/>
        </w:rPr>
        <w:t xml:space="preserve"> цілому. </w:t>
      </w:r>
      <w:r w:rsidRPr="006A2A67">
        <w:rPr>
          <w:rFonts w:ascii="Times New Roman" w:hAnsi="Times New Roman" w:cs="Times New Roman"/>
          <w:sz w:val="28"/>
          <w:szCs w:val="28"/>
        </w:rPr>
        <w:t>Акцентуації характеру притаманн</w:t>
      </w:r>
      <w:r w:rsidR="00011512"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людям, </w:t>
      </w:r>
      <w:r w:rsidR="00011512" w:rsidRPr="006A2A67">
        <w:rPr>
          <w:rFonts w:ascii="Times New Roman" w:hAnsi="Times New Roman" w:cs="Times New Roman"/>
          <w:sz w:val="28"/>
          <w:szCs w:val="28"/>
          <w:lang w:val="uk-UA"/>
        </w:rPr>
        <w:t xml:space="preserve">які є </w:t>
      </w:r>
      <w:r w:rsidRPr="006A2A67">
        <w:rPr>
          <w:rFonts w:ascii="Times New Roman" w:hAnsi="Times New Roman" w:cs="Times New Roman"/>
          <w:sz w:val="28"/>
          <w:szCs w:val="28"/>
        </w:rPr>
        <w:t>цілком пристосованим</w:t>
      </w:r>
      <w:r w:rsidR="00011512" w:rsidRPr="006A2A67">
        <w:rPr>
          <w:rFonts w:ascii="Times New Roman" w:hAnsi="Times New Roman" w:cs="Times New Roman"/>
          <w:sz w:val="28"/>
          <w:szCs w:val="28"/>
          <w:lang w:val="uk-UA"/>
        </w:rPr>
        <w:t>и</w:t>
      </w:r>
      <w:r w:rsidRPr="006A2A67">
        <w:rPr>
          <w:rFonts w:ascii="Times New Roman" w:hAnsi="Times New Roman" w:cs="Times New Roman"/>
          <w:sz w:val="28"/>
          <w:szCs w:val="28"/>
        </w:rPr>
        <w:t xml:space="preserve"> до повсякденного життя і справляються з професійними обов'язками. Акцентуйовані особистості виділяються </w:t>
      </w:r>
      <w:r w:rsidR="00011512" w:rsidRPr="006A2A67">
        <w:rPr>
          <w:rFonts w:ascii="Times New Roman" w:hAnsi="Times New Roman" w:cs="Times New Roman"/>
          <w:sz w:val="28"/>
          <w:szCs w:val="28"/>
          <w:lang w:val="uk-UA"/>
        </w:rPr>
        <w:t>серед інших</w:t>
      </w:r>
      <w:r w:rsidRPr="006A2A67">
        <w:rPr>
          <w:rFonts w:ascii="Times New Roman" w:hAnsi="Times New Roman" w:cs="Times New Roman"/>
          <w:sz w:val="28"/>
          <w:szCs w:val="28"/>
        </w:rPr>
        <w:t xml:space="preserve"> особливими рисами характеру </w:t>
      </w:r>
      <w:r w:rsidR="00011512"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екс</w:t>
      </w:r>
      <w:r w:rsidR="00011512" w:rsidRPr="006A2A67">
        <w:rPr>
          <w:rFonts w:ascii="Times New Roman" w:hAnsi="Times New Roman" w:cs="Times New Roman"/>
          <w:sz w:val="28"/>
          <w:szCs w:val="28"/>
          <w:lang w:val="uk-UA"/>
        </w:rPr>
        <w:t>т</w:t>
      </w:r>
      <w:r w:rsidRPr="006A2A67">
        <w:rPr>
          <w:rFonts w:ascii="Times New Roman" w:hAnsi="Times New Roman" w:cs="Times New Roman"/>
          <w:sz w:val="28"/>
          <w:szCs w:val="28"/>
        </w:rPr>
        <w:t>ремальним</w:t>
      </w:r>
      <w:r w:rsidR="00123B27" w:rsidRPr="006A2A67">
        <w:rPr>
          <w:rFonts w:ascii="Times New Roman" w:hAnsi="Times New Roman" w:cs="Times New Roman"/>
          <w:sz w:val="28"/>
          <w:szCs w:val="28"/>
          <w:lang w:val="uk-UA"/>
        </w:rPr>
        <w:t>и</w:t>
      </w:r>
      <w:r w:rsidRPr="006A2A67">
        <w:rPr>
          <w:rFonts w:ascii="Times New Roman" w:hAnsi="Times New Roman" w:cs="Times New Roman"/>
          <w:sz w:val="28"/>
          <w:szCs w:val="28"/>
        </w:rPr>
        <w:t xml:space="preserve"> </w:t>
      </w:r>
      <w:r w:rsidRPr="006A2A67">
        <w:rPr>
          <w:rFonts w:ascii="Times New Roman" w:hAnsi="Times New Roman" w:cs="Times New Roman"/>
          <w:sz w:val="28"/>
          <w:szCs w:val="28"/>
        </w:rPr>
        <w:lastRenderedPageBreak/>
        <w:t xml:space="preserve">емоціями у важких ситуаціях, при адаптації до нової обстановки, </w:t>
      </w:r>
      <w:r w:rsidR="00011512"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стані конфлікту при відстоюванні своїх інтересів. У звичайних умовах поведінка таких людей відповідає загальноприйнятим соціальним нормам. </w:t>
      </w:r>
      <w:r w:rsidR="00011512" w:rsidRPr="006A2A67">
        <w:rPr>
          <w:rFonts w:ascii="Times New Roman" w:hAnsi="Times New Roman" w:cs="Times New Roman"/>
          <w:sz w:val="28"/>
          <w:szCs w:val="28"/>
          <w:lang w:val="uk-UA"/>
        </w:rPr>
        <w:t>А</w:t>
      </w:r>
      <w:r w:rsidRPr="006A2A67">
        <w:rPr>
          <w:rFonts w:ascii="Times New Roman" w:hAnsi="Times New Roman" w:cs="Times New Roman"/>
          <w:sz w:val="28"/>
          <w:szCs w:val="28"/>
        </w:rPr>
        <w:t xml:space="preserve">кцентуації характеру </w:t>
      </w:r>
      <w:r w:rsidR="00011512" w:rsidRPr="006A2A67">
        <w:rPr>
          <w:rFonts w:ascii="Times New Roman" w:hAnsi="Times New Roman" w:cs="Times New Roman"/>
          <w:sz w:val="28"/>
          <w:szCs w:val="28"/>
        </w:rPr>
        <w:t xml:space="preserve">– </w:t>
      </w:r>
      <w:r w:rsidRPr="006A2A67">
        <w:rPr>
          <w:rFonts w:ascii="Times New Roman" w:hAnsi="Times New Roman" w:cs="Times New Roman"/>
          <w:sz w:val="28"/>
          <w:szCs w:val="28"/>
        </w:rPr>
        <w:t xml:space="preserve">це крайній варіант норми, </w:t>
      </w:r>
      <w:r w:rsidR="00011512" w:rsidRPr="006A2A67">
        <w:rPr>
          <w:rFonts w:ascii="Times New Roman" w:hAnsi="Times New Roman" w:cs="Times New Roman"/>
          <w:sz w:val="28"/>
          <w:szCs w:val="28"/>
          <w:lang w:val="uk-UA"/>
        </w:rPr>
        <w:t>коли</w:t>
      </w:r>
      <w:r w:rsidRPr="006A2A67">
        <w:rPr>
          <w:rFonts w:ascii="Times New Roman" w:hAnsi="Times New Roman" w:cs="Times New Roman"/>
          <w:sz w:val="28"/>
          <w:szCs w:val="28"/>
        </w:rPr>
        <w:t xml:space="preserve"> окремі риси характеру </w:t>
      </w:r>
      <w:r w:rsidR="00011512" w:rsidRPr="006A2A67">
        <w:rPr>
          <w:rFonts w:ascii="Times New Roman" w:hAnsi="Times New Roman" w:cs="Times New Roman"/>
          <w:sz w:val="28"/>
          <w:szCs w:val="28"/>
          <w:lang w:val="uk-UA"/>
        </w:rPr>
        <w:t xml:space="preserve">є </w:t>
      </w:r>
      <w:r w:rsidRPr="006A2A67">
        <w:rPr>
          <w:rFonts w:ascii="Times New Roman" w:hAnsi="Times New Roman" w:cs="Times New Roman"/>
          <w:sz w:val="28"/>
          <w:szCs w:val="28"/>
        </w:rPr>
        <w:t>надмірно посилен</w:t>
      </w:r>
      <w:r w:rsidR="00011512" w:rsidRPr="006A2A67">
        <w:rPr>
          <w:rFonts w:ascii="Times New Roman" w:hAnsi="Times New Roman" w:cs="Times New Roman"/>
          <w:sz w:val="28"/>
          <w:szCs w:val="28"/>
          <w:lang w:val="uk-UA"/>
        </w:rPr>
        <w:t>ими</w:t>
      </w:r>
      <w:r w:rsidRPr="006A2A67">
        <w:rPr>
          <w:rFonts w:ascii="Times New Roman" w:hAnsi="Times New Roman" w:cs="Times New Roman"/>
          <w:sz w:val="28"/>
          <w:szCs w:val="28"/>
        </w:rPr>
        <w:t>, унаслідок чого виявляється виб</w:t>
      </w:r>
      <w:r w:rsidR="00011512" w:rsidRPr="006A2A67">
        <w:rPr>
          <w:rFonts w:ascii="Times New Roman" w:hAnsi="Times New Roman" w:cs="Times New Roman"/>
          <w:sz w:val="28"/>
          <w:szCs w:val="28"/>
          <w:lang w:val="uk-UA"/>
        </w:rPr>
        <w:t>іркова</w:t>
      </w:r>
      <w:r w:rsidRPr="006A2A67">
        <w:rPr>
          <w:rFonts w:ascii="Times New Roman" w:hAnsi="Times New Roman" w:cs="Times New Roman"/>
          <w:sz w:val="28"/>
          <w:szCs w:val="28"/>
        </w:rPr>
        <w:t xml:space="preserve"> </w:t>
      </w:r>
      <w:r w:rsidR="00011512" w:rsidRPr="006A2A67">
        <w:rPr>
          <w:rFonts w:ascii="Times New Roman" w:hAnsi="Times New Roman" w:cs="Times New Roman"/>
          <w:sz w:val="28"/>
          <w:szCs w:val="28"/>
          <w:lang w:val="uk-UA"/>
        </w:rPr>
        <w:t>схильність до</w:t>
      </w:r>
      <w:r w:rsidRPr="006A2A67">
        <w:rPr>
          <w:rFonts w:ascii="Times New Roman" w:hAnsi="Times New Roman" w:cs="Times New Roman"/>
          <w:sz w:val="28"/>
          <w:szCs w:val="28"/>
        </w:rPr>
        <w:t xml:space="preserve"> певного роду психогенних впливів при </w:t>
      </w:r>
      <w:r w:rsidR="00011512" w:rsidRPr="006A2A67">
        <w:rPr>
          <w:rFonts w:ascii="Times New Roman" w:hAnsi="Times New Roman" w:cs="Times New Roman"/>
          <w:sz w:val="28"/>
          <w:szCs w:val="28"/>
          <w:lang w:val="uk-UA"/>
        </w:rPr>
        <w:t>задовільній</w:t>
      </w:r>
      <w:r w:rsidRPr="006A2A67">
        <w:rPr>
          <w:rFonts w:ascii="Times New Roman" w:hAnsi="Times New Roman" w:cs="Times New Roman"/>
          <w:sz w:val="28"/>
          <w:szCs w:val="28"/>
        </w:rPr>
        <w:t xml:space="preserve"> і навіть підвищеній стійкості до інших.</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Психопатичні особистості </w:t>
      </w:r>
      <w:r w:rsidR="00011512" w:rsidRPr="006A2A67">
        <w:rPr>
          <w:rFonts w:ascii="Times New Roman" w:hAnsi="Times New Roman" w:cs="Times New Roman"/>
          <w:sz w:val="28"/>
          <w:szCs w:val="28"/>
          <w:lang w:val="uk-UA"/>
        </w:rPr>
        <w:t>становлять</w:t>
      </w:r>
      <w:r w:rsidRPr="006A2A67">
        <w:rPr>
          <w:rFonts w:ascii="Times New Roman" w:hAnsi="Times New Roman" w:cs="Times New Roman"/>
          <w:sz w:val="28"/>
          <w:szCs w:val="28"/>
        </w:rPr>
        <w:t xml:space="preserve"> 3</w:t>
      </w:r>
      <w:r w:rsidR="00011512" w:rsidRPr="006A2A67">
        <w:rPr>
          <w:rFonts w:ascii="Times New Roman" w:hAnsi="Times New Roman" w:cs="Times New Roman"/>
          <w:sz w:val="28"/>
          <w:szCs w:val="28"/>
        </w:rPr>
        <w:t>–</w:t>
      </w:r>
      <w:r w:rsidRPr="006A2A67">
        <w:rPr>
          <w:rFonts w:ascii="Times New Roman" w:hAnsi="Times New Roman" w:cs="Times New Roman"/>
          <w:sz w:val="28"/>
          <w:szCs w:val="28"/>
        </w:rPr>
        <w:t xml:space="preserve">5% серед населення. До останнього часу найбільш поширеною була класифікація, запропонована </w:t>
      </w:r>
      <w:r w:rsidR="00011512" w:rsidRPr="006A2A67">
        <w:rPr>
          <w:rFonts w:ascii="Times New Roman" w:hAnsi="Times New Roman" w:cs="Times New Roman"/>
          <w:sz w:val="28"/>
          <w:szCs w:val="28"/>
          <w:lang w:val="uk-UA"/>
        </w:rPr>
        <w:t xml:space="preserve">Е. </w:t>
      </w:r>
      <w:r w:rsidRPr="006A2A67">
        <w:rPr>
          <w:rFonts w:ascii="Times New Roman" w:hAnsi="Times New Roman" w:cs="Times New Roman"/>
          <w:sz w:val="28"/>
          <w:szCs w:val="28"/>
        </w:rPr>
        <w:t>Кречмером 1930 р</w:t>
      </w:r>
      <w:r w:rsidR="00620D22"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Він виділяв три типи психопатій, які мали свої прототипи у вигляді нормального темпераменту і свої наслідки у вигляді певного психічного захворювання.</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1. Ш</w:t>
      </w:r>
      <w:r w:rsidR="001059A4" w:rsidRPr="006A2A67">
        <w:rPr>
          <w:rFonts w:ascii="Times New Roman" w:hAnsi="Times New Roman" w:cs="Times New Roman"/>
          <w:sz w:val="28"/>
          <w:szCs w:val="28"/>
          <w:lang w:val="uk-UA"/>
        </w:rPr>
        <w:t>и</w:t>
      </w:r>
      <w:r w:rsidRPr="006A2A67">
        <w:rPr>
          <w:rFonts w:ascii="Times New Roman" w:hAnsi="Times New Roman" w:cs="Times New Roman"/>
          <w:sz w:val="28"/>
          <w:szCs w:val="28"/>
        </w:rPr>
        <w:t>зот</w:t>
      </w:r>
      <w:r w:rsidR="001059A4" w:rsidRPr="006A2A67">
        <w:rPr>
          <w:rFonts w:ascii="Times New Roman" w:hAnsi="Times New Roman" w:cs="Times New Roman"/>
          <w:sz w:val="28"/>
          <w:szCs w:val="28"/>
          <w:lang w:val="uk-UA"/>
        </w:rPr>
        <w:t>и</w:t>
      </w:r>
      <w:r w:rsidRPr="006A2A67">
        <w:rPr>
          <w:rFonts w:ascii="Times New Roman" w:hAnsi="Times New Roman" w:cs="Times New Roman"/>
          <w:sz w:val="28"/>
          <w:szCs w:val="28"/>
        </w:rPr>
        <w:t>мік</w:t>
      </w:r>
      <w:r w:rsidR="00123B27" w:rsidRPr="006A2A67">
        <w:rPr>
          <w:rFonts w:ascii="Times New Roman" w:hAnsi="Times New Roman" w:cs="Times New Roman"/>
          <w:sz w:val="28"/>
          <w:szCs w:val="28"/>
          <w:lang w:val="uk-UA"/>
        </w:rPr>
        <w:t>и</w:t>
      </w:r>
      <w:r w:rsidR="001059A4" w:rsidRPr="006A2A67">
        <w:rPr>
          <w:rFonts w:ascii="Times New Roman" w:hAnsi="Times New Roman" w:cs="Times New Roman"/>
          <w:sz w:val="28"/>
          <w:szCs w:val="28"/>
          <w:lang w:val="uk-UA"/>
        </w:rPr>
        <w:t xml:space="preserve"> </w:t>
      </w:r>
      <w:r w:rsidR="001059A4" w:rsidRPr="006A2A67">
        <w:rPr>
          <w:rFonts w:ascii="Times New Roman" w:hAnsi="Times New Roman" w:cs="Times New Roman"/>
          <w:sz w:val="28"/>
          <w:szCs w:val="28"/>
        </w:rPr>
        <w:t xml:space="preserve">– </w:t>
      </w:r>
      <w:r w:rsidR="001059A4" w:rsidRPr="006A2A67">
        <w:rPr>
          <w:rFonts w:ascii="Times New Roman" w:hAnsi="Times New Roman" w:cs="Times New Roman"/>
          <w:sz w:val="28"/>
          <w:szCs w:val="28"/>
          <w:lang w:val="uk-UA"/>
        </w:rPr>
        <w:t>відлюдкуваті</w:t>
      </w:r>
      <w:r w:rsidRPr="006A2A67">
        <w:rPr>
          <w:rFonts w:ascii="Times New Roman" w:hAnsi="Times New Roman" w:cs="Times New Roman"/>
          <w:sz w:val="28"/>
          <w:szCs w:val="28"/>
        </w:rPr>
        <w:t xml:space="preserve">, відгороджені від реальності. Самотність для них </w:t>
      </w:r>
      <w:r w:rsidR="001059A4" w:rsidRPr="006A2A67">
        <w:rPr>
          <w:rFonts w:ascii="Times New Roman" w:hAnsi="Times New Roman" w:cs="Times New Roman"/>
          <w:sz w:val="28"/>
          <w:szCs w:val="28"/>
        </w:rPr>
        <w:t xml:space="preserve">– </w:t>
      </w:r>
      <w:r w:rsidRPr="006A2A67">
        <w:rPr>
          <w:rFonts w:ascii="Times New Roman" w:hAnsi="Times New Roman" w:cs="Times New Roman"/>
          <w:sz w:val="28"/>
          <w:szCs w:val="28"/>
        </w:rPr>
        <w:t>найбільш бажан</w:t>
      </w:r>
      <w:r w:rsidR="00123B27" w:rsidRPr="006A2A67">
        <w:rPr>
          <w:rFonts w:ascii="Times New Roman" w:hAnsi="Times New Roman" w:cs="Times New Roman"/>
          <w:sz w:val="28"/>
          <w:szCs w:val="28"/>
          <w:lang w:val="uk-UA"/>
        </w:rPr>
        <w:t>ий</w:t>
      </w:r>
      <w:r w:rsidRPr="006A2A67">
        <w:rPr>
          <w:rFonts w:ascii="Times New Roman" w:hAnsi="Times New Roman" w:cs="Times New Roman"/>
          <w:sz w:val="28"/>
          <w:szCs w:val="28"/>
        </w:rPr>
        <w:t xml:space="preserve"> стан, внутрішній світ </w:t>
      </w:r>
      <w:r w:rsidR="001059A4" w:rsidRPr="006A2A67">
        <w:rPr>
          <w:rFonts w:ascii="Times New Roman" w:hAnsi="Times New Roman" w:cs="Times New Roman"/>
          <w:sz w:val="28"/>
          <w:szCs w:val="28"/>
        </w:rPr>
        <w:t xml:space="preserve">– </w:t>
      </w:r>
      <w:r w:rsidRPr="006A2A67">
        <w:rPr>
          <w:rFonts w:ascii="Times New Roman" w:hAnsi="Times New Roman" w:cs="Times New Roman"/>
          <w:sz w:val="28"/>
          <w:szCs w:val="28"/>
        </w:rPr>
        <w:t xml:space="preserve">багатий, але туди нікого не впускають. </w:t>
      </w:r>
      <w:r w:rsidR="001059A4" w:rsidRPr="006A2A67">
        <w:rPr>
          <w:rFonts w:ascii="Times New Roman" w:hAnsi="Times New Roman" w:cs="Times New Roman"/>
          <w:sz w:val="28"/>
          <w:szCs w:val="28"/>
          <w:lang w:val="uk-UA"/>
        </w:rPr>
        <w:t xml:space="preserve">Е. </w:t>
      </w:r>
      <w:r w:rsidRPr="006A2A67">
        <w:rPr>
          <w:rFonts w:ascii="Times New Roman" w:hAnsi="Times New Roman" w:cs="Times New Roman"/>
          <w:sz w:val="28"/>
          <w:szCs w:val="28"/>
        </w:rPr>
        <w:t xml:space="preserve">Кречмер образно порівняв їх </w:t>
      </w:r>
      <w:r w:rsidR="001059A4" w:rsidRPr="006A2A67">
        <w:rPr>
          <w:rFonts w:ascii="Times New Roman" w:hAnsi="Times New Roman" w:cs="Times New Roman"/>
          <w:sz w:val="28"/>
          <w:szCs w:val="28"/>
          <w:lang w:val="uk-UA"/>
        </w:rPr>
        <w:t>і</w:t>
      </w:r>
      <w:r w:rsidRPr="006A2A67">
        <w:rPr>
          <w:rFonts w:ascii="Times New Roman" w:hAnsi="Times New Roman" w:cs="Times New Roman"/>
          <w:sz w:val="28"/>
          <w:szCs w:val="28"/>
        </w:rPr>
        <w:t>з римськими будинками</w:t>
      </w:r>
      <w:r w:rsidR="001059A4"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позбавленими зовнішніх прикрас, вікна закриті віконницями, але всередині відбуваються грандіозні бенкети.</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2. Ц</w:t>
      </w:r>
      <w:r w:rsidR="001059A4" w:rsidRPr="006A2A67">
        <w:rPr>
          <w:rFonts w:ascii="Times New Roman" w:hAnsi="Times New Roman" w:cs="Times New Roman"/>
          <w:sz w:val="28"/>
          <w:szCs w:val="28"/>
          <w:lang w:val="uk-UA"/>
        </w:rPr>
        <w:t>и</w:t>
      </w:r>
      <w:r w:rsidRPr="006A2A67">
        <w:rPr>
          <w:rFonts w:ascii="Times New Roman" w:hAnsi="Times New Roman" w:cs="Times New Roman"/>
          <w:sz w:val="28"/>
          <w:szCs w:val="28"/>
        </w:rPr>
        <w:t>клот</w:t>
      </w:r>
      <w:r w:rsidR="001059A4" w:rsidRPr="006A2A67">
        <w:rPr>
          <w:rFonts w:ascii="Times New Roman" w:hAnsi="Times New Roman" w:cs="Times New Roman"/>
          <w:sz w:val="28"/>
          <w:szCs w:val="28"/>
          <w:lang w:val="uk-UA"/>
        </w:rPr>
        <w:t>и</w:t>
      </w:r>
      <w:r w:rsidRPr="006A2A67">
        <w:rPr>
          <w:rFonts w:ascii="Times New Roman" w:hAnsi="Times New Roman" w:cs="Times New Roman"/>
          <w:sz w:val="28"/>
          <w:szCs w:val="28"/>
        </w:rPr>
        <w:t>мік</w:t>
      </w:r>
      <w:r w:rsidR="00123B27" w:rsidRPr="006A2A67">
        <w:rPr>
          <w:rFonts w:ascii="Times New Roman" w:hAnsi="Times New Roman" w:cs="Times New Roman"/>
          <w:sz w:val="28"/>
          <w:szCs w:val="28"/>
          <w:lang w:val="uk-UA"/>
        </w:rPr>
        <w:t>и</w:t>
      </w:r>
      <w:r w:rsidRPr="006A2A67">
        <w:rPr>
          <w:rFonts w:ascii="Times New Roman" w:hAnsi="Times New Roman" w:cs="Times New Roman"/>
          <w:sz w:val="28"/>
          <w:szCs w:val="28"/>
        </w:rPr>
        <w:t xml:space="preserve"> схильні до перепадів настрою, чутливі надмірно до похвал і докорів. У поведінці орієнтуються на думку оточуючих.</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3. Епілептот</w:t>
      </w:r>
      <w:r w:rsidR="001059A4" w:rsidRPr="006A2A67">
        <w:rPr>
          <w:rFonts w:ascii="Times New Roman" w:hAnsi="Times New Roman" w:cs="Times New Roman"/>
          <w:sz w:val="28"/>
          <w:szCs w:val="28"/>
          <w:lang w:val="uk-UA"/>
        </w:rPr>
        <w:t>и</w:t>
      </w:r>
      <w:r w:rsidRPr="006A2A67">
        <w:rPr>
          <w:rFonts w:ascii="Times New Roman" w:hAnsi="Times New Roman" w:cs="Times New Roman"/>
          <w:sz w:val="28"/>
          <w:szCs w:val="28"/>
        </w:rPr>
        <w:t>мік</w:t>
      </w:r>
      <w:r w:rsidR="00123B27" w:rsidRPr="006A2A67">
        <w:rPr>
          <w:rFonts w:ascii="Times New Roman" w:hAnsi="Times New Roman" w:cs="Times New Roman"/>
          <w:sz w:val="28"/>
          <w:szCs w:val="28"/>
          <w:lang w:val="uk-UA"/>
        </w:rPr>
        <w:t>и</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 xml:space="preserve">прямолінійні, </w:t>
      </w:r>
      <w:r w:rsidR="00620D22"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перті, </w:t>
      </w:r>
      <w:r w:rsidR="001059A4" w:rsidRPr="006A2A67">
        <w:rPr>
          <w:rFonts w:ascii="Times New Roman" w:hAnsi="Times New Roman" w:cs="Times New Roman"/>
          <w:sz w:val="28"/>
          <w:szCs w:val="28"/>
          <w:lang w:val="uk-UA"/>
        </w:rPr>
        <w:t xml:space="preserve">із </w:t>
      </w:r>
      <w:r w:rsidRPr="006A2A67">
        <w:rPr>
          <w:rFonts w:ascii="Times New Roman" w:hAnsi="Times New Roman" w:cs="Times New Roman"/>
          <w:sz w:val="28"/>
          <w:szCs w:val="28"/>
        </w:rPr>
        <w:t>загострен</w:t>
      </w:r>
      <w:r w:rsidR="001059A4" w:rsidRPr="006A2A67">
        <w:rPr>
          <w:rFonts w:ascii="Times New Roman" w:hAnsi="Times New Roman" w:cs="Times New Roman"/>
          <w:sz w:val="28"/>
          <w:szCs w:val="28"/>
          <w:lang w:val="uk-UA"/>
        </w:rPr>
        <w:t>им</w:t>
      </w:r>
      <w:r w:rsidRPr="006A2A67">
        <w:rPr>
          <w:rFonts w:ascii="Times New Roman" w:hAnsi="Times New Roman" w:cs="Times New Roman"/>
          <w:sz w:val="28"/>
          <w:szCs w:val="28"/>
        </w:rPr>
        <w:t xml:space="preserve"> почуття</w:t>
      </w:r>
      <w:r w:rsidR="001059A4" w:rsidRPr="006A2A67">
        <w:rPr>
          <w:rFonts w:ascii="Times New Roman" w:hAnsi="Times New Roman" w:cs="Times New Roman"/>
          <w:sz w:val="28"/>
          <w:szCs w:val="28"/>
          <w:lang w:val="uk-UA"/>
        </w:rPr>
        <w:t>м</w:t>
      </w:r>
      <w:r w:rsidRPr="006A2A67">
        <w:rPr>
          <w:rFonts w:ascii="Times New Roman" w:hAnsi="Times New Roman" w:cs="Times New Roman"/>
          <w:sz w:val="28"/>
          <w:szCs w:val="28"/>
        </w:rPr>
        <w:t xml:space="preserve"> власної значущості, </w:t>
      </w:r>
      <w:r w:rsidR="001059A4" w:rsidRPr="006A2A67">
        <w:rPr>
          <w:rFonts w:ascii="Times New Roman" w:hAnsi="Times New Roman" w:cs="Times New Roman"/>
          <w:sz w:val="28"/>
          <w:szCs w:val="28"/>
          <w:lang w:val="uk-UA"/>
        </w:rPr>
        <w:t xml:space="preserve">характеризуються </w:t>
      </w:r>
      <w:r w:rsidRPr="006A2A67">
        <w:rPr>
          <w:rFonts w:ascii="Times New Roman" w:hAnsi="Times New Roman" w:cs="Times New Roman"/>
          <w:sz w:val="28"/>
          <w:szCs w:val="28"/>
        </w:rPr>
        <w:t>надмірни</w:t>
      </w:r>
      <w:r w:rsidR="00620D22" w:rsidRPr="006A2A67">
        <w:rPr>
          <w:rFonts w:ascii="Times New Roman" w:hAnsi="Times New Roman" w:cs="Times New Roman"/>
          <w:sz w:val="28"/>
          <w:szCs w:val="28"/>
          <w:lang w:val="uk-UA"/>
        </w:rPr>
        <w:t>м</w:t>
      </w:r>
      <w:r w:rsidRPr="006A2A67">
        <w:rPr>
          <w:rFonts w:ascii="Times New Roman" w:hAnsi="Times New Roman" w:cs="Times New Roman"/>
          <w:sz w:val="28"/>
          <w:szCs w:val="28"/>
        </w:rPr>
        <w:t xml:space="preserve"> педантизм</w:t>
      </w:r>
      <w:r w:rsidR="001059A4" w:rsidRPr="006A2A67">
        <w:rPr>
          <w:rFonts w:ascii="Times New Roman" w:hAnsi="Times New Roman" w:cs="Times New Roman"/>
          <w:sz w:val="28"/>
          <w:szCs w:val="28"/>
          <w:lang w:val="uk-UA"/>
        </w:rPr>
        <w:t>ом</w:t>
      </w:r>
      <w:r w:rsidRPr="006A2A67">
        <w:rPr>
          <w:rFonts w:ascii="Times New Roman" w:hAnsi="Times New Roman" w:cs="Times New Roman"/>
          <w:sz w:val="28"/>
          <w:szCs w:val="28"/>
        </w:rPr>
        <w:t xml:space="preserve"> і наполегливіст</w:t>
      </w:r>
      <w:r w:rsidR="001059A4" w:rsidRPr="006A2A67">
        <w:rPr>
          <w:rFonts w:ascii="Times New Roman" w:hAnsi="Times New Roman" w:cs="Times New Roman"/>
          <w:sz w:val="28"/>
          <w:szCs w:val="28"/>
          <w:lang w:val="uk-UA"/>
        </w:rPr>
        <w:t>ю</w:t>
      </w:r>
      <w:r w:rsidRPr="006A2A67">
        <w:rPr>
          <w:rFonts w:ascii="Times New Roman" w:hAnsi="Times New Roman" w:cs="Times New Roman"/>
          <w:sz w:val="28"/>
          <w:szCs w:val="28"/>
        </w:rPr>
        <w:t xml:space="preserve"> </w:t>
      </w:r>
      <w:r w:rsidR="001059A4" w:rsidRPr="006A2A67">
        <w:rPr>
          <w:rFonts w:ascii="Times New Roman" w:hAnsi="Times New Roman" w:cs="Times New Roman"/>
          <w:sz w:val="28"/>
          <w:szCs w:val="28"/>
          <w:lang w:val="uk-UA"/>
        </w:rPr>
        <w:t>в</w:t>
      </w:r>
      <w:r w:rsidRPr="006A2A67">
        <w:rPr>
          <w:rFonts w:ascii="Times New Roman" w:hAnsi="Times New Roman" w:cs="Times New Roman"/>
          <w:sz w:val="28"/>
          <w:szCs w:val="28"/>
        </w:rPr>
        <w:t xml:space="preserve"> досягненні мети.</w:t>
      </w:r>
    </w:p>
    <w:p w:rsidR="001C1F20" w:rsidRPr="006A2A67" w:rsidRDefault="001059A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lang w:val="uk-UA"/>
        </w:rPr>
        <w:t xml:space="preserve">П. Б. </w:t>
      </w:r>
      <w:r w:rsidR="001C1F20" w:rsidRPr="006A2A67">
        <w:rPr>
          <w:rFonts w:ascii="Times New Roman" w:hAnsi="Times New Roman" w:cs="Times New Roman"/>
          <w:sz w:val="28"/>
          <w:szCs w:val="28"/>
        </w:rPr>
        <w:t>Ганнушкін до класифікації Кречмера додав типи антисоціальних пс</w:t>
      </w:r>
      <w:r w:rsidRPr="006A2A67">
        <w:rPr>
          <w:rFonts w:ascii="Times New Roman" w:hAnsi="Times New Roman" w:cs="Times New Roman"/>
          <w:sz w:val="28"/>
          <w:szCs w:val="28"/>
          <w:lang w:val="uk-UA"/>
        </w:rPr>
        <w:t>и</w:t>
      </w:r>
      <w:r w:rsidR="001C1F20" w:rsidRPr="006A2A67">
        <w:rPr>
          <w:rFonts w:ascii="Times New Roman" w:hAnsi="Times New Roman" w:cs="Times New Roman"/>
          <w:sz w:val="28"/>
          <w:szCs w:val="28"/>
        </w:rPr>
        <w:t>хопат</w:t>
      </w:r>
      <w:r w:rsidRPr="006A2A67">
        <w:rPr>
          <w:rFonts w:ascii="Times New Roman" w:hAnsi="Times New Roman" w:cs="Times New Roman"/>
          <w:sz w:val="28"/>
          <w:szCs w:val="28"/>
          <w:lang w:val="uk-UA"/>
        </w:rPr>
        <w:t>і</w:t>
      </w:r>
      <w:r w:rsidR="001C1F20" w:rsidRPr="006A2A67">
        <w:rPr>
          <w:rFonts w:ascii="Times New Roman" w:hAnsi="Times New Roman" w:cs="Times New Roman"/>
          <w:sz w:val="28"/>
          <w:szCs w:val="28"/>
        </w:rPr>
        <w:t>в і конституційно дурних. Останні</w:t>
      </w:r>
      <w:r w:rsidR="00F72FA0" w:rsidRPr="006A2A67">
        <w:rPr>
          <w:rFonts w:ascii="Times New Roman" w:hAnsi="Times New Roman" w:cs="Times New Roman"/>
          <w:sz w:val="28"/>
          <w:szCs w:val="28"/>
        </w:rPr>
        <w:t xml:space="preserve"> – </w:t>
      </w:r>
      <w:r w:rsidR="001C1F20" w:rsidRPr="006A2A67">
        <w:rPr>
          <w:rFonts w:ascii="Times New Roman" w:hAnsi="Times New Roman" w:cs="Times New Roman"/>
          <w:sz w:val="28"/>
          <w:szCs w:val="28"/>
        </w:rPr>
        <w:t xml:space="preserve">це люди без почуття гумору, люблять повторювати </w:t>
      </w:r>
      <w:r w:rsidR="00123B27" w:rsidRPr="006A2A67">
        <w:rPr>
          <w:rFonts w:ascii="Times New Roman" w:hAnsi="Times New Roman" w:cs="Times New Roman"/>
          <w:sz w:val="28"/>
          <w:szCs w:val="28"/>
          <w:lang w:val="uk-UA"/>
        </w:rPr>
        <w:t>вивченні</w:t>
      </w:r>
      <w:r w:rsidR="001C1F20" w:rsidRPr="006A2A67">
        <w:rPr>
          <w:rFonts w:ascii="Times New Roman" w:hAnsi="Times New Roman" w:cs="Times New Roman"/>
          <w:sz w:val="28"/>
          <w:szCs w:val="28"/>
        </w:rPr>
        <w:t xml:space="preserve"> фрази, вульгарності, із задоволенням повідомляють певний обсяг інформації, але не можуть його проаналізувати</w:t>
      </w:r>
      <w:r w:rsidRPr="006A2A67">
        <w:rPr>
          <w:rFonts w:ascii="Times New Roman" w:hAnsi="Times New Roman" w:cs="Times New Roman"/>
          <w:sz w:val="28"/>
          <w:szCs w:val="28"/>
          <w:lang w:val="uk-UA"/>
        </w:rPr>
        <w:t>,</w:t>
      </w:r>
      <w:r w:rsidR="001C1F20" w:rsidRPr="006A2A67">
        <w:rPr>
          <w:rFonts w:ascii="Times New Roman" w:hAnsi="Times New Roman" w:cs="Times New Roman"/>
          <w:sz w:val="28"/>
          <w:szCs w:val="28"/>
        </w:rPr>
        <w:t xml:space="preserve"> схильні до резонерств</w:t>
      </w:r>
      <w:r w:rsidR="00123B27" w:rsidRPr="006A2A67">
        <w:rPr>
          <w:rFonts w:ascii="Times New Roman" w:hAnsi="Times New Roman" w:cs="Times New Roman"/>
          <w:sz w:val="28"/>
          <w:szCs w:val="28"/>
          <w:lang w:val="uk-UA"/>
        </w:rPr>
        <w:t>а</w:t>
      </w:r>
      <w:r w:rsidR="001C1F20" w:rsidRPr="006A2A67">
        <w:rPr>
          <w:rFonts w:ascii="Times New Roman" w:hAnsi="Times New Roman" w:cs="Times New Roman"/>
          <w:sz w:val="28"/>
          <w:szCs w:val="28"/>
        </w:rPr>
        <w:t>.</w:t>
      </w:r>
    </w:p>
    <w:p w:rsidR="001C1F20" w:rsidRPr="006A2A67" w:rsidRDefault="001059A4"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За</w:t>
      </w:r>
      <w:r w:rsidR="001C1F20" w:rsidRPr="006A2A67">
        <w:rPr>
          <w:rFonts w:ascii="Times New Roman" w:hAnsi="Times New Roman" w:cs="Times New Roman"/>
          <w:sz w:val="28"/>
          <w:szCs w:val="28"/>
        </w:rPr>
        <w:t xml:space="preserve"> механізм</w:t>
      </w:r>
      <w:r w:rsidRPr="006A2A67">
        <w:rPr>
          <w:rFonts w:ascii="Times New Roman" w:hAnsi="Times New Roman" w:cs="Times New Roman"/>
          <w:sz w:val="28"/>
          <w:szCs w:val="28"/>
          <w:lang w:val="uk-UA"/>
        </w:rPr>
        <w:t>ом</w:t>
      </w:r>
      <w:r w:rsidR="001C1F20" w:rsidRPr="006A2A67">
        <w:rPr>
          <w:rFonts w:ascii="Times New Roman" w:hAnsi="Times New Roman" w:cs="Times New Roman"/>
          <w:sz w:val="28"/>
          <w:szCs w:val="28"/>
        </w:rPr>
        <w:t xml:space="preserve"> виникнення виділяють ядерні</w:t>
      </w:r>
      <w:r w:rsidRPr="006A2A67">
        <w:rPr>
          <w:rFonts w:ascii="Times New Roman" w:hAnsi="Times New Roman" w:cs="Times New Roman"/>
          <w:sz w:val="28"/>
          <w:szCs w:val="28"/>
          <w:lang w:val="uk-UA"/>
        </w:rPr>
        <w:t>,</w:t>
      </w:r>
      <w:r w:rsidR="001C1F20" w:rsidRPr="006A2A67">
        <w:rPr>
          <w:rFonts w:ascii="Times New Roman" w:hAnsi="Times New Roman" w:cs="Times New Roman"/>
          <w:sz w:val="28"/>
          <w:szCs w:val="28"/>
        </w:rPr>
        <w:t xml:space="preserve"> або конституційні (спадково </w:t>
      </w:r>
      <w:r w:rsidRPr="006A2A67">
        <w:rPr>
          <w:rFonts w:ascii="Times New Roman" w:hAnsi="Times New Roman" w:cs="Times New Roman"/>
          <w:sz w:val="28"/>
          <w:szCs w:val="28"/>
          <w:lang w:val="uk-UA"/>
        </w:rPr>
        <w:t>з</w:t>
      </w:r>
      <w:r w:rsidR="001C1F20" w:rsidRPr="006A2A67">
        <w:rPr>
          <w:rFonts w:ascii="Times New Roman" w:hAnsi="Times New Roman" w:cs="Times New Roman"/>
          <w:sz w:val="28"/>
          <w:szCs w:val="28"/>
        </w:rPr>
        <w:t xml:space="preserve">умовлені), органічні (в основі вроджена або рано </w:t>
      </w:r>
      <w:r w:rsidRPr="006A2A67">
        <w:rPr>
          <w:rFonts w:ascii="Times New Roman" w:hAnsi="Times New Roman" w:cs="Times New Roman"/>
          <w:sz w:val="28"/>
          <w:szCs w:val="28"/>
          <w:lang w:val="uk-UA"/>
        </w:rPr>
        <w:t>набута</w:t>
      </w:r>
      <w:r w:rsidR="001C1F20" w:rsidRPr="006A2A67">
        <w:rPr>
          <w:rFonts w:ascii="Times New Roman" w:hAnsi="Times New Roman" w:cs="Times New Roman"/>
          <w:sz w:val="28"/>
          <w:szCs w:val="28"/>
        </w:rPr>
        <w:t xml:space="preserve"> біологічна неповноцінність, зумовлена органічними </w:t>
      </w:r>
      <w:r w:rsidR="00123B27" w:rsidRPr="006A2A67">
        <w:rPr>
          <w:rFonts w:ascii="Times New Roman" w:hAnsi="Times New Roman" w:cs="Times New Roman"/>
          <w:sz w:val="28"/>
          <w:szCs w:val="28"/>
          <w:lang w:val="uk-UA"/>
        </w:rPr>
        <w:t>порушеннями</w:t>
      </w:r>
      <w:r w:rsidR="001C1F20" w:rsidRPr="006A2A67">
        <w:rPr>
          <w:rFonts w:ascii="Times New Roman" w:hAnsi="Times New Roman" w:cs="Times New Roman"/>
          <w:sz w:val="28"/>
          <w:szCs w:val="28"/>
        </w:rPr>
        <w:t>), крайові (</w:t>
      </w:r>
      <w:r w:rsidRPr="006A2A67">
        <w:rPr>
          <w:rFonts w:ascii="Times New Roman" w:hAnsi="Times New Roman" w:cs="Times New Roman"/>
          <w:sz w:val="28"/>
          <w:szCs w:val="28"/>
          <w:lang w:val="uk-UA"/>
        </w:rPr>
        <w:t>велике</w:t>
      </w:r>
      <w:r w:rsidR="001C1F20" w:rsidRPr="006A2A67">
        <w:rPr>
          <w:rFonts w:ascii="Times New Roman" w:hAnsi="Times New Roman" w:cs="Times New Roman"/>
          <w:sz w:val="28"/>
          <w:szCs w:val="28"/>
        </w:rPr>
        <w:t xml:space="preserve"> значення в їх формуванні </w:t>
      </w:r>
      <w:r w:rsidR="00620D22" w:rsidRPr="006A2A67">
        <w:rPr>
          <w:rFonts w:ascii="Times New Roman" w:hAnsi="Times New Roman" w:cs="Times New Roman"/>
          <w:sz w:val="28"/>
          <w:szCs w:val="28"/>
          <w:lang w:val="uk-UA"/>
        </w:rPr>
        <w:t>має</w:t>
      </w:r>
      <w:r w:rsidR="001C1F20" w:rsidRPr="006A2A67">
        <w:rPr>
          <w:rFonts w:ascii="Times New Roman" w:hAnsi="Times New Roman" w:cs="Times New Roman"/>
          <w:sz w:val="28"/>
          <w:szCs w:val="28"/>
        </w:rPr>
        <w:t xml:space="preserve"> соціальний фактор)</w:t>
      </w:r>
      <w:r w:rsidRPr="006A2A67">
        <w:rPr>
          <w:rFonts w:ascii="Times New Roman" w:hAnsi="Times New Roman" w:cs="Times New Roman"/>
          <w:sz w:val="28"/>
          <w:szCs w:val="28"/>
        </w:rPr>
        <w:t xml:space="preserve"> психопатії</w:t>
      </w:r>
      <w:r w:rsidRPr="006A2A67">
        <w:rPr>
          <w:rFonts w:ascii="Times New Roman" w:hAnsi="Times New Roman" w:cs="Times New Roman"/>
          <w:sz w:val="28"/>
          <w:szCs w:val="28"/>
          <w:lang w:val="uk-UA"/>
        </w:rPr>
        <w:t>.</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Сам процес формування крайових психопатій </w:t>
      </w:r>
      <w:r w:rsidR="001059A4" w:rsidRPr="006A2A67">
        <w:rPr>
          <w:rFonts w:ascii="Times New Roman" w:hAnsi="Times New Roman" w:cs="Times New Roman"/>
          <w:sz w:val="28"/>
          <w:szCs w:val="28"/>
          <w:lang w:val="uk-UA"/>
        </w:rPr>
        <w:t xml:space="preserve">О. В. </w:t>
      </w:r>
      <w:r w:rsidRPr="006A2A67">
        <w:rPr>
          <w:rFonts w:ascii="Times New Roman" w:hAnsi="Times New Roman" w:cs="Times New Roman"/>
          <w:sz w:val="28"/>
          <w:szCs w:val="28"/>
        </w:rPr>
        <w:t>Кербіков назвав патохарактеролог</w:t>
      </w:r>
      <w:r w:rsidR="00123B27" w:rsidRPr="006A2A67">
        <w:rPr>
          <w:rFonts w:ascii="Times New Roman" w:hAnsi="Times New Roman" w:cs="Times New Roman"/>
          <w:sz w:val="28"/>
          <w:szCs w:val="28"/>
          <w:lang w:val="uk-UA"/>
        </w:rPr>
        <w:t>і</w:t>
      </w:r>
      <w:r w:rsidRPr="006A2A67">
        <w:rPr>
          <w:rFonts w:ascii="Times New Roman" w:hAnsi="Times New Roman" w:cs="Times New Roman"/>
          <w:sz w:val="28"/>
          <w:szCs w:val="28"/>
        </w:rPr>
        <w:t>ч</w:t>
      </w:r>
      <w:r w:rsidR="00123B27" w:rsidRPr="006A2A67">
        <w:rPr>
          <w:rFonts w:ascii="Times New Roman" w:hAnsi="Times New Roman" w:cs="Times New Roman"/>
          <w:sz w:val="28"/>
          <w:szCs w:val="28"/>
          <w:lang w:val="uk-UA"/>
        </w:rPr>
        <w:t>ни</w:t>
      </w:r>
      <w:r w:rsidR="001059A4" w:rsidRPr="006A2A67">
        <w:rPr>
          <w:rFonts w:ascii="Times New Roman" w:hAnsi="Times New Roman" w:cs="Times New Roman"/>
          <w:sz w:val="28"/>
          <w:szCs w:val="28"/>
          <w:lang w:val="uk-UA"/>
        </w:rPr>
        <w:t>м</w:t>
      </w:r>
      <w:r w:rsidRPr="006A2A67">
        <w:rPr>
          <w:rFonts w:ascii="Times New Roman" w:hAnsi="Times New Roman" w:cs="Times New Roman"/>
          <w:sz w:val="28"/>
          <w:szCs w:val="28"/>
        </w:rPr>
        <w:t xml:space="preserve"> розвитк</w:t>
      </w:r>
      <w:r w:rsidR="001059A4" w:rsidRPr="006A2A67">
        <w:rPr>
          <w:rFonts w:ascii="Times New Roman" w:hAnsi="Times New Roman" w:cs="Times New Roman"/>
          <w:sz w:val="28"/>
          <w:szCs w:val="28"/>
          <w:lang w:val="uk-UA"/>
        </w:rPr>
        <w:t>ом</w:t>
      </w:r>
      <w:r w:rsidRPr="006A2A67">
        <w:rPr>
          <w:rFonts w:ascii="Times New Roman" w:hAnsi="Times New Roman" w:cs="Times New Roman"/>
          <w:sz w:val="28"/>
          <w:szCs w:val="28"/>
        </w:rPr>
        <w:t xml:space="preserve"> особистості. Виділяють два основн</w:t>
      </w:r>
      <w:r w:rsidR="001059A4"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механізми формування патохарактерологіч</w:t>
      </w:r>
      <w:r w:rsidR="00123B27" w:rsidRPr="006A2A67">
        <w:rPr>
          <w:rFonts w:ascii="Times New Roman" w:hAnsi="Times New Roman" w:cs="Times New Roman"/>
          <w:sz w:val="28"/>
          <w:szCs w:val="28"/>
          <w:lang w:val="uk-UA"/>
        </w:rPr>
        <w:t>них</w:t>
      </w:r>
      <w:r w:rsidRPr="006A2A67">
        <w:rPr>
          <w:rFonts w:ascii="Times New Roman" w:hAnsi="Times New Roman" w:cs="Times New Roman"/>
          <w:sz w:val="28"/>
          <w:szCs w:val="28"/>
        </w:rPr>
        <w:t xml:space="preserve"> особливостей: фіксація характеролог</w:t>
      </w:r>
      <w:r w:rsidR="00123B27" w:rsidRPr="006A2A67">
        <w:rPr>
          <w:rFonts w:ascii="Times New Roman" w:hAnsi="Times New Roman" w:cs="Times New Roman"/>
          <w:sz w:val="28"/>
          <w:szCs w:val="28"/>
          <w:lang w:val="uk-UA"/>
        </w:rPr>
        <w:t>і</w:t>
      </w:r>
      <w:r w:rsidRPr="006A2A67">
        <w:rPr>
          <w:rFonts w:ascii="Times New Roman" w:hAnsi="Times New Roman" w:cs="Times New Roman"/>
          <w:sz w:val="28"/>
          <w:szCs w:val="28"/>
        </w:rPr>
        <w:t>ч</w:t>
      </w:r>
      <w:r w:rsidR="00123B27" w:rsidRPr="006A2A67">
        <w:rPr>
          <w:rFonts w:ascii="Times New Roman" w:hAnsi="Times New Roman" w:cs="Times New Roman"/>
          <w:sz w:val="28"/>
          <w:szCs w:val="28"/>
          <w:lang w:val="uk-UA"/>
        </w:rPr>
        <w:t>них</w:t>
      </w:r>
      <w:r w:rsidRPr="006A2A67">
        <w:rPr>
          <w:rFonts w:ascii="Times New Roman" w:hAnsi="Times New Roman" w:cs="Times New Roman"/>
          <w:sz w:val="28"/>
          <w:szCs w:val="28"/>
        </w:rPr>
        <w:t xml:space="preserve"> і патохарактерологіч</w:t>
      </w:r>
      <w:r w:rsidR="00123B27" w:rsidRPr="006A2A67">
        <w:rPr>
          <w:rFonts w:ascii="Times New Roman" w:hAnsi="Times New Roman" w:cs="Times New Roman"/>
          <w:sz w:val="28"/>
          <w:szCs w:val="28"/>
          <w:lang w:val="uk-UA"/>
        </w:rPr>
        <w:t>них</w:t>
      </w:r>
      <w:r w:rsidRPr="006A2A67">
        <w:rPr>
          <w:rFonts w:ascii="Times New Roman" w:hAnsi="Times New Roman" w:cs="Times New Roman"/>
          <w:sz w:val="28"/>
          <w:szCs w:val="28"/>
        </w:rPr>
        <w:t xml:space="preserve"> реакцій протесту, емансипації, імітації та ін.</w:t>
      </w:r>
      <w:r w:rsidR="001059A4"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формування </w:t>
      </w:r>
      <w:r w:rsidR="00620D22" w:rsidRPr="006A2A67">
        <w:rPr>
          <w:rFonts w:ascii="Times New Roman" w:hAnsi="Times New Roman" w:cs="Times New Roman"/>
          <w:sz w:val="28"/>
          <w:szCs w:val="28"/>
          <w:lang w:val="uk-UA"/>
        </w:rPr>
        <w:t>негативних</w:t>
      </w:r>
      <w:r w:rsidRPr="006A2A67">
        <w:rPr>
          <w:rFonts w:ascii="Times New Roman" w:hAnsi="Times New Roman" w:cs="Times New Roman"/>
          <w:sz w:val="28"/>
          <w:szCs w:val="28"/>
        </w:rPr>
        <w:t xml:space="preserve"> рис характеру як результат неправильного виховання, а також впливу хронічної психотравм</w:t>
      </w:r>
      <w:r w:rsidR="00620D22" w:rsidRPr="006A2A67">
        <w:rPr>
          <w:rFonts w:ascii="Times New Roman" w:hAnsi="Times New Roman" w:cs="Times New Roman"/>
          <w:sz w:val="28"/>
          <w:szCs w:val="28"/>
          <w:lang w:val="uk-UA"/>
        </w:rPr>
        <w:t>атичної</w:t>
      </w:r>
      <w:r w:rsidRPr="006A2A67">
        <w:rPr>
          <w:rFonts w:ascii="Times New Roman" w:hAnsi="Times New Roman" w:cs="Times New Roman"/>
          <w:sz w:val="28"/>
          <w:szCs w:val="28"/>
        </w:rPr>
        <w:t xml:space="preserve"> ситуації.</w:t>
      </w:r>
    </w:p>
    <w:p w:rsidR="001C1F20" w:rsidRPr="006A2A67" w:rsidRDefault="001059A4"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lang w:val="uk-UA"/>
        </w:rPr>
        <w:t>Існують</w:t>
      </w:r>
      <w:r w:rsidR="001C1F20" w:rsidRPr="006A2A67">
        <w:rPr>
          <w:rFonts w:ascii="Times New Roman" w:hAnsi="Times New Roman" w:cs="Times New Roman"/>
          <w:sz w:val="28"/>
          <w:szCs w:val="28"/>
        </w:rPr>
        <w:t xml:space="preserve"> певна етапність у розвитку патохарактеролог</w:t>
      </w:r>
      <w:r w:rsidR="00123B27" w:rsidRPr="006A2A67">
        <w:rPr>
          <w:rFonts w:ascii="Times New Roman" w:hAnsi="Times New Roman" w:cs="Times New Roman"/>
          <w:sz w:val="28"/>
          <w:szCs w:val="28"/>
          <w:lang w:val="uk-UA"/>
        </w:rPr>
        <w:t>і</w:t>
      </w:r>
      <w:r w:rsidR="001C1F20" w:rsidRPr="006A2A67">
        <w:rPr>
          <w:rFonts w:ascii="Times New Roman" w:hAnsi="Times New Roman" w:cs="Times New Roman"/>
          <w:sz w:val="28"/>
          <w:szCs w:val="28"/>
        </w:rPr>
        <w:t>ч</w:t>
      </w:r>
      <w:r w:rsidR="00123B27" w:rsidRPr="006A2A67">
        <w:rPr>
          <w:rFonts w:ascii="Times New Roman" w:hAnsi="Times New Roman" w:cs="Times New Roman"/>
          <w:sz w:val="28"/>
          <w:szCs w:val="28"/>
          <w:lang w:val="uk-UA"/>
        </w:rPr>
        <w:t>ного</w:t>
      </w:r>
      <w:r w:rsidR="001C1F20" w:rsidRPr="006A2A67">
        <w:rPr>
          <w:rFonts w:ascii="Times New Roman" w:hAnsi="Times New Roman" w:cs="Times New Roman"/>
          <w:sz w:val="28"/>
          <w:szCs w:val="28"/>
        </w:rPr>
        <w:t xml:space="preserve"> формування </w:t>
      </w:r>
      <w:r w:rsidRPr="006A2A67">
        <w:rPr>
          <w:rFonts w:ascii="Times New Roman" w:hAnsi="Times New Roman" w:cs="Times New Roman"/>
          <w:sz w:val="28"/>
          <w:szCs w:val="28"/>
          <w:lang w:val="uk-UA"/>
        </w:rPr>
        <w:t>й</w:t>
      </w:r>
      <w:r w:rsidR="001C1F20" w:rsidRPr="006A2A67">
        <w:rPr>
          <w:rFonts w:ascii="Times New Roman" w:hAnsi="Times New Roman" w:cs="Times New Roman"/>
          <w:sz w:val="28"/>
          <w:szCs w:val="28"/>
        </w:rPr>
        <w:t xml:space="preserve"> специфічність клінічних проявів залежно від віку дитини.</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Початковий етап припадає на вік 6-7 років і прям</w:t>
      </w:r>
      <w:r w:rsidR="001059A4" w:rsidRPr="006A2A67">
        <w:rPr>
          <w:rFonts w:ascii="Times New Roman" w:hAnsi="Times New Roman" w:cs="Times New Roman"/>
          <w:sz w:val="28"/>
          <w:szCs w:val="28"/>
          <w:lang w:val="uk-UA"/>
        </w:rPr>
        <w:t>о</w:t>
      </w:r>
      <w:r w:rsidRPr="006A2A67">
        <w:rPr>
          <w:rFonts w:ascii="Times New Roman" w:hAnsi="Times New Roman" w:cs="Times New Roman"/>
          <w:sz w:val="28"/>
          <w:szCs w:val="28"/>
        </w:rPr>
        <w:t xml:space="preserve"> залеж</w:t>
      </w:r>
      <w:r w:rsidR="001059A4" w:rsidRPr="006A2A67">
        <w:rPr>
          <w:rFonts w:ascii="Times New Roman" w:hAnsi="Times New Roman" w:cs="Times New Roman"/>
          <w:sz w:val="28"/>
          <w:szCs w:val="28"/>
          <w:lang w:val="uk-UA"/>
        </w:rPr>
        <w:t>ить</w:t>
      </w:r>
      <w:r w:rsidRPr="006A2A67">
        <w:rPr>
          <w:rFonts w:ascii="Times New Roman" w:hAnsi="Times New Roman" w:cs="Times New Roman"/>
          <w:sz w:val="28"/>
          <w:szCs w:val="28"/>
        </w:rPr>
        <w:t xml:space="preserve"> від психогенних впливів</w:t>
      </w:r>
      <w:r w:rsidR="00C61000"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w:t>
      </w:r>
      <w:r w:rsidR="00C61000" w:rsidRPr="006A2A67">
        <w:rPr>
          <w:rFonts w:ascii="Times New Roman" w:hAnsi="Times New Roman" w:cs="Times New Roman"/>
          <w:sz w:val="28"/>
          <w:szCs w:val="28"/>
          <w:lang w:val="uk-UA"/>
        </w:rPr>
        <w:t>к</w:t>
      </w:r>
      <w:r w:rsidRPr="006A2A67">
        <w:rPr>
          <w:rFonts w:ascii="Times New Roman" w:hAnsi="Times New Roman" w:cs="Times New Roman"/>
          <w:sz w:val="28"/>
          <w:szCs w:val="28"/>
        </w:rPr>
        <w:t xml:space="preserve">лінічно </w:t>
      </w:r>
      <w:r w:rsidR="00C61000" w:rsidRPr="006A2A67">
        <w:rPr>
          <w:rFonts w:ascii="Times New Roman" w:hAnsi="Times New Roman" w:cs="Times New Roman"/>
          <w:sz w:val="28"/>
          <w:szCs w:val="28"/>
          <w:lang w:val="uk-UA"/>
        </w:rPr>
        <w:t>ви</w:t>
      </w:r>
      <w:r w:rsidRPr="006A2A67">
        <w:rPr>
          <w:rFonts w:ascii="Times New Roman" w:hAnsi="Times New Roman" w:cs="Times New Roman"/>
          <w:sz w:val="28"/>
          <w:szCs w:val="28"/>
        </w:rPr>
        <w:t>являється в різноманітних патохарактерологіч</w:t>
      </w:r>
      <w:r w:rsidR="00123B27" w:rsidRPr="006A2A67">
        <w:rPr>
          <w:rFonts w:ascii="Times New Roman" w:hAnsi="Times New Roman" w:cs="Times New Roman"/>
          <w:sz w:val="28"/>
          <w:szCs w:val="28"/>
          <w:lang w:val="uk-UA"/>
        </w:rPr>
        <w:t>них</w:t>
      </w:r>
      <w:r w:rsidRPr="006A2A67">
        <w:rPr>
          <w:rFonts w:ascii="Times New Roman" w:hAnsi="Times New Roman" w:cs="Times New Roman"/>
          <w:sz w:val="28"/>
          <w:szCs w:val="28"/>
        </w:rPr>
        <w:t xml:space="preserve"> реакціях.</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Патохарактеролог</w:t>
      </w:r>
      <w:r w:rsidR="00123B27" w:rsidRPr="006A2A67">
        <w:rPr>
          <w:rFonts w:ascii="Times New Roman" w:hAnsi="Times New Roman" w:cs="Times New Roman"/>
          <w:sz w:val="28"/>
          <w:szCs w:val="28"/>
          <w:lang w:val="uk-UA"/>
        </w:rPr>
        <w:t>і</w:t>
      </w:r>
      <w:r w:rsidRPr="006A2A67">
        <w:rPr>
          <w:rFonts w:ascii="Times New Roman" w:hAnsi="Times New Roman" w:cs="Times New Roman"/>
          <w:sz w:val="28"/>
          <w:szCs w:val="28"/>
        </w:rPr>
        <w:t>ч</w:t>
      </w:r>
      <w:r w:rsidR="00123B27" w:rsidRPr="006A2A67">
        <w:rPr>
          <w:rFonts w:ascii="Times New Roman" w:hAnsi="Times New Roman" w:cs="Times New Roman"/>
          <w:sz w:val="28"/>
          <w:szCs w:val="28"/>
          <w:lang w:val="uk-UA"/>
        </w:rPr>
        <w:t>ні</w:t>
      </w:r>
      <w:r w:rsidRPr="006A2A67">
        <w:rPr>
          <w:rFonts w:ascii="Times New Roman" w:hAnsi="Times New Roman" w:cs="Times New Roman"/>
          <w:sz w:val="28"/>
          <w:szCs w:val="28"/>
        </w:rPr>
        <w:t xml:space="preserve"> реакції </w:t>
      </w:r>
      <w:r w:rsidR="00C61000" w:rsidRPr="006A2A67">
        <w:rPr>
          <w:rFonts w:ascii="Times New Roman" w:hAnsi="Times New Roman" w:cs="Times New Roman"/>
          <w:sz w:val="28"/>
          <w:szCs w:val="28"/>
        </w:rPr>
        <w:t xml:space="preserve">– </w:t>
      </w:r>
      <w:r w:rsidRPr="006A2A67">
        <w:rPr>
          <w:rFonts w:ascii="Times New Roman" w:hAnsi="Times New Roman" w:cs="Times New Roman"/>
          <w:sz w:val="28"/>
          <w:szCs w:val="28"/>
        </w:rPr>
        <w:t xml:space="preserve">це психогенно </w:t>
      </w:r>
      <w:r w:rsidR="00C61000" w:rsidRPr="006A2A67">
        <w:rPr>
          <w:rFonts w:ascii="Times New Roman" w:hAnsi="Times New Roman" w:cs="Times New Roman"/>
          <w:sz w:val="28"/>
          <w:szCs w:val="28"/>
          <w:lang w:val="uk-UA"/>
        </w:rPr>
        <w:t>з</w:t>
      </w:r>
      <w:r w:rsidRPr="006A2A67">
        <w:rPr>
          <w:rFonts w:ascii="Times New Roman" w:hAnsi="Times New Roman" w:cs="Times New Roman"/>
          <w:sz w:val="28"/>
          <w:szCs w:val="28"/>
        </w:rPr>
        <w:t xml:space="preserve">умовлені відхилення в поведінці дитини </w:t>
      </w:r>
      <w:r w:rsidR="00C61000" w:rsidRPr="006A2A67">
        <w:rPr>
          <w:rFonts w:ascii="Times New Roman" w:hAnsi="Times New Roman" w:cs="Times New Roman"/>
          <w:sz w:val="28"/>
          <w:szCs w:val="28"/>
          <w:lang w:val="uk-UA"/>
        </w:rPr>
        <w:t>або</w:t>
      </w:r>
      <w:r w:rsidRPr="006A2A67">
        <w:rPr>
          <w:rFonts w:ascii="Times New Roman" w:hAnsi="Times New Roman" w:cs="Times New Roman"/>
          <w:sz w:val="28"/>
          <w:szCs w:val="28"/>
        </w:rPr>
        <w:t xml:space="preserve"> підлітка, які </w:t>
      </w:r>
      <w:r w:rsidR="00C61000" w:rsidRPr="006A2A67">
        <w:rPr>
          <w:rFonts w:ascii="Times New Roman" w:hAnsi="Times New Roman" w:cs="Times New Roman"/>
          <w:sz w:val="28"/>
          <w:szCs w:val="28"/>
          <w:lang w:val="uk-UA"/>
        </w:rPr>
        <w:t>призводять</w:t>
      </w:r>
      <w:r w:rsidRPr="006A2A67">
        <w:rPr>
          <w:rFonts w:ascii="Times New Roman" w:hAnsi="Times New Roman" w:cs="Times New Roman"/>
          <w:sz w:val="28"/>
          <w:szCs w:val="28"/>
        </w:rPr>
        <w:t xml:space="preserve"> до порушення соціально-психологічної адаптації та супроводжуються невротичними </w:t>
      </w:r>
      <w:r w:rsidR="00C61000"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соматовегетативни</w:t>
      </w:r>
      <w:r w:rsidR="00123B27" w:rsidRPr="006A2A67">
        <w:rPr>
          <w:rFonts w:ascii="Times New Roman" w:hAnsi="Times New Roman" w:cs="Times New Roman"/>
          <w:sz w:val="28"/>
          <w:szCs w:val="28"/>
          <w:lang w:val="uk-UA"/>
        </w:rPr>
        <w:t>ми</w:t>
      </w:r>
      <w:r w:rsidRPr="006A2A67">
        <w:rPr>
          <w:rFonts w:ascii="Times New Roman" w:hAnsi="Times New Roman" w:cs="Times New Roman"/>
          <w:sz w:val="28"/>
          <w:szCs w:val="28"/>
        </w:rPr>
        <w:t xml:space="preserve"> порушеннями (</w:t>
      </w:r>
      <w:r w:rsidR="00C61000" w:rsidRPr="006A2A67">
        <w:rPr>
          <w:rFonts w:ascii="Times New Roman" w:hAnsi="Times New Roman" w:cs="Times New Roman"/>
          <w:sz w:val="28"/>
          <w:szCs w:val="28"/>
          <w:lang w:val="uk-UA"/>
        </w:rPr>
        <w:t xml:space="preserve">порушеннями </w:t>
      </w:r>
      <w:r w:rsidRPr="006A2A67">
        <w:rPr>
          <w:rFonts w:ascii="Times New Roman" w:hAnsi="Times New Roman" w:cs="Times New Roman"/>
          <w:sz w:val="28"/>
          <w:szCs w:val="28"/>
        </w:rPr>
        <w:t>сну, апетиту, енурез</w:t>
      </w:r>
      <w:r w:rsidR="00C61000" w:rsidRPr="006A2A67">
        <w:rPr>
          <w:rFonts w:ascii="Times New Roman" w:hAnsi="Times New Roman" w:cs="Times New Roman"/>
          <w:sz w:val="28"/>
          <w:szCs w:val="28"/>
          <w:lang w:val="uk-UA"/>
        </w:rPr>
        <w:t>ом</w:t>
      </w:r>
      <w:r w:rsidRPr="006A2A67">
        <w:rPr>
          <w:rFonts w:ascii="Times New Roman" w:hAnsi="Times New Roman" w:cs="Times New Roman"/>
          <w:sz w:val="28"/>
          <w:szCs w:val="28"/>
        </w:rPr>
        <w:t>, мутизм</w:t>
      </w:r>
      <w:r w:rsidR="00C61000" w:rsidRPr="006A2A67">
        <w:rPr>
          <w:rFonts w:ascii="Times New Roman" w:hAnsi="Times New Roman" w:cs="Times New Roman"/>
          <w:sz w:val="28"/>
          <w:szCs w:val="28"/>
          <w:lang w:val="uk-UA"/>
        </w:rPr>
        <w:t>ом</w:t>
      </w:r>
      <w:r w:rsidRPr="006A2A67">
        <w:rPr>
          <w:rFonts w:ascii="Times New Roman" w:hAnsi="Times New Roman" w:cs="Times New Roman"/>
          <w:sz w:val="28"/>
          <w:szCs w:val="28"/>
        </w:rPr>
        <w:t xml:space="preserve">). Тривалість етапу </w:t>
      </w:r>
      <w:r w:rsidR="00C61000" w:rsidRPr="006A2A67">
        <w:rPr>
          <w:rFonts w:ascii="Times New Roman" w:hAnsi="Times New Roman" w:cs="Times New Roman"/>
          <w:sz w:val="28"/>
          <w:szCs w:val="28"/>
          <w:lang w:val="uk-UA"/>
        </w:rPr>
        <w:t xml:space="preserve">становить </w:t>
      </w:r>
      <w:r w:rsidRPr="006A2A67">
        <w:rPr>
          <w:rFonts w:ascii="Times New Roman" w:hAnsi="Times New Roman" w:cs="Times New Roman"/>
          <w:sz w:val="28"/>
          <w:szCs w:val="28"/>
        </w:rPr>
        <w:t>2</w:t>
      </w:r>
      <w:r w:rsidR="00C61000" w:rsidRPr="006A2A67">
        <w:rPr>
          <w:rFonts w:ascii="Times New Roman" w:hAnsi="Times New Roman" w:cs="Times New Roman"/>
          <w:sz w:val="28"/>
          <w:szCs w:val="28"/>
        </w:rPr>
        <w:t>–</w:t>
      </w:r>
      <w:r w:rsidRPr="006A2A67">
        <w:rPr>
          <w:rFonts w:ascii="Times New Roman" w:hAnsi="Times New Roman" w:cs="Times New Roman"/>
          <w:sz w:val="28"/>
          <w:szCs w:val="28"/>
        </w:rPr>
        <w:t>4 роки.</w:t>
      </w:r>
    </w:p>
    <w:p w:rsidR="00C61000" w:rsidRPr="006A2A67" w:rsidRDefault="001C1F20"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rPr>
        <w:lastRenderedPageBreak/>
        <w:t>Наступний етап</w:t>
      </w:r>
      <w:r w:rsidR="00C61000" w:rsidRPr="006A2A67">
        <w:rPr>
          <w:rFonts w:ascii="Times New Roman" w:hAnsi="Times New Roman" w:cs="Times New Roman"/>
          <w:sz w:val="28"/>
          <w:szCs w:val="28"/>
          <w:lang w:val="uk-UA"/>
        </w:rPr>
        <w:t xml:space="preserve"> </w:t>
      </w:r>
      <w:r w:rsidR="00C61000" w:rsidRPr="006A2A67">
        <w:rPr>
          <w:rFonts w:ascii="Times New Roman" w:hAnsi="Times New Roman" w:cs="Times New Roman"/>
          <w:sz w:val="28"/>
          <w:szCs w:val="28"/>
        </w:rPr>
        <w:t xml:space="preserve">– </w:t>
      </w:r>
      <w:r w:rsidRPr="006A2A67">
        <w:rPr>
          <w:rFonts w:ascii="Times New Roman" w:hAnsi="Times New Roman" w:cs="Times New Roman"/>
          <w:sz w:val="28"/>
          <w:szCs w:val="28"/>
        </w:rPr>
        <w:t xml:space="preserve">структурування патологічних рис характеру. </w:t>
      </w:r>
      <w:r w:rsidR="00C61000" w:rsidRPr="006A2A67">
        <w:rPr>
          <w:rFonts w:ascii="Times New Roman" w:hAnsi="Times New Roman" w:cs="Times New Roman"/>
          <w:sz w:val="28"/>
          <w:szCs w:val="28"/>
          <w:lang w:val="uk-UA"/>
        </w:rPr>
        <w:t>Значними є р</w:t>
      </w:r>
      <w:r w:rsidRPr="006A2A67">
        <w:rPr>
          <w:rFonts w:ascii="Times New Roman" w:hAnsi="Times New Roman" w:cs="Times New Roman"/>
          <w:sz w:val="28"/>
          <w:szCs w:val="28"/>
        </w:rPr>
        <w:t xml:space="preserve">озлади поведінки, невротичні порушення </w:t>
      </w:r>
      <w:r w:rsidR="00C61000" w:rsidRPr="006A2A67">
        <w:rPr>
          <w:rFonts w:ascii="Times New Roman" w:hAnsi="Times New Roman" w:cs="Times New Roman"/>
          <w:sz w:val="28"/>
          <w:szCs w:val="28"/>
          <w:lang w:val="uk-UA"/>
        </w:rPr>
        <w:t>відходять</w:t>
      </w:r>
      <w:r w:rsidRPr="006A2A67">
        <w:rPr>
          <w:rFonts w:ascii="Times New Roman" w:hAnsi="Times New Roman" w:cs="Times New Roman"/>
          <w:sz w:val="28"/>
          <w:szCs w:val="28"/>
        </w:rPr>
        <w:t xml:space="preserve"> на другий план. Відбувається фіксація порушень характеру, що </w:t>
      </w:r>
      <w:r w:rsidR="00C61000" w:rsidRPr="006A2A67">
        <w:rPr>
          <w:rFonts w:ascii="Times New Roman" w:hAnsi="Times New Roman" w:cs="Times New Roman"/>
          <w:sz w:val="28"/>
          <w:szCs w:val="28"/>
          <w:lang w:val="uk-UA"/>
        </w:rPr>
        <w:t>спричиняють</w:t>
      </w:r>
      <w:r w:rsidRPr="006A2A67">
        <w:rPr>
          <w:rFonts w:ascii="Times New Roman" w:hAnsi="Times New Roman" w:cs="Times New Roman"/>
          <w:sz w:val="28"/>
          <w:szCs w:val="28"/>
        </w:rPr>
        <w:t xml:space="preserve"> патохарактеролог</w:t>
      </w:r>
      <w:r w:rsidR="00123B27" w:rsidRPr="006A2A67">
        <w:rPr>
          <w:rFonts w:ascii="Times New Roman" w:hAnsi="Times New Roman" w:cs="Times New Roman"/>
          <w:sz w:val="28"/>
          <w:szCs w:val="28"/>
          <w:lang w:val="uk-UA"/>
        </w:rPr>
        <w:t>і</w:t>
      </w:r>
      <w:r w:rsidRPr="006A2A67">
        <w:rPr>
          <w:rFonts w:ascii="Times New Roman" w:hAnsi="Times New Roman" w:cs="Times New Roman"/>
          <w:sz w:val="28"/>
          <w:szCs w:val="28"/>
        </w:rPr>
        <w:t>ч</w:t>
      </w:r>
      <w:r w:rsidR="00123B27" w:rsidRPr="006A2A67">
        <w:rPr>
          <w:rFonts w:ascii="Times New Roman" w:hAnsi="Times New Roman" w:cs="Times New Roman"/>
          <w:sz w:val="28"/>
          <w:szCs w:val="28"/>
          <w:lang w:val="uk-UA"/>
        </w:rPr>
        <w:t>н</w:t>
      </w:r>
      <w:r w:rsidRPr="006A2A67">
        <w:rPr>
          <w:rFonts w:ascii="Times New Roman" w:hAnsi="Times New Roman" w:cs="Times New Roman"/>
          <w:sz w:val="28"/>
          <w:szCs w:val="28"/>
        </w:rPr>
        <w:t>ий синдром.</w:t>
      </w:r>
      <w:r w:rsidR="00C61000"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 xml:space="preserve">Виділяють афективно-збудливий, </w:t>
      </w:r>
      <w:r w:rsidR="00C61000" w:rsidRPr="006A2A67">
        <w:rPr>
          <w:rFonts w:ascii="Times New Roman" w:hAnsi="Times New Roman" w:cs="Times New Roman"/>
          <w:sz w:val="28"/>
          <w:szCs w:val="28"/>
          <w:lang w:val="uk-UA"/>
        </w:rPr>
        <w:t>гальмівний</w:t>
      </w:r>
      <w:r w:rsidRPr="006A2A67">
        <w:rPr>
          <w:rFonts w:ascii="Times New Roman" w:hAnsi="Times New Roman" w:cs="Times New Roman"/>
          <w:sz w:val="28"/>
          <w:szCs w:val="28"/>
        </w:rPr>
        <w:t xml:space="preserve">, істероїдний і нестійкий варіанти. </w:t>
      </w:r>
    </w:p>
    <w:p w:rsidR="00C61000" w:rsidRPr="006A2A67" w:rsidRDefault="001C1F20"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 xml:space="preserve">Наступний етап </w:t>
      </w:r>
      <w:r w:rsidR="00C61000"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lang w:val="uk-UA"/>
        </w:rPr>
        <w:t>пубертатн</w:t>
      </w:r>
      <w:r w:rsidR="00C61000" w:rsidRPr="006A2A67">
        <w:rPr>
          <w:rFonts w:ascii="Times New Roman" w:hAnsi="Times New Roman" w:cs="Times New Roman"/>
          <w:sz w:val="28"/>
          <w:szCs w:val="28"/>
          <w:lang w:val="uk-UA"/>
        </w:rPr>
        <w:t>ий</w:t>
      </w:r>
      <w:r w:rsidRPr="006A2A67">
        <w:rPr>
          <w:rFonts w:ascii="Times New Roman" w:hAnsi="Times New Roman" w:cs="Times New Roman"/>
          <w:sz w:val="28"/>
          <w:szCs w:val="28"/>
          <w:lang w:val="uk-UA"/>
        </w:rPr>
        <w:t xml:space="preserve"> поліморфізм. Особливості поведінки визначаються специфічними поведінковими реакціями підліткового віку, нерідко грубо порушу</w:t>
      </w:r>
      <w:r w:rsidR="00C61000" w:rsidRPr="006A2A67">
        <w:rPr>
          <w:rFonts w:ascii="Times New Roman" w:hAnsi="Times New Roman" w:cs="Times New Roman"/>
          <w:sz w:val="28"/>
          <w:szCs w:val="28"/>
          <w:lang w:val="uk-UA"/>
        </w:rPr>
        <w:t>ється</w:t>
      </w:r>
      <w:r w:rsidRPr="006A2A67">
        <w:rPr>
          <w:rFonts w:ascii="Times New Roman" w:hAnsi="Times New Roman" w:cs="Times New Roman"/>
          <w:sz w:val="28"/>
          <w:szCs w:val="28"/>
          <w:lang w:val="uk-UA"/>
        </w:rPr>
        <w:t xml:space="preserve"> соціальн</w:t>
      </w:r>
      <w:r w:rsidR="00C61000" w:rsidRPr="006A2A67">
        <w:rPr>
          <w:rFonts w:ascii="Times New Roman" w:hAnsi="Times New Roman" w:cs="Times New Roman"/>
          <w:sz w:val="28"/>
          <w:szCs w:val="28"/>
          <w:lang w:val="uk-UA"/>
        </w:rPr>
        <w:t>а</w:t>
      </w:r>
      <w:r w:rsidRPr="006A2A67">
        <w:rPr>
          <w:rFonts w:ascii="Times New Roman" w:hAnsi="Times New Roman" w:cs="Times New Roman"/>
          <w:sz w:val="28"/>
          <w:szCs w:val="28"/>
          <w:lang w:val="uk-UA"/>
        </w:rPr>
        <w:t xml:space="preserve"> адаптаці</w:t>
      </w:r>
      <w:r w:rsidR="00C61000" w:rsidRPr="006A2A67">
        <w:rPr>
          <w:rFonts w:ascii="Times New Roman" w:hAnsi="Times New Roman" w:cs="Times New Roman"/>
          <w:sz w:val="28"/>
          <w:szCs w:val="28"/>
          <w:lang w:val="uk-UA"/>
        </w:rPr>
        <w:t>я</w:t>
      </w:r>
      <w:r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Характерн</w:t>
      </w:r>
      <w:r w:rsidR="00C61000" w:rsidRPr="006A2A67">
        <w:rPr>
          <w:rFonts w:ascii="Times New Roman" w:hAnsi="Times New Roman" w:cs="Times New Roman"/>
          <w:sz w:val="28"/>
          <w:szCs w:val="28"/>
          <w:lang w:val="uk-UA"/>
        </w:rPr>
        <w:t>ими є</w:t>
      </w:r>
      <w:r w:rsidRPr="006A2A67">
        <w:rPr>
          <w:rFonts w:ascii="Times New Roman" w:hAnsi="Times New Roman" w:cs="Times New Roman"/>
          <w:sz w:val="28"/>
          <w:szCs w:val="28"/>
        </w:rPr>
        <w:t xml:space="preserve"> коливання настрою, субдепрес</w:t>
      </w:r>
      <w:r w:rsidR="00123B27" w:rsidRPr="006A2A67">
        <w:rPr>
          <w:rFonts w:ascii="Times New Roman" w:hAnsi="Times New Roman" w:cs="Times New Roman"/>
          <w:sz w:val="28"/>
          <w:szCs w:val="28"/>
          <w:lang w:val="uk-UA"/>
        </w:rPr>
        <w:t>и</w:t>
      </w:r>
      <w:r w:rsidRPr="006A2A67">
        <w:rPr>
          <w:rFonts w:ascii="Times New Roman" w:hAnsi="Times New Roman" w:cs="Times New Roman"/>
          <w:sz w:val="28"/>
          <w:szCs w:val="28"/>
        </w:rPr>
        <w:t>вн</w:t>
      </w:r>
      <w:r w:rsidR="00123B27"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переживання. </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П</w:t>
      </w:r>
      <w:r w:rsidR="00C61000" w:rsidRPr="006A2A67">
        <w:rPr>
          <w:rFonts w:ascii="Times New Roman" w:hAnsi="Times New Roman" w:cs="Times New Roman"/>
          <w:sz w:val="28"/>
          <w:szCs w:val="28"/>
          <w:lang w:val="uk-UA"/>
        </w:rPr>
        <w:t>ісля</w:t>
      </w:r>
      <w:r w:rsidRPr="006A2A67">
        <w:rPr>
          <w:rFonts w:ascii="Times New Roman" w:hAnsi="Times New Roman" w:cs="Times New Roman"/>
          <w:sz w:val="28"/>
          <w:szCs w:val="28"/>
        </w:rPr>
        <w:t xml:space="preserve"> закінченн</w:t>
      </w:r>
      <w:r w:rsidR="00C61000" w:rsidRPr="006A2A67">
        <w:rPr>
          <w:rFonts w:ascii="Times New Roman" w:hAnsi="Times New Roman" w:cs="Times New Roman"/>
          <w:sz w:val="28"/>
          <w:szCs w:val="28"/>
          <w:lang w:val="uk-UA"/>
        </w:rPr>
        <w:t>я</w:t>
      </w:r>
      <w:r w:rsidRPr="006A2A67">
        <w:rPr>
          <w:rFonts w:ascii="Times New Roman" w:hAnsi="Times New Roman" w:cs="Times New Roman"/>
          <w:sz w:val="28"/>
          <w:szCs w:val="28"/>
        </w:rPr>
        <w:t xml:space="preserve"> пубертатного періоду настає етап постпубертатн</w:t>
      </w:r>
      <w:r w:rsidR="00123B27" w:rsidRPr="006A2A67">
        <w:rPr>
          <w:rFonts w:ascii="Times New Roman" w:hAnsi="Times New Roman" w:cs="Times New Roman"/>
          <w:sz w:val="28"/>
          <w:szCs w:val="28"/>
          <w:lang w:val="uk-UA"/>
        </w:rPr>
        <w:t>ої</w:t>
      </w:r>
      <w:r w:rsidRPr="006A2A67">
        <w:rPr>
          <w:rFonts w:ascii="Times New Roman" w:hAnsi="Times New Roman" w:cs="Times New Roman"/>
          <w:sz w:val="28"/>
          <w:szCs w:val="28"/>
        </w:rPr>
        <w:t xml:space="preserve"> динаміки, який завершується до 19</w:t>
      </w:r>
      <w:r w:rsidR="00C61000" w:rsidRPr="006A2A67">
        <w:rPr>
          <w:rFonts w:ascii="Times New Roman" w:hAnsi="Times New Roman" w:cs="Times New Roman"/>
          <w:sz w:val="28"/>
          <w:szCs w:val="28"/>
        </w:rPr>
        <w:t>–</w:t>
      </w:r>
      <w:r w:rsidRPr="006A2A67">
        <w:rPr>
          <w:rFonts w:ascii="Times New Roman" w:hAnsi="Times New Roman" w:cs="Times New Roman"/>
          <w:sz w:val="28"/>
          <w:szCs w:val="28"/>
        </w:rPr>
        <w:t xml:space="preserve">22 років. На цьому етапі </w:t>
      </w:r>
      <w:r w:rsidR="00C61000" w:rsidRPr="006A2A67">
        <w:rPr>
          <w:rFonts w:ascii="Times New Roman" w:hAnsi="Times New Roman" w:cs="Times New Roman"/>
          <w:sz w:val="28"/>
          <w:szCs w:val="28"/>
          <w:lang w:val="uk-UA"/>
        </w:rPr>
        <w:t>набуті</w:t>
      </w:r>
      <w:r w:rsidRPr="006A2A67">
        <w:rPr>
          <w:rFonts w:ascii="Times New Roman" w:hAnsi="Times New Roman" w:cs="Times New Roman"/>
          <w:sz w:val="28"/>
          <w:szCs w:val="28"/>
        </w:rPr>
        <w:t xml:space="preserve"> патологічні властивості особистості закріплюються </w:t>
      </w:r>
      <w:r w:rsidR="00C61000"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створюють структуру, що відповідає трьом відомим критеріям Ганнушкіна.</w:t>
      </w:r>
    </w:p>
    <w:p w:rsidR="004A5977" w:rsidRPr="006A2A67" w:rsidRDefault="004A5977" w:rsidP="00932062">
      <w:pPr>
        <w:spacing w:after="0" w:line="240" w:lineRule="auto"/>
        <w:jc w:val="both"/>
        <w:rPr>
          <w:rFonts w:ascii="Times New Roman" w:hAnsi="Times New Roman" w:cs="Times New Roman"/>
          <w:sz w:val="28"/>
          <w:szCs w:val="28"/>
          <w:lang w:val="uk-UA"/>
        </w:rPr>
      </w:pPr>
    </w:p>
    <w:p w:rsidR="001C1F20" w:rsidRPr="006A2A67" w:rsidRDefault="009A70F5" w:rsidP="004A5977">
      <w:pPr>
        <w:spacing w:after="0" w:line="240" w:lineRule="auto"/>
        <w:jc w:val="center"/>
        <w:rPr>
          <w:rFonts w:ascii="Times New Roman" w:hAnsi="Times New Roman" w:cs="Times New Roman"/>
          <w:b/>
          <w:sz w:val="28"/>
          <w:szCs w:val="28"/>
          <w:lang w:val="uk-UA"/>
        </w:rPr>
      </w:pPr>
      <w:r w:rsidRPr="006A2A67">
        <w:rPr>
          <w:rFonts w:ascii="Times New Roman" w:hAnsi="Times New Roman" w:cs="Times New Roman"/>
          <w:b/>
          <w:sz w:val="28"/>
          <w:szCs w:val="28"/>
          <w:lang w:val="uk-UA"/>
        </w:rPr>
        <w:t>9</w:t>
      </w:r>
      <w:r w:rsidR="0070055A" w:rsidRPr="006A2A67">
        <w:rPr>
          <w:rFonts w:ascii="Times New Roman" w:hAnsi="Times New Roman" w:cs="Times New Roman"/>
          <w:b/>
          <w:sz w:val="28"/>
          <w:szCs w:val="28"/>
          <w:lang w:val="uk-UA"/>
        </w:rPr>
        <w:t>.2. К</w:t>
      </w:r>
      <w:r w:rsidR="004A5977" w:rsidRPr="006A2A67">
        <w:rPr>
          <w:rFonts w:ascii="Times New Roman" w:hAnsi="Times New Roman" w:cs="Times New Roman"/>
          <w:b/>
          <w:sz w:val="28"/>
          <w:szCs w:val="28"/>
          <w:lang w:val="uk-UA"/>
        </w:rPr>
        <w:t>лініко</w:t>
      </w:r>
      <w:r w:rsidR="0070055A" w:rsidRPr="006A2A67">
        <w:rPr>
          <w:rFonts w:ascii="Times New Roman" w:hAnsi="Times New Roman" w:cs="Times New Roman"/>
          <w:b/>
          <w:sz w:val="28"/>
          <w:szCs w:val="28"/>
          <w:lang w:val="uk-UA"/>
        </w:rPr>
        <w:t>-</w:t>
      </w:r>
      <w:r w:rsidR="004A5977" w:rsidRPr="006A2A67">
        <w:rPr>
          <w:rFonts w:ascii="Times New Roman" w:hAnsi="Times New Roman" w:cs="Times New Roman"/>
          <w:b/>
          <w:sz w:val="28"/>
          <w:szCs w:val="28"/>
          <w:lang w:val="uk-UA"/>
        </w:rPr>
        <w:t>діагностичні</w:t>
      </w:r>
      <w:r w:rsidR="0070055A" w:rsidRPr="006A2A67">
        <w:rPr>
          <w:rFonts w:ascii="Times New Roman" w:hAnsi="Times New Roman" w:cs="Times New Roman"/>
          <w:b/>
          <w:sz w:val="28"/>
          <w:szCs w:val="28"/>
          <w:lang w:val="uk-UA"/>
        </w:rPr>
        <w:t xml:space="preserve"> </w:t>
      </w:r>
      <w:r w:rsidR="004A5977" w:rsidRPr="006A2A67">
        <w:rPr>
          <w:rFonts w:ascii="Times New Roman" w:hAnsi="Times New Roman" w:cs="Times New Roman"/>
          <w:b/>
          <w:sz w:val="28"/>
          <w:szCs w:val="28"/>
          <w:lang w:val="uk-UA"/>
        </w:rPr>
        <w:t>критерії</w:t>
      </w:r>
      <w:r w:rsidR="009F30B4" w:rsidRPr="006A2A67">
        <w:rPr>
          <w:rFonts w:ascii="Times New Roman" w:hAnsi="Times New Roman" w:cs="Times New Roman"/>
          <w:b/>
          <w:sz w:val="28"/>
          <w:szCs w:val="28"/>
          <w:lang w:val="uk-UA"/>
        </w:rPr>
        <w:t>.</w:t>
      </w:r>
      <w:r w:rsidR="0070055A" w:rsidRPr="006A2A67">
        <w:rPr>
          <w:rFonts w:ascii="Times New Roman" w:hAnsi="Times New Roman" w:cs="Times New Roman"/>
          <w:b/>
          <w:sz w:val="28"/>
          <w:szCs w:val="28"/>
          <w:lang w:val="uk-UA"/>
        </w:rPr>
        <w:t xml:space="preserve"> С</w:t>
      </w:r>
      <w:r w:rsidR="004A5977" w:rsidRPr="006A2A67">
        <w:rPr>
          <w:rFonts w:ascii="Times New Roman" w:hAnsi="Times New Roman" w:cs="Times New Roman"/>
          <w:b/>
          <w:sz w:val="28"/>
          <w:szCs w:val="28"/>
          <w:lang w:val="uk-UA"/>
        </w:rPr>
        <w:t>пецифічні</w:t>
      </w:r>
      <w:r w:rsidR="0070055A" w:rsidRPr="006A2A67">
        <w:rPr>
          <w:rFonts w:ascii="Times New Roman" w:hAnsi="Times New Roman" w:cs="Times New Roman"/>
          <w:b/>
          <w:sz w:val="28"/>
          <w:szCs w:val="28"/>
          <w:lang w:val="uk-UA"/>
        </w:rPr>
        <w:t xml:space="preserve"> </w:t>
      </w:r>
      <w:r w:rsidR="004A5977" w:rsidRPr="006A2A67">
        <w:rPr>
          <w:rFonts w:ascii="Times New Roman" w:hAnsi="Times New Roman" w:cs="Times New Roman"/>
          <w:b/>
          <w:sz w:val="28"/>
          <w:szCs w:val="28"/>
          <w:lang w:val="uk-UA"/>
        </w:rPr>
        <w:t>розлади</w:t>
      </w:r>
      <w:r w:rsidR="0070055A" w:rsidRPr="006A2A67">
        <w:rPr>
          <w:rFonts w:ascii="Times New Roman" w:hAnsi="Times New Roman" w:cs="Times New Roman"/>
          <w:b/>
          <w:sz w:val="28"/>
          <w:szCs w:val="28"/>
          <w:lang w:val="uk-UA"/>
        </w:rPr>
        <w:t xml:space="preserve"> </w:t>
      </w:r>
      <w:r w:rsidR="004A5977" w:rsidRPr="006A2A67">
        <w:rPr>
          <w:rFonts w:ascii="Times New Roman" w:hAnsi="Times New Roman" w:cs="Times New Roman"/>
          <w:b/>
          <w:sz w:val="28"/>
          <w:szCs w:val="28"/>
          <w:lang w:val="uk-UA"/>
        </w:rPr>
        <w:t>особистості</w:t>
      </w:r>
    </w:p>
    <w:p w:rsidR="004A5977" w:rsidRPr="006A2A67" w:rsidRDefault="004A5977" w:rsidP="00662B28">
      <w:pPr>
        <w:spacing w:after="0" w:line="240" w:lineRule="auto"/>
        <w:ind w:firstLine="709"/>
        <w:jc w:val="both"/>
        <w:rPr>
          <w:rFonts w:ascii="Times New Roman" w:hAnsi="Times New Roman" w:cs="Times New Roman"/>
          <w:sz w:val="28"/>
          <w:szCs w:val="28"/>
          <w:lang w:val="uk-UA"/>
        </w:rPr>
      </w:pPr>
    </w:p>
    <w:p w:rsidR="001C1F20" w:rsidRPr="006A2A67" w:rsidRDefault="001C1F20"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Специфічн</w:t>
      </w:r>
      <w:r w:rsidR="009F30B4" w:rsidRPr="006A2A67">
        <w:rPr>
          <w:rFonts w:ascii="Times New Roman" w:hAnsi="Times New Roman" w:cs="Times New Roman"/>
          <w:sz w:val="28"/>
          <w:szCs w:val="28"/>
          <w:lang w:val="uk-UA"/>
        </w:rPr>
        <w:t>и</w:t>
      </w:r>
      <w:r w:rsidR="00C61000" w:rsidRPr="006A2A67">
        <w:rPr>
          <w:rFonts w:ascii="Times New Roman" w:hAnsi="Times New Roman" w:cs="Times New Roman"/>
          <w:sz w:val="28"/>
          <w:szCs w:val="28"/>
          <w:lang w:val="uk-UA"/>
        </w:rPr>
        <w:t>й</w:t>
      </w:r>
      <w:r w:rsidRPr="006A2A67">
        <w:rPr>
          <w:rFonts w:ascii="Times New Roman" w:hAnsi="Times New Roman" w:cs="Times New Roman"/>
          <w:sz w:val="28"/>
          <w:szCs w:val="28"/>
          <w:lang w:val="uk-UA"/>
        </w:rPr>
        <w:t xml:space="preserve"> розлад особистості</w:t>
      </w:r>
      <w:r w:rsidR="00F72FA0" w:rsidRPr="006A2A67">
        <w:rPr>
          <w:rFonts w:ascii="Times New Roman" w:hAnsi="Times New Roman" w:cs="Times New Roman"/>
          <w:sz w:val="28"/>
          <w:szCs w:val="28"/>
          <w:lang w:val="uk-UA"/>
        </w:rPr>
        <w:t xml:space="preserve"> – </w:t>
      </w:r>
      <w:r w:rsidRPr="006A2A67">
        <w:rPr>
          <w:rFonts w:ascii="Times New Roman" w:hAnsi="Times New Roman" w:cs="Times New Roman"/>
          <w:sz w:val="28"/>
          <w:szCs w:val="28"/>
          <w:lang w:val="uk-UA"/>
        </w:rPr>
        <w:t>це тяжке порушення характеролог</w:t>
      </w:r>
      <w:r w:rsidR="009F30B4" w:rsidRPr="006A2A67">
        <w:rPr>
          <w:rFonts w:ascii="Times New Roman" w:hAnsi="Times New Roman" w:cs="Times New Roman"/>
          <w:sz w:val="28"/>
          <w:szCs w:val="28"/>
          <w:lang w:val="uk-UA"/>
        </w:rPr>
        <w:t>і</w:t>
      </w:r>
      <w:r w:rsidRPr="006A2A67">
        <w:rPr>
          <w:rFonts w:ascii="Times New Roman" w:hAnsi="Times New Roman" w:cs="Times New Roman"/>
          <w:sz w:val="28"/>
          <w:szCs w:val="28"/>
          <w:lang w:val="uk-UA"/>
        </w:rPr>
        <w:t>ч</w:t>
      </w:r>
      <w:r w:rsidR="009F30B4" w:rsidRPr="006A2A67">
        <w:rPr>
          <w:rFonts w:ascii="Times New Roman" w:hAnsi="Times New Roman" w:cs="Times New Roman"/>
          <w:sz w:val="28"/>
          <w:szCs w:val="28"/>
          <w:lang w:val="uk-UA"/>
        </w:rPr>
        <w:t>ної</w:t>
      </w:r>
      <w:r w:rsidRPr="006A2A67">
        <w:rPr>
          <w:rFonts w:ascii="Times New Roman" w:hAnsi="Times New Roman" w:cs="Times New Roman"/>
          <w:sz w:val="28"/>
          <w:szCs w:val="28"/>
          <w:lang w:val="uk-UA"/>
        </w:rPr>
        <w:t xml:space="preserve"> конституції </w:t>
      </w:r>
      <w:r w:rsidR="00620D22" w:rsidRPr="006A2A67">
        <w:rPr>
          <w:rFonts w:ascii="Times New Roman" w:hAnsi="Times New Roman" w:cs="Times New Roman"/>
          <w:sz w:val="28"/>
          <w:szCs w:val="28"/>
          <w:lang w:val="uk-UA"/>
        </w:rPr>
        <w:t>й</w:t>
      </w:r>
      <w:r w:rsidRPr="006A2A67">
        <w:rPr>
          <w:rFonts w:ascii="Times New Roman" w:hAnsi="Times New Roman" w:cs="Times New Roman"/>
          <w:sz w:val="28"/>
          <w:szCs w:val="28"/>
          <w:lang w:val="uk-UA"/>
        </w:rPr>
        <w:t xml:space="preserve"> поведінкових тенденцій індивідуума, </w:t>
      </w:r>
      <w:r w:rsidR="009F30B4" w:rsidRPr="006A2A67">
        <w:rPr>
          <w:rFonts w:ascii="Times New Roman" w:hAnsi="Times New Roman" w:cs="Times New Roman"/>
          <w:sz w:val="28"/>
          <w:szCs w:val="28"/>
          <w:lang w:val="uk-UA"/>
        </w:rPr>
        <w:t xml:space="preserve">яке </w:t>
      </w:r>
      <w:r w:rsidR="00C61000" w:rsidRPr="006A2A67">
        <w:rPr>
          <w:rFonts w:ascii="Times New Roman" w:hAnsi="Times New Roman" w:cs="Times New Roman"/>
          <w:sz w:val="28"/>
          <w:szCs w:val="28"/>
          <w:lang w:val="uk-UA"/>
        </w:rPr>
        <w:t>охоплює</w:t>
      </w:r>
      <w:r w:rsidRPr="006A2A67">
        <w:rPr>
          <w:rFonts w:ascii="Times New Roman" w:hAnsi="Times New Roman" w:cs="Times New Roman"/>
          <w:sz w:val="28"/>
          <w:szCs w:val="28"/>
          <w:lang w:val="uk-UA"/>
        </w:rPr>
        <w:t xml:space="preserve"> зазвичай кілька сфер особистості і майже завжди супроводжується особистісно</w:t>
      </w:r>
      <w:r w:rsidR="009F30B4" w:rsidRPr="006A2A67">
        <w:rPr>
          <w:rFonts w:ascii="Times New Roman" w:hAnsi="Times New Roman" w:cs="Times New Roman"/>
          <w:sz w:val="28"/>
          <w:szCs w:val="28"/>
          <w:lang w:val="uk-UA"/>
        </w:rPr>
        <w:t>ю</w:t>
      </w:r>
      <w:r w:rsidRPr="006A2A67">
        <w:rPr>
          <w:rFonts w:ascii="Times New Roman" w:hAnsi="Times New Roman" w:cs="Times New Roman"/>
          <w:sz w:val="28"/>
          <w:szCs w:val="28"/>
          <w:lang w:val="uk-UA"/>
        </w:rPr>
        <w:t xml:space="preserve"> </w:t>
      </w:r>
      <w:r w:rsidR="00C61000" w:rsidRPr="006A2A67">
        <w:rPr>
          <w:rFonts w:ascii="Times New Roman" w:hAnsi="Times New Roman" w:cs="Times New Roman"/>
          <w:sz w:val="28"/>
          <w:szCs w:val="28"/>
          <w:lang w:val="uk-UA"/>
        </w:rPr>
        <w:t>й</w:t>
      </w:r>
      <w:r w:rsidRPr="006A2A67">
        <w:rPr>
          <w:rFonts w:ascii="Times New Roman" w:hAnsi="Times New Roman" w:cs="Times New Roman"/>
          <w:sz w:val="28"/>
          <w:szCs w:val="28"/>
          <w:lang w:val="uk-UA"/>
        </w:rPr>
        <w:t xml:space="preserve"> соціально</w:t>
      </w:r>
      <w:r w:rsidR="009F30B4" w:rsidRPr="006A2A67">
        <w:rPr>
          <w:rFonts w:ascii="Times New Roman" w:hAnsi="Times New Roman" w:cs="Times New Roman"/>
          <w:sz w:val="28"/>
          <w:szCs w:val="28"/>
          <w:lang w:val="uk-UA"/>
        </w:rPr>
        <w:t>ю</w:t>
      </w:r>
      <w:r w:rsidRPr="006A2A67">
        <w:rPr>
          <w:rFonts w:ascii="Times New Roman" w:hAnsi="Times New Roman" w:cs="Times New Roman"/>
          <w:sz w:val="28"/>
          <w:szCs w:val="28"/>
          <w:lang w:val="uk-UA"/>
        </w:rPr>
        <w:t xml:space="preserve"> дезінтеграцією. Особистісний розлад виникає зазвичай </w:t>
      </w:r>
      <w:r w:rsidR="00C61000" w:rsidRPr="006A2A67">
        <w:rPr>
          <w:rFonts w:ascii="Times New Roman" w:hAnsi="Times New Roman" w:cs="Times New Roman"/>
          <w:sz w:val="28"/>
          <w:szCs w:val="28"/>
          <w:lang w:val="uk-UA"/>
        </w:rPr>
        <w:t>у</w:t>
      </w:r>
      <w:r w:rsidRPr="006A2A67">
        <w:rPr>
          <w:rFonts w:ascii="Times New Roman" w:hAnsi="Times New Roman" w:cs="Times New Roman"/>
          <w:sz w:val="28"/>
          <w:szCs w:val="28"/>
          <w:lang w:val="uk-UA"/>
        </w:rPr>
        <w:t xml:space="preserve"> пізньому дитинстві або підлітковому віці </w:t>
      </w:r>
      <w:r w:rsidR="00C61000" w:rsidRPr="006A2A67">
        <w:rPr>
          <w:rFonts w:ascii="Times New Roman" w:hAnsi="Times New Roman" w:cs="Times New Roman"/>
          <w:sz w:val="28"/>
          <w:szCs w:val="28"/>
          <w:lang w:val="uk-UA"/>
        </w:rPr>
        <w:t>й</w:t>
      </w:r>
      <w:r w:rsidRPr="006A2A67">
        <w:rPr>
          <w:rFonts w:ascii="Times New Roman" w:hAnsi="Times New Roman" w:cs="Times New Roman"/>
          <w:sz w:val="28"/>
          <w:szCs w:val="28"/>
          <w:lang w:val="uk-UA"/>
        </w:rPr>
        <w:t xml:space="preserve"> продовжує </w:t>
      </w:r>
      <w:r w:rsidR="00C61000" w:rsidRPr="006A2A67">
        <w:rPr>
          <w:rFonts w:ascii="Times New Roman" w:hAnsi="Times New Roman" w:cs="Times New Roman"/>
          <w:sz w:val="28"/>
          <w:szCs w:val="28"/>
          <w:lang w:val="uk-UA"/>
        </w:rPr>
        <w:t>ви</w:t>
      </w:r>
      <w:r w:rsidRPr="006A2A67">
        <w:rPr>
          <w:rFonts w:ascii="Times New Roman" w:hAnsi="Times New Roman" w:cs="Times New Roman"/>
          <w:sz w:val="28"/>
          <w:szCs w:val="28"/>
          <w:lang w:val="uk-UA"/>
        </w:rPr>
        <w:t xml:space="preserve">являтися в періоді зрілості. </w:t>
      </w:r>
      <w:r w:rsidRPr="006A2A67">
        <w:rPr>
          <w:rFonts w:ascii="Times New Roman" w:hAnsi="Times New Roman" w:cs="Times New Roman"/>
          <w:sz w:val="28"/>
          <w:szCs w:val="28"/>
        </w:rPr>
        <w:t xml:space="preserve">Тому діагноз особистісного розладу навряд чи </w:t>
      </w:r>
      <w:r w:rsidR="00C61000" w:rsidRPr="006A2A67">
        <w:rPr>
          <w:rFonts w:ascii="Times New Roman" w:hAnsi="Times New Roman" w:cs="Times New Roman"/>
          <w:sz w:val="28"/>
          <w:szCs w:val="28"/>
          <w:lang w:val="uk-UA"/>
        </w:rPr>
        <w:t xml:space="preserve">є </w:t>
      </w:r>
      <w:r w:rsidRPr="006A2A67">
        <w:rPr>
          <w:rFonts w:ascii="Times New Roman" w:hAnsi="Times New Roman" w:cs="Times New Roman"/>
          <w:sz w:val="28"/>
          <w:szCs w:val="28"/>
        </w:rPr>
        <w:t>адекватни</w:t>
      </w:r>
      <w:r w:rsidR="00C61000" w:rsidRPr="006A2A67">
        <w:rPr>
          <w:rFonts w:ascii="Times New Roman" w:hAnsi="Times New Roman" w:cs="Times New Roman"/>
          <w:sz w:val="28"/>
          <w:szCs w:val="28"/>
          <w:lang w:val="uk-UA"/>
        </w:rPr>
        <w:t>м</w:t>
      </w:r>
      <w:r w:rsidRPr="006A2A67">
        <w:rPr>
          <w:rFonts w:ascii="Times New Roman" w:hAnsi="Times New Roman" w:cs="Times New Roman"/>
          <w:sz w:val="28"/>
          <w:szCs w:val="28"/>
        </w:rPr>
        <w:t xml:space="preserve"> до 16</w:t>
      </w:r>
      <w:r w:rsidR="00C61000" w:rsidRPr="006A2A67">
        <w:rPr>
          <w:rFonts w:ascii="Times New Roman" w:hAnsi="Times New Roman" w:cs="Times New Roman"/>
          <w:sz w:val="28"/>
          <w:szCs w:val="28"/>
        </w:rPr>
        <w:t>–</w:t>
      </w:r>
      <w:r w:rsidRPr="006A2A67">
        <w:rPr>
          <w:rFonts w:ascii="Times New Roman" w:hAnsi="Times New Roman" w:cs="Times New Roman"/>
          <w:sz w:val="28"/>
          <w:szCs w:val="28"/>
        </w:rPr>
        <w:t xml:space="preserve">17-річного віку. Загальні діагностичні вказівки, </w:t>
      </w:r>
      <w:r w:rsidR="00C61000" w:rsidRPr="006A2A67">
        <w:rPr>
          <w:rFonts w:ascii="Times New Roman" w:hAnsi="Times New Roman" w:cs="Times New Roman"/>
          <w:sz w:val="28"/>
          <w:szCs w:val="28"/>
          <w:lang w:val="uk-UA"/>
        </w:rPr>
        <w:t xml:space="preserve">які </w:t>
      </w:r>
      <w:r w:rsidRPr="006A2A67">
        <w:rPr>
          <w:rFonts w:ascii="Times New Roman" w:hAnsi="Times New Roman" w:cs="Times New Roman"/>
          <w:sz w:val="28"/>
          <w:szCs w:val="28"/>
        </w:rPr>
        <w:t>застосов</w:t>
      </w:r>
      <w:r w:rsidR="00C61000" w:rsidRPr="006A2A67">
        <w:rPr>
          <w:rFonts w:ascii="Times New Roman" w:hAnsi="Times New Roman" w:cs="Times New Roman"/>
          <w:sz w:val="28"/>
          <w:szCs w:val="28"/>
          <w:lang w:val="uk-UA"/>
        </w:rPr>
        <w:t>уються</w:t>
      </w:r>
      <w:r w:rsidRPr="006A2A67">
        <w:rPr>
          <w:rFonts w:ascii="Times New Roman" w:hAnsi="Times New Roman" w:cs="Times New Roman"/>
          <w:sz w:val="28"/>
          <w:szCs w:val="28"/>
        </w:rPr>
        <w:t xml:space="preserve"> до всіх особистісни</w:t>
      </w:r>
      <w:r w:rsidR="009F30B4" w:rsidRPr="006A2A67">
        <w:rPr>
          <w:rFonts w:ascii="Times New Roman" w:hAnsi="Times New Roman" w:cs="Times New Roman"/>
          <w:sz w:val="28"/>
          <w:szCs w:val="28"/>
          <w:lang w:val="uk-UA"/>
        </w:rPr>
        <w:t>х</w:t>
      </w:r>
      <w:r w:rsidRPr="006A2A67">
        <w:rPr>
          <w:rFonts w:ascii="Times New Roman" w:hAnsi="Times New Roman" w:cs="Times New Roman"/>
          <w:sz w:val="28"/>
          <w:szCs w:val="28"/>
        </w:rPr>
        <w:t xml:space="preserve"> розлад</w:t>
      </w:r>
      <w:r w:rsidR="009F30B4" w:rsidRPr="006A2A67">
        <w:rPr>
          <w:rFonts w:ascii="Times New Roman" w:hAnsi="Times New Roman" w:cs="Times New Roman"/>
          <w:sz w:val="28"/>
          <w:szCs w:val="28"/>
          <w:lang w:val="uk-UA"/>
        </w:rPr>
        <w:t>ів</w:t>
      </w:r>
      <w:r w:rsidRPr="006A2A67">
        <w:rPr>
          <w:rFonts w:ascii="Times New Roman" w:hAnsi="Times New Roman" w:cs="Times New Roman"/>
          <w:sz w:val="28"/>
          <w:szCs w:val="28"/>
        </w:rPr>
        <w:t xml:space="preserve">, </w:t>
      </w:r>
      <w:r w:rsidR="0026179D" w:rsidRPr="006A2A67">
        <w:rPr>
          <w:rFonts w:ascii="Times New Roman" w:hAnsi="Times New Roman" w:cs="Times New Roman"/>
          <w:sz w:val="28"/>
          <w:szCs w:val="28"/>
          <w:lang w:val="uk-UA"/>
        </w:rPr>
        <w:t xml:space="preserve">а також </w:t>
      </w:r>
      <w:r w:rsidRPr="006A2A67">
        <w:rPr>
          <w:rFonts w:ascii="Times New Roman" w:hAnsi="Times New Roman" w:cs="Times New Roman"/>
          <w:sz w:val="28"/>
          <w:szCs w:val="28"/>
        </w:rPr>
        <w:t>додаткові описи для кожного з підтипів</w:t>
      </w:r>
      <w:r w:rsidR="0026179D" w:rsidRPr="006A2A67">
        <w:rPr>
          <w:rFonts w:ascii="Times New Roman" w:hAnsi="Times New Roman" w:cs="Times New Roman"/>
          <w:sz w:val="28"/>
          <w:szCs w:val="28"/>
        </w:rPr>
        <w:t xml:space="preserve"> </w:t>
      </w:r>
      <w:r w:rsidR="0026179D" w:rsidRPr="006A2A67">
        <w:rPr>
          <w:rFonts w:ascii="Times New Roman" w:hAnsi="Times New Roman" w:cs="Times New Roman"/>
          <w:sz w:val="28"/>
          <w:szCs w:val="28"/>
          <w:lang w:val="uk-UA"/>
        </w:rPr>
        <w:t>наведено</w:t>
      </w:r>
      <w:r w:rsidR="0026179D" w:rsidRPr="006A2A67">
        <w:rPr>
          <w:rFonts w:ascii="Times New Roman" w:hAnsi="Times New Roman" w:cs="Times New Roman"/>
          <w:sz w:val="28"/>
          <w:szCs w:val="28"/>
        </w:rPr>
        <w:t xml:space="preserve"> нижче</w:t>
      </w:r>
      <w:r w:rsidR="0026179D" w:rsidRPr="006A2A67">
        <w:rPr>
          <w:rFonts w:ascii="Times New Roman" w:hAnsi="Times New Roman" w:cs="Times New Roman"/>
          <w:sz w:val="28"/>
          <w:szCs w:val="28"/>
          <w:lang w:val="uk-UA"/>
        </w:rPr>
        <w:t>.</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Стани, що не пояснюються прям</w:t>
      </w:r>
      <w:r w:rsidR="0026179D" w:rsidRPr="006A2A67">
        <w:rPr>
          <w:rFonts w:ascii="Times New Roman" w:hAnsi="Times New Roman" w:cs="Times New Roman"/>
          <w:sz w:val="28"/>
          <w:szCs w:val="28"/>
          <w:lang w:val="uk-UA"/>
        </w:rPr>
        <w:t>о</w:t>
      </w:r>
      <w:r w:rsidRPr="006A2A67">
        <w:rPr>
          <w:rFonts w:ascii="Times New Roman" w:hAnsi="Times New Roman" w:cs="Times New Roman"/>
          <w:sz w:val="28"/>
          <w:szCs w:val="28"/>
        </w:rPr>
        <w:t xml:space="preserve"> великим ушкодженням або захворюванням мозку або іншим психічним розладом і відповідають таким критеріям:</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а) помітна дисгармонія в особистісних позиціях і поведінці, зазвичай </w:t>
      </w:r>
      <w:r w:rsidR="0026179D" w:rsidRPr="006A2A67">
        <w:rPr>
          <w:rFonts w:ascii="Times New Roman" w:hAnsi="Times New Roman" w:cs="Times New Roman"/>
          <w:sz w:val="28"/>
          <w:szCs w:val="28"/>
          <w:lang w:val="uk-UA"/>
        </w:rPr>
        <w:t xml:space="preserve">охоплюються </w:t>
      </w:r>
      <w:r w:rsidRPr="006A2A67">
        <w:rPr>
          <w:rFonts w:ascii="Times New Roman" w:hAnsi="Times New Roman" w:cs="Times New Roman"/>
          <w:sz w:val="28"/>
          <w:szCs w:val="28"/>
        </w:rPr>
        <w:t>кілька сфер функціонування, наприклад афективн</w:t>
      </w:r>
      <w:r w:rsidR="009F30B4"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сть, збудливість, контроль спонукань, процеси сприйняття </w:t>
      </w:r>
      <w:r w:rsidR="0026179D"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мислення, а також стиль ставлення до інших людей;</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б) хронічний характер аномального стилю поведінки, що виник давно </w:t>
      </w:r>
      <w:r w:rsidR="0026179D"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не обмежується епізодами психічної хвороби;</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в) аномальний стиль поведінки є всеосяжним і чітко порушує адаптацію до широкого діапазону особистісних і соціальних ситуацій;</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г) </w:t>
      </w:r>
      <w:r w:rsidR="0026179D" w:rsidRPr="006A2A67">
        <w:rPr>
          <w:rFonts w:ascii="Times New Roman" w:hAnsi="Times New Roman" w:cs="Times New Roman"/>
          <w:sz w:val="28"/>
          <w:szCs w:val="28"/>
          <w:lang w:val="uk-UA"/>
        </w:rPr>
        <w:t xml:space="preserve">зазначені </w:t>
      </w:r>
      <w:r w:rsidRPr="006A2A67">
        <w:rPr>
          <w:rFonts w:ascii="Times New Roman" w:hAnsi="Times New Roman" w:cs="Times New Roman"/>
          <w:sz w:val="28"/>
          <w:szCs w:val="28"/>
        </w:rPr>
        <w:t xml:space="preserve">вище прояви завжди виникають </w:t>
      </w:r>
      <w:r w:rsidR="0026179D"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дитинстві або підлітковому віці </w:t>
      </w:r>
      <w:r w:rsidR="0026179D"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продовжують існува</w:t>
      </w:r>
      <w:r w:rsidR="0026179D" w:rsidRPr="006A2A67">
        <w:rPr>
          <w:rFonts w:ascii="Times New Roman" w:hAnsi="Times New Roman" w:cs="Times New Roman"/>
          <w:sz w:val="28"/>
          <w:szCs w:val="28"/>
          <w:lang w:val="uk-UA"/>
        </w:rPr>
        <w:t>ти</w:t>
      </w:r>
      <w:r w:rsidRPr="006A2A67">
        <w:rPr>
          <w:rFonts w:ascii="Times New Roman" w:hAnsi="Times New Roman" w:cs="Times New Roman"/>
          <w:sz w:val="28"/>
          <w:szCs w:val="28"/>
        </w:rPr>
        <w:t xml:space="preserve"> в періоді зрілості;</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д) розлад при</w:t>
      </w:r>
      <w:r w:rsidR="0026179D" w:rsidRPr="006A2A67">
        <w:rPr>
          <w:rFonts w:ascii="Times New Roman" w:hAnsi="Times New Roman" w:cs="Times New Roman"/>
          <w:sz w:val="28"/>
          <w:szCs w:val="28"/>
          <w:lang w:val="uk-UA"/>
        </w:rPr>
        <w:t>з</w:t>
      </w:r>
      <w:r w:rsidRPr="006A2A67">
        <w:rPr>
          <w:rFonts w:ascii="Times New Roman" w:hAnsi="Times New Roman" w:cs="Times New Roman"/>
          <w:sz w:val="28"/>
          <w:szCs w:val="28"/>
        </w:rPr>
        <w:t xml:space="preserve">водить до значного особистісного дистресу, але це може стати очевидним тільки на пізніх етапах перебігу </w:t>
      </w:r>
      <w:r w:rsidR="0026179D" w:rsidRPr="006A2A67">
        <w:rPr>
          <w:rFonts w:ascii="Times New Roman" w:hAnsi="Times New Roman" w:cs="Times New Roman"/>
          <w:sz w:val="28"/>
          <w:szCs w:val="28"/>
          <w:lang w:val="uk-UA"/>
        </w:rPr>
        <w:t>хвороби</w:t>
      </w:r>
      <w:r w:rsidRPr="006A2A67">
        <w:rPr>
          <w:rFonts w:ascii="Times New Roman" w:hAnsi="Times New Roman" w:cs="Times New Roman"/>
          <w:sz w:val="28"/>
          <w:szCs w:val="28"/>
        </w:rPr>
        <w:t>;</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е) зазвичай, але не завжди, розлад супроводжується істотним погіршенням професійної </w:t>
      </w:r>
      <w:r w:rsidR="0026179D"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соціальної продуктивності.</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i/>
          <w:sz w:val="28"/>
          <w:szCs w:val="28"/>
        </w:rPr>
        <w:t>Параноїдн</w:t>
      </w:r>
      <w:r w:rsidR="009F30B4" w:rsidRPr="006A2A67">
        <w:rPr>
          <w:rFonts w:ascii="Times New Roman" w:hAnsi="Times New Roman" w:cs="Times New Roman"/>
          <w:i/>
          <w:sz w:val="28"/>
          <w:szCs w:val="28"/>
          <w:lang w:val="uk-UA"/>
        </w:rPr>
        <w:t>ий</w:t>
      </w:r>
      <w:r w:rsidRPr="006A2A67">
        <w:rPr>
          <w:rFonts w:ascii="Times New Roman" w:hAnsi="Times New Roman" w:cs="Times New Roman"/>
          <w:i/>
          <w:sz w:val="28"/>
          <w:szCs w:val="28"/>
        </w:rPr>
        <w:t xml:space="preserve"> розлад особистості</w:t>
      </w:r>
      <w:r w:rsidR="0026179D"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Це</w:t>
      </w:r>
      <w:r w:rsidR="0026179D"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розлад характеризує</w:t>
      </w:r>
      <w:r w:rsidR="0026179D" w:rsidRPr="006A2A67">
        <w:rPr>
          <w:rFonts w:ascii="Times New Roman" w:hAnsi="Times New Roman" w:cs="Times New Roman"/>
          <w:sz w:val="28"/>
          <w:szCs w:val="28"/>
          <w:lang w:val="uk-UA"/>
        </w:rPr>
        <w:t>ться</w:t>
      </w:r>
      <w:r w:rsidRPr="006A2A67">
        <w:rPr>
          <w:rFonts w:ascii="Times New Roman" w:hAnsi="Times New Roman" w:cs="Times New Roman"/>
          <w:sz w:val="28"/>
          <w:szCs w:val="28"/>
        </w:rPr>
        <w:t xml:space="preserve"> гнучк</w:t>
      </w:r>
      <w:r w:rsidR="0026179D" w:rsidRPr="006A2A67">
        <w:rPr>
          <w:rFonts w:ascii="Times New Roman" w:hAnsi="Times New Roman" w:cs="Times New Roman"/>
          <w:sz w:val="28"/>
          <w:szCs w:val="28"/>
          <w:lang w:val="uk-UA"/>
        </w:rPr>
        <w:t>і</w:t>
      </w:r>
      <w:r w:rsidR="0026179D" w:rsidRPr="006A2A67">
        <w:rPr>
          <w:rFonts w:ascii="Times New Roman" w:hAnsi="Times New Roman" w:cs="Times New Roman"/>
          <w:sz w:val="28"/>
          <w:szCs w:val="28"/>
        </w:rPr>
        <w:t>ст</w:t>
      </w:r>
      <w:r w:rsidR="0026179D" w:rsidRPr="006A2A67">
        <w:rPr>
          <w:rFonts w:ascii="Times New Roman" w:hAnsi="Times New Roman" w:cs="Times New Roman"/>
          <w:sz w:val="28"/>
          <w:szCs w:val="28"/>
          <w:lang w:val="uk-UA"/>
        </w:rPr>
        <w:t>ю</w:t>
      </w:r>
      <w:r w:rsidRPr="006A2A67">
        <w:rPr>
          <w:rFonts w:ascii="Times New Roman" w:hAnsi="Times New Roman" w:cs="Times New Roman"/>
          <w:sz w:val="28"/>
          <w:szCs w:val="28"/>
        </w:rPr>
        <w:t xml:space="preserve"> у взаєминах, невміння</w:t>
      </w:r>
      <w:r w:rsidR="0026179D" w:rsidRPr="006A2A67">
        <w:rPr>
          <w:rFonts w:ascii="Times New Roman" w:hAnsi="Times New Roman" w:cs="Times New Roman"/>
          <w:sz w:val="28"/>
          <w:szCs w:val="28"/>
          <w:lang w:val="uk-UA"/>
        </w:rPr>
        <w:t>м</w:t>
      </w:r>
      <w:r w:rsidRPr="006A2A67">
        <w:rPr>
          <w:rFonts w:ascii="Times New Roman" w:hAnsi="Times New Roman" w:cs="Times New Roman"/>
          <w:sz w:val="28"/>
          <w:szCs w:val="28"/>
        </w:rPr>
        <w:t xml:space="preserve"> знаходити компроміс. Емоції </w:t>
      </w:r>
      <w:r w:rsidR="0026179D" w:rsidRPr="006A2A67">
        <w:rPr>
          <w:rFonts w:ascii="Times New Roman" w:hAnsi="Times New Roman" w:cs="Times New Roman"/>
          <w:sz w:val="28"/>
          <w:szCs w:val="28"/>
        </w:rPr>
        <w:t xml:space="preserve">– </w:t>
      </w:r>
      <w:r w:rsidRPr="006A2A67">
        <w:rPr>
          <w:rFonts w:ascii="Times New Roman" w:hAnsi="Times New Roman" w:cs="Times New Roman"/>
          <w:sz w:val="28"/>
          <w:szCs w:val="28"/>
        </w:rPr>
        <w:t xml:space="preserve">інертні, </w:t>
      </w:r>
      <w:r w:rsidR="0026179D" w:rsidRPr="006A2A67">
        <w:rPr>
          <w:rFonts w:ascii="Times New Roman" w:hAnsi="Times New Roman" w:cs="Times New Roman"/>
          <w:sz w:val="28"/>
          <w:szCs w:val="28"/>
          <w:lang w:val="uk-UA"/>
        </w:rPr>
        <w:t>за</w:t>
      </w:r>
      <w:r w:rsidRPr="006A2A67">
        <w:rPr>
          <w:rFonts w:ascii="Times New Roman" w:hAnsi="Times New Roman" w:cs="Times New Roman"/>
          <w:sz w:val="28"/>
          <w:szCs w:val="28"/>
        </w:rPr>
        <w:t>знача</w:t>
      </w:r>
      <w:r w:rsidR="0026179D" w:rsidRPr="006A2A67">
        <w:rPr>
          <w:rFonts w:ascii="Times New Roman" w:hAnsi="Times New Roman" w:cs="Times New Roman"/>
          <w:sz w:val="28"/>
          <w:szCs w:val="28"/>
          <w:lang w:val="uk-UA"/>
        </w:rPr>
        <w:t>ю</w:t>
      </w:r>
      <w:r w:rsidRPr="006A2A67">
        <w:rPr>
          <w:rFonts w:ascii="Times New Roman" w:hAnsi="Times New Roman" w:cs="Times New Roman"/>
          <w:sz w:val="28"/>
          <w:szCs w:val="28"/>
        </w:rPr>
        <w:t xml:space="preserve">ться схильність тривало пам'ятати образу, небажання переглянути ставлення до людини, якщо </w:t>
      </w:r>
      <w:r w:rsidR="0026179D" w:rsidRPr="006A2A67">
        <w:rPr>
          <w:rFonts w:ascii="Times New Roman" w:hAnsi="Times New Roman" w:cs="Times New Roman"/>
          <w:sz w:val="28"/>
          <w:szCs w:val="28"/>
          <w:lang w:val="uk-UA"/>
        </w:rPr>
        <w:t>вона</w:t>
      </w:r>
      <w:r w:rsidRPr="006A2A67">
        <w:rPr>
          <w:rFonts w:ascii="Times New Roman" w:hAnsi="Times New Roman" w:cs="Times New Roman"/>
          <w:sz w:val="28"/>
          <w:szCs w:val="28"/>
        </w:rPr>
        <w:t xml:space="preserve"> один раз «не сподоба</w:t>
      </w:r>
      <w:r w:rsidR="0026179D" w:rsidRPr="006A2A67">
        <w:rPr>
          <w:rFonts w:ascii="Times New Roman" w:hAnsi="Times New Roman" w:cs="Times New Roman"/>
          <w:sz w:val="28"/>
          <w:szCs w:val="28"/>
          <w:lang w:val="uk-UA"/>
        </w:rPr>
        <w:t>ла</w:t>
      </w:r>
      <w:r w:rsidRPr="006A2A67">
        <w:rPr>
          <w:rFonts w:ascii="Times New Roman" w:hAnsi="Times New Roman" w:cs="Times New Roman"/>
          <w:sz w:val="28"/>
          <w:szCs w:val="28"/>
        </w:rPr>
        <w:t xml:space="preserve">ся». Підозрілість у відносинах з </w:t>
      </w:r>
      <w:r w:rsidRPr="006A2A67">
        <w:rPr>
          <w:rFonts w:ascii="Times New Roman" w:hAnsi="Times New Roman" w:cs="Times New Roman"/>
          <w:sz w:val="28"/>
          <w:szCs w:val="28"/>
        </w:rPr>
        <w:lastRenderedPageBreak/>
        <w:t xml:space="preserve">оточуючими, тенденція бачити </w:t>
      </w:r>
      <w:r w:rsidR="0026179D" w:rsidRPr="006A2A67">
        <w:rPr>
          <w:rFonts w:ascii="Times New Roman" w:hAnsi="Times New Roman" w:cs="Times New Roman"/>
          <w:sz w:val="28"/>
          <w:szCs w:val="28"/>
          <w:lang w:val="uk-UA"/>
        </w:rPr>
        <w:t>насамперед</w:t>
      </w:r>
      <w:r w:rsidRPr="006A2A67">
        <w:rPr>
          <w:rFonts w:ascii="Times New Roman" w:hAnsi="Times New Roman" w:cs="Times New Roman"/>
          <w:sz w:val="28"/>
          <w:szCs w:val="28"/>
        </w:rPr>
        <w:t xml:space="preserve"> негативне до себе ставлення, інтерпретація </w:t>
      </w:r>
      <w:r w:rsidR="0026179D" w:rsidRPr="006A2A67">
        <w:rPr>
          <w:rFonts w:ascii="Times New Roman" w:hAnsi="Times New Roman" w:cs="Times New Roman"/>
          <w:sz w:val="28"/>
          <w:szCs w:val="28"/>
          <w:lang w:val="uk-UA"/>
        </w:rPr>
        <w:t>з огляду на це</w:t>
      </w:r>
      <w:r w:rsidRPr="006A2A67">
        <w:rPr>
          <w:rFonts w:ascii="Times New Roman" w:hAnsi="Times New Roman" w:cs="Times New Roman"/>
          <w:sz w:val="28"/>
          <w:szCs w:val="28"/>
        </w:rPr>
        <w:t xml:space="preserve"> всіх вчинків людей.</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Параноїдні особистості, </w:t>
      </w:r>
      <w:r w:rsidR="00E61C6F" w:rsidRPr="006A2A67">
        <w:rPr>
          <w:rFonts w:ascii="Times New Roman" w:hAnsi="Times New Roman" w:cs="Times New Roman"/>
          <w:sz w:val="28"/>
          <w:szCs w:val="28"/>
          <w:lang w:val="uk-UA"/>
        </w:rPr>
        <w:t>які є несхильними</w:t>
      </w:r>
      <w:r w:rsidRPr="006A2A67">
        <w:rPr>
          <w:rFonts w:ascii="Times New Roman" w:hAnsi="Times New Roman" w:cs="Times New Roman"/>
          <w:sz w:val="28"/>
          <w:szCs w:val="28"/>
        </w:rPr>
        <w:t xml:space="preserve"> до самонавіювання, повинні завоювати реальне визнання інших людей, щоб мати підстави пишатися собою.</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Таким чином, честолюбство може стати важливою рушійною силою на шляху до </w:t>
      </w:r>
      <w:r w:rsidR="00E61C6F" w:rsidRPr="006A2A67">
        <w:rPr>
          <w:rFonts w:ascii="Times New Roman" w:hAnsi="Times New Roman" w:cs="Times New Roman"/>
          <w:sz w:val="28"/>
          <w:szCs w:val="28"/>
          <w:lang w:val="uk-UA"/>
        </w:rPr>
        <w:t>чудових</w:t>
      </w:r>
      <w:r w:rsidRPr="006A2A67">
        <w:rPr>
          <w:rFonts w:ascii="Times New Roman" w:hAnsi="Times New Roman" w:cs="Times New Roman"/>
          <w:sz w:val="28"/>
          <w:szCs w:val="28"/>
        </w:rPr>
        <w:t xml:space="preserve"> трудови</w:t>
      </w:r>
      <w:r w:rsidR="009F30B4" w:rsidRPr="006A2A67">
        <w:rPr>
          <w:rFonts w:ascii="Times New Roman" w:hAnsi="Times New Roman" w:cs="Times New Roman"/>
          <w:sz w:val="28"/>
          <w:szCs w:val="28"/>
          <w:lang w:val="uk-UA"/>
        </w:rPr>
        <w:t>х</w:t>
      </w:r>
      <w:r w:rsidRPr="006A2A67">
        <w:rPr>
          <w:rFonts w:ascii="Times New Roman" w:hAnsi="Times New Roman" w:cs="Times New Roman"/>
          <w:sz w:val="28"/>
          <w:szCs w:val="28"/>
        </w:rPr>
        <w:t xml:space="preserve"> або творчи</w:t>
      </w:r>
      <w:r w:rsidR="009F30B4" w:rsidRPr="006A2A67">
        <w:rPr>
          <w:rFonts w:ascii="Times New Roman" w:hAnsi="Times New Roman" w:cs="Times New Roman"/>
          <w:sz w:val="28"/>
          <w:szCs w:val="28"/>
          <w:lang w:val="uk-UA"/>
        </w:rPr>
        <w:t>х</w:t>
      </w:r>
      <w:r w:rsidRPr="006A2A67">
        <w:rPr>
          <w:rFonts w:ascii="Times New Roman" w:hAnsi="Times New Roman" w:cs="Times New Roman"/>
          <w:sz w:val="28"/>
          <w:szCs w:val="28"/>
        </w:rPr>
        <w:t xml:space="preserve"> показник</w:t>
      </w:r>
      <w:r w:rsidR="009F30B4" w:rsidRPr="006A2A67">
        <w:rPr>
          <w:rFonts w:ascii="Times New Roman" w:hAnsi="Times New Roman" w:cs="Times New Roman"/>
          <w:sz w:val="28"/>
          <w:szCs w:val="28"/>
          <w:lang w:val="uk-UA"/>
        </w:rPr>
        <w:t>ів</w:t>
      </w:r>
      <w:r w:rsidRPr="006A2A67">
        <w:rPr>
          <w:rFonts w:ascii="Times New Roman" w:hAnsi="Times New Roman" w:cs="Times New Roman"/>
          <w:sz w:val="28"/>
          <w:szCs w:val="28"/>
        </w:rPr>
        <w:t xml:space="preserve">. Але честолюбство може </w:t>
      </w:r>
      <w:r w:rsidR="00E61C6F" w:rsidRPr="006A2A67">
        <w:rPr>
          <w:rFonts w:ascii="Times New Roman" w:hAnsi="Times New Roman" w:cs="Times New Roman"/>
          <w:sz w:val="28"/>
          <w:szCs w:val="28"/>
          <w:lang w:val="uk-UA"/>
        </w:rPr>
        <w:t>бути</w:t>
      </w:r>
      <w:r w:rsidRPr="006A2A67">
        <w:rPr>
          <w:rFonts w:ascii="Times New Roman" w:hAnsi="Times New Roman" w:cs="Times New Roman"/>
          <w:sz w:val="28"/>
          <w:szCs w:val="28"/>
        </w:rPr>
        <w:t xml:space="preserve"> </w:t>
      </w:r>
      <w:r w:rsidR="00E61C6F"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негативним фактором, наприклад, коли честолюбець безцеремонно пригнічує </w:t>
      </w:r>
      <w:r w:rsidR="00E61C6F"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відтісняє свого колегу, </w:t>
      </w:r>
      <w:r w:rsidR="00E61C6F"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якому бачить конкурента. У таких випадках честолюбець зазвичай наштовхується на протест громадськості, і вихід може бути двояким: або він схаменеться </w:t>
      </w:r>
      <w:r w:rsidR="00E61C6F"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знову спробує до</w:t>
      </w:r>
      <w:r w:rsidR="00E61C6F" w:rsidRPr="006A2A67">
        <w:rPr>
          <w:rFonts w:ascii="Times New Roman" w:hAnsi="Times New Roman" w:cs="Times New Roman"/>
          <w:sz w:val="28"/>
          <w:szCs w:val="28"/>
          <w:lang w:val="uk-UA"/>
        </w:rPr>
        <w:t>битися</w:t>
      </w:r>
      <w:r w:rsidRPr="006A2A67">
        <w:rPr>
          <w:rFonts w:ascii="Times New Roman" w:hAnsi="Times New Roman" w:cs="Times New Roman"/>
          <w:sz w:val="28"/>
          <w:szCs w:val="28"/>
        </w:rPr>
        <w:t xml:space="preserve"> визнання самовіддачею у праці, або переможе друга особливість такої особистості</w:t>
      </w:r>
      <w:r w:rsidR="00F72FA0" w:rsidRPr="006A2A67">
        <w:rPr>
          <w:rFonts w:ascii="Times New Roman" w:hAnsi="Times New Roman" w:cs="Times New Roman"/>
          <w:sz w:val="28"/>
          <w:szCs w:val="28"/>
        </w:rPr>
        <w:t xml:space="preserve"> – </w:t>
      </w:r>
      <w:r w:rsidRPr="006A2A67">
        <w:rPr>
          <w:rFonts w:ascii="Times New Roman" w:hAnsi="Times New Roman" w:cs="Times New Roman"/>
          <w:sz w:val="28"/>
          <w:szCs w:val="28"/>
        </w:rPr>
        <w:t>її підозрілість, ворожість.</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У параноїдних особистостей легко формуються </w:t>
      </w:r>
      <w:r w:rsidR="00E61C6F" w:rsidRPr="006A2A67">
        <w:rPr>
          <w:rFonts w:ascii="Times New Roman" w:hAnsi="Times New Roman" w:cs="Times New Roman"/>
          <w:sz w:val="28"/>
          <w:szCs w:val="28"/>
          <w:lang w:val="uk-UA"/>
        </w:rPr>
        <w:t>над</w:t>
      </w:r>
      <w:r w:rsidRPr="006A2A67">
        <w:rPr>
          <w:rFonts w:ascii="Times New Roman" w:hAnsi="Times New Roman" w:cs="Times New Roman"/>
          <w:sz w:val="28"/>
          <w:szCs w:val="28"/>
        </w:rPr>
        <w:t>ц</w:t>
      </w:r>
      <w:r w:rsidR="009F30B4" w:rsidRPr="006A2A67">
        <w:rPr>
          <w:rFonts w:ascii="Times New Roman" w:hAnsi="Times New Roman" w:cs="Times New Roman"/>
          <w:sz w:val="28"/>
          <w:szCs w:val="28"/>
          <w:lang w:val="uk-UA"/>
        </w:rPr>
        <w:t>і</w:t>
      </w:r>
      <w:r w:rsidRPr="006A2A67">
        <w:rPr>
          <w:rFonts w:ascii="Times New Roman" w:hAnsi="Times New Roman" w:cs="Times New Roman"/>
          <w:sz w:val="28"/>
          <w:szCs w:val="28"/>
        </w:rPr>
        <w:t>нн</w:t>
      </w:r>
      <w:r w:rsidR="009F30B4"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ідеї </w:t>
      </w:r>
      <w:r w:rsidR="00E61C6F"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навіть паранояльн</w:t>
      </w:r>
      <w:r w:rsidR="009F30B4" w:rsidRPr="006A2A67">
        <w:rPr>
          <w:rFonts w:ascii="Times New Roman" w:hAnsi="Times New Roman" w:cs="Times New Roman"/>
          <w:sz w:val="28"/>
          <w:szCs w:val="28"/>
          <w:lang w:val="uk-UA"/>
        </w:rPr>
        <w:t>е</w:t>
      </w:r>
      <w:r w:rsidRPr="006A2A67">
        <w:rPr>
          <w:rFonts w:ascii="Times New Roman" w:hAnsi="Times New Roman" w:cs="Times New Roman"/>
          <w:sz w:val="28"/>
          <w:szCs w:val="28"/>
        </w:rPr>
        <w:t xml:space="preserve"> марення, </w:t>
      </w:r>
      <w:r w:rsidR="00E61C6F" w:rsidRPr="006A2A67">
        <w:rPr>
          <w:rFonts w:ascii="Times New Roman" w:hAnsi="Times New Roman" w:cs="Times New Roman"/>
          <w:sz w:val="28"/>
          <w:szCs w:val="28"/>
          <w:lang w:val="uk-UA"/>
        </w:rPr>
        <w:t>за</w:t>
      </w:r>
      <w:r w:rsidRPr="006A2A67">
        <w:rPr>
          <w:rFonts w:ascii="Times New Roman" w:hAnsi="Times New Roman" w:cs="Times New Roman"/>
          <w:sz w:val="28"/>
          <w:szCs w:val="28"/>
        </w:rPr>
        <w:t xml:space="preserve"> зміст</w:t>
      </w:r>
      <w:r w:rsidR="00E61C6F" w:rsidRPr="006A2A67">
        <w:rPr>
          <w:rFonts w:ascii="Times New Roman" w:hAnsi="Times New Roman" w:cs="Times New Roman"/>
          <w:sz w:val="28"/>
          <w:szCs w:val="28"/>
          <w:lang w:val="uk-UA"/>
        </w:rPr>
        <w:t>ом</w:t>
      </w:r>
      <w:r w:rsidRPr="006A2A67">
        <w:rPr>
          <w:rFonts w:ascii="Times New Roman" w:hAnsi="Times New Roman" w:cs="Times New Roman"/>
          <w:sz w:val="28"/>
          <w:szCs w:val="28"/>
        </w:rPr>
        <w:t xml:space="preserve"> у вигляді марення відносин, ревнощів та ін.</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Діагностичні критерії:</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а) надмірна чутливість до невдач і відмов;</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б) тенденція постійно бути незадоволеним кимось, тобто відмова прощати образи, заподіяння шкоди і ставлення </w:t>
      </w:r>
      <w:r w:rsidR="00E61C6F" w:rsidRPr="006A2A67">
        <w:rPr>
          <w:rFonts w:ascii="Times New Roman" w:hAnsi="Times New Roman" w:cs="Times New Roman"/>
          <w:sz w:val="28"/>
          <w:szCs w:val="28"/>
          <w:lang w:val="uk-UA"/>
        </w:rPr>
        <w:t>звисока</w:t>
      </w:r>
      <w:r w:rsidRPr="006A2A67">
        <w:rPr>
          <w:rFonts w:ascii="Times New Roman" w:hAnsi="Times New Roman" w:cs="Times New Roman"/>
          <w:sz w:val="28"/>
          <w:szCs w:val="28"/>
        </w:rPr>
        <w:t>;</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в) підозрілість і загальна тенденція до спотворення фактів шляхом не</w:t>
      </w:r>
      <w:r w:rsidR="00E61C6F" w:rsidRPr="006A2A67">
        <w:rPr>
          <w:rFonts w:ascii="Times New Roman" w:hAnsi="Times New Roman" w:cs="Times New Roman"/>
          <w:sz w:val="28"/>
          <w:szCs w:val="28"/>
          <w:lang w:val="uk-UA"/>
        </w:rPr>
        <w:t>правильного</w:t>
      </w:r>
      <w:r w:rsidRPr="006A2A67">
        <w:rPr>
          <w:rFonts w:ascii="Times New Roman" w:hAnsi="Times New Roman" w:cs="Times New Roman"/>
          <w:sz w:val="28"/>
          <w:szCs w:val="28"/>
        </w:rPr>
        <w:t xml:space="preserve"> тлумачення нейтральних або дружніх дій інших людей як ворожих або зневажливих;</w:t>
      </w:r>
    </w:p>
    <w:p w:rsidR="001C1F20" w:rsidRPr="006A2A67" w:rsidRDefault="001C1F20"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rPr>
        <w:t xml:space="preserve">г) войовничо-педантичне ставлення до питань, пов'язаних </w:t>
      </w:r>
      <w:r w:rsidR="00E61C6F" w:rsidRPr="006A2A67">
        <w:rPr>
          <w:rFonts w:ascii="Times New Roman" w:hAnsi="Times New Roman" w:cs="Times New Roman"/>
          <w:sz w:val="28"/>
          <w:szCs w:val="28"/>
          <w:lang w:val="uk-UA"/>
        </w:rPr>
        <w:t>і</w:t>
      </w:r>
      <w:r w:rsidRPr="006A2A67">
        <w:rPr>
          <w:rFonts w:ascii="Times New Roman" w:hAnsi="Times New Roman" w:cs="Times New Roman"/>
          <w:sz w:val="28"/>
          <w:szCs w:val="28"/>
        </w:rPr>
        <w:t>з правами особистості, що не відповідає фактичній ситуації</w:t>
      </w:r>
      <w:r w:rsidR="00E61C6F" w:rsidRPr="006A2A67">
        <w:rPr>
          <w:rFonts w:ascii="Times New Roman" w:hAnsi="Times New Roman" w:cs="Times New Roman"/>
          <w:sz w:val="28"/>
          <w:szCs w:val="28"/>
          <w:lang w:val="uk-UA"/>
        </w:rPr>
        <w:t>;</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д) невиправдані підозри щодо сексуальної вірності чоловіка або статевого партнера;</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е) тенденція до переживання своєї підвищеної знач</w:t>
      </w:r>
      <w:r w:rsidR="00E61C6F" w:rsidRPr="006A2A67">
        <w:rPr>
          <w:rFonts w:ascii="Times New Roman" w:hAnsi="Times New Roman" w:cs="Times New Roman"/>
          <w:sz w:val="28"/>
          <w:szCs w:val="28"/>
          <w:lang w:val="uk-UA"/>
        </w:rPr>
        <w:t>ущ</w:t>
      </w:r>
      <w:r w:rsidRPr="006A2A67">
        <w:rPr>
          <w:rFonts w:ascii="Times New Roman" w:hAnsi="Times New Roman" w:cs="Times New Roman"/>
          <w:sz w:val="28"/>
          <w:szCs w:val="28"/>
        </w:rPr>
        <w:t xml:space="preserve">ості, що </w:t>
      </w:r>
      <w:r w:rsidR="00E61C6F" w:rsidRPr="006A2A67">
        <w:rPr>
          <w:rFonts w:ascii="Times New Roman" w:hAnsi="Times New Roman" w:cs="Times New Roman"/>
          <w:sz w:val="28"/>
          <w:szCs w:val="28"/>
          <w:lang w:val="uk-UA"/>
        </w:rPr>
        <w:t>ви</w:t>
      </w:r>
      <w:r w:rsidRPr="006A2A67">
        <w:rPr>
          <w:rFonts w:ascii="Times New Roman" w:hAnsi="Times New Roman" w:cs="Times New Roman"/>
          <w:sz w:val="28"/>
          <w:szCs w:val="28"/>
        </w:rPr>
        <w:t xml:space="preserve">являється постійним віднесенням </w:t>
      </w:r>
      <w:r w:rsidR="00E61C6F" w:rsidRPr="006A2A67">
        <w:rPr>
          <w:rFonts w:ascii="Times New Roman" w:hAnsi="Times New Roman" w:cs="Times New Roman"/>
          <w:sz w:val="28"/>
          <w:szCs w:val="28"/>
          <w:lang w:val="uk-UA"/>
        </w:rPr>
        <w:t xml:space="preserve">усього, що </w:t>
      </w:r>
      <w:r w:rsidRPr="006A2A67">
        <w:rPr>
          <w:rFonts w:ascii="Times New Roman" w:hAnsi="Times New Roman" w:cs="Times New Roman"/>
          <w:sz w:val="28"/>
          <w:szCs w:val="28"/>
        </w:rPr>
        <w:t>відбувається</w:t>
      </w:r>
      <w:r w:rsidR="00E61C6F"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на свій рахунок;</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ж) охоплення несуттєвими «законспірован</w:t>
      </w:r>
      <w:r w:rsidR="009F30B4" w:rsidRPr="006A2A67">
        <w:rPr>
          <w:rFonts w:ascii="Times New Roman" w:hAnsi="Times New Roman" w:cs="Times New Roman"/>
          <w:sz w:val="28"/>
          <w:szCs w:val="28"/>
          <w:lang w:val="uk-UA"/>
        </w:rPr>
        <w:t>ими</w:t>
      </w:r>
      <w:r w:rsidRPr="006A2A67">
        <w:rPr>
          <w:rFonts w:ascii="Times New Roman" w:hAnsi="Times New Roman" w:cs="Times New Roman"/>
          <w:sz w:val="28"/>
          <w:szCs w:val="28"/>
        </w:rPr>
        <w:t xml:space="preserve">» тлумаченнями подій, що відбуваються з </w:t>
      </w:r>
      <w:r w:rsidR="00E61C6F" w:rsidRPr="006A2A67">
        <w:rPr>
          <w:rFonts w:ascii="Times New Roman" w:hAnsi="Times New Roman" w:cs="Times New Roman"/>
          <w:sz w:val="28"/>
          <w:szCs w:val="28"/>
        </w:rPr>
        <w:t>особистістю або</w:t>
      </w:r>
      <w:r w:rsidRPr="006A2A67">
        <w:rPr>
          <w:rFonts w:ascii="Times New Roman" w:hAnsi="Times New Roman" w:cs="Times New Roman"/>
          <w:sz w:val="28"/>
          <w:szCs w:val="28"/>
        </w:rPr>
        <w:t xml:space="preserve"> в світі.</w:t>
      </w:r>
    </w:p>
    <w:p w:rsidR="001C1F20" w:rsidRPr="006A2A67" w:rsidRDefault="0070055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i/>
          <w:sz w:val="28"/>
          <w:szCs w:val="28"/>
        </w:rPr>
        <w:t>Шизоїдний розлад особистості</w:t>
      </w:r>
      <w:r w:rsidR="00E61C6F" w:rsidRPr="006A2A67">
        <w:rPr>
          <w:rFonts w:ascii="Times New Roman" w:hAnsi="Times New Roman" w:cs="Times New Roman"/>
          <w:sz w:val="28"/>
          <w:szCs w:val="28"/>
          <w:lang w:val="uk-UA"/>
        </w:rPr>
        <w:t xml:space="preserve">. </w:t>
      </w:r>
      <w:r w:rsidR="001C1F20" w:rsidRPr="006A2A67">
        <w:rPr>
          <w:rFonts w:ascii="Times New Roman" w:hAnsi="Times New Roman" w:cs="Times New Roman"/>
          <w:sz w:val="28"/>
          <w:szCs w:val="28"/>
        </w:rPr>
        <w:t>Для таких людей характерн</w:t>
      </w:r>
      <w:r w:rsidR="00E61C6F" w:rsidRPr="006A2A67">
        <w:rPr>
          <w:rFonts w:ascii="Times New Roman" w:hAnsi="Times New Roman" w:cs="Times New Roman"/>
          <w:sz w:val="28"/>
          <w:szCs w:val="28"/>
          <w:lang w:val="uk-UA"/>
        </w:rPr>
        <w:t>ими є</w:t>
      </w:r>
      <w:r w:rsidR="001C1F20" w:rsidRPr="006A2A67">
        <w:rPr>
          <w:rFonts w:ascii="Times New Roman" w:hAnsi="Times New Roman" w:cs="Times New Roman"/>
          <w:sz w:val="28"/>
          <w:szCs w:val="28"/>
        </w:rPr>
        <w:t xml:space="preserve"> низька контактність</w:t>
      </w:r>
      <w:r w:rsidR="00E61C6F" w:rsidRPr="006A2A67">
        <w:rPr>
          <w:rFonts w:ascii="Times New Roman" w:hAnsi="Times New Roman" w:cs="Times New Roman"/>
          <w:sz w:val="28"/>
          <w:szCs w:val="28"/>
          <w:lang w:val="uk-UA"/>
        </w:rPr>
        <w:t xml:space="preserve"> і</w:t>
      </w:r>
      <w:r w:rsidR="001C1F20" w:rsidRPr="006A2A67">
        <w:rPr>
          <w:rFonts w:ascii="Times New Roman" w:hAnsi="Times New Roman" w:cs="Times New Roman"/>
          <w:sz w:val="28"/>
          <w:szCs w:val="28"/>
        </w:rPr>
        <w:t xml:space="preserve"> деяка відгородженість. Немає схильності ділитися своїми враженнями. Бракує </w:t>
      </w:r>
      <w:r w:rsidR="009F30B4" w:rsidRPr="006A2A67">
        <w:rPr>
          <w:rFonts w:ascii="Times New Roman" w:hAnsi="Times New Roman" w:cs="Times New Roman"/>
          <w:sz w:val="28"/>
          <w:szCs w:val="28"/>
          <w:lang w:val="uk-UA"/>
        </w:rPr>
        <w:t>і</w:t>
      </w:r>
      <w:r w:rsidR="001C1F20" w:rsidRPr="006A2A67">
        <w:rPr>
          <w:rFonts w:ascii="Times New Roman" w:hAnsi="Times New Roman" w:cs="Times New Roman"/>
          <w:sz w:val="28"/>
          <w:szCs w:val="28"/>
        </w:rPr>
        <w:t>нту</w:t>
      </w:r>
      <w:r w:rsidR="009F30B4" w:rsidRPr="006A2A67">
        <w:rPr>
          <w:rFonts w:ascii="Times New Roman" w:hAnsi="Times New Roman" w:cs="Times New Roman"/>
          <w:sz w:val="28"/>
          <w:szCs w:val="28"/>
          <w:lang w:val="uk-UA"/>
        </w:rPr>
        <w:t>ї</w:t>
      </w:r>
      <w:r w:rsidR="001C1F20" w:rsidRPr="006A2A67">
        <w:rPr>
          <w:rFonts w:ascii="Times New Roman" w:hAnsi="Times New Roman" w:cs="Times New Roman"/>
          <w:sz w:val="28"/>
          <w:szCs w:val="28"/>
        </w:rPr>
        <w:t>тивност</w:t>
      </w:r>
      <w:r w:rsidR="00E61C6F" w:rsidRPr="006A2A67">
        <w:rPr>
          <w:rFonts w:ascii="Times New Roman" w:hAnsi="Times New Roman" w:cs="Times New Roman"/>
          <w:sz w:val="28"/>
          <w:szCs w:val="28"/>
          <w:lang w:val="uk-UA"/>
        </w:rPr>
        <w:t>і</w:t>
      </w:r>
      <w:r w:rsidR="001C1F20" w:rsidRPr="006A2A67">
        <w:rPr>
          <w:rFonts w:ascii="Times New Roman" w:hAnsi="Times New Roman" w:cs="Times New Roman"/>
          <w:sz w:val="28"/>
          <w:szCs w:val="28"/>
        </w:rPr>
        <w:t xml:space="preserve"> у взаєминах, здатності зрозуміти переживання іншої людини, відчути, коли власн</w:t>
      </w:r>
      <w:r w:rsidR="009F30B4" w:rsidRPr="006A2A67">
        <w:rPr>
          <w:rFonts w:ascii="Times New Roman" w:hAnsi="Times New Roman" w:cs="Times New Roman"/>
          <w:sz w:val="28"/>
          <w:szCs w:val="28"/>
          <w:lang w:val="uk-UA"/>
        </w:rPr>
        <w:t>а</w:t>
      </w:r>
      <w:r w:rsidR="001C1F20" w:rsidRPr="006A2A67">
        <w:rPr>
          <w:rFonts w:ascii="Times New Roman" w:hAnsi="Times New Roman" w:cs="Times New Roman"/>
          <w:sz w:val="28"/>
          <w:szCs w:val="28"/>
        </w:rPr>
        <w:t xml:space="preserve"> присутність стає нав'язлив</w:t>
      </w:r>
      <w:r w:rsidR="00E61C6F" w:rsidRPr="006A2A67">
        <w:rPr>
          <w:rFonts w:ascii="Times New Roman" w:hAnsi="Times New Roman" w:cs="Times New Roman"/>
          <w:sz w:val="28"/>
          <w:szCs w:val="28"/>
          <w:lang w:val="uk-UA"/>
        </w:rPr>
        <w:t>ою</w:t>
      </w:r>
      <w:r w:rsidR="001C1F20" w:rsidRPr="006A2A67">
        <w:rPr>
          <w:rFonts w:ascii="Times New Roman" w:hAnsi="Times New Roman" w:cs="Times New Roman"/>
          <w:sz w:val="28"/>
          <w:szCs w:val="28"/>
        </w:rPr>
        <w:t xml:space="preserve"> для оточуючих. </w:t>
      </w:r>
      <w:r w:rsidR="00E61C6F" w:rsidRPr="006A2A67">
        <w:rPr>
          <w:rFonts w:ascii="Times New Roman" w:hAnsi="Times New Roman" w:cs="Times New Roman"/>
          <w:sz w:val="28"/>
          <w:szCs w:val="28"/>
          <w:lang w:val="uk-UA"/>
        </w:rPr>
        <w:t xml:space="preserve">Зазначаються </w:t>
      </w:r>
      <w:r w:rsidR="001C1F20" w:rsidRPr="006A2A67">
        <w:rPr>
          <w:rFonts w:ascii="Times New Roman" w:hAnsi="Times New Roman" w:cs="Times New Roman"/>
          <w:sz w:val="28"/>
          <w:szCs w:val="28"/>
        </w:rPr>
        <w:t xml:space="preserve">мала сугестивність, </w:t>
      </w:r>
      <w:r w:rsidR="00E61C6F" w:rsidRPr="006A2A67">
        <w:rPr>
          <w:rFonts w:ascii="Times New Roman" w:hAnsi="Times New Roman" w:cs="Times New Roman"/>
          <w:sz w:val="28"/>
          <w:szCs w:val="28"/>
          <w:lang w:val="uk-UA"/>
        </w:rPr>
        <w:t>скоріше</w:t>
      </w:r>
      <w:r w:rsidR="001C1F20" w:rsidRPr="006A2A67">
        <w:rPr>
          <w:rFonts w:ascii="Times New Roman" w:hAnsi="Times New Roman" w:cs="Times New Roman"/>
          <w:sz w:val="28"/>
          <w:szCs w:val="28"/>
        </w:rPr>
        <w:t xml:space="preserve"> упертість, прагнення наполягти на своєму. Зовнішня стриманість і холодність поєднується з </w:t>
      </w:r>
      <w:r w:rsidR="00E61C6F" w:rsidRPr="006A2A67">
        <w:rPr>
          <w:rFonts w:ascii="Times New Roman" w:hAnsi="Times New Roman" w:cs="Times New Roman"/>
          <w:sz w:val="28"/>
          <w:szCs w:val="28"/>
          <w:lang w:val="uk-UA"/>
        </w:rPr>
        <w:t>внутрішньою слабкістю</w:t>
      </w:r>
      <w:r w:rsidR="001C1F20" w:rsidRPr="006A2A67">
        <w:rPr>
          <w:rFonts w:ascii="Times New Roman" w:hAnsi="Times New Roman" w:cs="Times New Roman"/>
          <w:sz w:val="28"/>
          <w:szCs w:val="28"/>
        </w:rPr>
        <w:t xml:space="preserve"> </w:t>
      </w:r>
      <w:r w:rsidR="00E61C6F" w:rsidRPr="006A2A67">
        <w:rPr>
          <w:rFonts w:ascii="Times New Roman" w:hAnsi="Times New Roman" w:cs="Times New Roman"/>
          <w:sz w:val="28"/>
          <w:szCs w:val="28"/>
          <w:lang w:val="uk-UA"/>
        </w:rPr>
        <w:t>й</w:t>
      </w:r>
      <w:r w:rsidR="001C1F20" w:rsidRPr="006A2A67">
        <w:rPr>
          <w:rFonts w:ascii="Times New Roman" w:hAnsi="Times New Roman" w:cs="Times New Roman"/>
          <w:sz w:val="28"/>
          <w:szCs w:val="28"/>
        </w:rPr>
        <w:t xml:space="preserve"> раним</w:t>
      </w:r>
      <w:r w:rsidR="00E61C6F" w:rsidRPr="006A2A67">
        <w:rPr>
          <w:rFonts w:ascii="Times New Roman" w:hAnsi="Times New Roman" w:cs="Times New Roman"/>
          <w:sz w:val="28"/>
          <w:szCs w:val="28"/>
          <w:lang w:val="uk-UA"/>
        </w:rPr>
        <w:t>істю</w:t>
      </w:r>
      <w:r w:rsidR="001C1F20" w:rsidRPr="006A2A67">
        <w:rPr>
          <w:rFonts w:ascii="Times New Roman" w:hAnsi="Times New Roman" w:cs="Times New Roman"/>
          <w:sz w:val="28"/>
          <w:szCs w:val="28"/>
        </w:rPr>
        <w:t>. Можуть мати місце екстравагантні захоплення.</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Шизо</w:t>
      </w:r>
      <w:r w:rsidR="001E6DA4" w:rsidRPr="006A2A67">
        <w:rPr>
          <w:rFonts w:ascii="Times New Roman" w:hAnsi="Times New Roman" w:cs="Times New Roman"/>
          <w:sz w:val="28"/>
          <w:szCs w:val="28"/>
          <w:lang w:val="uk-UA"/>
        </w:rPr>
        <w:t>ї</w:t>
      </w:r>
      <w:r w:rsidRPr="006A2A67">
        <w:rPr>
          <w:rFonts w:ascii="Times New Roman" w:hAnsi="Times New Roman" w:cs="Times New Roman"/>
          <w:sz w:val="28"/>
          <w:szCs w:val="28"/>
        </w:rPr>
        <w:t xml:space="preserve">дна особистість живе не стільки своїми сприйняттями </w:t>
      </w:r>
      <w:r w:rsidR="001E6DA4"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відчуттями, скільки своїми уявленнями. Тому зовнішні події як такі впливають на життя такої людини </w:t>
      </w:r>
      <w:r w:rsidR="001E6DA4" w:rsidRPr="006A2A67">
        <w:rPr>
          <w:rFonts w:ascii="Times New Roman" w:hAnsi="Times New Roman" w:cs="Times New Roman"/>
          <w:sz w:val="28"/>
          <w:szCs w:val="28"/>
          <w:lang w:val="uk-UA"/>
        </w:rPr>
        <w:t>дуже</w:t>
      </w:r>
      <w:r w:rsidRPr="006A2A67">
        <w:rPr>
          <w:rFonts w:ascii="Times New Roman" w:hAnsi="Times New Roman" w:cs="Times New Roman"/>
          <w:sz w:val="28"/>
          <w:szCs w:val="28"/>
        </w:rPr>
        <w:t xml:space="preserve"> мало, важливіш</w:t>
      </w:r>
      <w:r w:rsidR="001E6DA4" w:rsidRPr="006A2A67">
        <w:rPr>
          <w:rFonts w:ascii="Times New Roman" w:hAnsi="Times New Roman" w:cs="Times New Roman"/>
          <w:sz w:val="28"/>
          <w:szCs w:val="28"/>
          <w:lang w:val="uk-UA"/>
        </w:rPr>
        <w:t>им є</w:t>
      </w:r>
      <w:r w:rsidRPr="006A2A67">
        <w:rPr>
          <w:rFonts w:ascii="Times New Roman" w:hAnsi="Times New Roman" w:cs="Times New Roman"/>
          <w:sz w:val="28"/>
          <w:szCs w:val="28"/>
        </w:rPr>
        <w:t xml:space="preserve"> те, що </w:t>
      </w:r>
      <w:r w:rsidR="001E6DA4" w:rsidRPr="006A2A67">
        <w:rPr>
          <w:rFonts w:ascii="Times New Roman" w:hAnsi="Times New Roman" w:cs="Times New Roman"/>
          <w:sz w:val="28"/>
          <w:szCs w:val="28"/>
          <w:lang w:val="uk-UA"/>
        </w:rPr>
        <w:t>вона</w:t>
      </w:r>
      <w:r w:rsidRPr="006A2A67">
        <w:rPr>
          <w:rFonts w:ascii="Times New Roman" w:hAnsi="Times New Roman" w:cs="Times New Roman"/>
          <w:sz w:val="28"/>
          <w:szCs w:val="28"/>
        </w:rPr>
        <w:t xml:space="preserve"> про них думає. </w:t>
      </w:r>
      <w:r w:rsidR="001E6DA4" w:rsidRPr="006A2A67">
        <w:rPr>
          <w:rFonts w:ascii="Times New Roman" w:hAnsi="Times New Roman" w:cs="Times New Roman"/>
          <w:sz w:val="28"/>
          <w:szCs w:val="28"/>
          <w:lang w:val="uk-UA"/>
        </w:rPr>
        <w:t xml:space="preserve">Здебільшого </w:t>
      </w:r>
      <w:r w:rsidRPr="006A2A67">
        <w:rPr>
          <w:rFonts w:ascii="Times New Roman" w:hAnsi="Times New Roman" w:cs="Times New Roman"/>
          <w:sz w:val="28"/>
          <w:szCs w:val="28"/>
        </w:rPr>
        <w:t>шизо</w:t>
      </w:r>
      <w:r w:rsidR="001E6DA4" w:rsidRPr="006A2A67">
        <w:rPr>
          <w:rFonts w:ascii="Times New Roman" w:hAnsi="Times New Roman" w:cs="Times New Roman"/>
          <w:sz w:val="28"/>
          <w:szCs w:val="28"/>
          <w:lang w:val="uk-UA"/>
        </w:rPr>
        <w:t>ї</w:t>
      </w:r>
      <w:r w:rsidRPr="006A2A67">
        <w:rPr>
          <w:rFonts w:ascii="Times New Roman" w:hAnsi="Times New Roman" w:cs="Times New Roman"/>
          <w:sz w:val="28"/>
          <w:szCs w:val="28"/>
        </w:rPr>
        <w:t>д</w:t>
      </w:r>
      <w:r w:rsidR="001E6DA4" w:rsidRPr="006A2A67">
        <w:rPr>
          <w:rFonts w:ascii="Times New Roman" w:hAnsi="Times New Roman" w:cs="Times New Roman"/>
          <w:sz w:val="28"/>
          <w:szCs w:val="28"/>
          <w:lang w:val="uk-UA"/>
        </w:rPr>
        <w:t>на особистість</w:t>
      </w:r>
      <w:r w:rsidRPr="006A2A67">
        <w:rPr>
          <w:rFonts w:ascii="Times New Roman" w:hAnsi="Times New Roman" w:cs="Times New Roman"/>
          <w:sz w:val="28"/>
          <w:szCs w:val="28"/>
        </w:rPr>
        <w:t xml:space="preserve"> </w:t>
      </w:r>
      <w:r w:rsidR="001E6DA4" w:rsidRPr="006A2A67">
        <w:rPr>
          <w:rFonts w:ascii="Times New Roman" w:hAnsi="Times New Roman" w:cs="Times New Roman"/>
          <w:sz w:val="28"/>
          <w:szCs w:val="28"/>
          <w:lang w:val="uk-UA"/>
        </w:rPr>
        <w:t>робить</w:t>
      </w:r>
      <w:r w:rsidRPr="006A2A67">
        <w:rPr>
          <w:rFonts w:ascii="Times New Roman" w:hAnsi="Times New Roman" w:cs="Times New Roman"/>
          <w:sz w:val="28"/>
          <w:szCs w:val="28"/>
        </w:rPr>
        <w:t xml:space="preserve"> об'єктивно правильн</w:t>
      </w:r>
      <w:r w:rsidR="001E6DA4"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вивод</w:t>
      </w:r>
      <w:r w:rsidR="001E6DA4" w:rsidRPr="006A2A67">
        <w:rPr>
          <w:rFonts w:ascii="Times New Roman" w:hAnsi="Times New Roman" w:cs="Times New Roman"/>
          <w:sz w:val="28"/>
          <w:szCs w:val="28"/>
          <w:lang w:val="uk-UA"/>
        </w:rPr>
        <w:t>и</w:t>
      </w:r>
      <w:r w:rsidRPr="006A2A67">
        <w:rPr>
          <w:rFonts w:ascii="Times New Roman" w:hAnsi="Times New Roman" w:cs="Times New Roman"/>
          <w:sz w:val="28"/>
          <w:szCs w:val="28"/>
        </w:rPr>
        <w:t xml:space="preserve">: </w:t>
      </w:r>
      <w:r w:rsidR="001E6DA4" w:rsidRPr="006A2A67">
        <w:rPr>
          <w:rFonts w:ascii="Times New Roman" w:hAnsi="Times New Roman" w:cs="Times New Roman"/>
          <w:sz w:val="28"/>
          <w:szCs w:val="28"/>
          <w:lang w:val="uk-UA"/>
        </w:rPr>
        <w:t>на нього не діють</w:t>
      </w:r>
      <w:r w:rsidRPr="006A2A67">
        <w:rPr>
          <w:rFonts w:ascii="Times New Roman" w:hAnsi="Times New Roman" w:cs="Times New Roman"/>
          <w:sz w:val="28"/>
          <w:szCs w:val="28"/>
        </w:rPr>
        <w:t xml:space="preserve"> враження моменту, він </w:t>
      </w:r>
      <w:r w:rsidR="001E6DA4"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раховує </w:t>
      </w:r>
      <w:r w:rsidR="001E6DA4" w:rsidRPr="006A2A67">
        <w:rPr>
          <w:rFonts w:ascii="Times New Roman" w:hAnsi="Times New Roman" w:cs="Times New Roman"/>
          <w:sz w:val="28"/>
          <w:szCs w:val="28"/>
          <w:lang w:val="uk-UA"/>
        </w:rPr>
        <w:t xml:space="preserve">лише </w:t>
      </w:r>
      <w:r w:rsidRPr="006A2A67">
        <w:rPr>
          <w:rFonts w:ascii="Times New Roman" w:hAnsi="Times New Roman" w:cs="Times New Roman"/>
          <w:sz w:val="28"/>
          <w:szCs w:val="28"/>
        </w:rPr>
        <w:t xml:space="preserve">те, що йому підказують його колишні уявлення, його життєвий досвід. </w:t>
      </w:r>
      <w:r w:rsidR="001E6DA4" w:rsidRPr="006A2A67">
        <w:rPr>
          <w:rFonts w:ascii="Times New Roman" w:hAnsi="Times New Roman" w:cs="Times New Roman"/>
          <w:sz w:val="28"/>
          <w:szCs w:val="28"/>
          <w:lang w:val="uk-UA"/>
        </w:rPr>
        <w:t>На певному</w:t>
      </w:r>
      <w:r w:rsidRPr="006A2A67">
        <w:rPr>
          <w:rFonts w:ascii="Times New Roman" w:hAnsi="Times New Roman" w:cs="Times New Roman"/>
          <w:sz w:val="28"/>
          <w:szCs w:val="28"/>
        </w:rPr>
        <w:t xml:space="preserve"> ступ</w:t>
      </w:r>
      <w:r w:rsidR="001E6DA4" w:rsidRPr="006A2A67">
        <w:rPr>
          <w:rFonts w:ascii="Times New Roman" w:hAnsi="Times New Roman" w:cs="Times New Roman"/>
          <w:sz w:val="28"/>
          <w:szCs w:val="28"/>
          <w:lang w:val="uk-UA"/>
        </w:rPr>
        <w:t>е</w:t>
      </w:r>
      <w:r w:rsidRPr="006A2A67">
        <w:rPr>
          <w:rFonts w:ascii="Times New Roman" w:hAnsi="Times New Roman" w:cs="Times New Roman"/>
          <w:sz w:val="28"/>
          <w:szCs w:val="28"/>
        </w:rPr>
        <w:t>н</w:t>
      </w:r>
      <w:r w:rsidR="001E6DA4"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шизо</w:t>
      </w:r>
      <w:r w:rsidR="009F30B4" w:rsidRPr="006A2A67">
        <w:rPr>
          <w:rFonts w:ascii="Times New Roman" w:hAnsi="Times New Roman" w:cs="Times New Roman"/>
          <w:sz w:val="28"/>
          <w:szCs w:val="28"/>
          <w:lang w:val="uk-UA"/>
        </w:rPr>
        <w:t>ї</w:t>
      </w:r>
      <w:r w:rsidRPr="006A2A67">
        <w:rPr>
          <w:rFonts w:ascii="Times New Roman" w:hAnsi="Times New Roman" w:cs="Times New Roman"/>
          <w:sz w:val="28"/>
          <w:szCs w:val="28"/>
        </w:rPr>
        <w:t>дности виробляє</w:t>
      </w:r>
      <w:r w:rsidR="001E6DA4" w:rsidRPr="006A2A67">
        <w:rPr>
          <w:rFonts w:ascii="Times New Roman" w:hAnsi="Times New Roman" w:cs="Times New Roman"/>
          <w:sz w:val="28"/>
          <w:szCs w:val="28"/>
          <w:lang w:val="uk-UA"/>
        </w:rPr>
        <w:t>ться</w:t>
      </w:r>
      <w:r w:rsidRPr="006A2A67">
        <w:rPr>
          <w:rFonts w:ascii="Times New Roman" w:hAnsi="Times New Roman" w:cs="Times New Roman"/>
          <w:sz w:val="28"/>
          <w:szCs w:val="28"/>
        </w:rPr>
        <w:t xml:space="preserve"> здатність до правильних суджень. Але якщо </w:t>
      </w:r>
      <w:r w:rsidR="001E6DA4" w:rsidRPr="006A2A67">
        <w:rPr>
          <w:rFonts w:ascii="Times New Roman" w:hAnsi="Times New Roman" w:cs="Times New Roman"/>
          <w:sz w:val="28"/>
          <w:szCs w:val="28"/>
          <w:lang w:val="uk-UA"/>
        </w:rPr>
        <w:t>ця</w:t>
      </w:r>
      <w:r w:rsidRPr="006A2A67">
        <w:rPr>
          <w:rFonts w:ascii="Times New Roman" w:hAnsi="Times New Roman" w:cs="Times New Roman"/>
          <w:sz w:val="28"/>
          <w:szCs w:val="28"/>
        </w:rPr>
        <w:t xml:space="preserve"> акцентуація </w:t>
      </w:r>
      <w:r w:rsidR="001E6DA4" w:rsidRPr="006A2A67">
        <w:rPr>
          <w:rFonts w:ascii="Times New Roman" w:hAnsi="Times New Roman" w:cs="Times New Roman"/>
          <w:sz w:val="28"/>
          <w:szCs w:val="28"/>
          <w:lang w:val="uk-UA"/>
        </w:rPr>
        <w:t xml:space="preserve">є </w:t>
      </w:r>
      <w:r w:rsidRPr="006A2A67">
        <w:rPr>
          <w:rFonts w:ascii="Times New Roman" w:hAnsi="Times New Roman" w:cs="Times New Roman"/>
          <w:sz w:val="28"/>
          <w:szCs w:val="28"/>
        </w:rPr>
        <w:t>сильно виражен</w:t>
      </w:r>
      <w:r w:rsidR="001E6DA4" w:rsidRPr="006A2A67">
        <w:rPr>
          <w:rFonts w:ascii="Times New Roman" w:hAnsi="Times New Roman" w:cs="Times New Roman"/>
          <w:sz w:val="28"/>
          <w:szCs w:val="28"/>
          <w:lang w:val="uk-UA"/>
        </w:rPr>
        <w:t>ою</w:t>
      </w:r>
      <w:r w:rsidRPr="006A2A67">
        <w:rPr>
          <w:rFonts w:ascii="Times New Roman" w:hAnsi="Times New Roman" w:cs="Times New Roman"/>
          <w:sz w:val="28"/>
          <w:szCs w:val="28"/>
        </w:rPr>
        <w:t xml:space="preserve">, то особистість </w:t>
      </w:r>
      <w:r w:rsidR="001E6DA4"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се більше віддаляється від дійсності </w:t>
      </w:r>
      <w:r w:rsidR="001E6DA4" w:rsidRPr="006A2A67">
        <w:rPr>
          <w:rFonts w:ascii="Times New Roman" w:hAnsi="Times New Roman" w:cs="Times New Roman"/>
          <w:sz w:val="28"/>
          <w:szCs w:val="28"/>
          <w:lang w:val="uk-UA"/>
        </w:rPr>
        <w:t>й насамкінець</w:t>
      </w:r>
      <w:r w:rsidRPr="006A2A67">
        <w:rPr>
          <w:rFonts w:ascii="Times New Roman" w:hAnsi="Times New Roman" w:cs="Times New Roman"/>
          <w:sz w:val="28"/>
          <w:szCs w:val="28"/>
        </w:rPr>
        <w:t xml:space="preserve"> настільки поринає у світ своїх уявлень, що </w:t>
      </w:r>
      <w:r w:rsidR="001E6DA4" w:rsidRPr="006A2A67">
        <w:rPr>
          <w:rFonts w:ascii="Times New Roman" w:hAnsi="Times New Roman" w:cs="Times New Roman"/>
          <w:sz w:val="28"/>
          <w:szCs w:val="28"/>
          <w:lang w:val="uk-UA"/>
        </w:rPr>
        <w:t xml:space="preserve">все менше речей він сприймає </w:t>
      </w:r>
      <w:r w:rsidRPr="006A2A67">
        <w:rPr>
          <w:rFonts w:ascii="Times New Roman" w:hAnsi="Times New Roman" w:cs="Times New Roman"/>
          <w:sz w:val="28"/>
          <w:szCs w:val="28"/>
        </w:rPr>
        <w:t>об'єктивно</w:t>
      </w:r>
      <w:r w:rsidR="001E6DA4"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w:t>
      </w:r>
      <w:r w:rsidRPr="006A2A67">
        <w:rPr>
          <w:rFonts w:ascii="Times New Roman" w:hAnsi="Times New Roman" w:cs="Times New Roman"/>
          <w:sz w:val="28"/>
          <w:szCs w:val="28"/>
        </w:rPr>
        <w:lastRenderedPageBreak/>
        <w:t>Професійна діяльність шизо</w:t>
      </w:r>
      <w:r w:rsidR="001E6DA4" w:rsidRPr="006A2A67">
        <w:rPr>
          <w:rFonts w:ascii="Times New Roman" w:hAnsi="Times New Roman" w:cs="Times New Roman"/>
          <w:sz w:val="28"/>
          <w:szCs w:val="28"/>
          <w:lang w:val="uk-UA"/>
        </w:rPr>
        <w:t>ї</w:t>
      </w:r>
      <w:r w:rsidRPr="006A2A67">
        <w:rPr>
          <w:rFonts w:ascii="Times New Roman" w:hAnsi="Times New Roman" w:cs="Times New Roman"/>
          <w:sz w:val="28"/>
          <w:szCs w:val="28"/>
        </w:rPr>
        <w:t xml:space="preserve">дного працівника, наприклад, постійно супроводжується роздумами, він </w:t>
      </w:r>
      <w:r w:rsidR="001E6DA4"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водить </w:t>
      </w:r>
      <w:r w:rsidR="001E6DA4"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сякі </w:t>
      </w:r>
      <w:r w:rsidR="001E6DA4" w:rsidRPr="006A2A67">
        <w:rPr>
          <w:rFonts w:ascii="Times New Roman" w:hAnsi="Times New Roman" w:cs="Times New Roman"/>
          <w:sz w:val="28"/>
          <w:szCs w:val="28"/>
          <w:lang w:val="uk-UA"/>
        </w:rPr>
        <w:t>в</w:t>
      </w:r>
      <w:r w:rsidRPr="006A2A67">
        <w:rPr>
          <w:rFonts w:ascii="Times New Roman" w:hAnsi="Times New Roman" w:cs="Times New Roman"/>
          <w:sz w:val="28"/>
          <w:szCs w:val="28"/>
        </w:rPr>
        <w:t xml:space="preserve">досконалення, які видаються йому доцільними, хоча насправді це може бути </w:t>
      </w:r>
      <w:r w:rsidR="001E6DA4"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не так. У вільний час він шукає для себе занять, які будять думку. Однак відчуття задоволення </w:t>
      </w:r>
      <w:r w:rsidR="001E6DA4" w:rsidRPr="006A2A67">
        <w:rPr>
          <w:rFonts w:ascii="Times New Roman" w:hAnsi="Times New Roman" w:cs="Times New Roman"/>
          <w:sz w:val="28"/>
          <w:szCs w:val="28"/>
          <w:lang w:val="uk-UA"/>
        </w:rPr>
        <w:t>від</w:t>
      </w:r>
      <w:r w:rsidRPr="006A2A67">
        <w:rPr>
          <w:rFonts w:ascii="Times New Roman" w:hAnsi="Times New Roman" w:cs="Times New Roman"/>
          <w:sz w:val="28"/>
          <w:szCs w:val="28"/>
        </w:rPr>
        <w:t xml:space="preserve"> чисто фізичн</w:t>
      </w:r>
      <w:r w:rsidR="001E6DA4" w:rsidRPr="006A2A67">
        <w:rPr>
          <w:rFonts w:ascii="Times New Roman" w:hAnsi="Times New Roman" w:cs="Times New Roman"/>
          <w:sz w:val="28"/>
          <w:szCs w:val="28"/>
          <w:lang w:val="uk-UA"/>
        </w:rPr>
        <w:t>ої</w:t>
      </w:r>
      <w:r w:rsidRPr="006A2A67">
        <w:rPr>
          <w:rFonts w:ascii="Times New Roman" w:hAnsi="Times New Roman" w:cs="Times New Roman"/>
          <w:sz w:val="28"/>
          <w:szCs w:val="28"/>
        </w:rPr>
        <w:t xml:space="preserve"> діяльн</w:t>
      </w:r>
      <w:r w:rsidR="001E6DA4" w:rsidRPr="006A2A67">
        <w:rPr>
          <w:rFonts w:ascii="Times New Roman" w:hAnsi="Times New Roman" w:cs="Times New Roman"/>
          <w:sz w:val="28"/>
          <w:szCs w:val="28"/>
          <w:lang w:val="uk-UA"/>
        </w:rPr>
        <w:t>о</w:t>
      </w:r>
      <w:r w:rsidRPr="006A2A67">
        <w:rPr>
          <w:rFonts w:ascii="Times New Roman" w:hAnsi="Times New Roman" w:cs="Times New Roman"/>
          <w:sz w:val="28"/>
          <w:szCs w:val="28"/>
        </w:rPr>
        <w:t>ст</w:t>
      </w:r>
      <w:r w:rsidR="001E6DA4"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w:t>
      </w:r>
      <w:r w:rsidR="001E6DA4" w:rsidRPr="006A2A67">
        <w:rPr>
          <w:rFonts w:ascii="Times New Roman" w:hAnsi="Times New Roman" w:cs="Times New Roman"/>
          <w:sz w:val="28"/>
          <w:szCs w:val="28"/>
          <w:lang w:val="uk-UA"/>
        </w:rPr>
        <w:t>не є притаманним</w:t>
      </w:r>
      <w:r w:rsidRPr="006A2A67">
        <w:rPr>
          <w:rFonts w:ascii="Times New Roman" w:hAnsi="Times New Roman" w:cs="Times New Roman"/>
          <w:sz w:val="28"/>
          <w:szCs w:val="28"/>
        </w:rPr>
        <w:t xml:space="preserve"> так</w:t>
      </w:r>
      <w:r w:rsidR="001E6DA4" w:rsidRPr="006A2A67">
        <w:rPr>
          <w:rFonts w:ascii="Times New Roman" w:hAnsi="Times New Roman" w:cs="Times New Roman"/>
          <w:sz w:val="28"/>
          <w:szCs w:val="28"/>
          <w:lang w:val="uk-UA"/>
        </w:rPr>
        <w:t>ій</w:t>
      </w:r>
      <w:r w:rsidRPr="006A2A67">
        <w:rPr>
          <w:rFonts w:ascii="Times New Roman" w:hAnsi="Times New Roman" w:cs="Times New Roman"/>
          <w:sz w:val="28"/>
          <w:szCs w:val="28"/>
        </w:rPr>
        <w:t xml:space="preserve"> особистості.</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Діагностичні критерії:</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а) ніщо не </w:t>
      </w:r>
      <w:r w:rsidR="001E6DA4" w:rsidRPr="006A2A67">
        <w:rPr>
          <w:rFonts w:ascii="Times New Roman" w:hAnsi="Times New Roman" w:cs="Times New Roman"/>
          <w:sz w:val="28"/>
          <w:szCs w:val="28"/>
          <w:lang w:val="uk-UA"/>
        </w:rPr>
        <w:t>дає</w:t>
      </w:r>
      <w:r w:rsidRPr="006A2A67">
        <w:rPr>
          <w:rFonts w:ascii="Times New Roman" w:hAnsi="Times New Roman" w:cs="Times New Roman"/>
          <w:sz w:val="28"/>
          <w:szCs w:val="28"/>
        </w:rPr>
        <w:t xml:space="preserve"> задоволення;</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б) емоційна холодність, відчужена або сплощена афективн</w:t>
      </w:r>
      <w:r w:rsidR="009F30B4" w:rsidRPr="006A2A67">
        <w:rPr>
          <w:rFonts w:ascii="Times New Roman" w:hAnsi="Times New Roman" w:cs="Times New Roman"/>
          <w:sz w:val="28"/>
          <w:szCs w:val="28"/>
          <w:lang w:val="uk-UA"/>
        </w:rPr>
        <w:t>і</w:t>
      </w:r>
      <w:r w:rsidRPr="006A2A67">
        <w:rPr>
          <w:rFonts w:ascii="Times New Roman" w:hAnsi="Times New Roman" w:cs="Times New Roman"/>
          <w:sz w:val="28"/>
          <w:szCs w:val="28"/>
        </w:rPr>
        <w:t>сть;</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в) нездатність </w:t>
      </w:r>
      <w:r w:rsidR="003A79B9" w:rsidRPr="006A2A67">
        <w:rPr>
          <w:rFonts w:ascii="Times New Roman" w:hAnsi="Times New Roman" w:cs="Times New Roman"/>
          <w:sz w:val="28"/>
          <w:szCs w:val="28"/>
          <w:lang w:val="uk-UA"/>
        </w:rPr>
        <w:t>ви</w:t>
      </w:r>
      <w:r w:rsidRPr="006A2A67">
        <w:rPr>
          <w:rFonts w:ascii="Times New Roman" w:hAnsi="Times New Roman" w:cs="Times New Roman"/>
          <w:sz w:val="28"/>
          <w:szCs w:val="28"/>
        </w:rPr>
        <w:t>являти теплі, ніжні почуття до інших людей, так само як і гнів;</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г) слабка реакція як на похвалу, так і на критику;</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д) незначний інтерес до сексуальних контактів з іншою особою (беручи до уваги вік);</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е) підвищена заклопотаність фантазіями </w:t>
      </w:r>
      <w:r w:rsidR="003A79B9"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інтроспекцією;</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ж) майже незмінн</w:t>
      </w:r>
      <w:r w:rsidR="003A79B9" w:rsidRPr="006A2A67">
        <w:rPr>
          <w:rFonts w:ascii="Times New Roman" w:hAnsi="Times New Roman" w:cs="Times New Roman"/>
          <w:sz w:val="28"/>
          <w:szCs w:val="28"/>
          <w:lang w:val="uk-UA"/>
        </w:rPr>
        <w:t>е віддання</w:t>
      </w:r>
      <w:r w:rsidRPr="006A2A67">
        <w:rPr>
          <w:rFonts w:ascii="Times New Roman" w:hAnsi="Times New Roman" w:cs="Times New Roman"/>
          <w:sz w:val="28"/>
          <w:szCs w:val="28"/>
        </w:rPr>
        <w:t xml:space="preserve"> переваг</w:t>
      </w:r>
      <w:r w:rsidR="003A79B9" w:rsidRPr="006A2A67">
        <w:rPr>
          <w:rFonts w:ascii="Times New Roman" w:hAnsi="Times New Roman" w:cs="Times New Roman"/>
          <w:sz w:val="28"/>
          <w:szCs w:val="28"/>
          <w:lang w:val="uk-UA"/>
        </w:rPr>
        <w:t>и</w:t>
      </w:r>
      <w:r w:rsidRPr="006A2A67">
        <w:rPr>
          <w:rFonts w:ascii="Times New Roman" w:hAnsi="Times New Roman" w:cs="Times New Roman"/>
          <w:sz w:val="28"/>
          <w:szCs w:val="28"/>
        </w:rPr>
        <w:t xml:space="preserve"> </w:t>
      </w:r>
      <w:r w:rsidR="003A79B9" w:rsidRPr="006A2A67">
        <w:rPr>
          <w:rFonts w:ascii="Times New Roman" w:hAnsi="Times New Roman" w:cs="Times New Roman"/>
          <w:sz w:val="28"/>
          <w:szCs w:val="28"/>
          <w:lang w:val="uk-UA"/>
        </w:rPr>
        <w:t>окремій</w:t>
      </w:r>
      <w:r w:rsidRPr="006A2A67">
        <w:rPr>
          <w:rFonts w:ascii="Times New Roman" w:hAnsi="Times New Roman" w:cs="Times New Roman"/>
          <w:sz w:val="28"/>
          <w:szCs w:val="28"/>
        </w:rPr>
        <w:t xml:space="preserve"> діяльності;</w:t>
      </w:r>
    </w:p>
    <w:p w:rsidR="001C1F20" w:rsidRPr="006A2A67" w:rsidRDefault="00620D22"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lang w:val="uk-UA"/>
        </w:rPr>
        <w:t>и</w:t>
      </w:r>
      <w:r w:rsidR="001C1F20" w:rsidRPr="006A2A67">
        <w:rPr>
          <w:rFonts w:ascii="Times New Roman" w:hAnsi="Times New Roman" w:cs="Times New Roman"/>
          <w:sz w:val="28"/>
          <w:szCs w:val="28"/>
        </w:rPr>
        <w:t>) помітна нечутлив</w:t>
      </w:r>
      <w:r w:rsidR="009F30B4" w:rsidRPr="006A2A67">
        <w:rPr>
          <w:rFonts w:ascii="Times New Roman" w:hAnsi="Times New Roman" w:cs="Times New Roman"/>
          <w:sz w:val="28"/>
          <w:szCs w:val="28"/>
          <w:lang w:val="uk-UA"/>
        </w:rPr>
        <w:t>ість</w:t>
      </w:r>
      <w:r w:rsidR="001C1F20" w:rsidRPr="006A2A67">
        <w:rPr>
          <w:rFonts w:ascii="Times New Roman" w:hAnsi="Times New Roman" w:cs="Times New Roman"/>
          <w:sz w:val="28"/>
          <w:szCs w:val="28"/>
        </w:rPr>
        <w:t xml:space="preserve"> до соціальни</w:t>
      </w:r>
      <w:r w:rsidR="009F30B4" w:rsidRPr="006A2A67">
        <w:rPr>
          <w:rFonts w:ascii="Times New Roman" w:hAnsi="Times New Roman" w:cs="Times New Roman"/>
          <w:sz w:val="28"/>
          <w:szCs w:val="28"/>
          <w:lang w:val="uk-UA"/>
        </w:rPr>
        <w:t>х</w:t>
      </w:r>
      <w:r w:rsidR="001C1F20" w:rsidRPr="006A2A67">
        <w:rPr>
          <w:rFonts w:ascii="Times New Roman" w:hAnsi="Times New Roman" w:cs="Times New Roman"/>
          <w:sz w:val="28"/>
          <w:szCs w:val="28"/>
        </w:rPr>
        <w:t xml:space="preserve"> норм </w:t>
      </w:r>
      <w:r w:rsidR="003A79B9" w:rsidRPr="006A2A67">
        <w:rPr>
          <w:rFonts w:ascii="Times New Roman" w:hAnsi="Times New Roman" w:cs="Times New Roman"/>
          <w:sz w:val="28"/>
          <w:szCs w:val="28"/>
          <w:lang w:val="uk-UA"/>
        </w:rPr>
        <w:t>та</w:t>
      </w:r>
      <w:r w:rsidR="001C1F20" w:rsidRPr="006A2A67">
        <w:rPr>
          <w:rFonts w:ascii="Times New Roman" w:hAnsi="Times New Roman" w:cs="Times New Roman"/>
          <w:sz w:val="28"/>
          <w:szCs w:val="28"/>
        </w:rPr>
        <w:t xml:space="preserve"> умов</w:t>
      </w:r>
      <w:r w:rsidR="003A79B9" w:rsidRPr="006A2A67">
        <w:rPr>
          <w:rFonts w:ascii="Times New Roman" w:hAnsi="Times New Roman" w:cs="Times New Roman"/>
          <w:sz w:val="28"/>
          <w:szCs w:val="28"/>
          <w:lang w:val="uk-UA"/>
        </w:rPr>
        <w:t>, що</w:t>
      </w:r>
      <w:r w:rsidR="003A79B9" w:rsidRPr="006A2A67">
        <w:rPr>
          <w:rFonts w:ascii="Times New Roman" w:hAnsi="Times New Roman" w:cs="Times New Roman"/>
          <w:sz w:val="28"/>
          <w:szCs w:val="28"/>
        </w:rPr>
        <w:t xml:space="preserve"> превалюю</w:t>
      </w:r>
      <w:r w:rsidR="003A79B9" w:rsidRPr="006A2A67">
        <w:rPr>
          <w:rFonts w:ascii="Times New Roman" w:hAnsi="Times New Roman" w:cs="Times New Roman"/>
          <w:sz w:val="28"/>
          <w:szCs w:val="28"/>
          <w:lang w:val="uk-UA"/>
        </w:rPr>
        <w:t>ть</w:t>
      </w:r>
      <w:r w:rsidR="001C1F20" w:rsidRPr="006A2A67">
        <w:rPr>
          <w:rFonts w:ascii="Times New Roman" w:hAnsi="Times New Roman" w:cs="Times New Roman"/>
          <w:sz w:val="28"/>
          <w:szCs w:val="28"/>
        </w:rPr>
        <w:t>;</w:t>
      </w:r>
    </w:p>
    <w:p w:rsidR="001C1F20" w:rsidRPr="006A2A67" w:rsidRDefault="00620D22"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lang w:val="uk-UA"/>
        </w:rPr>
        <w:t>к</w:t>
      </w:r>
      <w:r w:rsidR="001C1F20" w:rsidRPr="006A2A67">
        <w:rPr>
          <w:rFonts w:ascii="Times New Roman" w:hAnsi="Times New Roman" w:cs="Times New Roman"/>
          <w:sz w:val="28"/>
          <w:szCs w:val="28"/>
        </w:rPr>
        <w:t xml:space="preserve">) відсутність близьких друзів </w:t>
      </w:r>
      <w:r w:rsidR="003A79B9" w:rsidRPr="006A2A67">
        <w:rPr>
          <w:rFonts w:ascii="Times New Roman" w:hAnsi="Times New Roman" w:cs="Times New Roman"/>
          <w:sz w:val="28"/>
          <w:szCs w:val="28"/>
          <w:lang w:val="uk-UA"/>
        </w:rPr>
        <w:t>або</w:t>
      </w:r>
      <w:r w:rsidR="001C1F20" w:rsidRPr="006A2A67">
        <w:rPr>
          <w:rFonts w:ascii="Times New Roman" w:hAnsi="Times New Roman" w:cs="Times New Roman"/>
          <w:sz w:val="28"/>
          <w:szCs w:val="28"/>
        </w:rPr>
        <w:t xml:space="preserve"> довірчих зв'язків (або існування лише одн</w:t>
      </w:r>
      <w:r w:rsidR="003A79B9" w:rsidRPr="006A2A67">
        <w:rPr>
          <w:rFonts w:ascii="Times New Roman" w:hAnsi="Times New Roman" w:cs="Times New Roman"/>
          <w:sz w:val="28"/>
          <w:szCs w:val="28"/>
          <w:lang w:val="uk-UA"/>
        </w:rPr>
        <w:t>ого</w:t>
      </w:r>
      <w:r w:rsidR="001C1F20" w:rsidRPr="006A2A67">
        <w:rPr>
          <w:rFonts w:ascii="Times New Roman" w:hAnsi="Times New Roman" w:cs="Times New Roman"/>
          <w:sz w:val="28"/>
          <w:szCs w:val="28"/>
        </w:rPr>
        <w:t>) і бажання мати такі зв'язки.</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i/>
          <w:sz w:val="28"/>
          <w:szCs w:val="28"/>
        </w:rPr>
        <w:t>Соціопатія</w:t>
      </w:r>
      <w:r w:rsidR="003A79B9" w:rsidRPr="006A2A67">
        <w:rPr>
          <w:rFonts w:ascii="Times New Roman" w:hAnsi="Times New Roman" w:cs="Times New Roman"/>
          <w:sz w:val="28"/>
          <w:szCs w:val="28"/>
          <w:lang w:val="uk-UA"/>
        </w:rPr>
        <w:t xml:space="preserve"> </w:t>
      </w:r>
      <w:r w:rsidR="003A79B9" w:rsidRPr="006A2A67">
        <w:rPr>
          <w:rFonts w:ascii="Times New Roman" w:hAnsi="Times New Roman" w:cs="Times New Roman"/>
          <w:sz w:val="28"/>
          <w:szCs w:val="28"/>
        </w:rPr>
        <w:t xml:space="preserve">– </w:t>
      </w:r>
      <w:r w:rsidR="003A79B9" w:rsidRPr="006A2A67">
        <w:rPr>
          <w:rFonts w:ascii="Times New Roman" w:hAnsi="Times New Roman" w:cs="Times New Roman"/>
          <w:sz w:val="28"/>
          <w:szCs w:val="28"/>
          <w:lang w:val="uk-UA"/>
        </w:rPr>
        <w:t>о</w:t>
      </w:r>
      <w:r w:rsidRPr="006A2A67">
        <w:rPr>
          <w:rFonts w:ascii="Times New Roman" w:hAnsi="Times New Roman" w:cs="Times New Roman"/>
          <w:sz w:val="28"/>
          <w:szCs w:val="28"/>
        </w:rPr>
        <w:t xml:space="preserve">собистісний розлад, </w:t>
      </w:r>
      <w:r w:rsidR="003A79B9" w:rsidRPr="006A2A67">
        <w:rPr>
          <w:rFonts w:ascii="Times New Roman" w:hAnsi="Times New Roman" w:cs="Times New Roman"/>
          <w:sz w:val="28"/>
          <w:szCs w:val="28"/>
          <w:lang w:val="uk-UA"/>
        </w:rPr>
        <w:t xml:space="preserve">який </w:t>
      </w:r>
      <w:r w:rsidRPr="006A2A67">
        <w:rPr>
          <w:rFonts w:ascii="Times New Roman" w:hAnsi="Times New Roman" w:cs="Times New Roman"/>
          <w:sz w:val="28"/>
          <w:szCs w:val="28"/>
        </w:rPr>
        <w:t xml:space="preserve">зазвичай </w:t>
      </w:r>
      <w:r w:rsidR="003A79B9" w:rsidRPr="006A2A67">
        <w:rPr>
          <w:rFonts w:ascii="Times New Roman" w:hAnsi="Times New Roman" w:cs="Times New Roman"/>
          <w:sz w:val="28"/>
          <w:szCs w:val="28"/>
          <w:lang w:val="uk-UA"/>
        </w:rPr>
        <w:t>характеризується</w:t>
      </w:r>
      <w:r w:rsidRPr="006A2A67">
        <w:rPr>
          <w:rFonts w:ascii="Times New Roman" w:hAnsi="Times New Roman" w:cs="Times New Roman"/>
          <w:sz w:val="28"/>
          <w:szCs w:val="28"/>
        </w:rPr>
        <w:t xml:space="preserve"> невідповідністю між поведінкою </w:t>
      </w:r>
      <w:r w:rsidR="003A79B9"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соціальними нормами</w:t>
      </w:r>
      <w:r w:rsidR="003A79B9" w:rsidRPr="006A2A67">
        <w:rPr>
          <w:rFonts w:ascii="Times New Roman" w:hAnsi="Times New Roman" w:cs="Times New Roman"/>
          <w:sz w:val="28"/>
          <w:szCs w:val="28"/>
          <w:lang w:val="uk-UA"/>
        </w:rPr>
        <w:t>, що превалюють</w:t>
      </w:r>
      <w:r w:rsidRPr="006A2A67">
        <w:rPr>
          <w:rFonts w:ascii="Times New Roman" w:hAnsi="Times New Roman" w:cs="Times New Roman"/>
          <w:sz w:val="28"/>
          <w:szCs w:val="28"/>
        </w:rPr>
        <w:t>. Дуже істотн</w:t>
      </w:r>
      <w:r w:rsidR="003A79B9" w:rsidRPr="006A2A67">
        <w:rPr>
          <w:rFonts w:ascii="Times New Roman" w:hAnsi="Times New Roman" w:cs="Times New Roman"/>
          <w:sz w:val="28"/>
          <w:szCs w:val="28"/>
          <w:lang w:val="uk-UA"/>
        </w:rPr>
        <w:t>ими є</w:t>
      </w:r>
      <w:r w:rsidRPr="006A2A67">
        <w:rPr>
          <w:rFonts w:ascii="Times New Roman" w:hAnsi="Times New Roman" w:cs="Times New Roman"/>
          <w:sz w:val="28"/>
          <w:szCs w:val="28"/>
        </w:rPr>
        <w:t xml:space="preserve"> риси характеру, які виробляються </w:t>
      </w:r>
      <w:r w:rsidR="003A79B9" w:rsidRPr="006A2A67">
        <w:rPr>
          <w:rFonts w:ascii="Times New Roman" w:hAnsi="Times New Roman" w:cs="Times New Roman"/>
          <w:sz w:val="28"/>
          <w:szCs w:val="28"/>
          <w:lang w:val="uk-UA"/>
        </w:rPr>
        <w:t>через</w:t>
      </w:r>
      <w:r w:rsidRPr="006A2A67">
        <w:rPr>
          <w:rFonts w:ascii="Times New Roman" w:hAnsi="Times New Roman" w:cs="Times New Roman"/>
          <w:sz w:val="28"/>
          <w:szCs w:val="28"/>
        </w:rPr>
        <w:t xml:space="preserve"> недостатніст</w:t>
      </w:r>
      <w:r w:rsidR="003A79B9" w:rsidRPr="006A2A67">
        <w:rPr>
          <w:rFonts w:ascii="Times New Roman" w:hAnsi="Times New Roman" w:cs="Times New Roman"/>
          <w:sz w:val="28"/>
          <w:szCs w:val="28"/>
          <w:lang w:val="uk-UA"/>
        </w:rPr>
        <w:t>ь</w:t>
      </w:r>
      <w:r w:rsidRPr="006A2A67">
        <w:rPr>
          <w:rFonts w:ascii="Times New Roman" w:hAnsi="Times New Roman" w:cs="Times New Roman"/>
          <w:sz w:val="28"/>
          <w:szCs w:val="28"/>
        </w:rPr>
        <w:t xml:space="preserve"> керованості. </w:t>
      </w:r>
      <w:r w:rsidR="003A79B9" w:rsidRPr="006A2A67">
        <w:rPr>
          <w:rFonts w:ascii="Times New Roman" w:hAnsi="Times New Roman" w:cs="Times New Roman"/>
          <w:sz w:val="28"/>
          <w:szCs w:val="28"/>
          <w:lang w:val="uk-UA"/>
        </w:rPr>
        <w:t>В</w:t>
      </w:r>
      <w:r w:rsidRPr="006A2A67">
        <w:rPr>
          <w:rFonts w:ascii="Times New Roman" w:hAnsi="Times New Roman" w:cs="Times New Roman"/>
          <w:sz w:val="28"/>
          <w:szCs w:val="28"/>
        </w:rPr>
        <w:t xml:space="preserve">ирішальними для способу життя </w:t>
      </w:r>
      <w:r w:rsidR="003A79B9"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поведінки людини часто є </w:t>
      </w:r>
      <w:r w:rsidR="003A79B9" w:rsidRPr="006A2A67">
        <w:rPr>
          <w:rFonts w:ascii="Times New Roman" w:hAnsi="Times New Roman" w:cs="Times New Roman"/>
          <w:sz w:val="28"/>
          <w:szCs w:val="28"/>
        </w:rPr>
        <w:t>не</w:t>
      </w:r>
      <w:r w:rsidR="00620D22"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розсудливість, не логічне зважування своїх вчинків, а потяг</w:t>
      </w:r>
      <w:r w:rsidR="009F30B4" w:rsidRPr="006A2A67">
        <w:rPr>
          <w:rFonts w:ascii="Times New Roman" w:hAnsi="Times New Roman" w:cs="Times New Roman"/>
          <w:sz w:val="28"/>
          <w:szCs w:val="28"/>
          <w:lang w:val="uk-UA"/>
        </w:rPr>
        <w:t>и</w:t>
      </w:r>
      <w:r w:rsidRPr="006A2A67">
        <w:rPr>
          <w:rFonts w:ascii="Times New Roman" w:hAnsi="Times New Roman" w:cs="Times New Roman"/>
          <w:sz w:val="28"/>
          <w:szCs w:val="28"/>
        </w:rPr>
        <w:t>, інстинкти, неконтрольовані спонукання. Те, що підказується розумом, не береться до уваги.</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Саме поняття потягу можна трактувати узагальнено, </w:t>
      </w:r>
      <w:r w:rsidR="003A79B9"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бачаючи в ньому </w:t>
      </w:r>
      <w:r w:rsidR="003A79B9" w:rsidRPr="006A2A67">
        <w:rPr>
          <w:rFonts w:ascii="Times New Roman" w:hAnsi="Times New Roman" w:cs="Times New Roman"/>
          <w:sz w:val="28"/>
          <w:szCs w:val="28"/>
          <w:lang w:val="uk-UA"/>
        </w:rPr>
        <w:t>переважно</w:t>
      </w:r>
      <w:r w:rsidRPr="006A2A67">
        <w:rPr>
          <w:rFonts w:ascii="Times New Roman" w:hAnsi="Times New Roman" w:cs="Times New Roman"/>
          <w:sz w:val="28"/>
          <w:szCs w:val="28"/>
        </w:rPr>
        <w:t xml:space="preserve"> прагнення до розрядки більш</w:t>
      </w:r>
      <w:r w:rsidR="003A79B9" w:rsidRPr="006A2A67">
        <w:rPr>
          <w:rFonts w:ascii="Times New Roman" w:hAnsi="Times New Roman" w:cs="Times New Roman"/>
          <w:sz w:val="28"/>
          <w:szCs w:val="28"/>
          <w:lang w:val="uk-UA"/>
        </w:rPr>
        <w:t>ою</w:t>
      </w:r>
      <w:r w:rsidRPr="006A2A67">
        <w:rPr>
          <w:rFonts w:ascii="Times New Roman" w:hAnsi="Times New Roman" w:cs="Times New Roman"/>
          <w:sz w:val="28"/>
          <w:szCs w:val="28"/>
        </w:rPr>
        <w:t xml:space="preserve"> мір</w:t>
      </w:r>
      <w:r w:rsidR="003A79B9" w:rsidRPr="006A2A67">
        <w:rPr>
          <w:rFonts w:ascii="Times New Roman" w:hAnsi="Times New Roman" w:cs="Times New Roman"/>
          <w:sz w:val="28"/>
          <w:szCs w:val="28"/>
          <w:lang w:val="uk-UA"/>
        </w:rPr>
        <w:t>ою</w:t>
      </w:r>
      <w:r w:rsidRPr="006A2A67">
        <w:rPr>
          <w:rFonts w:ascii="Times New Roman" w:hAnsi="Times New Roman" w:cs="Times New Roman"/>
          <w:sz w:val="28"/>
          <w:szCs w:val="28"/>
        </w:rPr>
        <w:t xml:space="preserve"> фізично</w:t>
      </w:r>
      <w:r w:rsidR="009F30B4" w:rsidRPr="006A2A67">
        <w:rPr>
          <w:rFonts w:ascii="Times New Roman" w:hAnsi="Times New Roman" w:cs="Times New Roman"/>
          <w:sz w:val="28"/>
          <w:szCs w:val="28"/>
          <w:lang w:val="uk-UA"/>
        </w:rPr>
        <w:t>ї</w:t>
      </w:r>
      <w:r w:rsidRPr="006A2A67">
        <w:rPr>
          <w:rFonts w:ascii="Times New Roman" w:hAnsi="Times New Roman" w:cs="Times New Roman"/>
          <w:sz w:val="28"/>
          <w:szCs w:val="28"/>
        </w:rPr>
        <w:t>, ніж морально</w:t>
      </w:r>
      <w:r w:rsidR="009F30B4" w:rsidRPr="006A2A67">
        <w:rPr>
          <w:rFonts w:ascii="Times New Roman" w:hAnsi="Times New Roman" w:cs="Times New Roman"/>
          <w:sz w:val="28"/>
          <w:szCs w:val="28"/>
          <w:lang w:val="uk-UA"/>
        </w:rPr>
        <w:t>ї</w:t>
      </w:r>
      <w:r w:rsidRPr="006A2A67">
        <w:rPr>
          <w:rFonts w:ascii="Times New Roman" w:hAnsi="Times New Roman" w:cs="Times New Roman"/>
          <w:sz w:val="28"/>
          <w:szCs w:val="28"/>
        </w:rPr>
        <w:t xml:space="preserve"> (духовно</w:t>
      </w:r>
      <w:r w:rsidR="009F30B4" w:rsidRPr="006A2A67">
        <w:rPr>
          <w:rFonts w:ascii="Times New Roman" w:hAnsi="Times New Roman" w:cs="Times New Roman"/>
          <w:sz w:val="28"/>
          <w:szCs w:val="28"/>
          <w:lang w:val="uk-UA"/>
        </w:rPr>
        <w:t>ї</w:t>
      </w:r>
      <w:r w:rsidRPr="006A2A67">
        <w:rPr>
          <w:rFonts w:ascii="Times New Roman" w:hAnsi="Times New Roman" w:cs="Times New Roman"/>
          <w:sz w:val="28"/>
          <w:szCs w:val="28"/>
        </w:rPr>
        <w:t>)</w:t>
      </w:r>
      <w:r w:rsidR="003A79B9"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властивості. Ось чому в таких випадках можна </w:t>
      </w:r>
      <w:r w:rsidR="003A79B9" w:rsidRPr="006A2A67">
        <w:rPr>
          <w:rFonts w:ascii="Times New Roman" w:hAnsi="Times New Roman" w:cs="Times New Roman"/>
          <w:sz w:val="28"/>
          <w:szCs w:val="28"/>
          <w:lang w:val="uk-UA"/>
        </w:rPr>
        <w:t>казати</w:t>
      </w:r>
      <w:r w:rsidRPr="006A2A67">
        <w:rPr>
          <w:rFonts w:ascii="Times New Roman" w:hAnsi="Times New Roman" w:cs="Times New Roman"/>
          <w:sz w:val="28"/>
          <w:szCs w:val="28"/>
        </w:rPr>
        <w:t xml:space="preserve"> про патологічну влад</w:t>
      </w:r>
      <w:r w:rsidR="009F30B4"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потягів.</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Реакції таких особистостей </w:t>
      </w:r>
      <w:r w:rsidR="003A79B9" w:rsidRPr="006A2A67">
        <w:rPr>
          <w:rFonts w:ascii="Times New Roman" w:hAnsi="Times New Roman" w:cs="Times New Roman"/>
          <w:sz w:val="28"/>
          <w:szCs w:val="28"/>
        </w:rPr>
        <w:t xml:space="preserve">– </w:t>
      </w:r>
      <w:r w:rsidRPr="006A2A67">
        <w:rPr>
          <w:rFonts w:ascii="Times New Roman" w:hAnsi="Times New Roman" w:cs="Times New Roman"/>
          <w:sz w:val="28"/>
          <w:szCs w:val="28"/>
        </w:rPr>
        <w:t xml:space="preserve">імпульсивні. Якщо що-небудь їм не подобається, вони не шукають можливості примиритися, </w:t>
      </w:r>
      <w:r w:rsidR="003A79B9" w:rsidRPr="006A2A67">
        <w:rPr>
          <w:rFonts w:ascii="Times New Roman" w:hAnsi="Times New Roman" w:cs="Times New Roman"/>
          <w:sz w:val="28"/>
          <w:szCs w:val="28"/>
          <w:lang w:val="uk-UA"/>
        </w:rPr>
        <w:t>вони позбавлені</w:t>
      </w:r>
      <w:r w:rsidRPr="006A2A67">
        <w:rPr>
          <w:rFonts w:ascii="Times New Roman" w:hAnsi="Times New Roman" w:cs="Times New Roman"/>
          <w:sz w:val="28"/>
          <w:szCs w:val="28"/>
        </w:rPr>
        <w:t xml:space="preserve"> терпим</w:t>
      </w:r>
      <w:r w:rsidR="003A79B9" w:rsidRPr="006A2A67">
        <w:rPr>
          <w:rFonts w:ascii="Times New Roman" w:hAnsi="Times New Roman" w:cs="Times New Roman"/>
          <w:sz w:val="28"/>
          <w:szCs w:val="28"/>
          <w:lang w:val="uk-UA"/>
        </w:rPr>
        <w:t>о</w:t>
      </w:r>
      <w:r w:rsidRPr="006A2A67">
        <w:rPr>
          <w:rFonts w:ascii="Times New Roman" w:hAnsi="Times New Roman" w:cs="Times New Roman"/>
          <w:sz w:val="28"/>
          <w:szCs w:val="28"/>
        </w:rPr>
        <w:t>ст</w:t>
      </w:r>
      <w:r w:rsidR="003A79B9"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Навпаки, і в міміці, і в словах вони дають волю роздратованості, відкрито заявляють про свої вимоги або ж зі злістю </w:t>
      </w:r>
      <w:r w:rsidR="003A79B9" w:rsidRPr="006A2A67">
        <w:rPr>
          <w:rFonts w:ascii="Times New Roman" w:hAnsi="Times New Roman" w:cs="Times New Roman"/>
          <w:sz w:val="28"/>
          <w:szCs w:val="28"/>
          <w:lang w:val="uk-UA"/>
        </w:rPr>
        <w:t>йдуть геть</w:t>
      </w:r>
      <w:r w:rsidRPr="006A2A67">
        <w:rPr>
          <w:rFonts w:ascii="Times New Roman" w:hAnsi="Times New Roman" w:cs="Times New Roman"/>
          <w:sz w:val="28"/>
          <w:szCs w:val="28"/>
        </w:rPr>
        <w:t xml:space="preserve">. </w:t>
      </w:r>
      <w:r w:rsidR="002C3CBE" w:rsidRPr="006A2A67">
        <w:rPr>
          <w:rFonts w:ascii="Times New Roman" w:hAnsi="Times New Roman" w:cs="Times New Roman"/>
          <w:sz w:val="28"/>
          <w:szCs w:val="28"/>
          <w:lang w:val="uk-UA"/>
        </w:rPr>
        <w:t>Унаслідок цього</w:t>
      </w:r>
      <w:r w:rsidRPr="006A2A67">
        <w:rPr>
          <w:rFonts w:ascii="Times New Roman" w:hAnsi="Times New Roman" w:cs="Times New Roman"/>
          <w:sz w:val="28"/>
          <w:szCs w:val="28"/>
        </w:rPr>
        <w:t xml:space="preserve"> такі особистості </w:t>
      </w:r>
      <w:r w:rsidR="002C3CBE" w:rsidRPr="006A2A67">
        <w:rPr>
          <w:rFonts w:ascii="Times New Roman" w:hAnsi="Times New Roman" w:cs="Times New Roman"/>
          <w:sz w:val="28"/>
          <w:szCs w:val="28"/>
          <w:lang w:val="uk-UA"/>
        </w:rPr>
        <w:t>з будь-якого</w:t>
      </w:r>
      <w:r w:rsidRPr="006A2A67">
        <w:rPr>
          <w:rFonts w:ascii="Times New Roman" w:hAnsi="Times New Roman" w:cs="Times New Roman"/>
          <w:sz w:val="28"/>
          <w:szCs w:val="28"/>
        </w:rPr>
        <w:t xml:space="preserve"> дріб'язкового приводу свар</w:t>
      </w:r>
      <w:r w:rsidR="002C3CBE" w:rsidRPr="006A2A67">
        <w:rPr>
          <w:rFonts w:ascii="Times New Roman" w:hAnsi="Times New Roman" w:cs="Times New Roman"/>
          <w:sz w:val="28"/>
          <w:szCs w:val="28"/>
          <w:lang w:val="uk-UA"/>
        </w:rPr>
        <w:t>яться</w:t>
      </w:r>
      <w:r w:rsidRPr="006A2A67">
        <w:rPr>
          <w:rFonts w:ascii="Times New Roman" w:hAnsi="Times New Roman" w:cs="Times New Roman"/>
          <w:sz w:val="28"/>
          <w:szCs w:val="28"/>
        </w:rPr>
        <w:t xml:space="preserve"> з начальством і співробітниками, грублять, агресивно кидають роботу, подають заяви про звільнення, не </w:t>
      </w:r>
      <w:r w:rsidR="002C3CBE" w:rsidRPr="006A2A67">
        <w:rPr>
          <w:rFonts w:ascii="Times New Roman" w:hAnsi="Times New Roman" w:cs="Times New Roman"/>
          <w:sz w:val="28"/>
          <w:szCs w:val="28"/>
          <w:lang w:val="uk-UA"/>
        </w:rPr>
        <w:t>усвідомлюючи</w:t>
      </w:r>
      <w:r w:rsidRPr="006A2A67">
        <w:rPr>
          <w:rFonts w:ascii="Times New Roman" w:hAnsi="Times New Roman" w:cs="Times New Roman"/>
          <w:sz w:val="28"/>
          <w:szCs w:val="28"/>
        </w:rPr>
        <w:t xml:space="preserve"> можлив</w:t>
      </w:r>
      <w:r w:rsidR="002C3CBE" w:rsidRPr="006A2A67">
        <w:rPr>
          <w:rFonts w:ascii="Times New Roman" w:hAnsi="Times New Roman" w:cs="Times New Roman"/>
          <w:sz w:val="28"/>
          <w:szCs w:val="28"/>
          <w:lang w:val="uk-UA"/>
        </w:rPr>
        <w:t>их</w:t>
      </w:r>
      <w:r w:rsidRPr="006A2A67">
        <w:rPr>
          <w:rFonts w:ascii="Times New Roman" w:hAnsi="Times New Roman" w:cs="Times New Roman"/>
          <w:sz w:val="28"/>
          <w:szCs w:val="28"/>
        </w:rPr>
        <w:t xml:space="preserve"> наслідк</w:t>
      </w:r>
      <w:r w:rsidR="002C3CBE" w:rsidRPr="006A2A67">
        <w:rPr>
          <w:rFonts w:ascii="Times New Roman" w:hAnsi="Times New Roman" w:cs="Times New Roman"/>
          <w:sz w:val="28"/>
          <w:szCs w:val="28"/>
          <w:lang w:val="uk-UA"/>
        </w:rPr>
        <w:t>ів</w:t>
      </w:r>
      <w:r w:rsidRPr="006A2A67">
        <w:rPr>
          <w:rFonts w:ascii="Times New Roman" w:hAnsi="Times New Roman" w:cs="Times New Roman"/>
          <w:sz w:val="28"/>
          <w:szCs w:val="28"/>
        </w:rPr>
        <w:t xml:space="preserve">. Причини невдоволення можуть </w:t>
      </w:r>
      <w:r w:rsidR="002C3CBE" w:rsidRPr="006A2A67">
        <w:rPr>
          <w:rFonts w:ascii="Times New Roman" w:hAnsi="Times New Roman" w:cs="Times New Roman"/>
          <w:sz w:val="28"/>
          <w:szCs w:val="28"/>
          <w:lang w:val="uk-UA"/>
        </w:rPr>
        <w:t>бути</w:t>
      </w:r>
      <w:r w:rsidRPr="006A2A67">
        <w:rPr>
          <w:rFonts w:ascii="Times New Roman" w:hAnsi="Times New Roman" w:cs="Times New Roman"/>
          <w:sz w:val="28"/>
          <w:szCs w:val="28"/>
        </w:rPr>
        <w:t xml:space="preserve"> різними: то їм не подобається, як на підприємстві з ними поводяться, то зарплата мала, то робочий процес їх не влаштовує.</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Діагностичні критерії:</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а) безсердечна байдужість до почуттів інших;</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б) груба і стійка позиція безвідповідальності </w:t>
      </w:r>
      <w:r w:rsidR="002C3CBE"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зневаги </w:t>
      </w:r>
      <w:r w:rsidR="002C3CBE" w:rsidRPr="006A2A67">
        <w:rPr>
          <w:rFonts w:ascii="Times New Roman" w:hAnsi="Times New Roman" w:cs="Times New Roman"/>
          <w:sz w:val="28"/>
          <w:szCs w:val="28"/>
          <w:lang w:val="uk-UA"/>
        </w:rPr>
        <w:t xml:space="preserve">до </w:t>
      </w:r>
      <w:r w:rsidRPr="006A2A67">
        <w:rPr>
          <w:rFonts w:ascii="Times New Roman" w:hAnsi="Times New Roman" w:cs="Times New Roman"/>
          <w:sz w:val="28"/>
          <w:szCs w:val="28"/>
        </w:rPr>
        <w:t>соціальни</w:t>
      </w:r>
      <w:r w:rsidR="002C3CBE" w:rsidRPr="006A2A67">
        <w:rPr>
          <w:rFonts w:ascii="Times New Roman" w:hAnsi="Times New Roman" w:cs="Times New Roman"/>
          <w:sz w:val="28"/>
          <w:szCs w:val="28"/>
          <w:lang w:val="uk-UA"/>
        </w:rPr>
        <w:t>х</w:t>
      </w:r>
      <w:r w:rsidRPr="006A2A67">
        <w:rPr>
          <w:rFonts w:ascii="Times New Roman" w:hAnsi="Times New Roman" w:cs="Times New Roman"/>
          <w:sz w:val="28"/>
          <w:szCs w:val="28"/>
        </w:rPr>
        <w:t xml:space="preserve"> правил </w:t>
      </w:r>
      <w:r w:rsidR="002C3CBE" w:rsidRPr="006A2A67">
        <w:rPr>
          <w:rFonts w:ascii="Times New Roman" w:hAnsi="Times New Roman" w:cs="Times New Roman"/>
          <w:sz w:val="28"/>
          <w:szCs w:val="28"/>
          <w:lang w:val="uk-UA"/>
        </w:rPr>
        <w:t>та</w:t>
      </w:r>
      <w:r w:rsidRPr="006A2A67">
        <w:rPr>
          <w:rFonts w:ascii="Times New Roman" w:hAnsi="Times New Roman" w:cs="Times New Roman"/>
          <w:sz w:val="28"/>
          <w:szCs w:val="28"/>
        </w:rPr>
        <w:t xml:space="preserve"> обов'язк</w:t>
      </w:r>
      <w:r w:rsidR="002C3CBE" w:rsidRPr="006A2A67">
        <w:rPr>
          <w:rFonts w:ascii="Times New Roman" w:hAnsi="Times New Roman" w:cs="Times New Roman"/>
          <w:sz w:val="28"/>
          <w:szCs w:val="28"/>
          <w:lang w:val="uk-UA"/>
        </w:rPr>
        <w:t>ів</w:t>
      </w:r>
      <w:r w:rsidRPr="006A2A67">
        <w:rPr>
          <w:rFonts w:ascii="Times New Roman" w:hAnsi="Times New Roman" w:cs="Times New Roman"/>
          <w:sz w:val="28"/>
          <w:szCs w:val="28"/>
        </w:rPr>
        <w:t>;</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в) нездатність підтримувати взаємини при відсутності ускладнень </w:t>
      </w:r>
      <w:r w:rsidR="002C3CBE" w:rsidRPr="006A2A67">
        <w:rPr>
          <w:rFonts w:ascii="Times New Roman" w:hAnsi="Times New Roman" w:cs="Times New Roman"/>
          <w:sz w:val="28"/>
          <w:szCs w:val="28"/>
          <w:lang w:val="uk-UA"/>
        </w:rPr>
        <w:t>під час</w:t>
      </w:r>
      <w:r w:rsidRPr="006A2A67">
        <w:rPr>
          <w:rFonts w:ascii="Times New Roman" w:hAnsi="Times New Roman" w:cs="Times New Roman"/>
          <w:sz w:val="28"/>
          <w:szCs w:val="28"/>
        </w:rPr>
        <w:t xml:space="preserve"> їх становленн</w:t>
      </w:r>
      <w:r w:rsidR="002C3CBE" w:rsidRPr="006A2A67">
        <w:rPr>
          <w:rFonts w:ascii="Times New Roman" w:hAnsi="Times New Roman" w:cs="Times New Roman"/>
          <w:sz w:val="28"/>
          <w:szCs w:val="28"/>
          <w:lang w:val="uk-UA"/>
        </w:rPr>
        <w:t>я</w:t>
      </w:r>
      <w:r w:rsidRPr="006A2A67">
        <w:rPr>
          <w:rFonts w:ascii="Times New Roman" w:hAnsi="Times New Roman" w:cs="Times New Roman"/>
          <w:sz w:val="28"/>
          <w:szCs w:val="28"/>
        </w:rPr>
        <w:t>;</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lastRenderedPageBreak/>
        <w:t xml:space="preserve">г) </w:t>
      </w:r>
      <w:r w:rsidR="002C3CBE" w:rsidRPr="006A2A67">
        <w:rPr>
          <w:rFonts w:ascii="Times New Roman" w:hAnsi="Times New Roman" w:cs="Times New Roman"/>
          <w:sz w:val="28"/>
          <w:szCs w:val="28"/>
          <w:lang w:val="uk-UA"/>
        </w:rPr>
        <w:t>у</w:t>
      </w:r>
      <w:r w:rsidRPr="006A2A67">
        <w:rPr>
          <w:rFonts w:ascii="Times New Roman" w:hAnsi="Times New Roman" w:cs="Times New Roman"/>
          <w:sz w:val="28"/>
          <w:szCs w:val="28"/>
        </w:rPr>
        <w:t>край низька толерантність до фрустрації, а також низький поріг розряд</w:t>
      </w:r>
      <w:r w:rsidR="002C3CBE" w:rsidRPr="006A2A67">
        <w:rPr>
          <w:rFonts w:ascii="Times New Roman" w:hAnsi="Times New Roman" w:cs="Times New Roman"/>
          <w:sz w:val="28"/>
          <w:szCs w:val="28"/>
          <w:lang w:val="uk-UA"/>
        </w:rPr>
        <w:t>ження</w:t>
      </w:r>
      <w:r w:rsidRPr="006A2A67">
        <w:rPr>
          <w:rFonts w:ascii="Times New Roman" w:hAnsi="Times New Roman" w:cs="Times New Roman"/>
          <w:sz w:val="28"/>
          <w:szCs w:val="28"/>
        </w:rPr>
        <w:t xml:space="preserve"> агресії, включаючи насильство;</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д) нездатність відчувати провин</w:t>
      </w:r>
      <w:r w:rsidR="002C3CBE"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w:t>
      </w:r>
      <w:r w:rsidR="002C3CBE"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отримувати користь </w:t>
      </w:r>
      <w:r w:rsidR="009D2A0B" w:rsidRPr="006A2A67">
        <w:rPr>
          <w:rFonts w:ascii="Times New Roman" w:hAnsi="Times New Roman" w:cs="Times New Roman"/>
          <w:sz w:val="28"/>
          <w:szCs w:val="28"/>
          <w:lang w:val="uk-UA"/>
        </w:rPr>
        <w:t>від</w:t>
      </w:r>
      <w:r w:rsidRPr="006A2A67">
        <w:rPr>
          <w:rFonts w:ascii="Times New Roman" w:hAnsi="Times New Roman" w:cs="Times New Roman"/>
          <w:sz w:val="28"/>
          <w:szCs w:val="28"/>
        </w:rPr>
        <w:t xml:space="preserve"> життєвого досвіду, особливо покарання;</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е) виражена схильність звинувачувати оточуючих або висувати слушним пояснення своєї поведінки, що </w:t>
      </w:r>
      <w:r w:rsidR="002C3CBE" w:rsidRPr="006A2A67">
        <w:rPr>
          <w:rFonts w:ascii="Times New Roman" w:hAnsi="Times New Roman" w:cs="Times New Roman"/>
          <w:sz w:val="28"/>
          <w:szCs w:val="28"/>
          <w:lang w:val="uk-UA"/>
        </w:rPr>
        <w:t>спричиняє</w:t>
      </w:r>
      <w:r w:rsidRPr="006A2A67">
        <w:rPr>
          <w:rFonts w:ascii="Times New Roman" w:hAnsi="Times New Roman" w:cs="Times New Roman"/>
          <w:sz w:val="28"/>
          <w:szCs w:val="28"/>
        </w:rPr>
        <w:t xml:space="preserve"> конфлікт </w:t>
      </w:r>
      <w:r w:rsidR="002C3CBE" w:rsidRPr="006A2A67">
        <w:rPr>
          <w:rFonts w:ascii="Times New Roman" w:hAnsi="Times New Roman" w:cs="Times New Roman"/>
          <w:sz w:val="28"/>
          <w:szCs w:val="28"/>
        </w:rPr>
        <w:t xml:space="preserve">суб'єкта </w:t>
      </w:r>
      <w:r w:rsidR="002C3CBE" w:rsidRPr="006A2A67">
        <w:rPr>
          <w:rFonts w:ascii="Times New Roman" w:hAnsi="Times New Roman" w:cs="Times New Roman"/>
          <w:sz w:val="28"/>
          <w:szCs w:val="28"/>
          <w:lang w:val="uk-UA"/>
        </w:rPr>
        <w:t>і</w:t>
      </w:r>
      <w:r w:rsidRPr="006A2A67">
        <w:rPr>
          <w:rFonts w:ascii="Times New Roman" w:hAnsi="Times New Roman" w:cs="Times New Roman"/>
          <w:sz w:val="28"/>
          <w:szCs w:val="28"/>
        </w:rPr>
        <w:t>з суспільством.</w:t>
      </w:r>
    </w:p>
    <w:p w:rsidR="001C1F20" w:rsidRPr="006A2A67" w:rsidRDefault="002C3CBE"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lang w:val="uk-UA"/>
        </w:rPr>
        <w:t xml:space="preserve">Як </w:t>
      </w:r>
      <w:r w:rsidR="001C1F20" w:rsidRPr="006A2A67">
        <w:rPr>
          <w:rFonts w:ascii="Times New Roman" w:hAnsi="Times New Roman" w:cs="Times New Roman"/>
          <w:sz w:val="28"/>
          <w:szCs w:val="28"/>
        </w:rPr>
        <w:t>додатков</w:t>
      </w:r>
      <w:r w:rsidRPr="006A2A67">
        <w:rPr>
          <w:rFonts w:ascii="Times New Roman" w:hAnsi="Times New Roman" w:cs="Times New Roman"/>
          <w:sz w:val="28"/>
          <w:szCs w:val="28"/>
          <w:lang w:val="uk-UA"/>
        </w:rPr>
        <w:t>а</w:t>
      </w:r>
      <w:r w:rsidR="001C1F20" w:rsidRPr="006A2A67">
        <w:rPr>
          <w:rFonts w:ascii="Times New Roman" w:hAnsi="Times New Roman" w:cs="Times New Roman"/>
          <w:sz w:val="28"/>
          <w:szCs w:val="28"/>
        </w:rPr>
        <w:t xml:space="preserve"> ознак</w:t>
      </w:r>
      <w:r w:rsidRPr="006A2A67">
        <w:rPr>
          <w:rFonts w:ascii="Times New Roman" w:hAnsi="Times New Roman" w:cs="Times New Roman"/>
          <w:sz w:val="28"/>
          <w:szCs w:val="28"/>
          <w:lang w:val="uk-UA"/>
        </w:rPr>
        <w:t>а</w:t>
      </w:r>
      <w:r w:rsidR="001C1F20" w:rsidRPr="006A2A67">
        <w:rPr>
          <w:rFonts w:ascii="Times New Roman" w:hAnsi="Times New Roman" w:cs="Times New Roman"/>
          <w:sz w:val="28"/>
          <w:szCs w:val="28"/>
        </w:rPr>
        <w:t xml:space="preserve"> може мати місце постійна дратівливість. У дитячому </w:t>
      </w:r>
      <w:r w:rsidRPr="006A2A67">
        <w:rPr>
          <w:rFonts w:ascii="Times New Roman" w:hAnsi="Times New Roman" w:cs="Times New Roman"/>
          <w:sz w:val="28"/>
          <w:szCs w:val="28"/>
          <w:lang w:val="uk-UA"/>
        </w:rPr>
        <w:t>й</w:t>
      </w:r>
      <w:r w:rsidR="001C1F20" w:rsidRPr="006A2A67">
        <w:rPr>
          <w:rFonts w:ascii="Times New Roman" w:hAnsi="Times New Roman" w:cs="Times New Roman"/>
          <w:sz w:val="28"/>
          <w:szCs w:val="28"/>
        </w:rPr>
        <w:t xml:space="preserve"> підлітковому віці підтвердженням діагнозу може </w:t>
      </w:r>
      <w:r w:rsidRPr="006A2A67">
        <w:rPr>
          <w:rFonts w:ascii="Times New Roman" w:hAnsi="Times New Roman" w:cs="Times New Roman"/>
          <w:sz w:val="28"/>
          <w:szCs w:val="28"/>
          <w:lang w:val="uk-UA"/>
        </w:rPr>
        <w:t>бути</w:t>
      </w:r>
      <w:r w:rsidR="001C1F20" w:rsidRPr="006A2A67">
        <w:rPr>
          <w:rFonts w:ascii="Times New Roman" w:hAnsi="Times New Roman" w:cs="Times New Roman"/>
          <w:sz w:val="28"/>
          <w:szCs w:val="28"/>
        </w:rPr>
        <w:t xml:space="preserve"> розлад поведінки, хоча </w:t>
      </w:r>
      <w:r w:rsidRPr="006A2A67">
        <w:rPr>
          <w:rFonts w:ascii="Times New Roman" w:hAnsi="Times New Roman" w:cs="Times New Roman"/>
          <w:sz w:val="28"/>
          <w:szCs w:val="28"/>
          <w:lang w:val="uk-UA"/>
        </w:rPr>
        <w:t>це й</w:t>
      </w:r>
      <w:r w:rsidR="001C1F20" w:rsidRPr="006A2A67">
        <w:rPr>
          <w:rFonts w:ascii="Times New Roman" w:hAnsi="Times New Roman" w:cs="Times New Roman"/>
          <w:sz w:val="28"/>
          <w:szCs w:val="28"/>
        </w:rPr>
        <w:t xml:space="preserve"> необов'язково.</w:t>
      </w:r>
    </w:p>
    <w:p w:rsidR="001C1F20" w:rsidRPr="006A2A67" w:rsidRDefault="001C1F20"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i/>
          <w:sz w:val="28"/>
          <w:szCs w:val="28"/>
        </w:rPr>
        <w:t>Емоційно нестійки</w:t>
      </w:r>
      <w:r w:rsidR="00A84869" w:rsidRPr="006A2A67">
        <w:rPr>
          <w:rFonts w:ascii="Times New Roman" w:hAnsi="Times New Roman" w:cs="Times New Roman"/>
          <w:i/>
          <w:sz w:val="28"/>
          <w:szCs w:val="28"/>
          <w:lang w:val="uk-UA"/>
        </w:rPr>
        <w:t>й</w:t>
      </w:r>
      <w:r w:rsidRPr="006A2A67">
        <w:rPr>
          <w:rFonts w:ascii="Times New Roman" w:hAnsi="Times New Roman" w:cs="Times New Roman"/>
          <w:i/>
          <w:sz w:val="28"/>
          <w:szCs w:val="28"/>
        </w:rPr>
        <w:t xml:space="preserve"> розлад особистості</w:t>
      </w:r>
      <w:r w:rsidR="002C3CBE" w:rsidRPr="006A2A67">
        <w:rPr>
          <w:rFonts w:ascii="Times New Roman" w:hAnsi="Times New Roman" w:cs="Times New Roman"/>
          <w:sz w:val="28"/>
          <w:szCs w:val="28"/>
          <w:lang w:val="uk-UA"/>
        </w:rPr>
        <w:t xml:space="preserve"> </w:t>
      </w:r>
      <w:r w:rsidR="002C3CBE" w:rsidRPr="006A2A67">
        <w:rPr>
          <w:rFonts w:ascii="Times New Roman" w:hAnsi="Times New Roman" w:cs="Times New Roman"/>
          <w:sz w:val="28"/>
          <w:szCs w:val="28"/>
        </w:rPr>
        <w:t>–</w:t>
      </w:r>
      <w:r w:rsidR="002C3CBE" w:rsidRPr="006A2A67">
        <w:rPr>
          <w:rFonts w:ascii="Times New Roman" w:hAnsi="Times New Roman" w:cs="Times New Roman"/>
          <w:sz w:val="28"/>
          <w:szCs w:val="28"/>
          <w:lang w:val="uk-UA"/>
        </w:rPr>
        <w:t xml:space="preserve"> р</w:t>
      </w:r>
      <w:r w:rsidRPr="006A2A67">
        <w:rPr>
          <w:rFonts w:ascii="Times New Roman" w:hAnsi="Times New Roman" w:cs="Times New Roman"/>
          <w:sz w:val="28"/>
          <w:szCs w:val="28"/>
          <w:lang w:val="uk-UA"/>
        </w:rPr>
        <w:t>озлад особистості, при якому яскраво виражен</w:t>
      </w:r>
      <w:r w:rsidR="002C3CBE" w:rsidRPr="006A2A67">
        <w:rPr>
          <w:rFonts w:ascii="Times New Roman" w:hAnsi="Times New Roman" w:cs="Times New Roman"/>
          <w:sz w:val="28"/>
          <w:szCs w:val="28"/>
          <w:lang w:val="uk-UA"/>
        </w:rPr>
        <w:t>ою є</w:t>
      </w:r>
      <w:r w:rsidRPr="006A2A67">
        <w:rPr>
          <w:rFonts w:ascii="Times New Roman" w:hAnsi="Times New Roman" w:cs="Times New Roman"/>
          <w:sz w:val="28"/>
          <w:szCs w:val="28"/>
          <w:lang w:val="uk-UA"/>
        </w:rPr>
        <w:t xml:space="preserve"> тенденція діяти імпульсивно, без урахування наслідків, поряд з нестійкістю настрою.</w:t>
      </w:r>
    </w:p>
    <w:p w:rsidR="001C1F20" w:rsidRPr="006A2A67" w:rsidRDefault="001C1F20"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lang w:val="uk-UA"/>
        </w:rPr>
        <w:t>Здатність планува</w:t>
      </w:r>
      <w:r w:rsidR="002C3CBE" w:rsidRPr="006A2A67">
        <w:rPr>
          <w:rFonts w:ascii="Times New Roman" w:hAnsi="Times New Roman" w:cs="Times New Roman"/>
          <w:sz w:val="28"/>
          <w:szCs w:val="28"/>
          <w:lang w:val="uk-UA"/>
        </w:rPr>
        <w:t xml:space="preserve">ти – </w:t>
      </w:r>
      <w:r w:rsidRPr="006A2A67">
        <w:rPr>
          <w:rFonts w:ascii="Times New Roman" w:hAnsi="Times New Roman" w:cs="Times New Roman"/>
          <w:sz w:val="28"/>
          <w:szCs w:val="28"/>
          <w:lang w:val="uk-UA"/>
        </w:rPr>
        <w:t>мінімальна; спалах</w:t>
      </w:r>
      <w:r w:rsidR="00A84869" w:rsidRPr="006A2A67">
        <w:rPr>
          <w:rFonts w:ascii="Times New Roman" w:hAnsi="Times New Roman" w:cs="Times New Roman"/>
          <w:sz w:val="28"/>
          <w:szCs w:val="28"/>
          <w:lang w:val="uk-UA"/>
        </w:rPr>
        <w:t>и</w:t>
      </w:r>
      <w:r w:rsidRPr="006A2A67">
        <w:rPr>
          <w:rFonts w:ascii="Times New Roman" w:hAnsi="Times New Roman" w:cs="Times New Roman"/>
          <w:sz w:val="28"/>
          <w:szCs w:val="28"/>
          <w:lang w:val="uk-UA"/>
        </w:rPr>
        <w:t xml:space="preserve"> інтенсивного гнівливого афекту часто призводять до насильства або «поведінкови</w:t>
      </w:r>
      <w:r w:rsidR="00A84869" w:rsidRPr="006A2A67">
        <w:rPr>
          <w:rFonts w:ascii="Times New Roman" w:hAnsi="Times New Roman" w:cs="Times New Roman"/>
          <w:sz w:val="28"/>
          <w:szCs w:val="28"/>
          <w:lang w:val="uk-UA"/>
        </w:rPr>
        <w:t>х</w:t>
      </w:r>
      <w:r w:rsidRPr="006A2A67">
        <w:rPr>
          <w:rFonts w:ascii="Times New Roman" w:hAnsi="Times New Roman" w:cs="Times New Roman"/>
          <w:sz w:val="28"/>
          <w:szCs w:val="28"/>
          <w:lang w:val="uk-UA"/>
        </w:rPr>
        <w:t xml:space="preserve"> вибухів»; </w:t>
      </w:r>
      <w:r w:rsidR="002C3CBE" w:rsidRPr="006A2A67">
        <w:rPr>
          <w:rFonts w:ascii="Times New Roman" w:hAnsi="Times New Roman" w:cs="Times New Roman"/>
          <w:sz w:val="28"/>
          <w:szCs w:val="28"/>
          <w:lang w:val="uk-UA"/>
        </w:rPr>
        <w:t>хворі</w:t>
      </w:r>
      <w:r w:rsidRPr="006A2A67">
        <w:rPr>
          <w:rFonts w:ascii="Times New Roman" w:hAnsi="Times New Roman" w:cs="Times New Roman"/>
          <w:sz w:val="28"/>
          <w:szCs w:val="28"/>
          <w:lang w:val="uk-UA"/>
        </w:rPr>
        <w:t xml:space="preserve"> легко провокуються, коли імпульсивні акти засуджуються оточуючими або їм перешкоджають.</w:t>
      </w:r>
    </w:p>
    <w:p w:rsidR="001C1F20" w:rsidRPr="006A2A67" w:rsidRDefault="0070055A"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i/>
          <w:sz w:val="28"/>
          <w:szCs w:val="28"/>
        </w:rPr>
        <w:t>Істеричн</w:t>
      </w:r>
      <w:r w:rsidR="00A84869" w:rsidRPr="006A2A67">
        <w:rPr>
          <w:rFonts w:ascii="Times New Roman" w:hAnsi="Times New Roman" w:cs="Times New Roman"/>
          <w:i/>
          <w:sz w:val="28"/>
          <w:szCs w:val="28"/>
          <w:lang w:val="uk-UA"/>
        </w:rPr>
        <w:t>ий</w:t>
      </w:r>
      <w:r w:rsidRPr="006A2A67">
        <w:rPr>
          <w:rFonts w:ascii="Times New Roman" w:hAnsi="Times New Roman" w:cs="Times New Roman"/>
          <w:i/>
          <w:sz w:val="28"/>
          <w:szCs w:val="28"/>
        </w:rPr>
        <w:t xml:space="preserve"> розлад особистості</w:t>
      </w:r>
      <w:r w:rsidR="002C3CBE" w:rsidRPr="006A2A67">
        <w:rPr>
          <w:rFonts w:ascii="Times New Roman" w:hAnsi="Times New Roman" w:cs="Times New Roman"/>
          <w:sz w:val="28"/>
          <w:szCs w:val="28"/>
          <w:lang w:val="uk-UA"/>
        </w:rPr>
        <w:t xml:space="preserve">. </w:t>
      </w:r>
      <w:r w:rsidR="001C1F20" w:rsidRPr="006A2A67">
        <w:rPr>
          <w:rFonts w:ascii="Times New Roman" w:hAnsi="Times New Roman" w:cs="Times New Roman"/>
          <w:sz w:val="28"/>
          <w:szCs w:val="28"/>
        </w:rPr>
        <w:t xml:space="preserve">Суть </w:t>
      </w:r>
      <w:r w:rsidR="002C3CBE" w:rsidRPr="006A2A67">
        <w:rPr>
          <w:rFonts w:ascii="Times New Roman" w:hAnsi="Times New Roman" w:cs="Times New Roman"/>
          <w:sz w:val="28"/>
          <w:szCs w:val="28"/>
          <w:lang w:val="uk-UA"/>
        </w:rPr>
        <w:t>цього розладу</w:t>
      </w:r>
      <w:r w:rsidR="001C1F20" w:rsidRPr="006A2A67">
        <w:rPr>
          <w:rFonts w:ascii="Times New Roman" w:hAnsi="Times New Roman" w:cs="Times New Roman"/>
          <w:sz w:val="28"/>
          <w:szCs w:val="28"/>
        </w:rPr>
        <w:t xml:space="preserve"> полягає в аномальн</w:t>
      </w:r>
      <w:r w:rsidR="002C3CBE" w:rsidRPr="006A2A67">
        <w:rPr>
          <w:rFonts w:ascii="Times New Roman" w:hAnsi="Times New Roman" w:cs="Times New Roman"/>
          <w:sz w:val="28"/>
          <w:szCs w:val="28"/>
          <w:lang w:val="uk-UA"/>
        </w:rPr>
        <w:t>ій</w:t>
      </w:r>
      <w:r w:rsidR="001C1F20" w:rsidRPr="006A2A67">
        <w:rPr>
          <w:rFonts w:ascii="Times New Roman" w:hAnsi="Times New Roman" w:cs="Times New Roman"/>
          <w:sz w:val="28"/>
          <w:szCs w:val="28"/>
        </w:rPr>
        <w:t xml:space="preserve"> здатності до витіснення. </w:t>
      </w:r>
      <w:r w:rsidR="00981EEE" w:rsidRPr="006A2A67">
        <w:rPr>
          <w:rFonts w:ascii="Times New Roman" w:hAnsi="Times New Roman" w:cs="Times New Roman"/>
          <w:sz w:val="28"/>
          <w:szCs w:val="28"/>
          <w:lang w:val="uk-UA"/>
        </w:rPr>
        <w:t>І</w:t>
      </w:r>
      <w:r w:rsidR="001C1F20" w:rsidRPr="006A2A67">
        <w:rPr>
          <w:rFonts w:ascii="Times New Roman" w:hAnsi="Times New Roman" w:cs="Times New Roman"/>
          <w:sz w:val="28"/>
          <w:szCs w:val="28"/>
        </w:rPr>
        <w:t>стерик</w:t>
      </w:r>
      <w:r w:rsidR="00981EEE" w:rsidRPr="006A2A67">
        <w:rPr>
          <w:rFonts w:ascii="Times New Roman" w:hAnsi="Times New Roman" w:cs="Times New Roman"/>
          <w:sz w:val="28"/>
          <w:szCs w:val="28"/>
          <w:lang w:val="uk-UA"/>
        </w:rPr>
        <w:t>и</w:t>
      </w:r>
      <w:r w:rsidR="001C1F20" w:rsidRPr="006A2A67">
        <w:rPr>
          <w:rFonts w:ascii="Times New Roman" w:hAnsi="Times New Roman" w:cs="Times New Roman"/>
          <w:sz w:val="28"/>
          <w:szCs w:val="28"/>
        </w:rPr>
        <w:t xml:space="preserve"> можуть зовсім «забути» про те, чого не бажають знати, </w:t>
      </w:r>
      <w:r w:rsidR="00981EEE" w:rsidRPr="006A2A67">
        <w:rPr>
          <w:rFonts w:ascii="Times New Roman" w:hAnsi="Times New Roman" w:cs="Times New Roman"/>
          <w:sz w:val="28"/>
          <w:szCs w:val="28"/>
          <w:lang w:val="uk-UA"/>
        </w:rPr>
        <w:t>і</w:t>
      </w:r>
      <w:r w:rsidR="001C1F20" w:rsidRPr="006A2A67">
        <w:rPr>
          <w:rFonts w:ascii="Times New Roman" w:hAnsi="Times New Roman" w:cs="Times New Roman"/>
          <w:sz w:val="28"/>
          <w:szCs w:val="28"/>
        </w:rPr>
        <w:t xml:space="preserve"> здатні брехати, </w:t>
      </w:r>
      <w:r w:rsidR="00981EEE" w:rsidRPr="006A2A67">
        <w:rPr>
          <w:rFonts w:ascii="Times New Roman" w:hAnsi="Times New Roman" w:cs="Times New Roman"/>
          <w:sz w:val="28"/>
          <w:szCs w:val="28"/>
          <w:lang w:val="uk-UA"/>
        </w:rPr>
        <w:t>у</w:t>
      </w:r>
      <w:r w:rsidR="001C1F20" w:rsidRPr="006A2A67">
        <w:rPr>
          <w:rFonts w:ascii="Times New Roman" w:hAnsi="Times New Roman" w:cs="Times New Roman"/>
          <w:sz w:val="28"/>
          <w:szCs w:val="28"/>
        </w:rPr>
        <w:t>загалі не усвідомлюючи, що брешуть.</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Особи, </w:t>
      </w:r>
      <w:r w:rsidR="00981EEE" w:rsidRPr="006A2A67">
        <w:rPr>
          <w:rFonts w:ascii="Times New Roman" w:hAnsi="Times New Roman" w:cs="Times New Roman"/>
          <w:sz w:val="28"/>
          <w:szCs w:val="28"/>
          <w:lang w:val="uk-UA"/>
        </w:rPr>
        <w:t xml:space="preserve">які </w:t>
      </w:r>
      <w:r w:rsidRPr="006A2A67">
        <w:rPr>
          <w:rFonts w:ascii="Times New Roman" w:hAnsi="Times New Roman" w:cs="Times New Roman"/>
          <w:sz w:val="28"/>
          <w:szCs w:val="28"/>
        </w:rPr>
        <w:t xml:space="preserve">зовсім </w:t>
      </w:r>
      <w:r w:rsidR="009D2A0B" w:rsidRPr="006A2A67">
        <w:rPr>
          <w:rFonts w:ascii="Times New Roman" w:hAnsi="Times New Roman" w:cs="Times New Roman"/>
          <w:sz w:val="28"/>
          <w:szCs w:val="28"/>
          <w:lang w:val="uk-UA"/>
        </w:rPr>
        <w:t>не мають</w:t>
      </w:r>
      <w:r w:rsidRPr="006A2A67">
        <w:rPr>
          <w:rFonts w:ascii="Times New Roman" w:hAnsi="Times New Roman" w:cs="Times New Roman"/>
          <w:sz w:val="28"/>
          <w:szCs w:val="28"/>
        </w:rPr>
        <w:t xml:space="preserve"> </w:t>
      </w:r>
      <w:r w:rsidR="009D2A0B" w:rsidRPr="006A2A67">
        <w:rPr>
          <w:rFonts w:ascii="Times New Roman" w:hAnsi="Times New Roman" w:cs="Times New Roman"/>
          <w:sz w:val="28"/>
          <w:szCs w:val="28"/>
          <w:lang w:val="uk-UA"/>
        </w:rPr>
        <w:t>схильності</w:t>
      </w:r>
      <w:r w:rsidRPr="006A2A67">
        <w:rPr>
          <w:rFonts w:ascii="Times New Roman" w:hAnsi="Times New Roman" w:cs="Times New Roman"/>
          <w:sz w:val="28"/>
          <w:szCs w:val="28"/>
        </w:rPr>
        <w:t xml:space="preserve"> до демонстрації, не зрозуміють </w:t>
      </w:r>
      <w:r w:rsidR="00981EEE" w:rsidRPr="006A2A67">
        <w:rPr>
          <w:rFonts w:ascii="Times New Roman" w:hAnsi="Times New Roman" w:cs="Times New Roman"/>
          <w:sz w:val="28"/>
          <w:szCs w:val="28"/>
          <w:lang w:val="uk-UA"/>
        </w:rPr>
        <w:t>відмінності</w:t>
      </w:r>
      <w:r w:rsidRPr="006A2A67">
        <w:rPr>
          <w:rFonts w:ascii="Times New Roman" w:hAnsi="Times New Roman" w:cs="Times New Roman"/>
          <w:sz w:val="28"/>
          <w:szCs w:val="28"/>
        </w:rPr>
        <w:t xml:space="preserve"> </w:t>
      </w:r>
      <w:r w:rsidR="009D2A0B"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w:t>
      </w:r>
      <w:r w:rsidR="009D2A0B" w:rsidRPr="006A2A67">
        <w:rPr>
          <w:rFonts w:ascii="Times New Roman" w:hAnsi="Times New Roman" w:cs="Times New Roman"/>
          <w:sz w:val="28"/>
          <w:szCs w:val="28"/>
          <w:lang w:val="uk-UA"/>
        </w:rPr>
        <w:t>у</w:t>
      </w:r>
      <w:r w:rsidRPr="006A2A67">
        <w:rPr>
          <w:rFonts w:ascii="Times New Roman" w:hAnsi="Times New Roman" w:cs="Times New Roman"/>
          <w:sz w:val="28"/>
          <w:szCs w:val="28"/>
        </w:rPr>
        <w:t>важатимуть неправду істерика звичайнісінько</w:t>
      </w:r>
      <w:r w:rsidR="00A84869" w:rsidRPr="006A2A67">
        <w:rPr>
          <w:rFonts w:ascii="Times New Roman" w:hAnsi="Times New Roman" w:cs="Times New Roman"/>
          <w:sz w:val="28"/>
          <w:szCs w:val="28"/>
          <w:lang w:val="uk-UA"/>
        </w:rPr>
        <w:t>ю</w:t>
      </w:r>
      <w:r w:rsidRPr="006A2A67">
        <w:rPr>
          <w:rFonts w:ascii="Times New Roman" w:hAnsi="Times New Roman" w:cs="Times New Roman"/>
          <w:sz w:val="28"/>
          <w:szCs w:val="28"/>
        </w:rPr>
        <w:t xml:space="preserve"> брехнею</w:t>
      </w:r>
      <w:r w:rsidR="00981EEE"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звідси </w:t>
      </w:r>
      <w:r w:rsidR="00981EEE"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тенденція тлумачити істеричн</w:t>
      </w:r>
      <w:r w:rsidR="00981EEE" w:rsidRPr="006A2A67">
        <w:rPr>
          <w:rFonts w:ascii="Times New Roman" w:hAnsi="Times New Roman" w:cs="Times New Roman"/>
          <w:sz w:val="28"/>
          <w:szCs w:val="28"/>
          <w:lang w:val="uk-UA"/>
        </w:rPr>
        <w:t>ий</w:t>
      </w:r>
      <w:r w:rsidRPr="006A2A67">
        <w:rPr>
          <w:rFonts w:ascii="Times New Roman" w:hAnsi="Times New Roman" w:cs="Times New Roman"/>
          <w:sz w:val="28"/>
          <w:szCs w:val="28"/>
        </w:rPr>
        <w:t xml:space="preserve"> </w:t>
      </w:r>
      <w:r w:rsidR="00981EEE" w:rsidRPr="006A2A67">
        <w:rPr>
          <w:rFonts w:ascii="Times New Roman" w:hAnsi="Times New Roman" w:cs="Times New Roman"/>
          <w:sz w:val="28"/>
          <w:szCs w:val="28"/>
          <w:lang w:val="uk-UA"/>
        </w:rPr>
        <w:t>стан</w:t>
      </w:r>
      <w:r w:rsidRPr="006A2A67">
        <w:rPr>
          <w:rFonts w:ascii="Times New Roman" w:hAnsi="Times New Roman" w:cs="Times New Roman"/>
          <w:sz w:val="28"/>
          <w:szCs w:val="28"/>
        </w:rPr>
        <w:t xml:space="preserve"> як симуляцію. Істерик, повністю вжившись </w:t>
      </w:r>
      <w:r w:rsidR="00981EEE"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роль, не потребує того, щоб пристосовувати свою поведінку до несподіван</w:t>
      </w:r>
      <w:r w:rsidR="00981EEE" w:rsidRPr="006A2A67">
        <w:rPr>
          <w:rFonts w:ascii="Times New Roman" w:hAnsi="Times New Roman" w:cs="Times New Roman"/>
          <w:sz w:val="28"/>
          <w:szCs w:val="28"/>
          <w:lang w:val="uk-UA"/>
        </w:rPr>
        <w:t>их</w:t>
      </w:r>
      <w:r w:rsidRPr="006A2A67">
        <w:rPr>
          <w:rFonts w:ascii="Times New Roman" w:hAnsi="Times New Roman" w:cs="Times New Roman"/>
          <w:sz w:val="28"/>
          <w:szCs w:val="28"/>
        </w:rPr>
        <w:t xml:space="preserve"> змін. Він реагує всіє</w:t>
      </w:r>
      <w:r w:rsidR="00981EEE" w:rsidRPr="006A2A67">
        <w:rPr>
          <w:rFonts w:ascii="Times New Roman" w:hAnsi="Times New Roman" w:cs="Times New Roman"/>
          <w:sz w:val="28"/>
          <w:szCs w:val="28"/>
          <w:lang w:val="uk-UA"/>
        </w:rPr>
        <w:t>ю</w:t>
      </w:r>
      <w:r w:rsidRPr="006A2A67">
        <w:rPr>
          <w:rFonts w:ascii="Times New Roman" w:hAnsi="Times New Roman" w:cs="Times New Roman"/>
          <w:sz w:val="28"/>
          <w:szCs w:val="28"/>
        </w:rPr>
        <w:t xml:space="preserve"> особистістю в плані тієї ролі, яку він </w:t>
      </w:r>
      <w:r w:rsidR="00981EEE" w:rsidRPr="006A2A67">
        <w:rPr>
          <w:rFonts w:ascii="Times New Roman" w:hAnsi="Times New Roman" w:cs="Times New Roman"/>
          <w:sz w:val="28"/>
          <w:szCs w:val="28"/>
          <w:lang w:val="uk-UA"/>
        </w:rPr>
        <w:t>у цей</w:t>
      </w:r>
      <w:r w:rsidRPr="006A2A67">
        <w:rPr>
          <w:rFonts w:ascii="Times New Roman" w:hAnsi="Times New Roman" w:cs="Times New Roman"/>
          <w:sz w:val="28"/>
          <w:szCs w:val="28"/>
        </w:rPr>
        <w:t xml:space="preserve"> момент грає. Це вживання в роль може зайти настільки далеко, що істерик на </w:t>
      </w:r>
      <w:r w:rsidR="00981EEE" w:rsidRPr="006A2A67">
        <w:rPr>
          <w:rFonts w:ascii="Times New Roman" w:hAnsi="Times New Roman" w:cs="Times New Roman"/>
          <w:sz w:val="28"/>
          <w:szCs w:val="28"/>
          <w:lang w:val="uk-UA"/>
        </w:rPr>
        <w:t xml:space="preserve">якійсь </w:t>
      </w:r>
      <w:r w:rsidRPr="006A2A67">
        <w:rPr>
          <w:rFonts w:ascii="Times New Roman" w:hAnsi="Times New Roman" w:cs="Times New Roman"/>
          <w:sz w:val="28"/>
          <w:szCs w:val="28"/>
        </w:rPr>
        <w:t xml:space="preserve">час перестає </w:t>
      </w:r>
      <w:r w:rsidR="00981EEE" w:rsidRPr="006A2A67">
        <w:rPr>
          <w:rFonts w:ascii="Times New Roman" w:hAnsi="Times New Roman" w:cs="Times New Roman"/>
          <w:sz w:val="28"/>
          <w:szCs w:val="28"/>
          <w:lang w:val="uk-UA"/>
        </w:rPr>
        <w:t xml:space="preserve">брати до уваги </w:t>
      </w:r>
      <w:r w:rsidRPr="006A2A67">
        <w:rPr>
          <w:rFonts w:ascii="Times New Roman" w:hAnsi="Times New Roman" w:cs="Times New Roman"/>
          <w:sz w:val="28"/>
          <w:szCs w:val="28"/>
        </w:rPr>
        <w:t>свою кінцеву мету.</w:t>
      </w:r>
    </w:p>
    <w:p w:rsidR="001C1F20" w:rsidRPr="006A2A67" w:rsidRDefault="00981EEE"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lang w:val="uk-UA"/>
        </w:rPr>
        <w:t>Для істеричної особистості х</w:t>
      </w:r>
      <w:r w:rsidR="001C1F20" w:rsidRPr="006A2A67">
        <w:rPr>
          <w:rFonts w:ascii="Times New Roman" w:hAnsi="Times New Roman" w:cs="Times New Roman"/>
          <w:sz w:val="28"/>
          <w:szCs w:val="28"/>
        </w:rPr>
        <w:t>арактерн</w:t>
      </w:r>
      <w:r w:rsidRPr="006A2A67">
        <w:rPr>
          <w:rFonts w:ascii="Times New Roman" w:hAnsi="Times New Roman" w:cs="Times New Roman"/>
          <w:sz w:val="28"/>
          <w:szCs w:val="28"/>
          <w:lang w:val="uk-UA"/>
        </w:rPr>
        <w:t>ими є</w:t>
      </w:r>
      <w:r w:rsidR="001C1F20" w:rsidRPr="006A2A67">
        <w:rPr>
          <w:rFonts w:ascii="Times New Roman" w:hAnsi="Times New Roman" w:cs="Times New Roman"/>
          <w:sz w:val="28"/>
          <w:szCs w:val="28"/>
        </w:rPr>
        <w:t xml:space="preserve"> прагнення бути в центрі уваги, потреба постійно викликати у оточуючих подив, захоплення, можливо</w:t>
      </w:r>
      <w:r w:rsidRPr="006A2A67">
        <w:rPr>
          <w:rFonts w:ascii="Times New Roman" w:hAnsi="Times New Roman" w:cs="Times New Roman"/>
          <w:sz w:val="28"/>
          <w:szCs w:val="28"/>
          <w:lang w:val="uk-UA"/>
        </w:rPr>
        <w:t>,</w:t>
      </w:r>
      <w:r w:rsidR="001C1F20" w:rsidRPr="006A2A67">
        <w:rPr>
          <w:rFonts w:ascii="Times New Roman" w:hAnsi="Times New Roman" w:cs="Times New Roman"/>
          <w:sz w:val="28"/>
          <w:szCs w:val="28"/>
        </w:rPr>
        <w:t xml:space="preserve"> і негативізм, аби не залишатися непоміченим. </w:t>
      </w:r>
      <w:r w:rsidRPr="006A2A67">
        <w:rPr>
          <w:rFonts w:ascii="Times New Roman" w:hAnsi="Times New Roman" w:cs="Times New Roman"/>
          <w:sz w:val="28"/>
          <w:szCs w:val="28"/>
          <w:lang w:val="uk-UA"/>
        </w:rPr>
        <w:t>Зазначаються с</w:t>
      </w:r>
      <w:r w:rsidR="001C1F20" w:rsidRPr="006A2A67">
        <w:rPr>
          <w:rFonts w:ascii="Times New Roman" w:hAnsi="Times New Roman" w:cs="Times New Roman"/>
          <w:sz w:val="28"/>
          <w:szCs w:val="28"/>
        </w:rPr>
        <w:t>хильність до позерства, прагнення до екстравагантності, різкість у судженнях</w:t>
      </w:r>
      <w:r w:rsidRPr="006A2A67">
        <w:rPr>
          <w:rFonts w:ascii="Times New Roman" w:hAnsi="Times New Roman" w:cs="Times New Roman"/>
          <w:sz w:val="28"/>
          <w:szCs w:val="28"/>
          <w:lang w:val="uk-UA"/>
        </w:rPr>
        <w:t>;</w:t>
      </w:r>
      <w:r w:rsidR="001C1F20" w:rsidRPr="006A2A67">
        <w:rPr>
          <w:rFonts w:ascii="Times New Roman" w:hAnsi="Times New Roman" w:cs="Times New Roman"/>
          <w:sz w:val="28"/>
          <w:szCs w:val="28"/>
        </w:rPr>
        <w:t xml:space="preserve"> </w:t>
      </w:r>
      <w:r w:rsidRPr="006A2A67">
        <w:rPr>
          <w:rFonts w:ascii="Times New Roman" w:hAnsi="Times New Roman" w:cs="Times New Roman"/>
          <w:sz w:val="28"/>
          <w:szCs w:val="28"/>
          <w:lang w:val="uk-UA"/>
        </w:rPr>
        <w:t>п</w:t>
      </w:r>
      <w:r w:rsidR="001C1F20" w:rsidRPr="006A2A67">
        <w:rPr>
          <w:rFonts w:ascii="Times New Roman" w:hAnsi="Times New Roman" w:cs="Times New Roman"/>
          <w:sz w:val="28"/>
          <w:szCs w:val="28"/>
        </w:rPr>
        <w:t xml:space="preserve">ретензії перевищують реальні можливості. </w:t>
      </w:r>
      <w:r w:rsidRPr="006A2A67">
        <w:rPr>
          <w:rFonts w:ascii="Times New Roman" w:hAnsi="Times New Roman" w:cs="Times New Roman"/>
          <w:sz w:val="28"/>
          <w:szCs w:val="28"/>
          <w:lang w:val="uk-UA"/>
        </w:rPr>
        <w:t>Такий хворий м</w:t>
      </w:r>
      <w:r w:rsidR="001C1F20" w:rsidRPr="006A2A67">
        <w:rPr>
          <w:rFonts w:ascii="Times New Roman" w:hAnsi="Times New Roman" w:cs="Times New Roman"/>
          <w:sz w:val="28"/>
          <w:szCs w:val="28"/>
        </w:rPr>
        <w:t xml:space="preserve">оже створити «скандальні ситуації», щоб опинитися в центрі уваги. «Ворогом» </w:t>
      </w:r>
      <w:r w:rsidRPr="006A2A67">
        <w:rPr>
          <w:rFonts w:ascii="Times New Roman" w:hAnsi="Times New Roman" w:cs="Times New Roman"/>
          <w:sz w:val="28"/>
          <w:szCs w:val="28"/>
          <w:lang w:val="uk-UA"/>
        </w:rPr>
        <w:t xml:space="preserve">для нього </w:t>
      </w:r>
      <w:r w:rsidR="001C1F20" w:rsidRPr="006A2A67">
        <w:rPr>
          <w:rFonts w:ascii="Times New Roman" w:hAnsi="Times New Roman" w:cs="Times New Roman"/>
          <w:sz w:val="28"/>
          <w:szCs w:val="28"/>
        </w:rPr>
        <w:t xml:space="preserve">може стати той, хто не визнає </w:t>
      </w:r>
      <w:r w:rsidRPr="006A2A67">
        <w:rPr>
          <w:rFonts w:ascii="Times New Roman" w:hAnsi="Times New Roman" w:cs="Times New Roman"/>
          <w:sz w:val="28"/>
          <w:szCs w:val="28"/>
          <w:lang w:val="uk-UA"/>
        </w:rPr>
        <w:t xml:space="preserve">його </w:t>
      </w:r>
      <w:r w:rsidR="001C1F20" w:rsidRPr="006A2A67">
        <w:rPr>
          <w:rFonts w:ascii="Times New Roman" w:hAnsi="Times New Roman" w:cs="Times New Roman"/>
          <w:sz w:val="28"/>
          <w:szCs w:val="28"/>
        </w:rPr>
        <w:t xml:space="preserve">успіхів </w:t>
      </w:r>
      <w:r w:rsidRPr="006A2A67">
        <w:rPr>
          <w:rFonts w:ascii="Times New Roman" w:hAnsi="Times New Roman" w:cs="Times New Roman"/>
          <w:sz w:val="28"/>
          <w:szCs w:val="28"/>
          <w:lang w:val="uk-UA"/>
        </w:rPr>
        <w:t xml:space="preserve">та </w:t>
      </w:r>
      <w:r w:rsidR="001C1F20" w:rsidRPr="006A2A67">
        <w:rPr>
          <w:rFonts w:ascii="Times New Roman" w:hAnsi="Times New Roman" w:cs="Times New Roman"/>
          <w:sz w:val="28"/>
          <w:szCs w:val="28"/>
        </w:rPr>
        <w:t xml:space="preserve">ігнорує </w:t>
      </w:r>
      <w:r w:rsidRPr="006A2A67">
        <w:rPr>
          <w:rFonts w:ascii="Times New Roman" w:hAnsi="Times New Roman" w:cs="Times New Roman"/>
          <w:sz w:val="28"/>
          <w:szCs w:val="28"/>
          <w:lang w:val="uk-UA"/>
        </w:rPr>
        <w:t xml:space="preserve">його </w:t>
      </w:r>
      <w:r w:rsidR="001C1F20" w:rsidRPr="006A2A67">
        <w:rPr>
          <w:rFonts w:ascii="Times New Roman" w:hAnsi="Times New Roman" w:cs="Times New Roman"/>
          <w:sz w:val="28"/>
          <w:szCs w:val="28"/>
        </w:rPr>
        <w:t xml:space="preserve">вчинки, і, навпаки, </w:t>
      </w:r>
      <w:r w:rsidRPr="006A2A67">
        <w:rPr>
          <w:rFonts w:ascii="Times New Roman" w:hAnsi="Times New Roman" w:cs="Times New Roman"/>
          <w:sz w:val="28"/>
          <w:szCs w:val="28"/>
          <w:lang w:val="uk-UA"/>
        </w:rPr>
        <w:t>ви</w:t>
      </w:r>
      <w:r w:rsidR="001C1F20" w:rsidRPr="006A2A67">
        <w:rPr>
          <w:rFonts w:ascii="Times New Roman" w:hAnsi="Times New Roman" w:cs="Times New Roman"/>
          <w:sz w:val="28"/>
          <w:szCs w:val="28"/>
        </w:rPr>
        <w:t xml:space="preserve">являє м'якість і турботу до тих, від кого чує похвали і схвалення. Поведінка </w:t>
      </w:r>
      <w:r w:rsidR="00CE1BA9" w:rsidRPr="006A2A67">
        <w:rPr>
          <w:rFonts w:ascii="Times New Roman" w:hAnsi="Times New Roman" w:cs="Times New Roman"/>
          <w:sz w:val="28"/>
          <w:szCs w:val="28"/>
          <w:lang w:val="uk-UA"/>
        </w:rPr>
        <w:t xml:space="preserve">хворого </w:t>
      </w:r>
      <w:r w:rsidR="001C1F20" w:rsidRPr="006A2A67">
        <w:rPr>
          <w:rFonts w:ascii="Times New Roman" w:hAnsi="Times New Roman" w:cs="Times New Roman"/>
          <w:sz w:val="28"/>
          <w:szCs w:val="28"/>
        </w:rPr>
        <w:t xml:space="preserve">часто </w:t>
      </w:r>
      <w:r w:rsidR="00CE1BA9" w:rsidRPr="006A2A67">
        <w:rPr>
          <w:rFonts w:ascii="Times New Roman" w:hAnsi="Times New Roman" w:cs="Times New Roman"/>
          <w:sz w:val="28"/>
          <w:szCs w:val="28"/>
          <w:lang w:val="uk-UA"/>
        </w:rPr>
        <w:t>спрямована</w:t>
      </w:r>
      <w:r w:rsidR="001C1F20" w:rsidRPr="006A2A67">
        <w:rPr>
          <w:rFonts w:ascii="Times New Roman" w:hAnsi="Times New Roman" w:cs="Times New Roman"/>
          <w:sz w:val="28"/>
          <w:szCs w:val="28"/>
        </w:rPr>
        <w:t xml:space="preserve"> на «стороннього спостерігача», </w:t>
      </w:r>
      <w:r w:rsidR="00CE1BA9" w:rsidRPr="006A2A67">
        <w:rPr>
          <w:rFonts w:ascii="Times New Roman" w:hAnsi="Times New Roman" w:cs="Times New Roman"/>
          <w:sz w:val="28"/>
          <w:szCs w:val="28"/>
          <w:lang w:val="uk-UA"/>
        </w:rPr>
        <w:t>він може</w:t>
      </w:r>
      <w:r w:rsidR="001C1F20" w:rsidRPr="006A2A67">
        <w:rPr>
          <w:rFonts w:ascii="Times New Roman" w:hAnsi="Times New Roman" w:cs="Times New Roman"/>
          <w:sz w:val="28"/>
          <w:szCs w:val="28"/>
        </w:rPr>
        <w:t xml:space="preserve"> здійснити красивий, ризикований вчинок, але тільки тоді, коли це буде помічено оточуючими. </w:t>
      </w:r>
      <w:r w:rsidR="00CE1BA9" w:rsidRPr="006A2A67">
        <w:rPr>
          <w:rFonts w:ascii="Times New Roman" w:hAnsi="Times New Roman" w:cs="Times New Roman"/>
          <w:sz w:val="28"/>
          <w:szCs w:val="28"/>
          <w:lang w:val="uk-UA"/>
        </w:rPr>
        <w:t>Істерична особистість н</w:t>
      </w:r>
      <w:r w:rsidR="001C1F20" w:rsidRPr="006A2A67">
        <w:rPr>
          <w:rFonts w:ascii="Times New Roman" w:hAnsi="Times New Roman" w:cs="Times New Roman"/>
          <w:sz w:val="28"/>
          <w:szCs w:val="28"/>
        </w:rPr>
        <w:t>едостатньо критичн</w:t>
      </w:r>
      <w:r w:rsidR="00CE1BA9" w:rsidRPr="006A2A67">
        <w:rPr>
          <w:rFonts w:ascii="Times New Roman" w:hAnsi="Times New Roman" w:cs="Times New Roman"/>
          <w:sz w:val="28"/>
          <w:szCs w:val="28"/>
          <w:lang w:val="uk-UA"/>
        </w:rPr>
        <w:t>о</w:t>
      </w:r>
      <w:r w:rsidR="001C1F20" w:rsidRPr="006A2A67">
        <w:rPr>
          <w:rFonts w:ascii="Times New Roman" w:hAnsi="Times New Roman" w:cs="Times New Roman"/>
          <w:sz w:val="28"/>
          <w:szCs w:val="28"/>
        </w:rPr>
        <w:t xml:space="preserve"> оцін</w:t>
      </w:r>
      <w:r w:rsidR="00CE1BA9" w:rsidRPr="006A2A67">
        <w:rPr>
          <w:rFonts w:ascii="Times New Roman" w:hAnsi="Times New Roman" w:cs="Times New Roman"/>
          <w:sz w:val="28"/>
          <w:szCs w:val="28"/>
          <w:lang w:val="uk-UA"/>
        </w:rPr>
        <w:t>ює</w:t>
      </w:r>
      <w:r w:rsidR="001C1F20" w:rsidRPr="006A2A67">
        <w:rPr>
          <w:rFonts w:ascii="Times New Roman" w:hAnsi="Times New Roman" w:cs="Times New Roman"/>
          <w:sz w:val="28"/>
          <w:szCs w:val="28"/>
        </w:rPr>
        <w:t xml:space="preserve"> ситуаці</w:t>
      </w:r>
      <w:r w:rsidR="00CE1BA9" w:rsidRPr="006A2A67">
        <w:rPr>
          <w:rFonts w:ascii="Times New Roman" w:hAnsi="Times New Roman" w:cs="Times New Roman"/>
          <w:sz w:val="28"/>
          <w:szCs w:val="28"/>
          <w:lang w:val="uk-UA"/>
        </w:rPr>
        <w:t>ю</w:t>
      </w:r>
      <w:r w:rsidR="001C1F20" w:rsidRPr="006A2A67">
        <w:rPr>
          <w:rFonts w:ascii="Times New Roman" w:hAnsi="Times New Roman" w:cs="Times New Roman"/>
          <w:sz w:val="28"/>
          <w:szCs w:val="28"/>
        </w:rPr>
        <w:t xml:space="preserve"> </w:t>
      </w:r>
      <w:r w:rsidR="00CE1BA9" w:rsidRPr="006A2A67">
        <w:rPr>
          <w:rFonts w:ascii="Times New Roman" w:hAnsi="Times New Roman" w:cs="Times New Roman"/>
          <w:sz w:val="28"/>
          <w:szCs w:val="28"/>
          <w:lang w:val="uk-UA"/>
        </w:rPr>
        <w:t>й</w:t>
      </w:r>
      <w:r w:rsidR="001C1F20" w:rsidRPr="006A2A67">
        <w:rPr>
          <w:rFonts w:ascii="Times New Roman" w:hAnsi="Times New Roman" w:cs="Times New Roman"/>
          <w:sz w:val="28"/>
          <w:szCs w:val="28"/>
        </w:rPr>
        <w:t xml:space="preserve"> сво</w:t>
      </w:r>
      <w:r w:rsidR="00CE1BA9" w:rsidRPr="006A2A67">
        <w:rPr>
          <w:rFonts w:ascii="Times New Roman" w:hAnsi="Times New Roman" w:cs="Times New Roman"/>
          <w:sz w:val="28"/>
          <w:szCs w:val="28"/>
          <w:lang w:val="uk-UA"/>
        </w:rPr>
        <w:t>ю</w:t>
      </w:r>
      <w:r w:rsidR="001C1F20" w:rsidRPr="006A2A67">
        <w:rPr>
          <w:rFonts w:ascii="Times New Roman" w:hAnsi="Times New Roman" w:cs="Times New Roman"/>
          <w:sz w:val="28"/>
          <w:szCs w:val="28"/>
        </w:rPr>
        <w:t xml:space="preserve"> поведінк</w:t>
      </w:r>
      <w:r w:rsidR="00CE1BA9" w:rsidRPr="006A2A67">
        <w:rPr>
          <w:rFonts w:ascii="Times New Roman" w:hAnsi="Times New Roman" w:cs="Times New Roman"/>
          <w:sz w:val="28"/>
          <w:szCs w:val="28"/>
          <w:lang w:val="uk-UA"/>
        </w:rPr>
        <w:t>у,</w:t>
      </w:r>
      <w:r w:rsidR="001C1F20" w:rsidRPr="006A2A67">
        <w:rPr>
          <w:rFonts w:ascii="Times New Roman" w:hAnsi="Times New Roman" w:cs="Times New Roman"/>
          <w:sz w:val="28"/>
          <w:szCs w:val="28"/>
        </w:rPr>
        <w:t xml:space="preserve"> </w:t>
      </w:r>
      <w:r w:rsidR="00CE1BA9" w:rsidRPr="006A2A67">
        <w:rPr>
          <w:rFonts w:ascii="Times New Roman" w:hAnsi="Times New Roman" w:cs="Times New Roman"/>
          <w:sz w:val="28"/>
          <w:szCs w:val="28"/>
          <w:lang w:val="uk-UA"/>
        </w:rPr>
        <w:t>л</w:t>
      </w:r>
      <w:r w:rsidR="001C1F20" w:rsidRPr="006A2A67">
        <w:rPr>
          <w:rFonts w:ascii="Times New Roman" w:hAnsi="Times New Roman" w:cs="Times New Roman"/>
          <w:sz w:val="28"/>
          <w:szCs w:val="28"/>
        </w:rPr>
        <w:t xml:space="preserve">егко забуває про неприємності, швидко переключається. </w:t>
      </w:r>
      <w:r w:rsidR="00CE1BA9" w:rsidRPr="006A2A67">
        <w:rPr>
          <w:rFonts w:ascii="Times New Roman" w:hAnsi="Times New Roman" w:cs="Times New Roman"/>
          <w:sz w:val="28"/>
          <w:szCs w:val="28"/>
          <w:lang w:val="uk-UA"/>
        </w:rPr>
        <w:t>Мають місце п</w:t>
      </w:r>
      <w:r w:rsidR="001C1F20" w:rsidRPr="006A2A67">
        <w:rPr>
          <w:rFonts w:ascii="Times New Roman" w:hAnsi="Times New Roman" w:cs="Times New Roman"/>
          <w:sz w:val="28"/>
          <w:szCs w:val="28"/>
        </w:rPr>
        <w:t>римхливість і поверховість оцін</w:t>
      </w:r>
      <w:r w:rsidR="00CE1BA9" w:rsidRPr="006A2A67">
        <w:rPr>
          <w:rFonts w:ascii="Times New Roman" w:hAnsi="Times New Roman" w:cs="Times New Roman"/>
          <w:sz w:val="28"/>
          <w:szCs w:val="28"/>
          <w:lang w:val="uk-UA"/>
        </w:rPr>
        <w:t>ювання</w:t>
      </w:r>
      <w:r w:rsidR="001C1F20" w:rsidRPr="006A2A67">
        <w:rPr>
          <w:rFonts w:ascii="Times New Roman" w:hAnsi="Times New Roman" w:cs="Times New Roman"/>
          <w:sz w:val="28"/>
          <w:szCs w:val="28"/>
        </w:rPr>
        <w:t xml:space="preserve"> ситуації, схильність до кокетування, емоції </w:t>
      </w:r>
      <w:r w:rsidR="00CE1BA9" w:rsidRPr="006A2A67">
        <w:rPr>
          <w:rFonts w:ascii="Times New Roman" w:hAnsi="Times New Roman" w:cs="Times New Roman"/>
          <w:sz w:val="28"/>
          <w:szCs w:val="28"/>
        </w:rPr>
        <w:t xml:space="preserve">– </w:t>
      </w:r>
      <w:r w:rsidR="001C1F20" w:rsidRPr="006A2A67">
        <w:rPr>
          <w:rFonts w:ascii="Times New Roman" w:hAnsi="Times New Roman" w:cs="Times New Roman"/>
          <w:sz w:val="28"/>
          <w:szCs w:val="28"/>
        </w:rPr>
        <w:t>нестійкі, багато в чому залежать від обставин.</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Діагностичні критерії:</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а) самодраматизаці</w:t>
      </w:r>
      <w:r w:rsidR="00CE1BA9" w:rsidRPr="006A2A67">
        <w:rPr>
          <w:rFonts w:ascii="Times New Roman" w:hAnsi="Times New Roman" w:cs="Times New Roman"/>
          <w:sz w:val="28"/>
          <w:szCs w:val="28"/>
          <w:lang w:val="uk-UA"/>
        </w:rPr>
        <w:t>я</w:t>
      </w:r>
      <w:r w:rsidRPr="006A2A67">
        <w:rPr>
          <w:rFonts w:ascii="Times New Roman" w:hAnsi="Times New Roman" w:cs="Times New Roman"/>
          <w:sz w:val="28"/>
          <w:szCs w:val="28"/>
        </w:rPr>
        <w:t>, театральність, перебільшене вираження емоцій;</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б) сугестивність, легк</w:t>
      </w:r>
      <w:r w:rsidR="00A84869" w:rsidRPr="006A2A67">
        <w:rPr>
          <w:rFonts w:ascii="Times New Roman" w:hAnsi="Times New Roman" w:cs="Times New Roman"/>
          <w:sz w:val="28"/>
          <w:szCs w:val="28"/>
          <w:lang w:val="uk-UA"/>
        </w:rPr>
        <w:t>ий</w:t>
      </w:r>
      <w:r w:rsidRPr="006A2A67">
        <w:rPr>
          <w:rFonts w:ascii="Times New Roman" w:hAnsi="Times New Roman" w:cs="Times New Roman"/>
          <w:sz w:val="28"/>
          <w:szCs w:val="28"/>
        </w:rPr>
        <w:t xml:space="preserve"> вплив оточуючих або обставин;</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в) поверховість і лабільність емоційності;</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lastRenderedPageBreak/>
        <w:t>г) постійне прагнення до збудженості, визнанн</w:t>
      </w:r>
      <w:r w:rsidR="00CE1BA9" w:rsidRPr="006A2A67">
        <w:rPr>
          <w:rFonts w:ascii="Times New Roman" w:hAnsi="Times New Roman" w:cs="Times New Roman"/>
          <w:sz w:val="28"/>
          <w:szCs w:val="28"/>
          <w:lang w:val="uk-UA"/>
        </w:rPr>
        <w:t>я</w:t>
      </w:r>
      <w:r w:rsidRPr="006A2A67">
        <w:rPr>
          <w:rFonts w:ascii="Times New Roman" w:hAnsi="Times New Roman" w:cs="Times New Roman"/>
          <w:sz w:val="28"/>
          <w:szCs w:val="28"/>
        </w:rPr>
        <w:t xml:space="preserve"> з боку оточуючих і діяльності, при якій пацієнт перебуває в центрі уваги;</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д) неадекватна </w:t>
      </w:r>
      <w:r w:rsidR="00CE1BA9" w:rsidRPr="006A2A67">
        <w:rPr>
          <w:rFonts w:ascii="Times New Roman" w:hAnsi="Times New Roman" w:cs="Times New Roman"/>
          <w:sz w:val="28"/>
          <w:szCs w:val="28"/>
          <w:lang w:val="uk-UA"/>
        </w:rPr>
        <w:t>при</w:t>
      </w:r>
      <w:r w:rsidRPr="006A2A67">
        <w:rPr>
          <w:rFonts w:ascii="Times New Roman" w:hAnsi="Times New Roman" w:cs="Times New Roman"/>
          <w:sz w:val="28"/>
          <w:szCs w:val="28"/>
        </w:rPr>
        <w:t xml:space="preserve">вабливість у зовнішньому вигляді </w:t>
      </w:r>
      <w:r w:rsidR="00CE1BA9"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поведінці;</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е) надмірна заклопотаність фізичною привабливістю.</w:t>
      </w:r>
    </w:p>
    <w:p w:rsidR="001C1F20" w:rsidRPr="006A2A67" w:rsidRDefault="001C1F20"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sz w:val="28"/>
          <w:szCs w:val="28"/>
        </w:rPr>
        <w:t>Додатков</w:t>
      </w:r>
      <w:r w:rsidR="00CE1BA9" w:rsidRPr="006A2A67">
        <w:rPr>
          <w:rFonts w:ascii="Times New Roman" w:hAnsi="Times New Roman" w:cs="Times New Roman"/>
          <w:sz w:val="28"/>
          <w:szCs w:val="28"/>
          <w:lang w:val="uk-UA"/>
        </w:rPr>
        <w:t>ими</w:t>
      </w:r>
      <w:r w:rsidRPr="006A2A67">
        <w:rPr>
          <w:rFonts w:ascii="Times New Roman" w:hAnsi="Times New Roman" w:cs="Times New Roman"/>
          <w:sz w:val="28"/>
          <w:szCs w:val="28"/>
        </w:rPr>
        <w:t xml:space="preserve"> рис</w:t>
      </w:r>
      <w:r w:rsidR="00CE1BA9" w:rsidRPr="006A2A67">
        <w:rPr>
          <w:rFonts w:ascii="Times New Roman" w:hAnsi="Times New Roman" w:cs="Times New Roman"/>
          <w:sz w:val="28"/>
          <w:szCs w:val="28"/>
          <w:lang w:val="uk-UA"/>
        </w:rPr>
        <w:t>ами</w:t>
      </w:r>
      <w:r w:rsidRPr="006A2A67">
        <w:rPr>
          <w:rFonts w:ascii="Times New Roman" w:hAnsi="Times New Roman" w:cs="Times New Roman"/>
          <w:sz w:val="28"/>
          <w:szCs w:val="28"/>
        </w:rPr>
        <w:t xml:space="preserve"> можуть </w:t>
      </w:r>
      <w:r w:rsidR="00CE1BA9" w:rsidRPr="006A2A67">
        <w:rPr>
          <w:rFonts w:ascii="Times New Roman" w:hAnsi="Times New Roman" w:cs="Times New Roman"/>
          <w:sz w:val="28"/>
          <w:szCs w:val="28"/>
          <w:lang w:val="uk-UA"/>
        </w:rPr>
        <w:t>бути</w:t>
      </w:r>
      <w:r w:rsidRPr="006A2A67">
        <w:rPr>
          <w:rFonts w:ascii="Times New Roman" w:hAnsi="Times New Roman" w:cs="Times New Roman"/>
          <w:sz w:val="28"/>
          <w:szCs w:val="28"/>
        </w:rPr>
        <w:t xml:space="preserve"> егоцентр</w:t>
      </w:r>
      <w:r w:rsidR="009D2A0B" w:rsidRPr="006A2A67">
        <w:rPr>
          <w:rFonts w:ascii="Times New Roman" w:hAnsi="Times New Roman" w:cs="Times New Roman"/>
          <w:sz w:val="28"/>
          <w:szCs w:val="28"/>
          <w:lang w:val="uk-UA"/>
        </w:rPr>
        <w:t>и</w:t>
      </w:r>
      <w:r w:rsidRPr="006A2A67">
        <w:rPr>
          <w:rFonts w:ascii="Times New Roman" w:hAnsi="Times New Roman" w:cs="Times New Roman"/>
          <w:sz w:val="28"/>
          <w:szCs w:val="28"/>
        </w:rPr>
        <w:t>чн</w:t>
      </w:r>
      <w:r w:rsidR="00A84869" w:rsidRPr="006A2A67">
        <w:rPr>
          <w:rFonts w:ascii="Times New Roman" w:hAnsi="Times New Roman" w:cs="Times New Roman"/>
          <w:sz w:val="28"/>
          <w:szCs w:val="28"/>
          <w:lang w:val="uk-UA"/>
        </w:rPr>
        <w:t>і</w:t>
      </w:r>
      <w:r w:rsidRPr="006A2A67">
        <w:rPr>
          <w:rFonts w:ascii="Times New Roman" w:hAnsi="Times New Roman" w:cs="Times New Roman"/>
          <w:sz w:val="28"/>
          <w:szCs w:val="28"/>
        </w:rPr>
        <w:t>сть</w:t>
      </w:r>
      <w:r w:rsidR="00CE1BA9"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постійне бажання бути визнаним, маніпулятивн</w:t>
      </w:r>
      <w:r w:rsidR="00A84869" w:rsidRPr="006A2A67">
        <w:rPr>
          <w:rFonts w:ascii="Times New Roman" w:hAnsi="Times New Roman" w:cs="Times New Roman"/>
          <w:sz w:val="28"/>
          <w:szCs w:val="28"/>
          <w:lang w:val="uk-UA"/>
        </w:rPr>
        <w:t>а</w:t>
      </w:r>
      <w:r w:rsidRPr="006A2A67">
        <w:rPr>
          <w:rFonts w:ascii="Times New Roman" w:hAnsi="Times New Roman" w:cs="Times New Roman"/>
          <w:sz w:val="28"/>
          <w:szCs w:val="28"/>
        </w:rPr>
        <w:t xml:space="preserve"> поведінка для задоволення своїх потреб.</w:t>
      </w:r>
      <w:r w:rsidR="009D2A0B" w:rsidRPr="006A2A67">
        <w:rPr>
          <w:rFonts w:ascii="Times New Roman" w:hAnsi="Times New Roman" w:cs="Times New Roman"/>
          <w:sz w:val="28"/>
          <w:szCs w:val="28"/>
          <w:lang w:val="uk-UA"/>
        </w:rPr>
        <w:t xml:space="preserve"> І</w:t>
      </w:r>
      <w:r w:rsidR="00CE1BA9" w:rsidRPr="006A2A67">
        <w:rPr>
          <w:rFonts w:ascii="Times New Roman" w:hAnsi="Times New Roman" w:cs="Times New Roman"/>
          <w:sz w:val="28"/>
          <w:szCs w:val="28"/>
          <w:lang w:val="uk-UA"/>
        </w:rPr>
        <w:t>стерична особистість полюбл</w:t>
      </w:r>
      <w:r w:rsidR="009D2A0B" w:rsidRPr="006A2A67">
        <w:rPr>
          <w:rFonts w:ascii="Times New Roman" w:hAnsi="Times New Roman" w:cs="Times New Roman"/>
          <w:sz w:val="28"/>
          <w:szCs w:val="28"/>
          <w:lang w:val="uk-UA"/>
        </w:rPr>
        <w:t>я</w:t>
      </w:r>
      <w:r w:rsidR="00CE1BA9" w:rsidRPr="006A2A67">
        <w:rPr>
          <w:rFonts w:ascii="Times New Roman" w:hAnsi="Times New Roman" w:cs="Times New Roman"/>
          <w:sz w:val="28"/>
          <w:szCs w:val="28"/>
          <w:lang w:val="uk-UA"/>
        </w:rPr>
        <w:t>є, щоб їй потурали</w:t>
      </w:r>
      <w:r w:rsidR="009D2A0B" w:rsidRPr="006A2A67">
        <w:rPr>
          <w:rFonts w:ascii="Times New Roman" w:hAnsi="Times New Roman" w:cs="Times New Roman"/>
          <w:sz w:val="28"/>
          <w:szCs w:val="28"/>
          <w:lang w:val="uk-UA"/>
        </w:rPr>
        <w:t>,</w:t>
      </w:r>
      <w:r w:rsidR="00765C29" w:rsidRPr="006A2A67">
        <w:rPr>
          <w:rFonts w:ascii="Times New Roman" w:hAnsi="Times New Roman" w:cs="Times New Roman"/>
          <w:sz w:val="28"/>
          <w:szCs w:val="28"/>
          <w:lang w:val="uk-UA"/>
        </w:rPr>
        <w:t xml:space="preserve"> легко ображається.</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i/>
          <w:sz w:val="28"/>
          <w:szCs w:val="28"/>
        </w:rPr>
        <w:t>Ананкастн</w:t>
      </w:r>
      <w:r w:rsidR="00A84869" w:rsidRPr="006A2A67">
        <w:rPr>
          <w:rFonts w:ascii="Times New Roman" w:hAnsi="Times New Roman" w:cs="Times New Roman"/>
          <w:i/>
          <w:sz w:val="28"/>
          <w:szCs w:val="28"/>
          <w:lang w:val="uk-UA"/>
        </w:rPr>
        <w:t>ий</w:t>
      </w:r>
      <w:r w:rsidRPr="006A2A67">
        <w:rPr>
          <w:rFonts w:ascii="Times New Roman" w:hAnsi="Times New Roman" w:cs="Times New Roman"/>
          <w:i/>
          <w:sz w:val="28"/>
          <w:szCs w:val="28"/>
        </w:rPr>
        <w:t xml:space="preserve"> (обсесивно-компульсивн</w:t>
      </w:r>
      <w:r w:rsidR="00A84869" w:rsidRPr="006A2A67">
        <w:rPr>
          <w:rFonts w:ascii="Times New Roman" w:hAnsi="Times New Roman" w:cs="Times New Roman"/>
          <w:i/>
          <w:sz w:val="28"/>
          <w:szCs w:val="28"/>
          <w:lang w:val="uk-UA"/>
        </w:rPr>
        <w:t>ий</w:t>
      </w:r>
      <w:r w:rsidRPr="006A2A67">
        <w:rPr>
          <w:rFonts w:ascii="Times New Roman" w:hAnsi="Times New Roman" w:cs="Times New Roman"/>
          <w:i/>
          <w:sz w:val="28"/>
          <w:szCs w:val="28"/>
        </w:rPr>
        <w:t>) розлад особистості</w:t>
      </w:r>
      <w:r w:rsidR="00CE1BA9"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Для особистостей ананкастного типу характерн</w:t>
      </w:r>
      <w:r w:rsidR="00CE1BA9" w:rsidRPr="006A2A67">
        <w:rPr>
          <w:rFonts w:ascii="Times New Roman" w:hAnsi="Times New Roman" w:cs="Times New Roman"/>
          <w:sz w:val="28"/>
          <w:szCs w:val="28"/>
          <w:lang w:val="uk-UA"/>
        </w:rPr>
        <w:t>ими є</w:t>
      </w:r>
      <w:r w:rsidRPr="006A2A67">
        <w:rPr>
          <w:rFonts w:ascii="Times New Roman" w:hAnsi="Times New Roman" w:cs="Times New Roman"/>
          <w:sz w:val="28"/>
          <w:szCs w:val="28"/>
        </w:rPr>
        <w:t xml:space="preserve"> низька здатність до витіснення, підвищена увага до негативних сигналів. При цьому прийняти самостійне рішення, зробити вибір </w:t>
      </w:r>
      <w:r w:rsidR="00CE1BA9" w:rsidRPr="006A2A67">
        <w:rPr>
          <w:rFonts w:ascii="Times New Roman" w:hAnsi="Times New Roman" w:cs="Times New Roman"/>
          <w:sz w:val="28"/>
          <w:szCs w:val="28"/>
          <w:lang w:val="uk-UA"/>
        </w:rPr>
        <w:t>для них є</w:t>
      </w:r>
      <w:r w:rsidRPr="006A2A67">
        <w:rPr>
          <w:rFonts w:ascii="Times New Roman" w:hAnsi="Times New Roman" w:cs="Times New Roman"/>
          <w:sz w:val="28"/>
          <w:szCs w:val="28"/>
        </w:rPr>
        <w:t xml:space="preserve"> найважчим завданням. Навіть прийшовши до одного рішення, продовжу</w:t>
      </w:r>
      <w:r w:rsidR="00CE1BA9" w:rsidRPr="006A2A67">
        <w:rPr>
          <w:rFonts w:ascii="Times New Roman" w:hAnsi="Times New Roman" w:cs="Times New Roman"/>
          <w:sz w:val="28"/>
          <w:szCs w:val="28"/>
          <w:lang w:val="uk-UA"/>
        </w:rPr>
        <w:t>ють</w:t>
      </w:r>
      <w:r w:rsidRPr="006A2A67">
        <w:rPr>
          <w:rFonts w:ascii="Times New Roman" w:hAnsi="Times New Roman" w:cs="Times New Roman"/>
          <w:sz w:val="28"/>
          <w:szCs w:val="28"/>
        </w:rPr>
        <w:t xml:space="preserve"> сумніватися в його правильності, і це супроводжується підозрілістю, невпевненістю в своїх силах, схильністю </w:t>
      </w:r>
      <w:r w:rsidR="00CE1BA9" w:rsidRPr="006A2A67">
        <w:rPr>
          <w:rFonts w:ascii="Times New Roman" w:hAnsi="Times New Roman" w:cs="Times New Roman"/>
          <w:sz w:val="28"/>
          <w:szCs w:val="28"/>
          <w:lang w:val="uk-UA"/>
        </w:rPr>
        <w:t xml:space="preserve">до </w:t>
      </w:r>
      <w:r w:rsidRPr="006A2A67">
        <w:rPr>
          <w:rFonts w:ascii="Times New Roman" w:hAnsi="Times New Roman" w:cs="Times New Roman"/>
          <w:sz w:val="28"/>
          <w:szCs w:val="28"/>
        </w:rPr>
        <w:t>заниж</w:t>
      </w:r>
      <w:r w:rsidR="00CE1BA9" w:rsidRPr="006A2A67">
        <w:rPr>
          <w:rFonts w:ascii="Times New Roman" w:hAnsi="Times New Roman" w:cs="Times New Roman"/>
          <w:sz w:val="28"/>
          <w:szCs w:val="28"/>
          <w:lang w:val="uk-UA"/>
        </w:rPr>
        <w:t>ення</w:t>
      </w:r>
      <w:r w:rsidRPr="006A2A67">
        <w:rPr>
          <w:rFonts w:ascii="Times New Roman" w:hAnsi="Times New Roman" w:cs="Times New Roman"/>
          <w:sz w:val="28"/>
          <w:szCs w:val="28"/>
        </w:rPr>
        <w:t xml:space="preserve"> свої</w:t>
      </w:r>
      <w:r w:rsidR="00CE1BA9" w:rsidRPr="006A2A67">
        <w:rPr>
          <w:rFonts w:ascii="Times New Roman" w:hAnsi="Times New Roman" w:cs="Times New Roman"/>
          <w:sz w:val="28"/>
          <w:szCs w:val="28"/>
          <w:lang w:val="uk-UA"/>
        </w:rPr>
        <w:t>х</w:t>
      </w:r>
      <w:r w:rsidRPr="006A2A67">
        <w:rPr>
          <w:rFonts w:ascii="Times New Roman" w:hAnsi="Times New Roman" w:cs="Times New Roman"/>
          <w:sz w:val="28"/>
          <w:szCs w:val="28"/>
        </w:rPr>
        <w:t xml:space="preserve"> можливост</w:t>
      </w:r>
      <w:r w:rsidR="00CE1BA9" w:rsidRPr="006A2A67">
        <w:rPr>
          <w:rFonts w:ascii="Times New Roman" w:hAnsi="Times New Roman" w:cs="Times New Roman"/>
          <w:sz w:val="28"/>
          <w:szCs w:val="28"/>
          <w:lang w:val="uk-UA"/>
        </w:rPr>
        <w:t>ей</w:t>
      </w:r>
      <w:r w:rsidRPr="006A2A67">
        <w:rPr>
          <w:rFonts w:ascii="Times New Roman" w:hAnsi="Times New Roman" w:cs="Times New Roman"/>
          <w:sz w:val="28"/>
          <w:szCs w:val="28"/>
        </w:rPr>
        <w:t>.</w:t>
      </w:r>
      <w:r w:rsidR="00765C29"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 xml:space="preserve">З побоюванням ставляться до майбутнього, має місце схильність до самоаналізу і «самокопання». У своїй діяльності такі особистості керуються головним чином не прагненням до успіху, а стараннями уникнути невдачі </w:t>
      </w:r>
      <w:r w:rsidR="00765C29" w:rsidRPr="006A2A67">
        <w:rPr>
          <w:rFonts w:ascii="Times New Roman" w:hAnsi="Times New Roman" w:cs="Times New Roman"/>
          <w:sz w:val="28"/>
          <w:szCs w:val="28"/>
          <w:lang w:val="uk-UA"/>
        </w:rPr>
        <w:t xml:space="preserve">внаслідок </w:t>
      </w:r>
      <w:r w:rsidRPr="006A2A67">
        <w:rPr>
          <w:rFonts w:ascii="Times New Roman" w:hAnsi="Times New Roman" w:cs="Times New Roman"/>
          <w:sz w:val="28"/>
          <w:szCs w:val="28"/>
        </w:rPr>
        <w:t xml:space="preserve">допущеної помилки. Прагнуть компенсувати ці якості педантизмом, ретельністю у виконанні доручень, буквальним </w:t>
      </w:r>
      <w:r w:rsidR="00765C29" w:rsidRPr="006A2A67">
        <w:rPr>
          <w:rFonts w:ascii="Times New Roman" w:hAnsi="Times New Roman" w:cs="Times New Roman"/>
          <w:sz w:val="28"/>
          <w:szCs w:val="28"/>
          <w:lang w:val="uk-UA"/>
        </w:rPr>
        <w:t>дотриманням</w:t>
      </w:r>
      <w:r w:rsidRPr="006A2A67">
        <w:rPr>
          <w:rFonts w:ascii="Times New Roman" w:hAnsi="Times New Roman" w:cs="Times New Roman"/>
          <w:sz w:val="28"/>
          <w:szCs w:val="28"/>
        </w:rPr>
        <w:t xml:space="preserve"> інструкцій.</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Позитивною рисою є неухильне виконання прийнятих, хоча й після тривалих вагань, рішень. При впливі повторюваних стресових факторів можуть виникати декомпенсації, які </w:t>
      </w:r>
      <w:r w:rsidR="00765C29" w:rsidRPr="006A2A67">
        <w:rPr>
          <w:rFonts w:ascii="Times New Roman" w:hAnsi="Times New Roman" w:cs="Times New Roman"/>
          <w:sz w:val="28"/>
          <w:szCs w:val="28"/>
          <w:lang w:val="uk-UA"/>
        </w:rPr>
        <w:t>ви</w:t>
      </w:r>
      <w:r w:rsidRPr="006A2A67">
        <w:rPr>
          <w:rFonts w:ascii="Times New Roman" w:hAnsi="Times New Roman" w:cs="Times New Roman"/>
          <w:sz w:val="28"/>
          <w:szCs w:val="28"/>
        </w:rPr>
        <w:t>являються нав'язливими сумнівами.</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Діагностичні критерії:</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а) надмірна схильність до сумнівів </w:t>
      </w:r>
      <w:r w:rsidR="00765C29" w:rsidRPr="006A2A67">
        <w:rPr>
          <w:rFonts w:ascii="Times New Roman" w:hAnsi="Times New Roman" w:cs="Times New Roman"/>
          <w:sz w:val="28"/>
          <w:szCs w:val="28"/>
          <w:lang w:val="uk-UA"/>
        </w:rPr>
        <w:t>та</w:t>
      </w:r>
      <w:r w:rsidRPr="006A2A67">
        <w:rPr>
          <w:rFonts w:ascii="Times New Roman" w:hAnsi="Times New Roman" w:cs="Times New Roman"/>
          <w:sz w:val="28"/>
          <w:szCs w:val="28"/>
        </w:rPr>
        <w:t xml:space="preserve"> обережності;</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б) </w:t>
      </w:r>
      <w:r w:rsidR="00765C29" w:rsidRPr="006A2A67">
        <w:rPr>
          <w:rFonts w:ascii="Times New Roman" w:hAnsi="Times New Roman" w:cs="Times New Roman"/>
          <w:sz w:val="28"/>
          <w:szCs w:val="28"/>
          <w:lang w:val="uk-UA"/>
        </w:rPr>
        <w:t xml:space="preserve">зацикленість на </w:t>
      </w:r>
      <w:r w:rsidRPr="006A2A67">
        <w:rPr>
          <w:rFonts w:ascii="Times New Roman" w:hAnsi="Times New Roman" w:cs="Times New Roman"/>
          <w:sz w:val="28"/>
          <w:szCs w:val="28"/>
        </w:rPr>
        <w:t>деталя</w:t>
      </w:r>
      <w:r w:rsidR="00765C29" w:rsidRPr="006A2A67">
        <w:rPr>
          <w:rFonts w:ascii="Times New Roman" w:hAnsi="Times New Roman" w:cs="Times New Roman"/>
          <w:sz w:val="28"/>
          <w:szCs w:val="28"/>
          <w:lang w:val="uk-UA"/>
        </w:rPr>
        <w:t>х</w:t>
      </w:r>
      <w:r w:rsidRPr="006A2A67">
        <w:rPr>
          <w:rFonts w:ascii="Times New Roman" w:hAnsi="Times New Roman" w:cs="Times New Roman"/>
          <w:sz w:val="28"/>
          <w:szCs w:val="28"/>
        </w:rPr>
        <w:t>, правила</w:t>
      </w:r>
      <w:r w:rsidR="00765C29" w:rsidRPr="006A2A67">
        <w:rPr>
          <w:rFonts w:ascii="Times New Roman" w:hAnsi="Times New Roman" w:cs="Times New Roman"/>
          <w:sz w:val="28"/>
          <w:szCs w:val="28"/>
          <w:lang w:val="uk-UA"/>
        </w:rPr>
        <w:t>х</w:t>
      </w:r>
      <w:r w:rsidRPr="006A2A67">
        <w:rPr>
          <w:rFonts w:ascii="Times New Roman" w:hAnsi="Times New Roman" w:cs="Times New Roman"/>
          <w:sz w:val="28"/>
          <w:szCs w:val="28"/>
        </w:rPr>
        <w:t>, переліка</w:t>
      </w:r>
      <w:r w:rsidR="00765C29" w:rsidRPr="006A2A67">
        <w:rPr>
          <w:rFonts w:ascii="Times New Roman" w:hAnsi="Times New Roman" w:cs="Times New Roman"/>
          <w:sz w:val="28"/>
          <w:szCs w:val="28"/>
          <w:lang w:val="uk-UA"/>
        </w:rPr>
        <w:t>х</w:t>
      </w:r>
      <w:r w:rsidRPr="006A2A67">
        <w:rPr>
          <w:rFonts w:ascii="Times New Roman" w:hAnsi="Times New Roman" w:cs="Times New Roman"/>
          <w:sz w:val="28"/>
          <w:szCs w:val="28"/>
        </w:rPr>
        <w:t>, порядк</w:t>
      </w:r>
      <w:r w:rsidR="00765C29" w:rsidRPr="006A2A67">
        <w:rPr>
          <w:rFonts w:ascii="Times New Roman" w:hAnsi="Times New Roman" w:cs="Times New Roman"/>
          <w:sz w:val="28"/>
          <w:szCs w:val="28"/>
          <w:lang w:val="uk-UA"/>
        </w:rPr>
        <w:t>у</w:t>
      </w:r>
      <w:r w:rsidRPr="006A2A67">
        <w:rPr>
          <w:rFonts w:ascii="Times New Roman" w:hAnsi="Times New Roman" w:cs="Times New Roman"/>
          <w:sz w:val="28"/>
          <w:szCs w:val="28"/>
        </w:rPr>
        <w:t>, організаці</w:t>
      </w:r>
      <w:r w:rsidR="00765C29" w:rsidRPr="006A2A67">
        <w:rPr>
          <w:rFonts w:ascii="Times New Roman" w:hAnsi="Times New Roman" w:cs="Times New Roman"/>
          <w:sz w:val="28"/>
          <w:szCs w:val="28"/>
          <w:lang w:val="uk-UA"/>
        </w:rPr>
        <w:t>ї</w:t>
      </w:r>
      <w:r w:rsidRPr="006A2A67">
        <w:rPr>
          <w:rFonts w:ascii="Times New Roman" w:hAnsi="Times New Roman" w:cs="Times New Roman"/>
          <w:sz w:val="28"/>
          <w:szCs w:val="28"/>
        </w:rPr>
        <w:t xml:space="preserve"> або графіка</w:t>
      </w:r>
      <w:r w:rsidR="00765C29" w:rsidRPr="006A2A67">
        <w:rPr>
          <w:rFonts w:ascii="Times New Roman" w:hAnsi="Times New Roman" w:cs="Times New Roman"/>
          <w:sz w:val="28"/>
          <w:szCs w:val="28"/>
          <w:lang w:val="uk-UA"/>
        </w:rPr>
        <w:t>х</w:t>
      </w:r>
      <w:r w:rsidRPr="006A2A67">
        <w:rPr>
          <w:rFonts w:ascii="Times New Roman" w:hAnsi="Times New Roman" w:cs="Times New Roman"/>
          <w:sz w:val="28"/>
          <w:szCs w:val="28"/>
        </w:rPr>
        <w:t>;</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в) перфекціонізм (прагнення до досконалості), що перешкоджає </w:t>
      </w:r>
      <w:r w:rsidR="00765C29" w:rsidRPr="006A2A67">
        <w:rPr>
          <w:rFonts w:ascii="Times New Roman" w:hAnsi="Times New Roman" w:cs="Times New Roman"/>
          <w:sz w:val="28"/>
          <w:szCs w:val="28"/>
          <w:lang w:val="uk-UA"/>
        </w:rPr>
        <w:t>виконанню</w:t>
      </w:r>
      <w:r w:rsidRPr="006A2A67">
        <w:rPr>
          <w:rFonts w:ascii="Times New Roman" w:hAnsi="Times New Roman" w:cs="Times New Roman"/>
          <w:sz w:val="28"/>
          <w:szCs w:val="28"/>
        </w:rPr>
        <w:t xml:space="preserve"> завдань;</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г) надмірна сумлінність, скрупульозність і неадекватна </w:t>
      </w:r>
      <w:r w:rsidR="00765C29" w:rsidRPr="006A2A67">
        <w:rPr>
          <w:rFonts w:ascii="Times New Roman" w:hAnsi="Times New Roman" w:cs="Times New Roman"/>
          <w:sz w:val="28"/>
          <w:szCs w:val="28"/>
          <w:lang w:val="uk-UA"/>
        </w:rPr>
        <w:t>зацикленість</w:t>
      </w:r>
      <w:r w:rsidRPr="006A2A67">
        <w:rPr>
          <w:rFonts w:ascii="Times New Roman" w:hAnsi="Times New Roman" w:cs="Times New Roman"/>
          <w:sz w:val="28"/>
          <w:szCs w:val="28"/>
        </w:rPr>
        <w:t xml:space="preserve"> </w:t>
      </w:r>
      <w:r w:rsidR="00765C29" w:rsidRPr="006A2A67">
        <w:rPr>
          <w:rFonts w:ascii="Times New Roman" w:hAnsi="Times New Roman" w:cs="Times New Roman"/>
          <w:sz w:val="28"/>
          <w:szCs w:val="28"/>
          <w:lang w:val="uk-UA"/>
        </w:rPr>
        <w:t xml:space="preserve">на </w:t>
      </w:r>
      <w:r w:rsidRPr="006A2A67">
        <w:rPr>
          <w:rFonts w:ascii="Times New Roman" w:hAnsi="Times New Roman" w:cs="Times New Roman"/>
          <w:sz w:val="28"/>
          <w:szCs w:val="28"/>
        </w:rPr>
        <w:t>продуктивн</w:t>
      </w:r>
      <w:r w:rsidR="00765C29" w:rsidRPr="006A2A67">
        <w:rPr>
          <w:rFonts w:ascii="Times New Roman" w:hAnsi="Times New Roman" w:cs="Times New Roman"/>
          <w:sz w:val="28"/>
          <w:szCs w:val="28"/>
          <w:lang w:val="uk-UA"/>
        </w:rPr>
        <w:t>о</w:t>
      </w:r>
      <w:r w:rsidRPr="006A2A67">
        <w:rPr>
          <w:rFonts w:ascii="Times New Roman" w:hAnsi="Times New Roman" w:cs="Times New Roman"/>
          <w:sz w:val="28"/>
          <w:szCs w:val="28"/>
        </w:rPr>
        <w:t>ст</w:t>
      </w:r>
      <w:r w:rsidR="00765C29"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на шкоду задоволенню </w:t>
      </w:r>
      <w:r w:rsidR="009D2A0B"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міжособистісним зв'язкам;</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д) підвищена педантичність і прихильність </w:t>
      </w:r>
      <w:r w:rsidR="00765C29" w:rsidRPr="006A2A67">
        <w:rPr>
          <w:rFonts w:ascii="Times New Roman" w:hAnsi="Times New Roman" w:cs="Times New Roman"/>
          <w:sz w:val="28"/>
          <w:szCs w:val="28"/>
          <w:lang w:val="uk-UA"/>
        </w:rPr>
        <w:t xml:space="preserve">до </w:t>
      </w:r>
      <w:r w:rsidRPr="006A2A67">
        <w:rPr>
          <w:rFonts w:ascii="Times New Roman" w:hAnsi="Times New Roman" w:cs="Times New Roman"/>
          <w:sz w:val="28"/>
          <w:szCs w:val="28"/>
        </w:rPr>
        <w:t>соціальних умовностей;</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е) ригідність і впертість;</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ж) необгрунтовані наполегливі вимоги хворого того, щоб інші все робили точно</w:t>
      </w:r>
      <w:r w:rsidR="00765C29" w:rsidRPr="006A2A67">
        <w:rPr>
          <w:rFonts w:ascii="Times New Roman" w:hAnsi="Times New Roman" w:cs="Times New Roman"/>
          <w:sz w:val="28"/>
          <w:szCs w:val="28"/>
          <w:lang w:val="uk-UA"/>
        </w:rPr>
        <w:t xml:space="preserve"> так,</w:t>
      </w:r>
      <w:r w:rsidRPr="006A2A67">
        <w:rPr>
          <w:rFonts w:ascii="Times New Roman" w:hAnsi="Times New Roman" w:cs="Times New Roman"/>
          <w:sz w:val="28"/>
          <w:szCs w:val="28"/>
        </w:rPr>
        <w:t xml:space="preserve"> як і він сам, або нерозсудливе небажання дозволяти виконувати що-небудь іншим людям;</w:t>
      </w:r>
    </w:p>
    <w:p w:rsidR="001C1F20" w:rsidRPr="006A2A67" w:rsidRDefault="009D2A0B"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lang w:val="uk-UA"/>
        </w:rPr>
        <w:t>и</w:t>
      </w:r>
      <w:r w:rsidR="001C1F20" w:rsidRPr="006A2A67">
        <w:rPr>
          <w:rFonts w:ascii="Times New Roman" w:hAnsi="Times New Roman" w:cs="Times New Roman"/>
          <w:sz w:val="28"/>
          <w:szCs w:val="28"/>
        </w:rPr>
        <w:t xml:space="preserve">) поява </w:t>
      </w:r>
      <w:r w:rsidR="00765C29" w:rsidRPr="006A2A67">
        <w:rPr>
          <w:rFonts w:ascii="Times New Roman" w:hAnsi="Times New Roman" w:cs="Times New Roman"/>
          <w:sz w:val="28"/>
          <w:szCs w:val="28"/>
          <w:lang w:val="uk-UA"/>
        </w:rPr>
        <w:t>нав’язливи</w:t>
      </w:r>
      <w:r w:rsidRPr="006A2A67">
        <w:rPr>
          <w:rFonts w:ascii="Times New Roman" w:hAnsi="Times New Roman" w:cs="Times New Roman"/>
          <w:sz w:val="28"/>
          <w:szCs w:val="28"/>
          <w:lang w:val="uk-UA"/>
        </w:rPr>
        <w:t>х</w:t>
      </w:r>
      <w:r w:rsidR="001C1F20" w:rsidRPr="006A2A67">
        <w:rPr>
          <w:rFonts w:ascii="Times New Roman" w:hAnsi="Times New Roman" w:cs="Times New Roman"/>
          <w:sz w:val="28"/>
          <w:szCs w:val="28"/>
        </w:rPr>
        <w:t xml:space="preserve"> і небажаних думок і потягів.</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i/>
          <w:sz w:val="28"/>
          <w:szCs w:val="28"/>
        </w:rPr>
        <w:t>Тривожн</w:t>
      </w:r>
      <w:r w:rsidR="00A84869" w:rsidRPr="006A2A67">
        <w:rPr>
          <w:rFonts w:ascii="Times New Roman" w:hAnsi="Times New Roman" w:cs="Times New Roman"/>
          <w:i/>
          <w:sz w:val="28"/>
          <w:szCs w:val="28"/>
          <w:lang w:val="uk-UA"/>
        </w:rPr>
        <w:t>ий</w:t>
      </w:r>
      <w:r w:rsidRPr="006A2A67">
        <w:rPr>
          <w:rFonts w:ascii="Times New Roman" w:hAnsi="Times New Roman" w:cs="Times New Roman"/>
          <w:i/>
          <w:sz w:val="28"/>
          <w:szCs w:val="28"/>
        </w:rPr>
        <w:t xml:space="preserve"> розлад особистості</w:t>
      </w:r>
      <w:r w:rsidR="00765C29" w:rsidRPr="006A2A67">
        <w:rPr>
          <w:rFonts w:ascii="Times New Roman" w:hAnsi="Times New Roman" w:cs="Times New Roman"/>
          <w:sz w:val="28"/>
          <w:szCs w:val="28"/>
          <w:lang w:val="uk-UA"/>
        </w:rPr>
        <w:t xml:space="preserve">. </w:t>
      </w:r>
      <w:r w:rsidRPr="006A2A67">
        <w:rPr>
          <w:rFonts w:ascii="Times New Roman" w:hAnsi="Times New Roman" w:cs="Times New Roman"/>
          <w:sz w:val="28"/>
          <w:szCs w:val="28"/>
        </w:rPr>
        <w:t xml:space="preserve">Для </w:t>
      </w:r>
      <w:r w:rsidR="00765C29" w:rsidRPr="006A2A67">
        <w:rPr>
          <w:rFonts w:ascii="Times New Roman" w:hAnsi="Times New Roman" w:cs="Times New Roman"/>
          <w:sz w:val="28"/>
          <w:szCs w:val="28"/>
          <w:lang w:val="uk-UA"/>
        </w:rPr>
        <w:t xml:space="preserve">хворих із </w:t>
      </w:r>
      <w:r w:rsidRPr="006A2A67">
        <w:rPr>
          <w:rFonts w:ascii="Times New Roman" w:hAnsi="Times New Roman" w:cs="Times New Roman"/>
          <w:sz w:val="28"/>
          <w:szCs w:val="28"/>
        </w:rPr>
        <w:t>тривожн</w:t>
      </w:r>
      <w:r w:rsidR="00765C29" w:rsidRPr="006A2A67">
        <w:rPr>
          <w:rFonts w:ascii="Times New Roman" w:hAnsi="Times New Roman" w:cs="Times New Roman"/>
          <w:sz w:val="28"/>
          <w:szCs w:val="28"/>
          <w:lang w:val="uk-UA"/>
        </w:rPr>
        <w:t>им</w:t>
      </w:r>
      <w:r w:rsidRPr="006A2A67">
        <w:rPr>
          <w:rFonts w:ascii="Times New Roman" w:hAnsi="Times New Roman" w:cs="Times New Roman"/>
          <w:sz w:val="28"/>
          <w:szCs w:val="28"/>
        </w:rPr>
        <w:t xml:space="preserve"> розлад</w:t>
      </w:r>
      <w:r w:rsidR="00765C29" w:rsidRPr="006A2A67">
        <w:rPr>
          <w:rFonts w:ascii="Times New Roman" w:hAnsi="Times New Roman" w:cs="Times New Roman"/>
          <w:sz w:val="28"/>
          <w:szCs w:val="28"/>
          <w:lang w:val="uk-UA"/>
        </w:rPr>
        <w:t>ом</w:t>
      </w:r>
      <w:r w:rsidRPr="006A2A67">
        <w:rPr>
          <w:rFonts w:ascii="Times New Roman" w:hAnsi="Times New Roman" w:cs="Times New Roman"/>
          <w:sz w:val="28"/>
          <w:szCs w:val="28"/>
        </w:rPr>
        <w:t xml:space="preserve"> особистості характерн</w:t>
      </w:r>
      <w:r w:rsidR="00765C29" w:rsidRPr="006A2A67">
        <w:rPr>
          <w:rFonts w:ascii="Times New Roman" w:hAnsi="Times New Roman" w:cs="Times New Roman"/>
          <w:sz w:val="28"/>
          <w:szCs w:val="28"/>
          <w:lang w:val="uk-UA"/>
        </w:rPr>
        <w:t>ими є</w:t>
      </w:r>
      <w:r w:rsidRPr="006A2A67">
        <w:rPr>
          <w:rFonts w:ascii="Times New Roman" w:hAnsi="Times New Roman" w:cs="Times New Roman"/>
          <w:sz w:val="28"/>
          <w:szCs w:val="28"/>
        </w:rPr>
        <w:t xml:space="preserve"> висока чутливість і підвищена вразливість. Такі особи відчувають боязкість серед нових людей і в новій для себе ситуації. </w:t>
      </w:r>
      <w:r w:rsidR="00765C29" w:rsidRPr="006A2A67">
        <w:rPr>
          <w:rFonts w:ascii="Times New Roman" w:hAnsi="Times New Roman" w:cs="Times New Roman"/>
          <w:sz w:val="28"/>
          <w:szCs w:val="28"/>
          <w:lang w:val="uk-UA"/>
        </w:rPr>
        <w:t>Д</w:t>
      </w:r>
      <w:r w:rsidRPr="006A2A67">
        <w:rPr>
          <w:rFonts w:ascii="Times New Roman" w:hAnsi="Times New Roman" w:cs="Times New Roman"/>
          <w:sz w:val="28"/>
          <w:szCs w:val="28"/>
        </w:rPr>
        <w:t xml:space="preserve">о себе </w:t>
      </w:r>
      <w:r w:rsidR="009D2A0B"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оточуючих </w:t>
      </w:r>
      <w:r w:rsidR="00765C29" w:rsidRPr="006A2A67">
        <w:rPr>
          <w:rFonts w:ascii="Times New Roman" w:hAnsi="Times New Roman" w:cs="Times New Roman"/>
          <w:sz w:val="28"/>
          <w:szCs w:val="28"/>
          <w:lang w:val="uk-UA"/>
        </w:rPr>
        <w:t xml:space="preserve">ставлять </w:t>
      </w:r>
      <w:r w:rsidRPr="006A2A67">
        <w:rPr>
          <w:rFonts w:ascii="Times New Roman" w:hAnsi="Times New Roman" w:cs="Times New Roman"/>
          <w:sz w:val="28"/>
          <w:szCs w:val="28"/>
        </w:rPr>
        <w:t xml:space="preserve">досить високі вимоги в морально-етичному відношенні. Не люблять брехати </w:t>
      </w:r>
      <w:r w:rsidR="00765C29"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прикидатися, </w:t>
      </w:r>
      <w:r w:rsidR="00765C29" w:rsidRPr="006A2A67">
        <w:rPr>
          <w:rFonts w:ascii="Times New Roman" w:hAnsi="Times New Roman" w:cs="Times New Roman"/>
          <w:sz w:val="28"/>
          <w:szCs w:val="28"/>
          <w:lang w:val="uk-UA"/>
        </w:rPr>
        <w:t>уважають за краще</w:t>
      </w:r>
      <w:r w:rsidRPr="006A2A67">
        <w:rPr>
          <w:rFonts w:ascii="Times New Roman" w:hAnsi="Times New Roman" w:cs="Times New Roman"/>
          <w:sz w:val="28"/>
          <w:szCs w:val="28"/>
        </w:rPr>
        <w:t xml:space="preserve"> промовчати, ніж сказати неправду. Відповідально ставляться до доручень, виявляють обов'язковість щодо обіцянок. Не переносять ситуацій, </w:t>
      </w:r>
      <w:r w:rsidR="00765C29"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яких мож</w:t>
      </w:r>
      <w:r w:rsidR="00765C29" w:rsidRPr="006A2A67">
        <w:rPr>
          <w:rFonts w:ascii="Times New Roman" w:hAnsi="Times New Roman" w:cs="Times New Roman"/>
          <w:sz w:val="28"/>
          <w:szCs w:val="28"/>
          <w:lang w:val="uk-UA"/>
        </w:rPr>
        <w:t>уть</w:t>
      </w:r>
      <w:r w:rsidRPr="006A2A67">
        <w:rPr>
          <w:rFonts w:ascii="Times New Roman" w:hAnsi="Times New Roman" w:cs="Times New Roman"/>
          <w:sz w:val="28"/>
          <w:szCs w:val="28"/>
        </w:rPr>
        <w:t xml:space="preserve"> стати об'єктом недоброзичливо</w:t>
      </w:r>
      <w:r w:rsidR="00A84869" w:rsidRPr="006A2A67">
        <w:rPr>
          <w:rFonts w:ascii="Times New Roman" w:hAnsi="Times New Roman" w:cs="Times New Roman"/>
          <w:sz w:val="28"/>
          <w:szCs w:val="28"/>
          <w:lang w:val="uk-UA"/>
        </w:rPr>
        <w:t>ї</w:t>
      </w:r>
      <w:r w:rsidRPr="006A2A67">
        <w:rPr>
          <w:rFonts w:ascii="Times New Roman" w:hAnsi="Times New Roman" w:cs="Times New Roman"/>
          <w:sz w:val="28"/>
          <w:szCs w:val="28"/>
        </w:rPr>
        <w:t xml:space="preserve"> уваги оточуючих.</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lastRenderedPageBreak/>
        <w:t>Стресов</w:t>
      </w:r>
      <w:r w:rsidR="00A84869" w:rsidRPr="006A2A67">
        <w:rPr>
          <w:rFonts w:ascii="Times New Roman" w:hAnsi="Times New Roman" w:cs="Times New Roman"/>
          <w:sz w:val="28"/>
          <w:szCs w:val="28"/>
          <w:lang w:val="uk-UA"/>
        </w:rPr>
        <w:t>ою</w:t>
      </w:r>
      <w:r w:rsidRPr="006A2A67">
        <w:rPr>
          <w:rFonts w:ascii="Times New Roman" w:hAnsi="Times New Roman" w:cs="Times New Roman"/>
          <w:sz w:val="28"/>
          <w:szCs w:val="28"/>
        </w:rPr>
        <w:t xml:space="preserve"> може стати ситуація, </w:t>
      </w:r>
      <w:r w:rsidR="00765C29"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якій так</w:t>
      </w:r>
      <w:r w:rsidR="00765C29"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люди </w:t>
      </w:r>
      <w:r w:rsidR="00765C29" w:rsidRPr="006A2A67">
        <w:rPr>
          <w:rFonts w:ascii="Times New Roman" w:hAnsi="Times New Roman" w:cs="Times New Roman"/>
          <w:sz w:val="28"/>
          <w:szCs w:val="28"/>
          <w:lang w:val="uk-UA"/>
        </w:rPr>
        <w:t>не можуть відповідати</w:t>
      </w:r>
      <w:r w:rsidRPr="006A2A67">
        <w:rPr>
          <w:rFonts w:ascii="Times New Roman" w:hAnsi="Times New Roman" w:cs="Times New Roman"/>
          <w:sz w:val="28"/>
          <w:szCs w:val="28"/>
        </w:rPr>
        <w:t xml:space="preserve"> вимог</w:t>
      </w:r>
      <w:r w:rsidR="00765C29" w:rsidRPr="006A2A67">
        <w:rPr>
          <w:rFonts w:ascii="Times New Roman" w:hAnsi="Times New Roman" w:cs="Times New Roman"/>
          <w:sz w:val="28"/>
          <w:szCs w:val="28"/>
          <w:lang w:val="uk-UA"/>
        </w:rPr>
        <w:t>ам</w:t>
      </w:r>
      <w:r w:rsidRPr="006A2A67">
        <w:rPr>
          <w:rFonts w:ascii="Times New Roman" w:hAnsi="Times New Roman" w:cs="Times New Roman"/>
          <w:sz w:val="28"/>
          <w:szCs w:val="28"/>
        </w:rPr>
        <w:t xml:space="preserve"> </w:t>
      </w:r>
      <w:r w:rsidR="00765C29"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морально-етичному відношенні. </w:t>
      </w:r>
      <w:r w:rsidR="00611E89" w:rsidRPr="006A2A67">
        <w:rPr>
          <w:rFonts w:ascii="Times New Roman" w:hAnsi="Times New Roman" w:cs="Times New Roman"/>
          <w:sz w:val="28"/>
          <w:szCs w:val="28"/>
          <w:lang w:val="uk-UA"/>
        </w:rPr>
        <w:t xml:space="preserve">Хворі з тривожним розладом особистості мають </w:t>
      </w:r>
      <w:r w:rsidRPr="006A2A67">
        <w:rPr>
          <w:rFonts w:ascii="Times New Roman" w:hAnsi="Times New Roman" w:cs="Times New Roman"/>
          <w:sz w:val="28"/>
          <w:szCs w:val="28"/>
        </w:rPr>
        <w:t>занижені самооцінк</w:t>
      </w:r>
      <w:r w:rsidR="00611E89"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w:t>
      </w:r>
      <w:r w:rsidR="00611E89" w:rsidRPr="006A2A67">
        <w:rPr>
          <w:rFonts w:ascii="Times New Roman" w:hAnsi="Times New Roman" w:cs="Times New Roman"/>
          <w:sz w:val="28"/>
          <w:szCs w:val="28"/>
          <w:lang w:val="uk-UA"/>
        </w:rPr>
        <w:t>й вибагливість, розгублюються</w:t>
      </w:r>
      <w:r w:rsidRPr="006A2A67">
        <w:rPr>
          <w:rFonts w:ascii="Times New Roman" w:hAnsi="Times New Roman" w:cs="Times New Roman"/>
          <w:sz w:val="28"/>
          <w:szCs w:val="28"/>
        </w:rPr>
        <w:t xml:space="preserve"> в ситуації насмішок і несправедливих звинувачень</w:t>
      </w:r>
      <w:r w:rsidR="00611E89" w:rsidRPr="006A2A67">
        <w:rPr>
          <w:rFonts w:ascii="Times New Roman" w:hAnsi="Times New Roman" w:cs="Times New Roman"/>
          <w:sz w:val="28"/>
          <w:szCs w:val="28"/>
          <w:lang w:val="uk-UA"/>
        </w:rPr>
        <w:t>, є</w:t>
      </w:r>
      <w:r w:rsidRPr="006A2A67">
        <w:rPr>
          <w:rFonts w:ascii="Times New Roman" w:hAnsi="Times New Roman" w:cs="Times New Roman"/>
          <w:sz w:val="28"/>
          <w:szCs w:val="28"/>
        </w:rPr>
        <w:t xml:space="preserve"> </w:t>
      </w:r>
      <w:r w:rsidR="00611E89" w:rsidRPr="006A2A67">
        <w:rPr>
          <w:rFonts w:ascii="Times New Roman" w:hAnsi="Times New Roman" w:cs="Times New Roman"/>
          <w:sz w:val="28"/>
          <w:szCs w:val="28"/>
          <w:lang w:val="uk-UA"/>
        </w:rPr>
        <w:t>ч</w:t>
      </w:r>
      <w:r w:rsidRPr="006A2A67">
        <w:rPr>
          <w:rFonts w:ascii="Times New Roman" w:hAnsi="Times New Roman" w:cs="Times New Roman"/>
          <w:sz w:val="28"/>
          <w:szCs w:val="28"/>
        </w:rPr>
        <w:t>утлив</w:t>
      </w:r>
      <w:r w:rsidR="00611E89" w:rsidRPr="006A2A67">
        <w:rPr>
          <w:rFonts w:ascii="Times New Roman" w:hAnsi="Times New Roman" w:cs="Times New Roman"/>
          <w:sz w:val="28"/>
          <w:szCs w:val="28"/>
          <w:lang w:val="uk-UA"/>
        </w:rPr>
        <w:t>ими</w:t>
      </w:r>
      <w:r w:rsidRPr="006A2A67">
        <w:rPr>
          <w:rFonts w:ascii="Times New Roman" w:hAnsi="Times New Roman" w:cs="Times New Roman"/>
          <w:sz w:val="28"/>
          <w:szCs w:val="28"/>
        </w:rPr>
        <w:t xml:space="preserve"> до заохочення </w:t>
      </w:r>
      <w:r w:rsidR="009D2A0B" w:rsidRPr="006A2A67">
        <w:rPr>
          <w:rFonts w:ascii="Times New Roman" w:hAnsi="Times New Roman" w:cs="Times New Roman"/>
          <w:sz w:val="28"/>
          <w:szCs w:val="28"/>
          <w:lang w:val="uk-UA"/>
        </w:rPr>
        <w:t>й</w:t>
      </w:r>
      <w:r w:rsidRPr="006A2A67">
        <w:rPr>
          <w:rFonts w:ascii="Times New Roman" w:hAnsi="Times New Roman" w:cs="Times New Roman"/>
          <w:sz w:val="28"/>
          <w:szCs w:val="28"/>
        </w:rPr>
        <w:t xml:space="preserve"> похвал</w:t>
      </w:r>
      <w:r w:rsidR="00611E89"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і це не формує зарозумілості.</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Діагностичні критерії:</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а) постійн</w:t>
      </w:r>
      <w:r w:rsidR="00611E89" w:rsidRPr="006A2A67">
        <w:rPr>
          <w:rFonts w:ascii="Times New Roman" w:hAnsi="Times New Roman" w:cs="Times New Roman"/>
          <w:sz w:val="28"/>
          <w:szCs w:val="28"/>
          <w:lang w:val="uk-UA"/>
        </w:rPr>
        <w:t>а</w:t>
      </w:r>
      <w:r w:rsidRPr="006A2A67">
        <w:rPr>
          <w:rFonts w:ascii="Times New Roman" w:hAnsi="Times New Roman" w:cs="Times New Roman"/>
          <w:sz w:val="28"/>
          <w:szCs w:val="28"/>
        </w:rPr>
        <w:t xml:space="preserve"> загальн</w:t>
      </w:r>
      <w:r w:rsidR="00611E89" w:rsidRPr="006A2A67">
        <w:rPr>
          <w:rFonts w:ascii="Times New Roman" w:hAnsi="Times New Roman" w:cs="Times New Roman"/>
          <w:sz w:val="28"/>
          <w:szCs w:val="28"/>
          <w:lang w:val="uk-UA"/>
        </w:rPr>
        <w:t>а</w:t>
      </w:r>
      <w:r w:rsidRPr="006A2A67">
        <w:rPr>
          <w:rFonts w:ascii="Times New Roman" w:hAnsi="Times New Roman" w:cs="Times New Roman"/>
          <w:sz w:val="28"/>
          <w:szCs w:val="28"/>
        </w:rPr>
        <w:t xml:space="preserve"> напружен</w:t>
      </w:r>
      <w:r w:rsidR="00611E89" w:rsidRPr="006A2A67">
        <w:rPr>
          <w:rFonts w:ascii="Times New Roman" w:hAnsi="Times New Roman" w:cs="Times New Roman"/>
          <w:sz w:val="28"/>
          <w:szCs w:val="28"/>
          <w:lang w:val="uk-UA"/>
        </w:rPr>
        <w:t>і</w:t>
      </w:r>
      <w:r w:rsidRPr="006A2A67">
        <w:rPr>
          <w:rFonts w:ascii="Times New Roman" w:hAnsi="Times New Roman" w:cs="Times New Roman"/>
          <w:sz w:val="28"/>
          <w:szCs w:val="28"/>
        </w:rPr>
        <w:t>ст</w:t>
      </w:r>
      <w:r w:rsidR="00611E89" w:rsidRPr="006A2A67">
        <w:rPr>
          <w:rFonts w:ascii="Times New Roman" w:hAnsi="Times New Roman" w:cs="Times New Roman"/>
          <w:sz w:val="28"/>
          <w:szCs w:val="28"/>
          <w:lang w:val="uk-UA"/>
        </w:rPr>
        <w:t>ь</w:t>
      </w:r>
      <w:r w:rsidRPr="006A2A67">
        <w:rPr>
          <w:rFonts w:ascii="Times New Roman" w:hAnsi="Times New Roman" w:cs="Times New Roman"/>
          <w:sz w:val="28"/>
          <w:szCs w:val="28"/>
        </w:rPr>
        <w:t xml:space="preserve"> і важкі передчуття;</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б) уявлення про свою соціальну нездатн</w:t>
      </w:r>
      <w:r w:rsidR="00A84869" w:rsidRPr="006A2A67">
        <w:rPr>
          <w:rFonts w:ascii="Times New Roman" w:hAnsi="Times New Roman" w:cs="Times New Roman"/>
          <w:sz w:val="28"/>
          <w:szCs w:val="28"/>
          <w:lang w:val="uk-UA"/>
        </w:rPr>
        <w:t>і</w:t>
      </w:r>
      <w:r w:rsidRPr="006A2A67">
        <w:rPr>
          <w:rFonts w:ascii="Times New Roman" w:hAnsi="Times New Roman" w:cs="Times New Roman"/>
          <w:sz w:val="28"/>
          <w:szCs w:val="28"/>
        </w:rPr>
        <w:t>ст</w:t>
      </w:r>
      <w:r w:rsidR="00A84869" w:rsidRPr="006A2A67">
        <w:rPr>
          <w:rFonts w:ascii="Times New Roman" w:hAnsi="Times New Roman" w:cs="Times New Roman"/>
          <w:sz w:val="28"/>
          <w:szCs w:val="28"/>
          <w:lang w:val="uk-UA"/>
        </w:rPr>
        <w:t>ь</w:t>
      </w:r>
      <w:r w:rsidRPr="006A2A67">
        <w:rPr>
          <w:rFonts w:ascii="Times New Roman" w:hAnsi="Times New Roman" w:cs="Times New Roman"/>
          <w:sz w:val="28"/>
          <w:szCs w:val="28"/>
        </w:rPr>
        <w:t>, особистісн</w:t>
      </w:r>
      <w:r w:rsidR="009D2A0B" w:rsidRPr="006A2A67">
        <w:rPr>
          <w:rFonts w:ascii="Times New Roman" w:hAnsi="Times New Roman" w:cs="Times New Roman"/>
          <w:sz w:val="28"/>
          <w:szCs w:val="28"/>
          <w:lang w:val="uk-UA"/>
        </w:rPr>
        <w:t>у</w:t>
      </w:r>
      <w:r w:rsidRPr="006A2A67">
        <w:rPr>
          <w:rFonts w:ascii="Times New Roman" w:hAnsi="Times New Roman" w:cs="Times New Roman"/>
          <w:sz w:val="28"/>
          <w:szCs w:val="28"/>
        </w:rPr>
        <w:t xml:space="preserve"> неприваблив</w:t>
      </w:r>
      <w:r w:rsidR="009D2A0B" w:rsidRPr="006A2A67">
        <w:rPr>
          <w:rFonts w:ascii="Times New Roman" w:hAnsi="Times New Roman" w:cs="Times New Roman"/>
          <w:sz w:val="28"/>
          <w:szCs w:val="28"/>
          <w:lang w:val="uk-UA"/>
        </w:rPr>
        <w:t>і</w:t>
      </w:r>
      <w:r w:rsidRPr="006A2A67">
        <w:rPr>
          <w:rFonts w:ascii="Times New Roman" w:hAnsi="Times New Roman" w:cs="Times New Roman"/>
          <w:sz w:val="28"/>
          <w:szCs w:val="28"/>
        </w:rPr>
        <w:t>ст</w:t>
      </w:r>
      <w:r w:rsidR="009D2A0B" w:rsidRPr="006A2A67">
        <w:rPr>
          <w:rFonts w:ascii="Times New Roman" w:hAnsi="Times New Roman" w:cs="Times New Roman"/>
          <w:sz w:val="28"/>
          <w:szCs w:val="28"/>
          <w:lang w:val="uk-UA"/>
        </w:rPr>
        <w:t>ь</w:t>
      </w:r>
      <w:r w:rsidRPr="006A2A67">
        <w:rPr>
          <w:rFonts w:ascii="Times New Roman" w:hAnsi="Times New Roman" w:cs="Times New Roman"/>
          <w:sz w:val="28"/>
          <w:szCs w:val="28"/>
        </w:rPr>
        <w:t xml:space="preserve"> і принижен</w:t>
      </w:r>
      <w:r w:rsidR="009D2A0B" w:rsidRPr="006A2A67">
        <w:rPr>
          <w:rFonts w:ascii="Times New Roman" w:hAnsi="Times New Roman" w:cs="Times New Roman"/>
          <w:sz w:val="28"/>
          <w:szCs w:val="28"/>
          <w:lang w:val="uk-UA"/>
        </w:rPr>
        <w:t>і</w:t>
      </w:r>
      <w:r w:rsidRPr="006A2A67">
        <w:rPr>
          <w:rFonts w:ascii="Times New Roman" w:hAnsi="Times New Roman" w:cs="Times New Roman"/>
          <w:sz w:val="28"/>
          <w:szCs w:val="28"/>
        </w:rPr>
        <w:t>ст</w:t>
      </w:r>
      <w:r w:rsidR="009D2A0B" w:rsidRPr="006A2A67">
        <w:rPr>
          <w:rFonts w:ascii="Times New Roman" w:hAnsi="Times New Roman" w:cs="Times New Roman"/>
          <w:sz w:val="28"/>
          <w:szCs w:val="28"/>
          <w:lang w:val="uk-UA"/>
        </w:rPr>
        <w:t>ь</w:t>
      </w:r>
      <w:r w:rsidRPr="006A2A67">
        <w:rPr>
          <w:rFonts w:ascii="Times New Roman" w:hAnsi="Times New Roman" w:cs="Times New Roman"/>
          <w:sz w:val="28"/>
          <w:szCs w:val="28"/>
        </w:rPr>
        <w:t xml:space="preserve"> </w:t>
      </w:r>
      <w:r w:rsidR="009D2A0B" w:rsidRPr="006A2A67">
        <w:rPr>
          <w:rFonts w:ascii="Times New Roman" w:hAnsi="Times New Roman" w:cs="Times New Roman"/>
          <w:sz w:val="28"/>
          <w:szCs w:val="28"/>
          <w:lang w:val="uk-UA"/>
        </w:rPr>
        <w:t>що</w:t>
      </w:r>
      <w:r w:rsidRPr="006A2A67">
        <w:rPr>
          <w:rFonts w:ascii="Times New Roman" w:hAnsi="Times New Roman" w:cs="Times New Roman"/>
          <w:sz w:val="28"/>
          <w:szCs w:val="28"/>
        </w:rPr>
        <w:t>до інших;</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в) </w:t>
      </w:r>
      <w:r w:rsidR="00611E89" w:rsidRPr="006A2A67">
        <w:rPr>
          <w:rFonts w:ascii="Times New Roman" w:hAnsi="Times New Roman" w:cs="Times New Roman"/>
          <w:sz w:val="28"/>
          <w:szCs w:val="28"/>
          <w:lang w:val="uk-UA"/>
        </w:rPr>
        <w:t>зацикленість на</w:t>
      </w:r>
      <w:r w:rsidRPr="006A2A67">
        <w:rPr>
          <w:rFonts w:ascii="Times New Roman" w:hAnsi="Times New Roman" w:cs="Times New Roman"/>
          <w:sz w:val="28"/>
          <w:szCs w:val="28"/>
        </w:rPr>
        <w:t xml:space="preserve"> крити</w:t>
      </w:r>
      <w:r w:rsidR="00611E89" w:rsidRPr="006A2A67">
        <w:rPr>
          <w:rFonts w:ascii="Times New Roman" w:hAnsi="Times New Roman" w:cs="Times New Roman"/>
          <w:sz w:val="28"/>
          <w:szCs w:val="28"/>
          <w:lang w:val="uk-UA"/>
        </w:rPr>
        <w:t>ці</w:t>
      </w:r>
      <w:r w:rsidRPr="006A2A67">
        <w:rPr>
          <w:rFonts w:ascii="Times New Roman" w:hAnsi="Times New Roman" w:cs="Times New Roman"/>
          <w:sz w:val="28"/>
          <w:szCs w:val="28"/>
        </w:rPr>
        <w:t xml:space="preserve"> на свою адресу або </w:t>
      </w:r>
      <w:r w:rsidR="00611E89" w:rsidRPr="006A2A67">
        <w:rPr>
          <w:rFonts w:ascii="Times New Roman" w:hAnsi="Times New Roman" w:cs="Times New Roman"/>
          <w:sz w:val="28"/>
          <w:szCs w:val="28"/>
          <w:lang w:val="uk-UA"/>
        </w:rPr>
        <w:t xml:space="preserve">на </w:t>
      </w:r>
      <w:r w:rsidRPr="006A2A67">
        <w:rPr>
          <w:rFonts w:ascii="Times New Roman" w:hAnsi="Times New Roman" w:cs="Times New Roman"/>
          <w:sz w:val="28"/>
          <w:szCs w:val="28"/>
        </w:rPr>
        <w:t>неприйнятт</w:t>
      </w:r>
      <w:r w:rsidR="00611E89"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в соціальних ситуаціях;</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г) небажання </w:t>
      </w:r>
      <w:r w:rsidR="00611E89" w:rsidRPr="006A2A67">
        <w:rPr>
          <w:rFonts w:ascii="Times New Roman" w:hAnsi="Times New Roman" w:cs="Times New Roman"/>
          <w:sz w:val="28"/>
          <w:szCs w:val="28"/>
          <w:lang w:val="uk-UA"/>
        </w:rPr>
        <w:t>починати</w:t>
      </w:r>
      <w:r w:rsidRPr="006A2A67">
        <w:rPr>
          <w:rFonts w:ascii="Times New Roman" w:hAnsi="Times New Roman" w:cs="Times New Roman"/>
          <w:sz w:val="28"/>
          <w:szCs w:val="28"/>
        </w:rPr>
        <w:t xml:space="preserve"> взаємини без гарантій сподобатися;</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д) обмеженість життєвого укладу через потребу у фізичній безпеці;</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е) ухил</w:t>
      </w:r>
      <w:r w:rsidR="00611E89" w:rsidRPr="006A2A67">
        <w:rPr>
          <w:rFonts w:ascii="Times New Roman" w:hAnsi="Times New Roman" w:cs="Times New Roman"/>
          <w:sz w:val="28"/>
          <w:szCs w:val="28"/>
          <w:lang w:val="uk-UA"/>
        </w:rPr>
        <w:t>я</w:t>
      </w:r>
      <w:r w:rsidRPr="006A2A67">
        <w:rPr>
          <w:rFonts w:ascii="Times New Roman" w:hAnsi="Times New Roman" w:cs="Times New Roman"/>
          <w:sz w:val="28"/>
          <w:szCs w:val="28"/>
        </w:rPr>
        <w:t xml:space="preserve">ння від соціальної </w:t>
      </w:r>
      <w:r w:rsidR="00611E89" w:rsidRPr="006A2A67">
        <w:rPr>
          <w:rFonts w:ascii="Times New Roman" w:hAnsi="Times New Roman" w:cs="Times New Roman"/>
          <w:sz w:val="28"/>
          <w:szCs w:val="28"/>
          <w:lang w:val="uk-UA"/>
        </w:rPr>
        <w:t>або</w:t>
      </w:r>
      <w:r w:rsidRPr="006A2A67">
        <w:rPr>
          <w:rFonts w:ascii="Times New Roman" w:hAnsi="Times New Roman" w:cs="Times New Roman"/>
          <w:sz w:val="28"/>
          <w:szCs w:val="28"/>
        </w:rPr>
        <w:t xml:space="preserve"> професійної діяльності, пов'язаної зі знач</w:t>
      </w:r>
      <w:r w:rsidR="00611E89" w:rsidRPr="006A2A67">
        <w:rPr>
          <w:rFonts w:ascii="Times New Roman" w:hAnsi="Times New Roman" w:cs="Times New Roman"/>
          <w:sz w:val="28"/>
          <w:szCs w:val="28"/>
          <w:lang w:val="uk-UA"/>
        </w:rPr>
        <w:t>ущ</w:t>
      </w:r>
      <w:r w:rsidRPr="006A2A67">
        <w:rPr>
          <w:rFonts w:ascii="Times New Roman" w:hAnsi="Times New Roman" w:cs="Times New Roman"/>
          <w:sz w:val="28"/>
          <w:szCs w:val="28"/>
        </w:rPr>
        <w:t>ими міжособистісними контактами</w:t>
      </w:r>
      <w:r w:rsidR="00611E89"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через страх крити</w:t>
      </w:r>
      <w:r w:rsidR="00611E89" w:rsidRPr="006A2A67">
        <w:rPr>
          <w:rFonts w:ascii="Times New Roman" w:hAnsi="Times New Roman" w:cs="Times New Roman"/>
          <w:sz w:val="28"/>
          <w:szCs w:val="28"/>
          <w:lang w:val="uk-UA"/>
        </w:rPr>
        <w:t>ки</w:t>
      </w:r>
      <w:r w:rsidRPr="006A2A67">
        <w:rPr>
          <w:rFonts w:ascii="Times New Roman" w:hAnsi="Times New Roman" w:cs="Times New Roman"/>
          <w:sz w:val="28"/>
          <w:szCs w:val="28"/>
        </w:rPr>
        <w:t xml:space="preserve">, несхвалення або </w:t>
      </w:r>
      <w:r w:rsidR="00611E89" w:rsidRPr="006A2A67">
        <w:rPr>
          <w:rFonts w:ascii="Times New Roman" w:hAnsi="Times New Roman" w:cs="Times New Roman"/>
          <w:sz w:val="28"/>
          <w:szCs w:val="28"/>
          <w:lang w:val="uk-UA"/>
        </w:rPr>
        <w:t>нехтування</w:t>
      </w:r>
      <w:r w:rsidRPr="006A2A67">
        <w:rPr>
          <w:rFonts w:ascii="Times New Roman" w:hAnsi="Times New Roman" w:cs="Times New Roman"/>
          <w:sz w:val="28"/>
          <w:szCs w:val="28"/>
        </w:rPr>
        <w:t>.</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Додатков</w:t>
      </w:r>
      <w:r w:rsidR="00611E89" w:rsidRPr="006A2A67">
        <w:rPr>
          <w:rFonts w:ascii="Times New Roman" w:hAnsi="Times New Roman" w:cs="Times New Roman"/>
          <w:sz w:val="28"/>
          <w:szCs w:val="28"/>
          <w:lang w:val="uk-UA"/>
        </w:rPr>
        <w:t>ою</w:t>
      </w:r>
      <w:r w:rsidRPr="006A2A67">
        <w:rPr>
          <w:rFonts w:ascii="Times New Roman" w:hAnsi="Times New Roman" w:cs="Times New Roman"/>
          <w:sz w:val="28"/>
          <w:szCs w:val="28"/>
        </w:rPr>
        <w:t xml:space="preserve"> ознак</w:t>
      </w:r>
      <w:r w:rsidR="00611E89" w:rsidRPr="006A2A67">
        <w:rPr>
          <w:rFonts w:ascii="Times New Roman" w:hAnsi="Times New Roman" w:cs="Times New Roman"/>
          <w:sz w:val="28"/>
          <w:szCs w:val="28"/>
          <w:lang w:val="uk-UA"/>
        </w:rPr>
        <w:t>ою</w:t>
      </w:r>
      <w:r w:rsidRPr="006A2A67">
        <w:rPr>
          <w:rFonts w:ascii="Times New Roman" w:hAnsi="Times New Roman" w:cs="Times New Roman"/>
          <w:sz w:val="28"/>
          <w:szCs w:val="28"/>
        </w:rPr>
        <w:t xml:space="preserve"> мож</w:t>
      </w:r>
      <w:r w:rsidR="00611E89" w:rsidRPr="006A2A67">
        <w:rPr>
          <w:rFonts w:ascii="Times New Roman" w:hAnsi="Times New Roman" w:cs="Times New Roman"/>
          <w:sz w:val="28"/>
          <w:szCs w:val="28"/>
          <w:lang w:val="uk-UA"/>
        </w:rPr>
        <w:t>е</w:t>
      </w:r>
      <w:r w:rsidRPr="006A2A67">
        <w:rPr>
          <w:rFonts w:ascii="Times New Roman" w:hAnsi="Times New Roman" w:cs="Times New Roman"/>
          <w:sz w:val="28"/>
          <w:szCs w:val="28"/>
        </w:rPr>
        <w:t xml:space="preserve"> </w:t>
      </w:r>
      <w:r w:rsidR="00611E89" w:rsidRPr="006A2A67">
        <w:rPr>
          <w:rFonts w:ascii="Times New Roman" w:hAnsi="Times New Roman" w:cs="Times New Roman"/>
          <w:sz w:val="28"/>
          <w:szCs w:val="28"/>
          <w:lang w:val="uk-UA"/>
        </w:rPr>
        <w:t>бути</w:t>
      </w:r>
      <w:r w:rsidRPr="006A2A67">
        <w:rPr>
          <w:rFonts w:ascii="Times New Roman" w:hAnsi="Times New Roman" w:cs="Times New Roman"/>
          <w:sz w:val="28"/>
          <w:szCs w:val="28"/>
        </w:rPr>
        <w:t xml:space="preserve"> </w:t>
      </w:r>
      <w:r w:rsidR="00A84869" w:rsidRPr="006A2A67">
        <w:rPr>
          <w:rFonts w:ascii="Times New Roman" w:hAnsi="Times New Roman" w:cs="Times New Roman"/>
          <w:sz w:val="28"/>
          <w:szCs w:val="28"/>
          <w:lang w:val="uk-UA"/>
        </w:rPr>
        <w:t>гі</w:t>
      </w:r>
      <w:r w:rsidRPr="006A2A67">
        <w:rPr>
          <w:rFonts w:ascii="Times New Roman" w:hAnsi="Times New Roman" w:cs="Times New Roman"/>
          <w:sz w:val="28"/>
          <w:szCs w:val="28"/>
        </w:rPr>
        <w:t>персензитивн</w:t>
      </w:r>
      <w:r w:rsidR="00A84869"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сть щодо </w:t>
      </w:r>
      <w:r w:rsidR="00611E89" w:rsidRPr="006A2A67">
        <w:rPr>
          <w:rFonts w:ascii="Times New Roman" w:hAnsi="Times New Roman" w:cs="Times New Roman"/>
          <w:sz w:val="28"/>
          <w:szCs w:val="28"/>
          <w:lang w:val="uk-UA"/>
        </w:rPr>
        <w:t>нехтування й</w:t>
      </w:r>
      <w:r w:rsidRPr="006A2A67">
        <w:rPr>
          <w:rFonts w:ascii="Times New Roman" w:hAnsi="Times New Roman" w:cs="Times New Roman"/>
          <w:sz w:val="28"/>
          <w:szCs w:val="28"/>
        </w:rPr>
        <w:t xml:space="preserve"> критики.</w:t>
      </w:r>
    </w:p>
    <w:p w:rsidR="001C1F20" w:rsidRPr="006A2A67" w:rsidRDefault="001C1F20" w:rsidP="00662B28">
      <w:pPr>
        <w:spacing w:after="0" w:line="240" w:lineRule="auto"/>
        <w:ind w:firstLine="709"/>
        <w:jc w:val="both"/>
        <w:rPr>
          <w:rFonts w:ascii="Times New Roman" w:hAnsi="Times New Roman" w:cs="Times New Roman"/>
          <w:sz w:val="28"/>
          <w:szCs w:val="28"/>
          <w:lang w:val="uk-UA"/>
        </w:rPr>
      </w:pPr>
      <w:r w:rsidRPr="006A2A67">
        <w:rPr>
          <w:rFonts w:ascii="Times New Roman" w:hAnsi="Times New Roman" w:cs="Times New Roman"/>
          <w:i/>
          <w:sz w:val="28"/>
          <w:szCs w:val="28"/>
        </w:rPr>
        <w:t>Залежн</w:t>
      </w:r>
      <w:r w:rsidR="00A84869" w:rsidRPr="006A2A67">
        <w:rPr>
          <w:rFonts w:ascii="Times New Roman" w:hAnsi="Times New Roman" w:cs="Times New Roman"/>
          <w:i/>
          <w:sz w:val="28"/>
          <w:szCs w:val="28"/>
          <w:lang w:val="uk-UA"/>
        </w:rPr>
        <w:t xml:space="preserve">ий </w:t>
      </w:r>
      <w:r w:rsidRPr="006A2A67">
        <w:rPr>
          <w:rFonts w:ascii="Times New Roman" w:hAnsi="Times New Roman" w:cs="Times New Roman"/>
          <w:i/>
          <w:sz w:val="28"/>
          <w:szCs w:val="28"/>
        </w:rPr>
        <w:t>розлад особистості</w:t>
      </w:r>
      <w:r w:rsidR="00611E89" w:rsidRPr="006A2A67">
        <w:rPr>
          <w:rFonts w:ascii="Times New Roman" w:hAnsi="Times New Roman" w:cs="Times New Roman"/>
          <w:sz w:val="28"/>
          <w:szCs w:val="28"/>
          <w:lang w:val="uk-UA"/>
        </w:rPr>
        <w:t xml:space="preserve"> характеризується таким:</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а) активн</w:t>
      </w:r>
      <w:r w:rsidR="00A84869" w:rsidRPr="006A2A67">
        <w:rPr>
          <w:rFonts w:ascii="Times New Roman" w:hAnsi="Times New Roman" w:cs="Times New Roman"/>
          <w:sz w:val="28"/>
          <w:szCs w:val="28"/>
          <w:lang w:val="uk-UA"/>
        </w:rPr>
        <w:t>е</w:t>
      </w:r>
      <w:r w:rsidRPr="006A2A67">
        <w:rPr>
          <w:rFonts w:ascii="Times New Roman" w:hAnsi="Times New Roman" w:cs="Times New Roman"/>
          <w:sz w:val="28"/>
          <w:szCs w:val="28"/>
        </w:rPr>
        <w:t xml:space="preserve"> або пасивн</w:t>
      </w:r>
      <w:r w:rsidR="00A84869" w:rsidRPr="006A2A67">
        <w:rPr>
          <w:rFonts w:ascii="Times New Roman" w:hAnsi="Times New Roman" w:cs="Times New Roman"/>
          <w:sz w:val="28"/>
          <w:szCs w:val="28"/>
          <w:lang w:val="uk-UA"/>
        </w:rPr>
        <w:t>е</w:t>
      </w:r>
      <w:r w:rsidRPr="006A2A67">
        <w:rPr>
          <w:rFonts w:ascii="Times New Roman" w:hAnsi="Times New Roman" w:cs="Times New Roman"/>
          <w:sz w:val="28"/>
          <w:szCs w:val="28"/>
        </w:rPr>
        <w:t xml:space="preserve"> перекладання на інших більш</w:t>
      </w:r>
      <w:r w:rsidR="00611E89" w:rsidRPr="006A2A67">
        <w:rPr>
          <w:rFonts w:ascii="Times New Roman" w:hAnsi="Times New Roman" w:cs="Times New Roman"/>
          <w:sz w:val="28"/>
          <w:szCs w:val="28"/>
          <w:lang w:val="uk-UA"/>
        </w:rPr>
        <w:t>ої</w:t>
      </w:r>
      <w:r w:rsidRPr="006A2A67">
        <w:rPr>
          <w:rFonts w:ascii="Times New Roman" w:hAnsi="Times New Roman" w:cs="Times New Roman"/>
          <w:sz w:val="28"/>
          <w:szCs w:val="28"/>
        </w:rPr>
        <w:t xml:space="preserve"> частин</w:t>
      </w:r>
      <w:r w:rsidR="00A84869" w:rsidRPr="006A2A67">
        <w:rPr>
          <w:rFonts w:ascii="Times New Roman" w:hAnsi="Times New Roman" w:cs="Times New Roman"/>
          <w:sz w:val="28"/>
          <w:szCs w:val="28"/>
          <w:lang w:val="uk-UA"/>
        </w:rPr>
        <w:t>и</w:t>
      </w:r>
      <w:r w:rsidRPr="006A2A67">
        <w:rPr>
          <w:rFonts w:ascii="Times New Roman" w:hAnsi="Times New Roman" w:cs="Times New Roman"/>
          <w:sz w:val="28"/>
          <w:szCs w:val="28"/>
        </w:rPr>
        <w:t xml:space="preserve"> важливих рішень у своєму житті;</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б) підпорядкування своїх власних потреб потребам інших людей, від яких залежить</w:t>
      </w:r>
      <w:r w:rsidR="00ED6410"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і неадекватна </w:t>
      </w:r>
      <w:r w:rsidR="00ED6410" w:rsidRPr="006A2A67">
        <w:rPr>
          <w:rFonts w:ascii="Times New Roman" w:hAnsi="Times New Roman" w:cs="Times New Roman"/>
          <w:sz w:val="28"/>
          <w:szCs w:val="28"/>
          <w:lang w:val="uk-UA"/>
        </w:rPr>
        <w:t>під</w:t>
      </w:r>
      <w:r w:rsidRPr="006A2A67">
        <w:rPr>
          <w:rFonts w:ascii="Times New Roman" w:hAnsi="Times New Roman" w:cs="Times New Roman"/>
          <w:sz w:val="28"/>
          <w:szCs w:val="28"/>
        </w:rPr>
        <w:t>датливість їхнім бажанням;</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в) небажання </w:t>
      </w:r>
      <w:r w:rsidR="00ED6410" w:rsidRPr="006A2A67">
        <w:rPr>
          <w:rFonts w:ascii="Times New Roman" w:hAnsi="Times New Roman" w:cs="Times New Roman"/>
          <w:sz w:val="28"/>
          <w:szCs w:val="28"/>
          <w:lang w:val="uk-UA"/>
        </w:rPr>
        <w:t>викладати</w:t>
      </w:r>
      <w:r w:rsidRPr="006A2A67">
        <w:rPr>
          <w:rFonts w:ascii="Times New Roman" w:hAnsi="Times New Roman" w:cs="Times New Roman"/>
          <w:sz w:val="28"/>
          <w:szCs w:val="28"/>
        </w:rPr>
        <w:t xml:space="preserve"> вимоги</w:t>
      </w:r>
      <w:r w:rsidR="00ED6410" w:rsidRPr="006A2A67">
        <w:rPr>
          <w:rFonts w:ascii="Times New Roman" w:hAnsi="Times New Roman" w:cs="Times New Roman"/>
          <w:sz w:val="28"/>
          <w:szCs w:val="28"/>
          <w:lang w:val="uk-UA"/>
        </w:rPr>
        <w:t>,</w:t>
      </w:r>
      <w:r w:rsidRPr="006A2A67">
        <w:rPr>
          <w:rFonts w:ascii="Times New Roman" w:hAnsi="Times New Roman" w:cs="Times New Roman"/>
          <w:sz w:val="28"/>
          <w:szCs w:val="28"/>
        </w:rPr>
        <w:t xml:space="preserve"> </w:t>
      </w:r>
      <w:r w:rsidR="00ED6410" w:rsidRPr="006A2A67">
        <w:rPr>
          <w:rFonts w:ascii="Times New Roman" w:hAnsi="Times New Roman" w:cs="Times New Roman"/>
          <w:sz w:val="28"/>
          <w:szCs w:val="28"/>
        </w:rPr>
        <w:t>навіть розумні</w:t>
      </w:r>
      <w:r w:rsidR="00ED6410" w:rsidRPr="006A2A67">
        <w:rPr>
          <w:rFonts w:ascii="Times New Roman" w:hAnsi="Times New Roman" w:cs="Times New Roman"/>
          <w:sz w:val="28"/>
          <w:szCs w:val="28"/>
          <w:lang w:val="uk-UA"/>
        </w:rPr>
        <w:t>,</w:t>
      </w:r>
      <w:r w:rsidR="00ED6410" w:rsidRPr="006A2A67">
        <w:rPr>
          <w:rFonts w:ascii="Times New Roman" w:hAnsi="Times New Roman" w:cs="Times New Roman"/>
          <w:sz w:val="28"/>
          <w:szCs w:val="28"/>
        </w:rPr>
        <w:t xml:space="preserve"> </w:t>
      </w:r>
      <w:r w:rsidR="00ED6410" w:rsidRPr="006A2A67">
        <w:rPr>
          <w:rFonts w:ascii="Times New Roman" w:hAnsi="Times New Roman" w:cs="Times New Roman"/>
          <w:sz w:val="28"/>
          <w:szCs w:val="28"/>
          <w:lang w:val="uk-UA"/>
        </w:rPr>
        <w:t xml:space="preserve">до </w:t>
      </w:r>
      <w:r w:rsidRPr="006A2A67">
        <w:rPr>
          <w:rFonts w:ascii="Times New Roman" w:hAnsi="Times New Roman" w:cs="Times New Roman"/>
          <w:sz w:val="28"/>
          <w:szCs w:val="28"/>
        </w:rPr>
        <w:t>люд</w:t>
      </w:r>
      <w:r w:rsidR="00ED6410" w:rsidRPr="006A2A67">
        <w:rPr>
          <w:rFonts w:ascii="Times New Roman" w:hAnsi="Times New Roman" w:cs="Times New Roman"/>
          <w:sz w:val="28"/>
          <w:szCs w:val="28"/>
          <w:lang w:val="uk-UA"/>
        </w:rPr>
        <w:t>ей</w:t>
      </w:r>
      <w:r w:rsidRPr="006A2A67">
        <w:rPr>
          <w:rFonts w:ascii="Times New Roman" w:hAnsi="Times New Roman" w:cs="Times New Roman"/>
          <w:sz w:val="28"/>
          <w:szCs w:val="28"/>
        </w:rPr>
        <w:t>, від яких залеж</w:t>
      </w:r>
      <w:r w:rsidR="009D2A0B" w:rsidRPr="006A2A67">
        <w:rPr>
          <w:rFonts w:ascii="Times New Roman" w:hAnsi="Times New Roman" w:cs="Times New Roman"/>
          <w:sz w:val="28"/>
          <w:szCs w:val="28"/>
          <w:lang w:val="uk-UA"/>
        </w:rPr>
        <w:t>ить</w:t>
      </w:r>
      <w:r w:rsidRPr="006A2A67">
        <w:rPr>
          <w:rFonts w:ascii="Times New Roman" w:hAnsi="Times New Roman" w:cs="Times New Roman"/>
          <w:sz w:val="28"/>
          <w:szCs w:val="28"/>
        </w:rPr>
        <w:t>;</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г) почуття незручності або безпорадності на самоті через надмірний страх нездатності до самостійного життя;</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д) страх бути покинутим особою, </w:t>
      </w:r>
      <w:r w:rsidR="00ED6410"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з якою </w:t>
      </w:r>
      <w:r w:rsidR="00ED6410" w:rsidRPr="006A2A67">
        <w:rPr>
          <w:rFonts w:ascii="Times New Roman" w:hAnsi="Times New Roman" w:cs="Times New Roman"/>
          <w:sz w:val="28"/>
          <w:szCs w:val="28"/>
          <w:lang w:val="uk-UA"/>
        </w:rPr>
        <w:t>існує</w:t>
      </w:r>
      <w:r w:rsidRPr="006A2A67">
        <w:rPr>
          <w:rFonts w:ascii="Times New Roman" w:hAnsi="Times New Roman" w:cs="Times New Roman"/>
          <w:sz w:val="28"/>
          <w:szCs w:val="28"/>
        </w:rPr>
        <w:t xml:space="preserve"> тісний зв'язок, і залишитися </w:t>
      </w:r>
      <w:r w:rsidR="00ED6410" w:rsidRPr="006A2A67">
        <w:rPr>
          <w:rFonts w:ascii="Times New Roman" w:hAnsi="Times New Roman" w:cs="Times New Roman"/>
          <w:sz w:val="28"/>
          <w:szCs w:val="28"/>
          <w:lang w:val="uk-UA"/>
        </w:rPr>
        <w:t>на самоті</w:t>
      </w:r>
      <w:r w:rsidRPr="006A2A67">
        <w:rPr>
          <w:rFonts w:ascii="Times New Roman" w:hAnsi="Times New Roman" w:cs="Times New Roman"/>
          <w:sz w:val="28"/>
          <w:szCs w:val="28"/>
        </w:rPr>
        <w:t>;</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 xml:space="preserve">е) обмежена здатність приймати повсякденні рішення без </w:t>
      </w:r>
      <w:r w:rsidR="00ED6410" w:rsidRPr="006A2A67">
        <w:rPr>
          <w:rFonts w:ascii="Times New Roman" w:hAnsi="Times New Roman" w:cs="Times New Roman"/>
          <w:sz w:val="28"/>
          <w:szCs w:val="28"/>
          <w:lang w:val="uk-UA"/>
        </w:rPr>
        <w:t>по</w:t>
      </w:r>
      <w:r w:rsidRPr="006A2A67">
        <w:rPr>
          <w:rFonts w:ascii="Times New Roman" w:hAnsi="Times New Roman" w:cs="Times New Roman"/>
          <w:sz w:val="28"/>
          <w:szCs w:val="28"/>
        </w:rPr>
        <w:t xml:space="preserve">рад </w:t>
      </w:r>
      <w:r w:rsidR="00ED6410" w:rsidRPr="006A2A67">
        <w:rPr>
          <w:rFonts w:ascii="Times New Roman" w:hAnsi="Times New Roman" w:cs="Times New Roman"/>
          <w:sz w:val="28"/>
          <w:szCs w:val="28"/>
          <w:lang w:val="uk-UA"/>
        </w:rPr>
        <w:t xml:space="preserve">від </w:t>
      </w:r>
      <w:r w:rsidR="00ED6410" w:rsidRPr="006A2A67">
        <w:rPr>
          <w:rFonts w:ascii="Times New Roman" w:hAnsi="Times New Roman" w:cs="Times New Roman"/>
          <w:sz w:val="28"/>
          <w:szCs w:val="28"/>
        </w:rPr>
        <w:t xml:space="preserve">інших осіб </w:t>
      </w:r>
      <w:r w:rsidR="00ED6410" w:rsidRPr="006A2A67">
        <w:rPr>
          <w:rFonts w:ascii="Times New Roman" w:hAnsi="Times New Roman" w:cs="Times New Roman"/>
          <w:sz w:val="28"/>
          <w:szCs w:val="28"/>
          <w:lang w:val="uk-UA"/>
        </w:rPr>
        <w:t>і</w:t>
      </w:r>
      <w:r w:rsidRPr="006A2A67">
        <w:rPr>
          <w:rFonts w:ascii="Times New Roman" w:hAnsi="Times New Roman" w:cs="Times New Roman"/>
          <w:sz w:val="28"/>
          <w:szCs w:val="28"/>
        </w:rPr>
        <w:t xml:space="preserve"> підбадьорювання з </w:t>
      </w:r>
      <w:r w:rsidR="00ED6410" w:rsidRPr="006A2A67">
        <w:rPr>
          <w:rFonts w:ascii="Times New Roman" w:hAnsi="Times New Roman" w:cs="Times New Roman"/>
          <w:sz w:val="28"/>
          <w:szCs w:val="28"/>
          <w:lang w:val="uk-UA"/>
        </w:rPr>
        <w:t xml:space="preserve">їх </w:t>
      </w:r>
      <w:r w:rsidRPr="006A2A67">
        <w:rPr>
          <w:rFonts w:ascii="Times New Roman" w:hAnsi="Times New Roman" w:cs="Times New Roman"/>
          <w:sz w:val="28"/>
          <w:szCs w:val="28"/>
        </w:rPr>
        <w:t>боку.</w:t>
      </w:r>
    </w:p>
    <w:p w:rsidR="001C1F20" w:rsidRPr="006A2A67" w:rsidRDefault="001C1F20" w:rsidP="00662B28">
      <w:pPr>
        <w:spacing w:after="0" w:line="240" w:lineRule="auto"/>
        <w:ind w:firstLine="709"/>
        <w:jc w:val="both"/>
        <w:rPr>
          <w:rFonts w:ascii="Times New Roman" w:hAnsi="Times New Roman" w:cs="Times New Roman"/>
          <w:sz w:val="28"/>
          <w:szCs w:val="28"/>
        </w:rPr>
      </w:pPr>
      <w:r w:rsidRPr="006A2A67">
        <w:rPr>
          <w:rFonts w:ascii="Times New Roman" w:hAnsi="Times New Roman" w:cs="Times New Roman"/>
          <w:sz w:val="28"/>
          <w:szCs w:val="28"/>
        </w:rPr>
        <w:t>Додатков</w:t>
      </w:r>
      <w:r w:rsidR="00ED6410" w:rsidRPr="006A2A67">
        <w:rPr>
          <w:rFonts w:ascii="Times New Roman" w:hAnsi="Times New Roman" w:cs="Times New Roman"/>
          <w:sz w:val="28"/>
          <w:szCs w:val="28"/>
          <w:lang w:val="uk-UA"/>
        </w:rPr>
        <w:t>ою</w:t>
      </w:r>
      <w:r w:rsidRPr="006A2A67">
        <w:rPr>
          <w:rFonts w:ascii="Times New Roman" w:hAnsi="Times New Roman" w:cs="Times New Roman"/>
          <w:sz w:val="28"/>
          <w:szCs w:val="28"/>
        </w:rPr>
        <w:t xml:space="preserve"> ознак</w:t>
      </w:r>
      <w:r w:rsidR="00ED6410" w:rsidRPr="006A2A67">
        <w:rPr>
          <w:rFonts w:ascii="Times New Roman" w:hAnsi="Times New Roman" w:cs="Times New Roman"/>
          <w:sz w:val="28"/>
          <w:szCs w:val="28"/>
          <w:lang w:val="uk-UA"/>
        </w:rPr>
        <w:t>ою</w:t>
      </w:r>
      <w:r w:rsidRPr="006A2A67">
        <w:rPr>
          <w:rFonts w:ascii="Times New Roman" w:hAnsi="Times New Roman" w:cs="Times New Roman"/>
          <w:sz w:val="28"/>
          <w:szCs w:val="28"/>
        </w:rPr>
        <w:t xml:space="preserve"> мож</w:t>
      </w:r>
      <w:r w:rsidR="00ED6410" w:rsidRPr="006A2A67">
        <w:rPr>
          <w:rFonts w:ascii="Times New Roman" w:hAnsi="Times New Roman" w:cs="Times New Roman"/>
          <w:sz w:val="28"/>
          <w:szCs w:val="28"/>
          <w:lang w:val="uk-UA"/>
        </w:rPr>
        <w:t>е</w:t>
      </w:r>
      <w:r w:rsidRPr="006A2A67">
        <w:rPr>
          <w:rFonts w:ascii="Times New Roman" w:hAnsi="Times New Roman" w:cs="Times New Roman"/>
          <w:sz w:val="28"/>
          <w:szCs w:val="28"/>
        </w:rPr>
        <w:t xml:space="preserve"> </w:t>
      </w:r>
      <w:r w:rsidR="00ED6410" w:rsidRPr="006A2A67">
        <w:rPr>
          <w:rFonts w:ascii="Times New Roman" w:hAnsi="Times New Roman" w:cs="Times New Roman"/>
          <w:sz w:val="28"/>
          <w:szCs w:val="28"/>
          <w:lang w:val="uk-UA"/>
        </w:rPr>
        <w:t>бути сприйняття</w:t>
      </w:r>
      <w:r w:rsidRPr="006A2A67">
        <w:rPr>
          <w:rFonts w:ascii="Times New Roman" w:hAnsi="Times New Roman" w:cs="Times New Roman"/>
          <w:sz w:val="28"/>
          <w:szCs w:val="28"/>
        </w:rPr>
        <w:t xml:space="preserve"> себе безпорадн</w:t>
      </w:r>
      <w:r w:rsidR="00ED6410" w:rsidRPr="006A2A67">
        <w:rPr>
          <w:rFonts w:ascii="Times New Roman" w:hAnsi="Times New Roman" w:cs="Times New Roman"/>
          <w:sz w:val="28"/>
          <w:szCs w:val="28"/>
          <w:lang w:val="uk-UA"/>
        </w:rPr>
        <w:t>ою</w:t>
      </w:r>
      <w:r w:rsidRPr="006A2A67">
        <w:rPr>
          <w:rFonts w:ascii="Times New Roman" w:hAnsi="Times New Roman" w:cs="Times New Roman"/>
          <w:sz w:val="28"/>
          <w:szCs w:val="28"/>
        </w:rPr>
        <w:t>, некомпетентн</w:t>
      </w:r>
      <w:r w:rsidR="00ED6410" w:rsidRPr="006A2A67">
        <w:rPr>
          <w:rFonts w:ascii="Times New Roman" w:hAnsi="Times New Roman" w:cs="Times New Roman"/>
          <w:sz w:val="28"/>
          <w:szCs w:val="28"/>
          <w:lang w:val="uk-UA"/>
        </w:rPr>
        <w:t>ою</w:t>
      </w:r>
      <w:r w:rsidRPr="006A2A67">
        <w:rPr>
          <w:rFonts w:ascii="Times New Roman" w:hAnsi="Times New Roman" w:cs="Times New Roman"/>
          <w:sz w:val="28"/>
          <w:szCs w:val="28"/>
        </w:rPr>
        <w:t xml:space="preserve"> людин</w:t>
      </w:r>
      <w:r w:rsidR="00ED6410" w:rsidRPr="006A2A67">
        <w:rPr>
          <w:rFonts w:ascii="Times New Roman" w:hAnsi="Times New Roman" w:cs="Times New Roman"/>
          <w:sz w:val="28"/>
          <w:szCs w:val="28"/>
          <w:lang w:val="uk-UA"/>
        </w:rPr>
        <w:t>ою</w:t>
      </w:r>
      <w:r w:rsidRPr="006A2A67">
        <w:rPr>
          <w:rFonts w:ascii="Times New Roman" w:hAnsi="Times New Roman" w:cs="Times New Roman"/>
          <w:sz w:val="28"/>
          <w:szCs w:val="28"/>
        </w:rPr>
        <w:t xml:space="preserve">, </w:t>
      </w:r>
      <w:r w:rsidR="00ED6410" w:rsidRPr="006A2A67">
        <w:rPr>
          <w:rFonts w:ascii="Times New Roman" w:hAnsi="Times New Roman" w:cs="Times New Roman"/>
          <w:sz w:val="28"/>
          <w:szCs w:val="28"/>
          <w:lang w:val="uk-UA"/>
        </w:rPr>
        <w:t>яка позбавлена</w:t>
      </w:r>
      <w:r w:rsidRPr="006A2A67">
        <w:rPr>
          <w:rFonts w:ascii="Times New Roman" w:hAnsi="Times New Roman" w:cs="Times New Roman"/>
          <w:sz w:val="28"/>
          <w:szCs w:val="28"/>
        </w:rPr>
        <w:t xml:space="preserve"> життєстійк</w:t>
      </w:r>
      <w:r w:rsidR="00ED6410" w:rsidRPr="006A2A67">
        <w:rPr>
          <w:rFonts w:ascii="Times New Roman" w:hAnsi="Times New Roman" w:cs="Times New Roman"/>
          <w:sz w:val="28"/>
          <w:szCs w:val="28"/>
          <w:lang w:val="uk-UA"/>
        </w:rPr>
        <w:t>о</w:t>
      </w:r>
      <w:r w:rsidRPr="006A2A67">
        <w:rPr>
          <w:rFonts w:ascii="Times New Roman" w:hAnsi="Times New Roman" w:cs="Times New Roman"/>
          <w:sz w:val="28"/>
          <w:szCs w:val="28"/>
        </w:rPr>
        <w:t>ст</w:t>
      </w:r>
      <w:r w:rsidR="00ED6410" w:rsidRPr="006A2A67">
        <w:rPr>
          <w:rFonts w:ascii="Times New Roman" w:hAnsi="Times New Roman" w:cs="Times New Roman"/>
          <w:sz w:val="28"/>
          <w:szCs w:val="28"/>
          <w:lang w:val="uk-UA"/>
        </w:rPr>
        <w:t>і</w:t>
      </w:r>
      <w:r w:rsidRPr="006A2A67">
        <w:rPr>
          <w:rFonts w:ascii="Times New Roman" w:hAnsi="Times New Roman" w:cs="Times New Roman"/>
          <w:sz w:val="28"/>
          <w:szCs w:val="28"/>
        </w:rPr>
        <w:t>.</w:t>
      </w:r>
    </w:p>
    <w:p w:rsidR="00682912" w:rsidRPr="006A2A67" w:rsidRDefault="00682912">
      <w:pPr>
        <w:rPr>
          <w:rFonts w:ascii="Times New Roman" w:hAnsi="Times New Roman" w:cs="Times New Roman"/>
          <w:sz w:val="28"/>
          <w:szCs w:val="28"/>
        </w:rPr>
      </w:pPr>
      <w:r w:rsidRPr="006A2A67">
        <w:rPr>
          <w:rFonts w:ascii="Times New Roman" w:hAnsi="Times New Roman" w:cs="Times New Roman"/>
          <w:sz w:val="28"/>
          <w:szCs w:val="28"/>
        </w:rPr>
        <w:br w:type="page"/>
      </w:r>
    </w:p>
    <w:p w:rsidR="00682912" w:rsidRPr="006A2A67" w:rsidRDefault="009D2A0B" w:rsidP="00992196">
      <w:pPr>
        <w:tabs>
          <w:tab w:val="left" w:pos="0"/>
        </w:tabs>
        <w:spacing w:after="0" w:line="240" w:lineRule="auto"/>
        <w:jc w:val="center"/>
        <w:rPr>
          <w:rFonts w:ascii="Times New Roman" w:eastAsia="Calibri" w:hAnsi="Times New Roman" w:cs="Times New Roman"/>
          <w:b/>
          <w:sz w:val="28"/>
          <w:szCs w:val="28"/>
          <w:lang w:val="uk-UA"/>
        </w:rPr>
      </w:pPr>
      <w:r w:rsidRPr="006A2A67">
        <w:rPr>
          <w:rFonts w:ascii="Times New Roman" w:eastAsia="Calibri" w:hAnsi="Times New Roman" w:cs="Times New Roman"/>
          <w:b/>
          <w:sz w:val="28"/>
          <w:szCs w:val="28"/>
          <w:lang w:val="uk-UA"/>
        </w:rPr>
        <w:lastRenderedPageBreak/>
        <w:t>Зап</w:t>
      </w:r>
      <w:r w:rsidR="00682912" w:rsidRPr="006A2A67">
        <w:rPr>
          <w:rFonts w:ascii="Times New Roman" w:eastAsia="Calibri" w:hAnsi="Times New Roman" w:cs="Times New Roman"/>
          <w:b/>
          <w:sz w:val="28"/>
          <w:szCs w:val="28"/>
          <w:lang w:val="uk-UA"/>
        </w:rPr>
        <w:t xml:space="preserve">итання </w:t>
      </w:r>
      <w:r w:rsidRPr="006A2A67">
        <w:rPr>
          <w:rFonts w:ascii="Times New Roman" w:eastAsia="Calibri" w:hAnsi="Times New Roman" w:cs="Times New Roman"/>
          <w:b/>
          <w:sz w:val="28"/>
          <w:szCs w:val="28"/>
          <w:lang w:val="uk-UA"/>
        </w:rPr>
        <w:t>для</w:t>
      </w:r>
      <w:r w:rsidR="00682912" w:rsidRPr="006A2A67">
        <w:rPr>
          <w:rFonts w:ascii="Times New Roman" w:eastAsia="Calibri" w:hAnsi="Times New Roman" w:cs="Times New Roman"/>
          <w:b/>
          <w:sz w:val="28"/>
          <w:szCs w:val="28"/>
          <w:lang w:val="uk-UA"/>
        </w:rPr>
        <w:t xml:space="preserve"> підготовки до семестрового контролю.</w:t>
      </w:r>
    </w:p>
    <w:p w:rsidR="00992196" w:rsidRPr="006A2A67" w:rsidRDefault="00992196" w:rsidP="00992196">
      <w:pPr>
        <w:tabs>
          <w:tab w:val="left" w:pos="0"/>
        </w:tabs>
        <w:spacing w:after="0" w:line="240" w:lineRule="auto"/>
        <w:jc w:val="center"/>
        <w:rPr>
          <w:rFonts w:ascii="Times New Roman" w:eastAsia="Calibri" w:hAnsi="Times New Roman" w:cs="Times New Roman"/>
          <w:b/>
          <w:sz w:val="28"/>
          <w:szCs w:val="28"/>
          <w:lang w:val="uk-UA"/>
        </w:rPr>
      </w:pP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 xml:space="preserve">Предмет психіатрії та наркології. Основні етапи розвитку психіатрії. </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 xml:space="preserve">Структура психіатричної та наркологічної допомоги,  психіатричної  лікарні  й диспансеру. </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 xml:space="preserve">Правові принципи психіатричної допомоги. Сучасна концепція охорони психічного здоров'я в Україні. </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 xml:space="preserve">Проблеми реадаптації </w:t>
      </w:r>
      <w:r w:rsidR="00992196" w:rsidRPr="006A2A67">
        <w:rPr>
          <w:rFonts w:ascii="Times New Roman" w:eastAsia="Calibri" w:hAnsi="Times New Roman" w:cs="Times New Roman"/>
          <w:sz w:val="28"/>
          <w:szCs w:val="28"/>
          <w:lang w:val="uk-UA"/>
        </w:rPr>
        <w:t>й</w:t>
      </w:r>
      <w:r w:rsidRPr="006A2A67">
        <w:rPr>
          <w:rFonts w:ascii="Times New Roman" w:eastAsia="Calibri" w:hAnsi="Times New Roman" w:cs="Times New Roman"/>
          <w:sz w:val="28"/>
          <w:szCs w:val="28"/>
          <w:lang w:val="uk-UA"/>
        </w:rPr>
        <w:t xml:space="preserve"> реабілітації психічно хворих.</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Методика клініко-психопатологіч</w:t>
      </w:r>
      <w:r w:rsidR="00992196" w:rsidRPr="006A2A67">
        <w:rPr>
          <w:rFonts w:ascii="Times New Roman" w:eastAsia="Calibri" w:hAnsi="Times New Roman" w:cs="Times New Roman"/>
          <w:sz w:val="28"/>
          <w:szCs w:val="28"/>
          <w:lang w:val="uk-UA"/>
        </w:rPr>
        <w:t>н</w:t>
      </w:r>
      <w:r w:rsidRPr="006A2A67">
        <w:rPr>
          <w:rFonts w:ascii="Times New Roman" w:eastAsia="Calibri" w:hAnsi="Times New Roman" w:cs="Times New Roman"/>
          <w:sz w:val="28"/>
          <w:szCs w:val="28"/>
          <w:lang w:val="uk-UA"/>
        </w:rPr>
        <w:t xml:space="preserve">ого дослідження. </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Поняття психопатологічного симптому, синдрому та захворювання.</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 xml:space="preserve">Принципи </w:t>
      </w:r>
      <w:r w:rsidR="00992196" w:rsidRPr="006A2A67">
        <w:rPr>
          <w:rFonts w:ascii="Times New Roman" w:eastAsia="Calibri" w:hAnsi="Times New Roman" w:cs="Times New Roman"/>
          <w:sz w:val="28"/>
          <w:szCs w:val="28"/>
          <w:lang w:val="uk-UA"/>
        </w:rPr>
        <w:t>й</w:t>
      </w:r>
      <w:r w:rsidRPr="006A2A67">
        <w:rPr>
          <w:rFonts w:ascii="Times New Roman" w:eastAsia="Calibri" w:hAnsi="Times New Roman" w:cs="Times New Roman"/>
          <w:sz w:val="28"/>
          <w:szCs w:val="28"/>
          <w:lang w:val="uk-UA"/>
        </w:rPr>
        <w:t xml:space="preserve"> методи соціально-трудової реабілітації психічно хворих </w:t>
      </w:r>
      <w:r w:rsidR="00992196" w:rsidRPr="006A2A67">
        <w:rPr>
          <w:rFonts w:ascii="Times New Roman" w:eastAsia="Calibri" w:hAnsi="Times New Roman" w:cs="Times New Roman"/>
          <w:sz w:val="28"/>
          <w:szCs w:val="28"/>
          <w:lang w:val="uk-UA"/>
        </w:rPr>
        <w:t>і</w:t>
      </w:r>
      <w:r w:rsidRPr="006A2A67">
        <w:rPr>
          <w:rFonts w:ascii="Times New Roman" w:eastAsia="Calibri" w:hAnsi="Times New Roman" w:cs="Times New Roman"/>
          <w:sz w:val="28"/>
          <w:szCs w:val="28"/>
          <w:lang w:val="uk-UA"/>
        </w:rPr>
        <w:t xml:space="preserve"> профілактики психічних захворювань</w:t>
      </w:r>
      <w:r w:rsidR="00BD15E1" w:rsidRPr="006A2A67">
        <w:rPr>
          <w:rFonts w:ascii="Times New Roman" w:eastAsia="Calibri" w:hAnsi="Times New Roman" w:cs="Times New Roman"/>
          <w:sz w:val="28"/>
          <w:szCs w:val="28"/>
          <w:lang w:val="uk-UA"/>
        </w:rPr>
        <w:t>.</w:t>
      </w:r>
      <w:r w:rsidRPr="006A2A67">
        <w:rPr>
          <w:rFonts w:ascii="Times New Roman" w:eastAsia="Calibri" w:hAnsi="Times New Roman" w:cs="Times New Roman"/>
          <w:sz w:val="28"/>
          <w:szCs w:val="28"/>
          <w:lang w:val="uk-UA"/>
        </w:rPr>
        <w:t xml:space="preserve"> </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 xml:space="preserve">Класифікація </w:t>
      </w:r>
      <w:r w:rsidR="00992196" w:rsidRPr="006A2A67">
        <w:rPr>
          <w:rFonts w:ascii="Times New Roman" w:eastAsia="Calibri" w:hAnsi="Times New Roman" w:cs="Times New Roman"/>
          <w:sz w:val="28"/>
          <w:szCs w:val="28"/>
          <w:lang w:val="uk-UA"/>
        </w:rPr>
        <w:t>й</w:t>
      </w:r>
      <w:r w:rsidRPr="006A2A67">
        <w:rPr>
          <w:rFonts w:ascii="Times New Roman" w:eastAsia="Calibri" w:hAnsi="Times New Roman" w:cs="Times New Roman"/>
          <w:sz w:val="28"/>
          <w:szCs w:val="28"/>
          <w:lang w:val="uk-UA"/>
        </w:rPr>
        <w:t xml:space="preserve"> визнач</w:t>
      </w:r>
      <w:r w:rsidR="00992196" w:rsidRPr="006A2A67">
        <w:rPr>
          <w:rFonts w:ascii="Times New Roman" w:eastAsia="Calibri" w:hAnsi="Times New Roman" w:cs="Times New Roman"/>
          <w:sz w:val="28"/>
          <w:szCs w:val="28"/>
          <w:lang w:val="uk-UA"/>
        </w:rPr>
        <w:t>е</w:t>
      </w:r>
      <w:r w:rsidRPr="006A2A67">
        <w:rPr>
          <w:rFonts w:ascii="Times New Roman" w:eastAsia="Calibri" w:hAnsi="Times New Roman" w:cs="Times New Roman"/>
          <w:sz w:val="28"/>
          <w:szCs w:val="28"/>
          <w:lang w:val="uk-UA"/>
        </w:rPr>
        <w:t>ння порушеннь відчутт</w:t>
      </w:r>
      <w:r w:rsidR="00992196" w:rsidRPr="006A2A67">
        <w:rPr>
          <w:rFonts w:ascii="Times New Roman" w:eastAsia="Calibri" w:hAnsi="Times New Roman" w:cs="Times New Roman"/>
          <w:sz w:val="28"/>
          <w:szCs w:val="28"/>
          <w:lang w:val="uk-UA"/>
        </w:rPr>
        <w:t>ів</w:t>
      </w:r>
      <w:r w:rsidRPr="006A2A67">
        <w:rPr>
          <w:rFonts w:ascii="Times New Roman" w:eastAsia="Calibri" w:hAnsi="Times New Roman" w:cs="Times New Roman"/>
          <w:sz w:val="28"/>
          <w:szCs w:val="28"/>
          <w:lang w:val="uk-UA"/>
        </w:rPr>
        <w:t xml:space="preserve">: гіперестезії, гіпестезії, анестезії, сенестопатії. </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 xml:space="preserve">Класифікація </w:t>
      </w:r>
      <w:r w:rsidR="00992196" w:rsidRPr="006A2A67">
        <w:rPr>
          <w:rFonts w:ascii="Times New Roman" w:eastAsia="Calibri" w:hAnsi="Times New Roman" w:cs="Times New Roman"/>
          <w:sz w:val="28"/>
          <w:szCs w:val="28"/>
          <w:lang w:val="uk-UA"/>
        </w:rPr>
        <w:t>й</w:t>
      </w:r>
      <w:r w:rsidRPr="006A2A67">
        <w:rPr>
          <w:rFonts w:ascii="Times New Roman" w:eastAsia="Calibri" w:hAnsi="Times New Roman" w:cs="Times New Roman"/>
          <w:sz w:val="28"/>
          <w:szCs w:val="28"/>
          <w:lang w:val="uk-UA"/>
        </w:rPr>
        <w:t xml:space="preserve"> визнач</w:t>
      </w:r>
      <w:r w:rsidR="00992196" w:rsidRPr="006A2A67">
        <w:rPr>
          <w:rFonts w:ascii="Times New Roman" w:eastAsia="Calibri" w:hAnsi="Times New Roman" w:cs="Times New Roman"/>
          <w:sz w:val="28"/>
          <w:szCs w:val="28"/>
          <w:lang w:val="uk-UA"/>
        </w:rPr>
        <w:t>е</w:t>
      </w:r>
      <w:r w:rsidRPr="006A2A67">
        <w:rPr>
          <w:rFonts w:ascii="Times New Roman" w:eastAsia="Calibri" w:hAnsi="Times New Roman" w:cs="Times New Roman"/>
          <w:sz w:val="28"/>
          <w:szCs w:val="28"/>
          <w:lang w:val="uk-UA"/>
        </w:rPr>
        <w:t>ння порушеннь сприйман</w:t>
      </w:r>
      <w:r w:rsidR="00992196" w:rsidRPr="006A2A67">
        <w:rPr>
          <w:rFonts w:ascii="Times New Roman" w:eastAsia="Calibri" w:hAnsi="Times New Roman" w:cs="Times New Roman"/>
          <w:sz w:val="28"/>
          <w:szCs w:val="28"/>
          <w:lang w:val="uk-UA"/>
        </w:rPr>
        <w:t>ь</w:t>
      </w:r>
      <w:r w:rsidRPr="006A2A67">
        <w:rPr>
          <w:rFonts w:ascii="Times New Roman" w:eastAsia="Calibri" w:hAnsi="Times New Roman" w:cs="Times New Roman"/>
          <w:sz w:val="28"/>
          <w:szCs w:val="28"/>
          <w:lang w:val="uk-UA"/>
        </w:rPr>
        <w:t>: ілюзії, психосенсорні розлади, галюцинації.</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 xml:space="preserve">Способи виявлення розладів відчуттів, сприймань </w:t>
      </w:r>
      <w:r w:rsidR="00BD15E1" w:rsidRPr="006A2A67">
        <w:rPr>
          <w:rFonts w:ascii="Times New Roman" w:eastAsia="Calibri" w:hAnsi="Times New Roman" w:cs="Times New Roman"/>
          <w:sz w:val="28"/>
          <w:szCs w:val="28"/>
          <w:lang w:val="uk-UA"/>
        </w:rPr>
        <w:t>та</w:t>
      </w:r>
      <w:r w:rsidRPr="006A2A67">
        <w:rPr>
          <w:rFonts w:ascii="Times New Roman" w:eastAsia="Calibri" w:hAnsi="Times New Roman" w:cs="Times New Roman"/>
          <w:sz w:val="28"/>
          <w:szCs w:val="28"/>
          <w:lang w:val="uk-UA"/>
        </w:rPr>
        <w:t xml:space="preserve"> уявлень.</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 xml:space="preserve">Класифікація </w:t>
      </w:r>
      <w:r w:rsidR="00992196" w:rsidRPr="006A2A67">
        <w:rPr>
          <w:rFonts w:ascii="Times New Roman" w:eastAsia="Calibri" w:hAnsi="Times New Roman" w:cs="Times New Roman"/>
          <w:sz w:val="28"/>
          <w:szCs w:val="28"/>
          <w:lang w:val="uk-UA"/>
        </w:rPr>
        <w:t>й</w:t>
      </w:r>
      <w:r w:rsidRPr="006A2A67">
        <w:rPr>
          <w:rFonts w:ascii="Times New Roman" w:eastAsia="Calibri" w:hAnsi="Times New Roman" w:cs="Times New Roman"/>
          <w:sz w:val="28"/>
          <w:szCs w:val="28"/>
          <w:lang w:val="uk-UA"/>
        </w:rPr>
        <w:t xml:space="preserve"> визначення порушень пам'яті</w:t>
      </w:r>
      <w:r w:rsidR="00BD15E1" w:rsidRPr="006A2A67">
        <w:rPr>
          <w:rFonts w:ascii="Times New Roman" w:eastAsia="Calibri" w:hAnsi="Times New Roman" w:cs="Times New Roman"/>
          <w:sz w:val="28"/>
          <w:szCs w:val="28"/>
          <w:lang w:val="uk-UA"/>
        </w:rPr>
        <w:t>.</w:t>
      </w:r>
      <w:r w:rsidRPr="006A2A67">
        <w:rPr>
          <w:rFonts w:ascii="Times New Roman" w:eastAsia="Calibri" w:hAnsi="Times New Roman" w:cs="Times New Roman"/>
          <w:sz w:val="28"/>
          <w:szCs w:val="28"/>
          <w:lang w:val="uk-UA"/>
        </w:rPr>
        <w:t xml:space="preserve"> </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Способи виявлення розладів пам'яті.</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 xml:space="preserve">Класифікація </w:t>
      </w:r>
      <w:r w:rsidR="00992196" w:rsidRPr="006A2A67">
        <w:rPr>
          <w:rFonts w:ascii="Times New Roman" w:eastAsia="Calibri" w:hAnsi="Times New Roman" w:cs="Times New Roman"/>
          <w:sz w:val="28"/>
          <w:szCs w:val="28"/>
          <w:lang w:val="uk-UA"/>
        </w:rPr>
        <w:t>й</w:t>
      </w:r>
      <w:r w:rsidRPr="006A2A67">
        <w:rPr>
          <w:rFonts w:ascii="Times New Roman" w:eastAsia="Calibri" w:hAnsi="Times New Roman" w:cs="Times New Roman"/>
          <w:sz w:val="28"/>
          <w:szCs w:val="28"/>
          <w:lang w:val="uk-UA"/>
        </w:rPr>
        <w:t xml:space="preserve"> визначення порушень мислення </w:t>
      </w:r>
      <w:r w:rsidR="00992196" w:rsidRPr="006A2A67">
        <w:rPr>
          <w:rFonts w:ascii="Times New Roman" w:eastAsia="Calibri" w:hAnsi="Times New Roman" w:cs="Times New Roman"/>
          <w:sz w:val="28"/>
          <w:szCs w:val="28"/>
          <w:lang w:val="uk-UA"/>
        </w:rPr>
        <w:t>й</w:t>
      </w:r>
      <w:r w:rsidRPr="006A2A67">
        <w:rPr>
          <w:rFonts w:ascii="Times New Roman" w:eastAsia="Calibri" w:hAnsi="Times New Roman" w:cs="Times New Roman"/>
          <w:sz w:val="28"/>
          <w:szCs w:val="28"/>
          <w:lang w:val="uk-UA"/>
        </w:rPr>
        <w:t xml:space="preserve"> інтелекту</w:t>
      </w:r>
      <w:r w:rsidR="00992196" w:rsidRPr="006A2A67">
        <w:rPr>
          <w:rFonts w:ascii="Times New Roman" w:eastAsia="Calibri" w:hAnsi="Times New Roman" w:cs="Times New Roman"/>
          <w:sz w:val="28"/>
          <w:szCs w:val="28"/>
          <w:lang w:val="uk-UA"/>
        </w:rPr>
        <w:t>.</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 xml:space="preserve">Способи виявлення розладів мислення </w:t>
      </w:r>
      <w:r w:rsidR="00992196" w:rsidRPr="006A2A67">
        <w:rPr>
          <w:rFonts w:ascii="Times New Roman" w:eastAsia="Calibri" w:hAnsi="Times New Roman" w:cs="Times New Roman"/>
          <w:sz w:val="28"/>
          <w:szCs w:val="28"/>
          <w:lang w:val="uk-UA"/>
        </w:rPr>
        <w:t>й</w:t>
      </w:r>
      <w:r w:rsidRPr="006A2A67">
        <w:rPr>
          <w:rFonts w:ascii="Times New Roman" w:eastAsia="Calibri" w:hAnsi="Times New Roman" w:cs="Times New Roman"/>
          <w:sz w:val="28"/>
          <w:szCs w:val="28"/>
          <w:lang w:val="uk-UA"/>
        </w:rPr>
        <w:t xml:space="preserve"> інтелекту.</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 xml:space="preserve">Класифікація </w:t>
      </w:r>
      <w:r w:rsidR="00992196" w:rsidRPr="006A2A67">
        <w:rPr>
          <w:rFonts w:ascii="Times New Roman" w:eastAsia="Calibri" w:hAnsi="Times New Roman" w:cs="Times New Roman"/>
          <w:sz w:val="28"/>
          <w:szCs w:val="28"/>
          <w:lang w:val="uk-UA"/>
        </w:rPr>
        <w:t>й</w:t>
      </w:r>
      <w:r w:rsidRPr="006A2A67">
        <w:rPr>
          <w:rFonts w:ascii="Times New Roman" w:eastAsia="Calibri" w:hAnsi="Times New Roman" w:cs="Times New Roman"/>
          <w:sz w:val="28"/>
          <w:szCs w:val="28"/>
          <w:lang w:val="uk-UA"/>
        </w:rPr>
        <w:t xml:space="preserve"> визначення порушень емоцій</w:t>
      </w:r>
      <w:r w:rsidR="00992196" w:rsidRPr="006A2A67">
        <w:rPr>
          <w:rFonts w:ascii="Times New Roman" w:eastAsia="Calibri" w:hAnsi="Times New Roman" w:cs="Times New Roman"/>
          <w:sz w:val="28"/>
          <w:szCs w:val="28"/>
          <w:lang w:val="uk-UA"/>
        </w:rPr>
        <w:t>.</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Способи виявлення розладів емоцій.</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 xml:space="preserve">Класифікація </w:t>
      </w:r>
      <w:r w:rsidR="00992196" w:rsidRPr="006A2A67">
        <w:rPr>
          <w:rFonts w:ascii="Times New Roman" w:eastAsia="Calibri" w:hAnsi="Times New Roman" w:cs="Times New Roman"/>
          <w:sz w:val="28"/>
          <w:szCs w:val="28"/>
          <w:lang w:val="uk-UA"/>
        </w:rPr>
        <w:t>й</w:t>
      </w:r>
      <w:r w:rsidRPr="006A2A67">
        <w:rPr>
          <w:rFonts w:ascii="Times New Roman" w:eastAsia="Calibri" w:hAnsi="Times New Roman" w:cs="Times New Roman"/>
          <w:sz w:val="28"/>
          <w:szCs w:val="28"/>
          <w:lang w:val="uk-UA"/>
        </w:rPr>
        <w:t xml:space="preserve"> визначення порушень ефекторної сфери</w:t>
      </w:r>
      <w:r w:rsidR="00992196" w:rsidRPr="006A2A67">
        <w:rPr>
          <w:rFonts w:ascii="Times New Roman" w:eastAsia="Calibri" w:hAnsi="Times New Roman" w:cs="Times New Roman"/>
          <w:sz w:val="28"/>
          <w:szCs w:val="28"/>
          <w:lang w:val="uk-UA"/>
        </w:rPr>
        <w:t>.</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Способи виявлення розладів ефекторної сфери.</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 xml:space="preserve">Синдроми пригнічення </w:t>
      </w:r>
      <w:r w:rsidR="00992196" w:rsidRPr="006A2A67">
        <w:rPr>
          <w:rFonts w:ascii="Times New Roman" w:eastAsia="Calibri" w:hAnsi="Times New Roman" w:cs="Times New Roman"/>
          <w:sz w:val="28"/>
          <w:szCs w:val="28"/>
          <w:lang w:val="uk-UA"/>
        </w:rPr>
        <w:t>й</w:t>
      </w:r>
      <w:r w:rsidRPr="006A2A67">
        <w:rPr>
          <w:rFonts w:ascii="Times New Roman" w:eastAsia="Calibri" w:hAnsi="Times New Roman" w:cs="Times New Roman"/>
          <w:sz w:val="28"/>
          <w:szCs w:val="28"/>
          <w:lang w:val="uk-UA"/>
        </w:rPr>
        <w:t xml:space="preserve"> потьмарення свідомості</w:t>
      </w:r>
      <w:r w:rsidR="00992196" w:rsidRPr="006A2A67">
        <w:rPr>
          <w:rFonts w:ascii="Times New Roman" w:eastAsia="Calibri" w:hAnsi="Times New Roman" w:cs="Times New Roman"/>
          <w:sz w:val="28"/>
          <w:szCs w:val="28"/>
          <w:lang w:val="uk-UA"/>
        </w:rPr>
        <w:t>.</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 xml:space="preserve">Особливості догляду, спостереження, транспортування хворих із порушенням свідомості. </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 xml:space="preserve">Методи визначення стану свідомості та </w:t>
      </w:r>
      <w:r w:rsidR="00992196" w:rsidRPr="006A2A67">
        <w:rPr>
          <w:rFonts w:ascii="Times New Roman" w:eastAsia="Calibri" w:hAnsi="Times New Roman" w:cs="Times New Roman"/>
          <w:sz w:val="28"/>
          <w:szCs w:val="28"/>
          <w:lang w:val="uk-UA"/>
        </w:rPr>
        <w:t>її</w:t>
      </w:r>
      <w:r w:rsidRPr="006A2A67">
        <w:rPr>
          <w:rFonts w:ascii="Times New Roman" w:eastAsia="Calibri" w:hAnsi="Times New Roman" w:cs="Times New Roman"/>
          <w:sz w:val="28"/>
          <w:szCs w:val="28"/>
          <w:lang w:val="uk-UA"/>
        </w:rPr>
        <w:t xml:space="preserve"> порушень.</w:t>
      </w:r>
    </w:p>
    <w:p w:rsidR="00682912" w:rsidRPr="006A2A67" w:rsidRDefault="00992196"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Граничні</w:t>
      </w:r>
      <w:r w:rsidR="00682912" w:rsidRPr="006A2A67">
        <w:rPr>
          <w:rFonts w:ascii="Times New Roman" w:eastAsia="Calibri" w:hAnsi="Times New Roman" w:cs="Times New Roman"/>
          <w:sz w:val="28"/>
          <w:szCs w:val="28"/>
          <w:lang w:val="uk-UA"/>
        </w:rPr>
        <w:t xml:space="preserve"> непсихотичні синдроми: астенічн</w:t>
      </w:r>
      <w:r w:rsidRPr="006A2A67">
        <w:rPr>
          <w:rFonts w:ascii="Times New Roman" w:eastAsia="Calibri" w:hAnsi="Times New Roman" w:cs="Times New Roman"/>
          <w:sz w:val="28"/>
          <w:szCs w:val="28"/>
          <w:lang w:val="uk-UA"/>
        </w:rPr>
        <w:t>і</w:t>
      </w:r>
      <w:r w:rsidR="00682912" w:rsidRPr="006A2A67">
        <w:rPr>
          <w:rFonts w:ascii="Times New Roman" w:eastAsia="Calibri" w:hAnsi="Times New Roman" w:cs="Times New Roman"/>
          <w:sz w:val="28"/>
          <w:szCs w:val="28"/>
          <w:lang w:val="uk-UA"/>
        </w:rPr>
        <w:t xml:space="preserve">, невротичні (неврастенічний, обсесивно-фобічний, дисморфофобічний, істеричний), депресивні, іпохондричні, соматоформні. </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Психотичні синдроми: депресивні, маніакальні, параноїдні, паранояльні, д</w:t>
      </w:r>
      <w:r w:rsidR="00992196" w:rsidRPr="006A2A67">
        <w:rPr>
          <w:rFonts w:ascii="Times New Roman" w:eastAsia="Calibri" w:hAnsi="Times New Roman" w:cs="Times New Roman"/>
          <w:sz w:val="28"/>
          <w:szCs w:val="28"/>
          <w:lang w:val="uk-UA"/>
        </w:rPr>
        <w:t>и</w:t>
      </w:r>
      <w:r w:rsidRPr="006A2A67">
        <w:rPr>
          <w:rFonts w:ascii="Times New Roman" w:eastAsia="Calibri" w:hAnsi="Times New Roman" w:cs="Times New Roman"/>
          <w:sz w:val="28"/>
          <w:szCs w:val="28"/>
          <w:lang w:val="uk-UA"/>
        </w:rPr>
        <w:t xml:space="preserve">сморфоманічні, кататонічні, гебефренічні, деліріозні, онейроїдні, аментивні, астенічної сплутаності свідомості, </w:t>
      </w:r>
      <w:r w:rsidR="00BD15E1" w:rsidRPr="006A2A67">
        <w:rPr>
          <w:rFonts w:ascii="Times New Roman" w:eastAsia="Calibri" w:hAnsi="Times New Roman" w:cs="Times New Roman"/>
          <w:sz w:val="28"/>
          <w:szCs w:val="28"/>
          <w:lang w:val="uk-UA"/>
        </w:rPr>
        <w:t>паморочного</w:t>
      </w:r>
      <w:r w:rsidRPr="006A2A67">
        <w:rPr>
          <w:rFonts w:ascii="Times New Roman" w:eastAsia="Calibri" w:hAnsi="Times New Roman" w:cs="Times New Roman"/>
          <w:sz w:val="28"/>
          <w:szCs w:val="28"/>
          <w:lang w:val="uk-UA"/>
        </w:rPr>
        <w:t xml:space="preserve"> стану свідомості, галюциноз</w:t>
      </w:r>
      <w:r w:rsidR="00992196" w:rsidRPr="006A2A67">
        <w:rPr>
          <w:rFonts w:ascii="Times New Roman" w:eastAsia="Calibri" w:hAnsi="Times New Roman" w:cs="Times New Roman"/>
          <w:sz w:val="28"/>
          <w:szCs w:val="28"/>
          <w:lang w:val="uk-UA"/>
        </w:rPr>
        <w:t>у</w:t>
      </w:r>
      <w:r w:rsidRPr="006A2A67">
        <w:rPr>
          <w:rFonts w:ascii="Times New Roman" w:eastAsia="Calibri" w:hAnsi="Times New Roman" w:cs="Times New Roman"/>
          <w:sz w:val="28"/>
          <w:szCs w:val="28"/>
          <w:lang w:val="uk-UA"/>
        </w:rPr>
        <w:t xml:space="preserve">. </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Дефектно-органічні синдроми: психоорганічні, олігофренії, деменції, психічного маразм</w:t>
      </w:r>
      <w:r w:rsidR="0032352D" w:rsidRPr="006A2A67">
        <w:rPr>
          <w:rFonts w:ascii="Times New Roman" w:eastAsia="Calibri" w:hAnsi="Times New Roman" w:cs="Times New Roman"/>
          <w:sz w:val="28"/>
          <w:szCs w:val="28"/>
          <w:lang w:val="uk-UA"/>
        </w:rPr>
        <w:t>у</w:t>
      </w:r>
      <w:r w:rsidRPr="006A2A67">
        <w:rPr>
          <w:rFonts w:ascii="Times New Roman" w:eastAsia="Calibri" w:hAnsi="Times New Roman" w:cs="Times New Roman"/>
          <w:sz w:val="28"/>
          <w:szCs w:val="28"/>
          <w:lang w:val="uk-UA"/>
        </w:rPr>
        <w:t xml:space="preserve">. </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Основні клінічні форми соматогенних психозів.</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 xml:space="preserve">Класифікація психічних порушень при гострих </w:t>
      </w:r>
      <w:r w:rsidR="0032352D" w:rsidRPr="006A2A67">
        <w:rPr>
          <w:rFonts w:ascii="Times New Roman" w:eastAsia="Calibri" w:hAnsi="Times New Roman" w:cs="Times New Roman"/>
          <w:sz w:val="28"/>
          <w:szCs w:val="28"/>
          <w:lang w:val="uk-UA"/>
        </w:rPr>
        <w:t>і</w:t>
      </w:r>
      <w:r w:rsidRPr="006A2A67">
        <w:rPr>
          <w:rFonts w:ascii="Times New Roman" w:eastAsia="Calibri" w:hAnsi="Times New Roman" w:cs="Times New Roman"/>
          <w:sz w:val="28"/>
          <w:szCs w:val="28"/>
          <w:lang w:val="uk-UA"/>
        </w:rPr>
        <w:t xml:space="preserve"> хронічних інфекціях.</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 xml:space="preserve">Психічні порушення </w:t>
      </w:r>
      <w:r w:rsidR="0032352D" w:rsidRPr="006A2A67">
        <w:rPr>
          <w:rFonts w:ascii="Times New Roman" w:eastAsia="Calibri" w:hAnsi="Times New Roman" w:cs="Times New Roman"/>
          <w:sz w:val="28"/>
          <w:szCs w:val="28"/>
          <w:lang w:val="uk-UA"/>
        </w:rPr>
        <w:t>в</w:t>
      </w:r>
      <w:r w:rsidRPr="006A2A67">
        <w:rPr>
          <w:rFonts w:ascii="Times New Roman" w:eastAsia="Calibri" w:hAnsi="Times New Roman" w:cs="Times New Roman"/>
          <w:sz w:val="28"/>
          <w:szCs w:val="28"/>
          <w:lang w:val="uk-UA"/>
        </w:rPr>
        <w:t xml:space="preserve"> гострому періоді черепно-мозкової травми, їх лікування </w:t>
      </w:r>
      <w:r w:rsidR="0032352D" w:rsidRPr="006A2A67">
        <w:rPr>
          <w:rFonts w:ascii="Times New Roman" w:eastAsia="Calibri" w:hAnsi="Times New Roman" w:cs="Times New Roman"/>
          <w:sz w:val="28"/>
          <w:szCs w:val="28"/>
          <w:lang w:val="uk-UA"/>
        </w:rPr>
        <w:t>й</w:t>
      </w:r>
      <w:r w:rsidRPr="006A2A67">
        <w:rPr>
          <w:rFonts w:ascii="Times New Roman" w:eastAsia="Calibri" w:hAnsi="Times New Roman" w:cs="Times New Roman"/>
          <w:sz w:val="28"/>
          <w:szCs w:val="28"/>
          <w:lang w:val="uk-UA"/>
        </w:rPr>
        <w:t xml:space="preserve"> профілактика.</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 xml:space="preserve">Психічні порушення </w:t>
      </w:r>
      <w:r w:rsidR="0032352D" w:rsidRPr="006A2A67">
        <w:rPr>
          <w:rFonts w:ascii="Times New Roman" w:eastAsia="Calibri" w:hAnsi="Times New Roman" w:cs="Times New Roman"/>
          <w:sz w:val="28"/>
          <w:szCs w:val="28"/>
          <w:lang w:val="uk-UA"/>
        </w:rPr>
        <w:t>в</w:t>
      </w:r>
      <w:r w:rsidRPr="006A2A67">
        <w:rPr>
          <w:rFonts w:ascii="Times New Roman" w:eastAsia="Calibri" w:hAnsi="Times New Roman" w:cs="Times New Roman"/>
          <w:sz w:val="28"/>
          <w:szCs w:val="28"/>
          <w:lang w:val="uk-UA"/>
        </w:rPr>
        <w:t xml:space="preserve"> пізньому періоді травматичної хвороби.</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Резидуально-органічні наслідки черепно-мозкових травм.</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lastRenderedPageBreak/>
        <w:t xml:space="preserve">Поняття психоактивних речовин, феноменів </w:t>
      </w:r>
      <w:r w:rsidR="0032352D" w:rsidRPr="006A2A67">
        <w:rPr>
          <w:rFonts w:ascii="Times New Roman" w:eastAsia="Calibri" w:hAnsi="Times New Roman" w:cs="Times New Roman"/>
          <w:sz w:val="28"/>
          <w:szCs w:val="28"/>
          <w:lang w:val="uk-UA"/>
        </w:rPr>
        <w:t>у</w:t>
      </w:r>
      <w:r w:rsidRPr="006A2A67">
        <w:rPr>
          <w:rFonts w:ascii="Times New Roman" w:eastAsia="Calibri" w:hAnsi="Times New Roman" w:cs="Times New Roman"/>
          <w:sz w:val="28"/>
          <w:szCs w:val="28"/>
          <w:lang w:val="uk-UA"/>
        </w:rPr>
        <w:t xml:space="preserve">живання </w:t>
      </w:r>
      <w:r w:rsidR="0032352D" w:rsidRPr="006A2A67">
        <w:rPr>
          <w:rFonts w:ascii="Times New Roman" w:eastAsia="Calibri" w:hAnsi="Times New Roman" w:cs="Times New Roman"/>
          <w:sz w:val="28"/>
          <w:szCs w:val="28"/>
          <w:lang w:val="uk-UA"/>
        </w:rPr>
        <w:t>й</w:t>
      </w:r>
      <w:r w:rsidRPr="006A2A67">
        <w:rPr>
          <w:rFonts w:ascii="Times New Roman" w:eastAsia="Calibri" w:hAnsi="Times New Roman" w:cs="Times New Roman"/>
          <w:sz w:val="28"/>
          <w:szCs w:val="28"/>
          <w:lang w:val="uk-UA"/>
        </w:rPr>
        <w:t xml:space="preserve"> залежності.</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Поняття великого наркоманічного синдрому.</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 xml:space="preserve">Особливості </w:t>
      </w:r>
      <w:r w:rsidR="0032352D" w:rsidRPr="006A2A67">
        <w:rPr>
          <w:rFonts w:ascii="Times New Roman" w:eastAsia="Calibri" w:hAnsi="Times New Roman" w:cs="Times New Roman"/>
          <w:sz w:val="28"/>
          <w:szCs w:val="28"/>
          <w:lang w:val="uk-UA"/>
        </w:rPr>
        <w:t>й</w:t>
      </w:r>
      <w:r w:rsidRPr="006A2A67">
        <w:rPr>
          <w:rFonts w:ascii="Times New Roman" w:eastAsia="Calibri" w:hAnsi="Times New Roman" w:cs="Times New Roman"/>
          <w:sz w:val="28"/>
          <w:szCs w:val="28"/>
          <w:lang w:val="uk-UA"/>
        </w:rPr>
        <w:t xml:space="preserve"> перебіг наркологічних захворювань по фазах.</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Вплив алкоголю на вищу нервову діяльність людини.</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Просте алкогольне сп'яніння, його ступені, індивідуальні особливості, діагностика, надання медичної допомоги при гострих алкогольних отруєннях.</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Патологічне алкогольне сп'яніння, діагностика, судово-психіатрична експертиза.</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Алкоголізм, його критерії, наркоманічний синдром при алкоголізмі.</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Діагностика алкогольного абстинентного стану, медична допомога.</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Стадії алкоголізму, особливості деградації особистості.</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Організація наркологічної допомоги.</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Профілактика алкоголізму та його рецидивів.</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Медичний, соціальний і правовий критерії наркотичних речовин.</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 xml:space="preserve">Психічні </w:t>
      </w:r>
      <w:r w:rsidR="0032352D" w:rsidRPr="006A2A67">
        <w:rPr>
          <w:rFonts w:ascii="Times New Roman" w:eastAsia="Calibri" w:hAnsi="Times New Roman" w:cs="Times New Roman"/>
          <w:sz w:val="28"/>
          <w:szCs w:val="28"/>
          <w:lang w:val="uk-UA"/>
        </w:rPr>
        <w:t>й</w:t>
      </w:r>
      <w:r w:rsidRPr="006A2A67">
        <w:rPr>
          <w:rFonts w:ascii="Times New Roman" w:eastAsia="Calibri" w:hAnsi="Times New Roman" w:cs="Times New Roman"/>
          <w:sz w:val="28"/>
          <w:szCs w:val="28"/>
          <w:lang w:val="uk-UA"/>
        </w:rPr>
        <w:t xml:space="preserve"> поведінкові розлади внаслідок </w:t>
      </w:r>
      <w:r w:rsidR="00BD15E1" w:rsidRPr="006A2A67">
        <w:rPr>
          <w:rFonts w:ascii="Times New Roman" w:eastAsia="Calibri" w:hAnsi="Times New Roman" w:cs="Times New Roman"/>
          <w:sz w:val="28"/>
          <w:szCs w:val="28"/>
          <w:lang w:val="uk-UA"/>
        </w:rPr>
        <w:t>у</w:t>
      </w:r>
      <w:r w:rsidRPr="006A2A67">
        <w:rPr>
          <w:rFonts w:ascii="Times New Roman" w:eastAsia="Calibri" w:hAnsi="Times New Roman" w:cs="Times New Roman"/>
          <w:sz w:val="28"/>
          <w:szCs w:val="28"/>
          <w:lang w:val="uk-UA"/>
        </w:rPr>
        <w:t>живання нікотину.</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Поняття психогенного розладу</w:t>
      </w:r>
      <w:r w:rsidR="0032352D" w:rsidRPr="006A2A67">
        <w:rPr>
          <w:rFonts w:ascii="Times New Roman" w:eastAsia="Calibri" w:hAnsi="Times New Roman" w:cs="Times New Roman"/>
          <w:sz w:val="28"/>
          <w:szCs w:val="28"/>
          <w:lang w:val="uk-UA"/>
        </w:rPr>
        <w:t>.</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 xml:space="preserve">Етіологічні </w:t>
      </w:r>
      <w:r w:rsidR="0032352D" w:rsidRPr="006A2A67">
        <w:rPr>
          <w:rFonts w:ascii="Times New Roman" w:eastAsia="Calibri" w:hAnsi="Times New Roman" w:cs="Times New Roman"/>
          <w:sz w:val="28"/>
          <w:szCs w:val="28"/>
          <w:lang w:val="uk-UA"/>
        </w:rPr>
        <w:t>й</w:t>
      </w:r>
      <w:r w:rsidRPr="006A2A67">
        <w:rPr>
          <w:rFonts w:ascii="Times New Roman" w:eastAsia="Calibri" w:hAnsi="Times New Roman" w:cs="Times New Roman"/>
          <w:sz w:val="28"/>
          <w:szCs w:val="28"/>
          <w:lang w:val="uk-UA"/>
        </w:rPr>
        <w:t xml:space="preserve"> патогенетичні фактори психогенних розладів</w:t>
      </w:r>
      <w:r w:rsidR="0032352D" w:rsidRPr="006A2A67">
        <w:rPr>
          <w:rFonts w:ascii="Times New Roman" w:eastAsia="Calibri" w:hAnsi="Times New Roman" w:cs="Times New Roman"/>
          <w:sz w:val="28"/>
          <w:szCs w:val="28"/>
          <w:lang w:val="uk-UA"/>
        </w:rPr>
        <w:t>.</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Класифікація психогеній.</w:t>
      </w:r>
    </w:p>
    <w:p w:rsidR="00682912" w:rsidRPr="006A2A67" w:rsidRDefault="0032352D"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О</w:t>
      </w:r>
      <w:r w:rsidR="00682912" w:rsidRPr="006A2A67">
        <w:rPr>
          <w:rFonts w:ascii="Times New Roman" w:eastAsia="Calibri" w:hAnsi="Times New Roman" w:cs="Times New Roman"/>
          <w:sz w:val="28"/>
          <w:szCs w:val="28"/>
          <w:lang w:val="uk-UA"/>
        </w:rPr>
        <w:t xml:space="preserve">значення понять </w:t>
      </w:r>
      <w:r w:rsidRPr="006A2A67">
        <w:rPr>
          <w:rFonts w:ascii="Times New Roman" w:eastAsia="Calibri" w:hAnsi="Times New Roman" w:cs="Times New Roman"/>
          <w:sz w:val="28"/>
          <w:szCs w:val="28"/>
          <w:lang w:val="uk-UA"/>
        </w:rPr>
        <w:t>«</w:t>
      </w:r>
      <w:r w:rsidR="00682912" w:rsidRPr="006A2A67">
        <w:rPr>
          <w:rFonts w:ascii="Times New Roman" w:eastAsia="Calibri" w:hAnsi="Times New Roman" w:cs="Times New Roman"/>
          <w:sz w:val="28"/>
          <w:szCs w:val="28"/>
          <w:lang w:val="uk-UA"/>
        </w:rPr>
        <w:t>емоційно-стресова</w:t>
      </w:r>
      <w:r w:rsidRPr="006A2A67">
        <w:rPr>
          <w:rFonts w:ascii="Times New Roman" w:eastAsia="Calibri" w:hAnsi="Times New Roman" w:cs="Times New Roman"/>
          <w:sz w:val="28"/>
          <w:szCs w:val="28"/>
          <w:lang w:val="uk-UA"/>
        </w:rPr>
        <w:t xml:space="preserve"> реакція»</w:t>
      </w:r>
      <w:r w:rsidR="00682912" w:rsidRPr="006A2A67">
        <w:rPr>
          <w:rFonts w:ascii="Times New Roman" w:eastAsia="Calibri" w:hAnsi="Times New Roman" w:cs="Times New Roman"/>
          <w:sz w:val="28"/>
          <w:szCs w:val="28"/>
          <w:lang w:val="uk-UA"/>
        </w:rPr>
        <w:t xml:space="preserve">, </w:t>
      </w:r>
      <w:r w:rsidRPr="006A2A67">
        <w:rPr>
          <w:rFonts w:ascii="Times New Roman" w:eastAsia="Calibri" w:hAnsi="Times New Roman" w:cs="Times New Roman"/>
          <w:sz w:val="28"/>
          <w:szCs w:val="28"/>
          <w:lang w:val="uk-UA"/>
        </w:rPr>
        <w:t>«</w:t>
      </w:r>
      <w:r w:rsidR="00682912" w:rsidRPr="006A2A67">
        <w:rPr>
          <w:rFonts w:ascii="Times New Roman" w:eastAsia="Calibri" w:hAnsi="Times New Roman" w:cs="Times New Roman"/>
          <w:sz w:val="28"/>
          <w:szCs w:val="28"/>
          <w:lang w:val="uk-UA"/>
        </w:rPr>
        <w:t>адаптаційна реакці</w:t>
      </w:r>
      <w:r w:rsidRPr="006A2A67">
        <w:rPr>
          <w:rFonts w:ascii="Times New Roman" w:eastAsia="Calibri" w:hAnsi="Times New Roman" w:cs="Times New Roman"/>
          <w:sz w:val="28"/>
          <w:szCs w:val="28"/>
          <w:lang w:val="uk-UA"/>
        </w:rPr>
        <w:t>я»</w:t>
      </w:r>
      <w:r w:rsidR="00682912" w:rsidRPr="006A2A67">
        <w:rPr>
          <w:rFonts w:ascii="Times New Roman" w:eastAsia="Calibri" w:hAnsi="Times New Roman" w:cs="Times New Roman"/>
          <w:sz w:val="28"/>
          <w:szCs w:val="28"/>
          <w:lang w:val="uk-UA"/>
        </w:rPr>
        <w:t xml:space="preserve">, </w:t>
      </w:r>
      <w:r w:rsidRPr="006A2A67">
        <w:rPr>
          <w:rFonts w:ascii="Times New Roman" w:eastAsia="Calibri" w:hAnsi="Times New Roman" w:cs="Times New Roman"/>
          <w:sz w:val="28"/>
          <w:szCs w:val="28"/>
          <w:lang w:val="uk-UA"/>
        </w:rPr>
        <w:t>«</w:t>
      </w:r>
      <w:r w:rsidR="00682912" w:rsidRPr="006A2A67">
        <w:rPr>
          <w:rFonts w:ascii="Times New Roman" w:eastAsia="Calibri" w:hAnsi="Times New Roman" w:cs="Times New Roman"/>
          <w:sz w:val="28"/>
          <w:szCs w:val="28"/>
          <w:lang w:val="uk-UA"/>
        </w:rPr>
        <w:t>неврози</w:t>
      </w:r>
      <w:r w:rsidRPr="006A2A67">
        <w:rPr>
          <w:rFonts w:ascii="Times New Roman" w:eastAsia="Calibri" w:hAnsi="Times New Roman" w:cs="Times New Roman"/>
          <w:sz w:val="28"/>
          <w:szCs w:val="28"/>
          <w:lang w:val="uk-UA"/>
        </w:rPr>
        <w:t>»</w:t>
      </w:r>
      <w:r w:rsidR="00682912" w:rsidRPr="006A2A67">
        <w:rPr>
          <w:rFonts w:ascii="Times New Roman" w:eastAsia="Calibri" w:hAnsi="Times New Roman" w:cs="Times New Roman"/>
          <w:sz w:val="28"/>
          <w:szCs w:val="28"/>
          <w:lang w:val="uk-UA"/>
        </w:rPr>
        <w:t>.</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 xml:space="preserve">Клінічна картина неврастенії. </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 xml:space="preserve">Класифікація </w:t>
      </w:r>
      <w:r w:rsidR="0032352D" w:rsidRPr="006A2A67">
        <w:rPr>
          <w:rFonts w:ascii="Times New Roman" w:eastAsia="Calibri" w:hAnsi="Times New Roman" w:cs="Times New Roman"/>
          <w:sz w:val="28"/>
          <w:szCs w:val="28"/>
          <w:lang w:val="uk-UA"/>
        </w:rPr>
        <w:t>й</w:t>
      </w:r>
      <w:r w:rsidRPr="006A2A67">
        <w:rPr>
          <w:rFonts w:ascii="Times New Roman" w:eastAsia="Calibri" w:hAnsi="Times New Roman" w:cs="Times New Roman"/>
          <w:sz w:val="28"/>
          <w:szCs w:val="28"/>
          <w:lang w:val="uk-UA"/>
        </w:rPr>
        <w:t xml:space="preserve"> клінічна картина тривожних розладів. </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Клінічна картина обсесивно-компульсивного розладу.</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Клінічна картина дисоціативних розладів</w:t>
      </w:r>
      <w:r w:rsidR="0032352D" w:rsidRPr="006A2A67">
        <w:rPr>
          <w:rFonts w:ascii="Times New Roman" w:eastAsia="Calibri" w:hAnsi="Times New Roman" w:cs="Times New Roman"/>
          <w:sz w:val="28"/>
          <w:szCs w:val="28"/>
          <w:lang w:val="uk-UA"/>
        </w:rPr>
        <w:t>.</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Депресивні невротичні розлади.</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 xml:space="preserve">Класифікація, клінічна картина </w:t>
      </w:r>
      <w:r w:rsidR="0032352D" w:rsidRPr="006A2A67">
        <w:rPr>
          <w:rFonts w:ascii="Times New Roman" w:eastAsia="Calibri" w:hAnsi="Times New Roman" w:cs="Times New Roman"/>
          <w:sz w:val="28"/>
          <w:szCs w:val="28"/>
          <w:lang w:val="uk-UA"/>
        </w:rPr>
        <w:t>й</w:t>
      </w:r>
      <w:r w:rsidRPr="006A2A67">
        <w:rPr>
          <w:rFonts w:ascii="Times New Roman" w:eastAsia="Calibri" w:hAnsi="Times New Roman" w:cs="Times New Roman"/>
          <w:sz w:val="28"/>
          <w:szCs w:val="28"/>
          <w:lang w:val="uk-UA"/>
        </w:rPr>
        <w:t xml:space="preserve"> лікування соматоформних розладів</w:t>
      </w:r>
      <w:r w:rsidR="0032352D" w:rsidRPr="006A2A67">
        <w:rPr>
          <w:rFonts w:ascii="Times New Roman" w:eastAsia="Calibri" w:hAnsi="Times New Roman" w:cs="Times New Roman"/>
          <w:sz w:val="28"/>
          <w:szCs w:val="28"/>
          <w:lang w:val="uk-UA"/>
        </w:rPr>
        <w:t>.</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 xml:space="preserve">Гострі реактивні психози. </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 xml:space="preserve">Затяжні реактивні психози. </w:t>
      </w:r>
    </w:p>
    <w:p w:rsidR="00682912" w:rsidRPr="006A2A67" w:rsidRDefault="0032352D"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О</w:t>
      </w:r>
      <w:r w:rsidR="00682912" w:rsidRPr="006A2A67">
        <w:rPr>
          <w:rFonts w:ascii="Times New Roman" w:eastAsia="Calibri" w:hAnsi="Times New Roman" w:cs="Times New Roman"/>
          <w:sz w:val="28"/>
          <w:szCs w:val="28"/>
          <w:lang w:val="uk-UA"/>
        </w:rPr>
        <w:t>значення поняття посттравматичного стресового розладу (ПТСР).</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 xml:space="preserve">Клінічні особливості ПТСР. </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 xml:space="preserve">Профілактика </w:t>
      </w:r>
      <w:r w:rsidR="0032352D" w:rsidRPr="006A2A67">
        <w:rPr>
          <w:rFonts w:ascii="Times New Roman" w:eastAsia="Calibri" w:hAnsi="Times New Roman" w:cs="Times New Roman"/>
          <w:sz w:val="28"/>
          <w:szCs w:val="28"/>
          <w:lang w:val="uk-UA"/>
        </w:rPr>
        <w:t>й</w:t>
      </w:r>
      <w:r w:rsidRPr="006A2A67">
        <w:rPr>
          <w:rFonts w:ascii="Times New Roman" w:eastAsia="Calibri" w:hAnsi="Times New Roman" w:cs="Times New Roman"/>
          <w:sz w:val="28"/>
          <w:szCs w:val="28"/>
          <w:lang w:val="uk-UA"/>
        </w:rPr>
        <w:t xml:space="preserve"> лікування ПТСР.</w:t>
      </w:r>
    </w:p>
    <w:p w:rsidR="00682912" w:rsidRPr="006A2A67" w:rsidRDefault="0032352D"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О</w:t>
      </w:r>
      <w:r w:rsidR="00682912" w:rsidRPr="006A2A67">
        <w:rPr>
          <w:rFonts w:ascii="Times New Roman" w:eastAsia="Calibri" w:hAnsi="Times New Roman" w:cs="Times New Roman"/>
          <w:sz w:val="28"/>
          <w:szCs w:val="28"/>
          <w:lang w:val="uk-UA"/>
        </w:rPr>
        <w:t xml:space="preserve">значення поняття </w:t>
      </w:r>
      <w:r w:rsidRPr="006A2A67">
        <w:rPr>
          <w:rFonts w:ascii="Times New Roman" w:eastAsia="Calibri" w:hAnsi="Times New Roman" w:cs="Times New Roman"/>
          <w:sz w:val="28"/>
          <w:szCs w:val="28"/>
          <w:lang w:val="uk-UA"/>
        </w:rPr>
        <w:t>«</w:t>
      </w:r>
      <w:r w:rsidR="00682912" w:rsidRPr="006A2A67">
        <w:rPr>
          <w:rFonts w:ascii="Times New Roman" w:eastAsia="Calibri" w:hAnsi="Times New Roman" w:cs="Times New Roman"/>
          <w:sz w:val="28"/>
          <w:szCs w:val="28"/>
          <w:lang w:val="uk-UA"/>
        </w:rPr>
        <w:t>шизофренія</w:t>
      </w:r>
      <w:r w:rsidRPr="006A2A67">
        <w:rPr>
          <w:rFonts w:ascii="Times New Roman" w:eastAsia="Calibri" w:hAnsi="Times New Roman" w:cs="Times New Roman"/>
          <w:sz w:val="28"/>
          <w:szCs w:val="28"/>
          <w:lang w:val="uk-UA"/>
        </w:rPr>
        <w:t>»</w:t>
      </w:r>
      <w:r w:rsidR="00682912" w:rsidRPr="006A2A67">
        <w:rPr>
          <w:rFonts w:ascii="Times New Roman" w:eastAsia="Calibri" w:hAnsi="Times New Roman" w:cs="Times New Roman"/>
          <w:sz w:val="28"/>
          <w:szCs w:val="28"/>
          <w:lang w:val="uk-UA"/>
        </w:rPr>
        <w:t>.</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Причини шизофренії.</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Основні ознаки шизофренії.</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Основні клінічні форми шизофренії</w:t>
      </w:r>
      <w:r w:rsidR="0032352D" w:rsidRPr="006A2A67">
        <w:rPr>
          <w:rFonts w:ascii="Times New Roman" w:eastAsia="Calibri" w:hAnsi="Times New Roman" w:cs="Times New Roman"/>
          <w:sz w:val="28"/>
          <w:szCs w:val="28"/>
          <w:lang w:val="uk-UA"/>
        </w:rPr>
        <w:t>.</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Типи перебігу шизофренії.</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Кінцевий стан шизофренії. Поняття ремісі</w:t>
      </w:r>
      <w:r w:rsidR="0032352D" w:rsidRPr="006A2A67">
        <w:rPr>
          <w:rFonts w:ascii="Times New Roman" w:eastAsia="Calibri" w:hAnsi="Times New Roman" w:cs="Times New Roman"/>
          <w:sz w:val="28"/>
          <w:szCs w:val="28"/>
          <w:lang w:val="uk-UA"/>
        </w:rPr>
        <w:t>ї</w:t>
      </w:r>
      <w:r w:rsidRPr="006A2A67">
        <w:rPr>
          <w:rFonts w:ascii="Times New Roman" w:eastAsia="Calibri" w:hAnsi="Times New Roman" w:cs="Times New Roman"/>
          <w:sz w:val="28"/>
          <w:szCs w:val="28"/>
          <w:lang w:val="uk-UA"/>
        </w:rPr>
        <w:t xml:space="preserve"> </w:t>
      </w:r>
      <w:r w:rsidR="0032352D" w:rsidRPr="006A2A67">
        <w:rPr>
          <w:rFonts w:ascii="Times New Roman" w:eastAsia="Calibri" w:hAnsi="Times New Roman" w:cs="Times New Roman"/>
          <w:sz w:val="28"/>
          <w:szCs w:val="28"/>
          <w:lang w:val="uk-UA"/>
        </w:rPr>
        <w:t>й</w:t>
      </w:r>
      <w:r w:rsidRPr="006A2A67">
        <w:rPr>
          <w:rFonts w:ascii="Times New Roman" w:eastAsia="Calibri" w:hAnsi="Times New Roman" w:cs="Times New Roman"/>
          <w:sz w:val="28"/>
          <w:szCs w:val="28"/>
          <w:lang w:val="uk-UA"/>
        </w:rPr>
        <w:t xml:space="preserve"> дефект</w:t>
      </w:r>
      <w:r w:rsidR="0032352D" w:rsidRPr="006A2A67">
        <w:rPr>
          <w:rFonts w:ascii="Times New Roman" w:eastAsia="Calibri" w:hAnsi="Times New Roman" w:cs="Times New Roman"/>
          <w:sz w:val="28"/>
          <w:szCs w:val="28"/>
          <w:lang w:val="uk-UA"/>
        </w:rPr>
        <w:t>у</w:t>
      </w:r>
      <w:r w:rsidRPr="006A2A67">
        <w:rPr>
          <w:rFonts w:ascii="Times New Roman" w:eastAsia="Calibri" w:hAnsi="Times New Roman" w:cs="Times New Roman"/>
          <w:sz w:val="28"/>
          <w:szCs w:val="28"/>
          <w:lang w:val="uk-UA"/>
        </w:rPr>
        <w:t>.</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Клінічна картина маніакально-депресивного психозу. Циклотимія.</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Масковані депресії.</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Суїцидальна поведінка при психічних захворюваннях та у психічно здорових осіб.</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 xml:space="preserve">Первинна (генуїнна) </w:t>
      </w:r>
      <w:r w:rsidR="0032352D" w:rsidRPr="006A2A67">
        <w:rPr>
          <w:rFonts w:ascii="Times New Roman" w:eastAsia="Calibri" w:hAnsi="Times New Roman" w:cs="Times New Roman"/>
          <w:sz w:val="28"/>
          <w:szCs w:val="28"/>
          <w:lang w:val="uk-UA"/>
        </w:rPr>
        <w:t>і</w:t>
      </w:r>
      <w:r w:rsidRPr="006A2A67">
        <w:rPr>
          <w:rFonts w:ascii="Times New Roman" w:eastAsia="Calibri" w:hAnsi="Times New Roman" w:cs="Times New Roman"/>
          <w:sz w:val="28"/>
          <w:szCs w:val="28"/>
          <w:lang w:val="uk-UA"/>
        </w:rPr>
        <w:t xml:space="preserve"> вторинна (симптоматична) епілепсія. Пароксизм, його клінічна характеристика.</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 xml:space="preserve">Класифікація пароксизмальних проявів. Тоніко-клонічний судомний  </w:t>
      </w:r>
      <w:r w:rsidR="0032352D" w:rsidRPr="006A2A67">
        <w:rPr>
          <w:rFonts w:ascii="Times New Roman" w:eastAsia="Calibri" w:hAnsi="Times New Roman" w:cs="Times New Roman"/>
          <w:sz w:val="28"/>
          <w:szCs w:val="28"/>
          <w:lang w:val="uk-UA"/>
        </w:rPr>
        <w:lastRenderedPageBreak/>
        <w:t>напад</w:t>
      </w:r>
      <w:r w:rsidRPr="006A2A67">
        <w:rPr>
          <w:rFonts w:ascii="Times New Roman" w:eastAsia="Calibri" w:hAnsi="Times New Roman" w:cs="Times New Roman"/>
          <w:sz w:val="28"/>
          <w:szCs w:val="28"/>
          <w:lang w:val="uk-UA"/>
        </w:rPr>
        <w:t>, допомога хворому.</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Епілептичний статус i лікувальні заходи щодо виведення хворого з цього стану.</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Принципи терапії хворих на епілепсію.</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 xml:space="preserve">Розлади особистості </w:t>
      </w:r>
      <w:r w:rsidR="0032352D" w:rsidRPr="006A2A67">
        <w:rPr>
          <w:rFonts w:ascii="Times New Roman" w:eastAsia="Calibri" w:hAnsi="Times New Roman" w:cs="Times New Roman"/>
          <w:sz w:val="28"/>
          <w:szCs w:val="28"/>
          <w:lang w:val="uk-UA"/>
        </w:rPr>
        <w:t>й</w:t>
      </w:r>
      <w:r w:rsidRPr="006A2A67">
        <w:rPr>
          <w:rFonts w:ascii="Times New Roman" w:eastAsia="Calibri" w:hAnsi="Times New Roman" w:cs="Times New Roman"/>
          <w:sz w:val="28"/>
          <w:szCs w:val="28"/>
          <w:lang w:val="uk-UA"/>
        </w:rPr>
        <w:t xml:space="preserve"> поведінки у дорослих, фактори,  що сприяють їх розвитку.</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 xml:space="preserve">Причини олігофренії </w:t>
      </w:r>
      <w:r w:rsidR="0032352D" w:rsidRPr="006A2A67">
        <w:rPr>
          <w:rFonts w:ascii="Times New Roman" w:eastAsia="Calibri" w:hAnsi="Times New Roman" w:cs="Times New Roman"/>
          <w:sz w:val="28"/>
          <w:szCs w:val="28"/>
          <w:lang w:val="uk-UA"/>
        </w:rPr>
        <w:t>й</w:t>
      </w:r>
      <w:r w:rsidRPr="006A2A67">
        <w:rPr>
          <w:rFonts w:ascii="Times New Roman" w:eastAsia="Calibri" w:hAnsi="Times New Roman" w:cs="Times New Roman"/>
          <w:sz w:val="28"/>
          <w:szCs w:val="28"/>
          <w:lang w:val="uk-UA"/>
        </w:rPr>
        <w:t xml:space="preserve"> класифікація </w:t>
      </w:r>
      <w:r w:rsidR="0032352D" w:rsidRPr="006A2A67">
        <w:rPr>
          <w:rFonts w:ascii="Times New Roman" w:eastAsia="Calibri" w:hAnsi="Times New Roman" w:cs="Times New Roman"/>
          <w:sz w:val="28"/>
          <w:szCs w:val="28"/>
          <w:lang w:val="uk-UA"/>
        </w:rPr>
        <w:t>видів олігофренії за етіологічними ознаками.</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Клінічні форми олігофренії. Сомато-неврологічні прояви олігофренії.</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 xml:space="preserve">Принципи терапії, корекції, експертизи, реабілітації при олігофреніях. Організація навчально-виховного </w:t>
      </w:r>
      <w:r w:rsidR="0032352D" w:rsidRPr="006A2A67">
        <w:rPr>
          <w:rFonts w:ascii="Times New Roman" w:eastAsia="Calibri" w:hAnsi="Times New Roman" w:cs="Times New Roman"/>
          <w:sz w:val="28"/>
          <w:szCs w:val="28"/>
          <w:lang w:val="uk-UA"/>
        </w:rPr>
        <w:t>й</w:t>
      </w:r>
      <w:r w:rsidRPr="006A2A67">
        <w:rPr>
          <w:rFonts w:ascii="Times New Roman" w:eastAsia="Calibri" w:hAnsi="Times New Roman" w:cs="Times New Roman"/>
          <w:sz w:val="28"/>
          <w:szCs w:val="28"/>
          <w:lang w:val="uk-UA"/>
        </w:rPr>
        <w:t xml:space="preserve"> трудового процесу при олігофренії.</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 xml:space="preserve">Психофізичний інфантилізм. </w:t>
      </w:r>
      <w:r w:rsidR="0032352D" w:rsidRPr="006A2A67">
        <w:rPr>
          <w:rFonts w:ascii="Times New Roman" w:eastAsia="Calibri" w:hAnsi="Times New Roman" w:cs="Times New Roman"/>
          <w:sz w:val="28"/>
          <w:szCs w:val="28"/>
          <w:lang w:val="uk-UA"/>
        </w:rPr>
        <w:t>Гранічна</w:t>
      </w:r>
      <w:r w:rsidRPr="006A2A67">
        <w:rPr>
          <w:rFonts w:ascii="Times New Roman" w:eastAsia="Calibri" w:hAnsi="Times New Roman" w:cs="Times New Roman"/>
          <w:sz w:val="28"/>
          <w:szCs w:val="28"/>
          <w:lang w:val="uk-UA"/>
        </w:rPr>
        <w:t xml:space="preserve"> розумова відсталість.</w:t>
      </w:r>
    </w:p>
    <w:p w:rsidR="00682912" w:rsidRPr="006A2A67" w:rsidRDefault="00682912" w:rsidP="00992196">
      <w:pPr>
        <w:widowControl w:val="0"/>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sz w:val="28"/>
          <w:szCs w:val="28"/>
          <w:lang w:val="uk-UA"/>
        </w:rPr>
        <w:t xml:space="preserve">Клінічні варіанти психопатії </w:t>
      </w:r>
      <w:r w:rsidR="0032352D" w:rsidRPr="006A2A67">
        <w:rPr>
          <w:rFonts w:ascii="Times New Roman" w:eastAsia="Calibri" w:hAnsi="Times New Roman" w:cs="Times New Roman"/>
          <w:sz w:val="28"/>
          <w:szCs w:val="28"/>
          <w:lang w:val="uk-UA"/>
        </w:rPr>
        <w:t>й</w:t>
      </w:r>
      <w:r w:rsidRPr="006A2A67">
        <w:rPr>
          <w:rFonts w:ascii="Times New Roman" w:eastAsia="Calibri" w:hAnsi="Times New Roman" w:cs="Times New Roman"/>
          <w:sz w:val="28"/>
          <w:szCs w:val="28"/>
          <w:lang w:val="uk-UA"/>
        </w:rPr>
        <w:t xml:space="preserve"> акцентуацій характеру. Основні принципи терапії, реабілітації </w:t>
      </w:r>
      <w:r w:rsidR="0032352D" w:rsidRPr="006A2A67">
        <w:rPr>
          <w:rFonts w:ascii="Times New Roman" w:eastAsia="Calibri" w:hAnsi="Times New Roman" w:cs="Times New Roman"/>
          <w:sz w:val="28"/>
          <w:szCs w:val="28"/>
          <w:lang w:val="uk-UA"/>
        </w:rPr>
        <w:t>й</w:t>
      </w:r>
      <w:r w:rsidRPr="006A2A67">
        <w:rPr>
          <w:rFonts w:ascii="Times New Roman" w:eastAsia="Calibri" w:hAnsi="Times New Roman" w:cs="Times New Roman"/>
          <w:sz w:val="28"/>
          <w:szCs w:val="28"/>
          <w:lang w:val="uk-UA"/>
        </w:rPr>
        <w:t xml:space="preserve"> профілактики розладів особистості та поведінки у дорослих.</w:t>
      </w:r>
    </w:p>
    <w:p w:rsidR="00682912" w:rsidRPr="006A2A67" w:rsidRDefault="00682912" w:rsidP="00992196">
      <w:pPr>
        <w:numPr>
          <w:ilvl w:val="0"/>
          <w:numId w:val="1"/>
        </w:numPr>
        <w:tabs>
          <w:tab w:val="clear" w:pos="1526"/>
          <w:tab w:val="num" w:pos="0"/>
        </w:tabs>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color w:val="000000"/>
          <w:sz w:val="28"/>
          <w:szCs w:val="28"/>
          <w:lang w:val="uk-UA"/>
        </w:rPr>
        <w:t xml:space="preserve">Історія становлення психіатрії </w:t>
      </w:r>
      <w:r w:rsidR="0032352D" w:rsidRPr="006A2A67">
        <w:rPr>
          <w:rFonts w:ascii="Times New Roman" w:eastAsia="Calibri" w:hAnsi="Times New Roman" w:cs="Times New Roman"/>
          <w:color w:val="000000"/>
          <w:sz w:val="28"/>
          <w:szCs w:val="28"/>
          <w:lang w:val="uk-UA"/>
        </w:rPr>
        <w:t>й</w:t>
      </w:r>
      <w:r w:rsidRPr="006A2A67">
        <w:rPr>
          <w:rFonts w:ascii="Times New Roman" w:eastAsia="Calibri" w:hAnsi="Times New Roman" w:cs="Times New Roman"/>
          <w:color w:val="000000"/>
          <w:sz w:val="28"/>
          <w:szCs w:val="28"/>
          <w:lang w:val="uk-UA"/>
        </w:rPr>
        <w:t xml:space="preserve"> неврозології.</w:t>
      </w:r>
    </w:p>
    <w:p w:rsidR="00682912" w:rsidRPr="006A2A67" w:rsidRDefault="00682912" w:rsidP="00992196">
      <w:pPr>
        <w:pStyle w:val="21"/>
        <w:numPr>
          <w:ilvl w:val="0"/>
          <w:numId w:val="1"/>
        </w:numPr>
        <w:tabs>
          <w:tab w:val="clear" w:pos="1526"/>
          <w:tab w:val="num" w:pos="0"/>
        </w:tabs>
        <w:ind w:left="0" w:firstLine="709"/>
        <w:rPr>
          <w:bCs/>
        </w:rPr>
      </w:pPr>
      <w:r w:rsidRPr="006A2A67">
        <w:rPr>
          <w:color w:val="000000"/>
        </w:rPr>
        <w:t>Психастенічний невроз.</w:t>
      </w:r>
    </w:p>
    <w:p w:rsidR="00682912" w:rsidRPr="006A2A67" w:rsidRDefault="00682912" w:rsidP="00992196">
      <w:pPr>
        <w:numPr>
          <w:ilvl w:val="0"/>
          <w:numId w:val="1"/>
        </w:numPr>
        <w:tabs>
          <w:tab w:val="clear" w:pos="1526"/>
          <w:tab w:val="num" w:pos="0"/>
        </w:tabs>
        <w:spacing w:after="0" w:line="240" w:lineRule="auto"/>
        <w:ind w:left="0" w:firstLine="709"/>
        <w:jc w:val="both"/>
        <w:rPr>
          <w:rFonts w:ascii="Times New Roman" w:eastAsia="Calibri" w:hAnsi="Times New Roman" w:cs="Times New Roman"/>
          <w:sz w:val="28"/>
          <w:szCs w:val="28"/>
        </w:rPr>
      </w:pPr>
      <w:r w:rsidRPr="006A2A67">
        <w:rPr>
          <w:rFonts w:ascii="Times New Roman" w:eastAsia="Calibri" w:hAnsi="Times New Roman" w:cs="Times New Roman"/>
          <w:color w:val="000000"/>
          <w:sz w:val="28"/>
          <w:szCs w:val="28"/>
          <w:lang w:val="uk-UA"/>
        </w:rPr>
        <w:t xml:space="preserve">Поняття «норма», </w:t>
      </w:r>
      <w:r w:rsidR="00E8059F" w:rsidRPr="006A2A67">
        <w:rPr>
          <w:rFonts w:ascii="Times New Roman" w:eastAsia="Calibri" w:hAnsi="Times New Roman" w:cs="Times New Roman"/>
          <w:color w:val="000000"/>
          <w:sz w:val="28"/>
          <w:szCs w:val="28"/>
          <w:lang w:val="uk-UA"/>
        </w:rPr>
        <w:t>«</w:t>
      </w:r>
      <w:r w:rsidRPr="006A2A67">
        <w:rPr>
          <w:rFonts w:ascii="Times New Roman" w:eastAsia="Calibri" w:hAnsi="Times New Roman" w:cs="Times New Roman"/>
          <w:color w:val="000000"/>
          <w:sz w:val="28"/>
          <w:szCs w:val="28"/>
          <w:lang w:val="uk-UA"/>
        </w:rPr>
        <w:t>аномальн</w:t>
      </w:r>
      <w:r w:rsidR="00E8059F" w:rsidRPr="006A2A67">
        <w:rPr>
          <w:rFonts w:ascii="Times New Roman" w:eastAsia="Calibri" w:hAnsi="Times New Roman" w:cs="Times New Roman"/>
          <w:color w:val="000000"/>
          <w:sz w:val="28"/>
          <w:szCs w:val="28"/>
          <w:lang w:val="uk-UA"/>
        </w:rPr>
        <w:t>ий розвиток»</w:t>
      </w:r>
      <w:r w:rsidRPr="006A2A67">
        <w:rPr>
          <w:rFonts w:ascii="Times New Roman" w:eastAsia="Calibri" w:hAnsi="Times New Roman" w:cs="Times New Roman"/>
          <w:color w:val="000000"/>
          <w:sz w:val="28"/>
          <w:szCs w:val="28"/>
          <w:lang w:val="uk-UA"/>
        </w:rPr>
        <w:t xml:space="preserve"> </w:t>
      </w:r>
      <w:r w:rsidR="00E8059F" w:rsidRPr="006A2A67">
        <w:rPr>
          <w:rFonts w:ascii="Times New Roman" w:eastAsia="Calibri" w:hAnsi="Times New Roman" w:cs="Times New Roman"/>
          <w:color w:val="000000"/>
          <w:sz w:val="28"/>
          <w:szCs w:val="28"/>
          <w:lang w:val="uk-UA"/>
        </w:rPr>
        <w:t>і</w:t>
      </w:r>
      <w:r w:rsidRPr="006A2A67">
        <w:rPr>
          <w:rFonts w:ascii="Times New Roman" w:eastAsia="Calibri" w:hAnsi="Times New Roman" w:cs="Times New Roman"/>
          <w:color w:val="000000"/>
          <w:sz w:val="28"/>
          <w:szCs w:val="28"/>
          <w:lang w:val="uk-UA"/>
        </w:rPr>
        <w:t xml:space="preserve"> </w:t>
      </w:r>
      <w:r w:rsidR="00E8059F" w:rsidRPr="006A2A67">
        <w:rPr>
          <w:rFonts w:ascii="Times New Roman" w:eastAsia="Calibri" w:hAnsi="Times New Roman" w:cs="Times New Roman"/>
          <w:color w:val="000000"/>
          <w:sz w:val="28"/>
          <w:szCs w:val="28"/>
          <w:lang w:val="uk-UA"/>
        </w:rPr>
        <w:t>«</w:t>
      </w:r>
      <w:r w:rsidRPr="006A2A67">
        <w:rPr>
          <w:rFonts w:ascii="Times New Roman" w:eastAsia="Calibri" w:hAnsi="Times New Roman" w:cs="Times New Roman"/>
          <w:color w:val="000000"/>
          <w:sz w:val="28"/>
          <w:szCs w:val="28"/>
          <w:lang w:val="uk-UA"/>
        </w:rPr>
        <w:t>нормальн</w:t>
      </w:r>
      <w:r w:rsidR="00E8059F" w:rsidRPr="006A2A67">
        <w:rPr>
          <w:rFonts w:ascii="Times New Roman" w:eastAsia="Calibri" w:hAnsi="Times New Roman" w:cs="Times New Roman"/>
          <w:color w:val="000000"/>
          <w:sz w:val="28"/>
          <w:szCs w:val="28"/>
          <w:lang w:val="uk-UA"/>
        </w:rPr>
        <w:t>ий</w:t>
      </w:r>
      <w:r w:rsidRPr="006A2A67">
        <w:rPr>
          <w:rFonts w:ascii="Times New Roman" w:eastAsia="Calibri" w:hAnsi="Times New Roman" w:cs="Times New Roman"/>
          <w:color w:val="000000"/>
          <w:sz w:val="28"/>
          <w:szCs w:val="28"/>
          <w:lang w:val="uk-UA"/>
        </w:rPr>
        <w:t xml:space="preserve"> розвит</w:t>
      </w:r>
      <w:r w:rsidR="00E8059F" w:rsidRPr="006A2A67">
        <w:rPr>
          <w:rFonts w:ascii="Times New Roman" w:eastAsia="Calibri" w:hAnsi="Times New Roman" w:cs="Times New Roman"/>
          <w:color w:val="000000"/>
          <w:sz w:val="28"/>
          <w:szCs w:val="28"/>
          <w:lang w:val="uk-UA"/>
        </w:rPr>
        <w:t>о</w:t>
      </w:r>
      <w:r w:rsidRPr="006A2A67">
        <w:rPr>
          <w:rFonts w:ascii="Times New Roman" w:eastAsia="Calibri" w:hAnsi="Times New Roman" w:cs="Times New Roman"/>
          <w:color w:val="000000"/>
          <w:sz w:val="28"/>
          <w:szCs w:val="28"/>
          <w:lang w:val="uk-UA"/>
        </w:rPr>
        <w:t>к</w:t>
      </w:r>
      <w:r w:rsidR="00E8059F" w:rsidRPr="006A2A67">
        <w:rPr>
          <w:rFonts w:ascii="Times New Roman" w:eastAsia="Calibri" w:hAnsi="Times New Roman" w:cs="Times New Roman"/>
          <w:color w:val="000000"/>
          <w:sz w:val="28"/>
          <w:szCs w:val="28"/>
          <w:lang w:val="uk-UA"/>
        </w:rPr>
        <w:t>»</w:t>
      </w:r>
      <w:r w:rsidRPr="006A2A67">
        <w:rPr>
          <w:rFonts w:ascii="Times New Roman" w:eastAsia="Calibri" w:hAnsi="Times New Roman" w:cs="Times New Roman"/>
          <w:color w:val="000000"/>
          <w:sz w:val="28"/>
          <w:szCs w:val="28"/>
          <w:lang w:val="uk-UA"/>
        </w:rPr>
        <w:t xml:space="preserve"> у сучасн</w:t>
      </w:r>
      <w:r w:rsidR="00E8059F" w:rsidRPr="006A2A67">
        <w:rPr>
          <w:rFonts w:ascii="Times New Roman" w:eastAsia="Calibri" w:hAnsi="Times New Roman" w:cs="Times New Roman"/>
          <w:color w:val="000000"/>
          <w:sz w:val="28"/>
          <w:szCs w:val="28"/>
          <w:lang w:val="uk-UA"/>
        </w:rPr>
        <w:t>ій</w:t>
      </w:r>
      <w:r w:rsidRPr="006A2A67">
        <w:rPr>
          <w:rFonts w:ascii="Times New Roman" w:eastAsia="Calibri" w:hAnsi="Times New Roman" w:cs="Times New Roman"/>
          <w:color w:val="000000"/>
          <w:sz w:val="28"/>
          <w:szCs w:val="28"/>
          <w:lang w:val="uk-UA"/>
        </w:rPr>
        <w:t xml:space="preserve"> психіатрії </w:t>
      </w:r>
      <w:r w:rsidR="00E8059F" w:rsidRPr="006A2A67">
        <w:rPr>
          <w:rFonts w:ascii="Times New Roman" w:eastAsia="Calibri" w:hAnsi="Times New Roman" w:cs="Times New Roman"/>
          <w:color w:val="000000"/>
          <w:sz w:val="28"/>
          <w:szCs w:val="28"/>
          <w:lang w:val="uk-UA"/>
        </w:rPr>
        <w:t>й</w:t>
      </w:r>
      <w:r w:rsidRPr="006A2A67">
        <w:rPr>
          <w:rFonts w:ascii="Times New Roman" w:eastAsia="Calibri" w:hAnsi="Times New Roman" w:cs="Times New Roman"/>
          <w:color w:val="000000"/>
          <w:sz w:val="28"/>
          <w:szCs w:val="28"/>
          <w:lang w:val="uk-UA"/>
        </w:rPr>
        <w:t xml:space="preserve"> психології.</w:t>
      </w:r>
    </w:p>
    <w:p w:rsidR="00682912" w:rsidRPr="006A2A67" w:rsidRDefault="00682912" w:rsidP="00992196">
      <w:pPr>
        <w:pStyle w:val="21"/>
        <w:numPr>
          <w:ilvl w:val="0"/>
          <w:numId w:val="1"/>
        </w:numPr>
        <w:tabs>
          <w:tab w:val="clear" w:pos="1526"/>
          <w:tab w:val="num" w:pos="0"/>
        </w:tabs>
        <w:ind w:left="0" w:firstLine="709"/>
        <w:rPr>
          <w:bCs/>
          <w:lang w:val="ru-MD"/>
        </w:rPr>
      </w:pPr>
      <w:r w:rsidRPr="006A2A67">
        <w:rPr>
          <w:color w:val="000000"/>
        </w:rPr>
        <w:t>Обсес</w:t>
      </w:r>
      <w:r w:rsidR="00E8059F" w:rsidRPr="006A2A67">
        <w:rPr>
          <w:color w:val="000000"/>
          <w:lang w:val="uk-UA"/>
        </w:rPr>
        <w:t>и</w:t>
      </w:r>
      <w:r w:rsidRPr="006A2A67">
        <w:rPr>
          <w:color w:val="000000"/>
        </w:rPr>
        <w:t>вно-компульс</w:t>
      </w:r>
      <w:r w:rsidR="00E8059F" w:rsidRPr="006A2A67">
        <w:rPr>
          <w:color w:val="000000"/>
          <w:lang w:val="uk-UA"/>
        </w:rPr>
        <w:t>и</w:t>
      </w:r>
      <w:r w:rsidRPr="006A2A67">
        <w:rPr>
          <w:color w:val="000000"/>
        </w:rPr>
        <w:t>вний невроз.</w:t>
      </w:r>
    </w:p>
    <w:p w:rsidR="00682912" w:rsidRPr="006A2A67" w:rsidRDefault="00682912" w:rsidP="00992196">
      <w:pPr>
        <w:numPr>
          <w:ilvl w:val="0"/>
          <w:numId w:val="1"/>
        </w:numPr>
        <w:tabs>
          <w:tab w:val="clear" w:pos="1526"/>
          <w:tab w:val="num" w:pos="0"/>
        </w:tabs>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color w:val="000000"/>
          <w:sz w:val="28"/>
          <w:szCs w:val="28"/>
          <w:lang w:val="uk-UA"/>
        </w:rPr>
        <w:t xml:space="preserve">Співвідношення біологічного </w:t>
      </w:r>
      <w:r w:rsidR="00E8059F" w:rsidRPr="006A2A67">
        <w:rPr>
          <w:rFonts w:ascii="Times New Roman" w:eastAsia="Calibri" w:hAnsi="Times New Roman" w:cs="Times New Roman"/>
          <w:color w:val="000000"/>
          <w:sz w:val="28"/>
          <w:szCs w:val="28"/>
          <w:lang w:val="uk-UA"/>
        </w:rPr>
        <w:t>й</w:t>
      </w:r>
      <w:r w:rsidRPr="006A2A67">
        <w:rPr>
          <w:rFonts w:ascii="Times New Roman" w:eastAsia="Calibri" w:hAnsi="Times New Roman" w:cs="Times New Roman"/>
          <w:color w:val="000000"/>
          <w:sz w:val="28"/>
          <w:szCs w:val="28"/>
          <w:lang w:val="uk-UA"/>
        </w:rPr>
        <w:t xml:space="preserve"> соціального </w:t>
      </w:r>
      <w:r w:rsidR="00E8059F" w:rsidRPr="006A2A67">
        <w:rPr>
          <w:rFonts w:ascii="Times New Roman" w:eastAsia="Calibri" w:hAnsi="Times New Roman" w:cs="Times New Roman"/>
          <w:color w:val="000000"/>
          <w:sz w:val="28"/>
          <w:szCs w:val="28"/>
          <w:lang w:val="uk-UA"/>
        </w:rPr>
        <w:t>у</w:t>
      </w:r>
      <w:r w:rsidRPr="006A2A67">
        <w:rPr>
          <w:rFonts w:ascii="Times New Roman" w:eastAsia="Calibri" w:hAnsi="Times New Roman" w:cs="Times New Roman"/>
          <w:color w:val="000000"/>
          <w:sz w:val="28"/>
          <w:szCs w:val="28"/>
          <w:lang w:val="uk-UA"/>
        </w:rPr>
        <w:t xml:space="preserve"> структурі особистості в нормі та патології.</w:t>
      </w:r>
    </w:p>
    <w:p w:rsidR="00682912" w:rsidRPr="006A2A67" w:rsidRDefault="00682912" w:rsidP="00992196">
      <w:pPr>
        <w:pStyle w:val="21"/>
        <w:numPr>
          <w:ilvl w:val="0"/>
          <w:numId w:val="1"/>
        </w:numPr>
        <w:tabs>
          <w:tab w:val="clear" w:pos="1526"/>
          <w:tab w:val="num" w:pos="0"/>
        </w:tabs>
        <w:ind w:left="0" w:firstLine="709"/>
        <w:rPr>
          <w:bCs/>
          <w:lang w:val="ru-MD"/>
        </w:rPr>
      </w:pPr>
      <w:r w:rsidRPr="006A2A67">
        <w:rPr>
          <w:color w:val="000000"/>
        </w:rPr>
        <w:t>Психологічна характеристика реактивних психозів.</w:t>
      </w:r>
    </w:p>
    <w:p w:rsidR="00682912" w:rsidRPr="006A2A67" w:rsidRDefault="00682912" w:rsidP="00992196">
      <w:pPr>
        <w:pStyle w:val="21"/>
        <w:numPr>
          <w:ilvl w:val="0"/>
          <w:numId w:val="1"/>
        </w:numPr>
        <w:tabs>
          <w:tab w:val="clear" w:pos="1526"/>
          <w:tab w:val="num" w:pos="0"/>
        </w:tabs>
        <w:ind w:left="0" w:firstLine="709"/>
        <w:rPr>
          <w:bCs/>
          <w:lang w:val="ru-MD"/>
        </w:rPr>
      </w:pPr>
      <w:r w:rsidRPr="006A2A67">
        <w:rPr>
          <w:color w:val="000000"/>
        </w:rPr>
        <w:t xml:space="preserve">Внутрішня картина хвороби </w:t>
      </w:r>
      <w:r w:rsidR="00E8059F" w:rsidRPr="006A2A67">
        <w:rPr>
          <w:color w:val="000000"/>
          <w:lang w:val="uk-UA"/>
        </w:rPr>
        <w:t>й</w:t>
      </w:r>
      <w:r w:rsidRPr="006A2A67">
        <w:rPr>
          <w:color w:val="000000"/>
        </w:rPr>
        <w:t xml:space="preserve"> конверсійні симптоми.</w:t>
      </w:r>
    </w:p>
    <w:p w:rsidR="00682912" w:rsidRPr="006A2A67" w:rsidRDefault="00682912" w:rsidP="00992196">
      <w:pPr>
        <w:pStyle w:val="21"/>
        <w:numPr>
          <w:ilvl w:val="0"/>
          <w:numId w:val="1"/>
        </w:numPr>
        <w:tabs>
          <w:tab w:val="clear" w:pos="1526"/>
          <w:tab w:val="num" w:pos="0"/>
        </w:tabs>
        <w:ind w:left="0" w:firstLine="709"/>
        <w:rPr>
          <w:bCs/>
          <w:lang w:val="ru-MD"/>
        </w:rPr>
      </w:pPr>
      <w:r w:rsidRPr="006A2A67">
        <w:rPr>
          <w:color w:val="000000"/>
        </w:rPr>
        <w:t>Клінічна характеристика різних видів психопаті</w:t>
      </w:r>
      <w:r w:rsidR="00BD15E1" w:rsidRPr="006A2A67">
        <w:rPr>
          <w:color w:val="000000"/>
          <w:lang w:val="uk-UA"/>
        </w:rPr>
        <w:t>ї</w:t>
      </w:r>
      <w:r w:rsidRPr="006A2A67">
        <w:rPr>
          <w:color w:val="000000"/>
        </w:rPr>
        <w:t>.</w:t>
      </w:r>
    </w:p>
    <w:p w:rsidR="00682912" w:rsidRPr="006A2A67" w:rsidRDefault="00682912" w:rsidP="00992196">
      <w:pPr>
        <w:pStyle w:val="21"/>
        <w:numPr>
          <w:ilvl w:val="0"/>
          <w:numId w:val="1"/>
        </w:numPr>
        <w:tabs>
          <w:tab w:val="clear" w:pos="1526"/>
          <w:tab w:val="num" w:pos="0"/>
        </w:tabs>
        <w:ind w:left="0" w:firstLine="709"/>
        <w:rPr>
          <w:lang w:val="ru-MD"/>
        </w:rPr>
      </w:pPr>
      <w:r w:rsidRPr="006A2A67">
        <w:rPr>
          <w:color w:val="000000"/>
        </w:rPr>
        <w:t xml:space="preserve">Класифікація </w:t>
      </w:r>
      <w:r w:rsidR="00E8059F" w:rsidRPr="006A2A67">
        <w:rPr>
          <w:color w:val="000000"/>
          <w:lang w:val="uk-UA"/>
        </w:rPr>
        <w:t>й</w:t>
      </w:r>
      <w:r w:rsidRPr="006A2A67">
        <w:rPr>
          <w:color w:val="000000"/>
        </w:rPr>
        <w:t xml:space="preserve"> загальна характеристика олігофреній.</w:t>
      </w:r>
    </w:p>
    <w:p w:rsidR="00682912" w:rsidRPr="006A2A67" w:rsidRDefault="00682912" w:rsidP="00992196">
      <w:pPr>
        <w:numPr>
          <w:ilvl w:val="0"/>
          <w:numId w:val="1"/>
        </w:numPr>
        <w:tabs>
          <w:tab w:val="clear" w:pos="1526"/>
          <w:tab w:val="num" w:pos="0"/>
        </w:tabs>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color w:val="000000"/>
          <w:sz w:val="28"/>
          <w:szCs w:val="28"/>
          <w:lang w:val="uk-UA"/>
        </w:rPr>
        <w:t xml:space="preserve">Психологічна характеристика </w:t>
      </w:r>
      <w:r w:rsidR="00E8059F" w:rsidRPr="006A2A67">
        <w:rPr>
          <w:rFonts w:ascii="Times New Roman" w:eastAsia="Calibri" w:hAnsi="Times New Roman" w:cs="Times New Roman"/>
          <w:color w:val="000000"/>
          <w:sz w:val="28"/>
          <w:szCs w:val="28"/>
          <w:lang w:val="uk-UA"/>
        </w:rPr>
        <w:t>й</w:t>
      </w:r>
      <w:r w:rsidRPr="006A2A67">
        <w:rPr>
          <w:rFonts w:ascii="Times New Roman" w:eastAsia="Calibri" w:hAnsi="Times New Roman" w:cs="Times New Roman"/>
          <w:color w:val="000000"/>
          <w:sz w:val="28"/>
          <w:szCs w:val="28"/>
          <w:lang w:val="uk-UA"/>
        </w:rPr>
        <w:t xml:space="preserve"> класифікація порушень емоційно-вольової сфери.</w:t>
      </w:r>
    </w:p>
    <w:p w:rsidR="00682912" w:rsidRPr="006A2A67" w:rsidRDefault="00E8059F" w:rsidP="00992196">
      <w:pPr>
        <w:pStyle w:val="21"/>
        <w:numPr>
          <w:ilvl w:val="0"/>
          <w:numId w:val="1"/>
        </w:numPr>
        <w:tabs>
          <w:tab w:val="clear" w:pos="1526"/>
          <w:tab w:val="num" w:pos="0"/>
        </w:tabs>
        <w:ind w:left="0" w:firstLine="709"/>
        <w:rPr>
          <w:lang w:val="ru-MD"/>
        </w:rPr>
      </w:pPr>
      <w:r w:rsidRPr="006A2A67">
        <w:rPr>
          <w:color w:val="000000"/>
          <w:lang w:val="uk-UA"/>
        </w:rPr>
        <w:t>Фактори</w:t>
      </w:r>
      <w:r w:rsidR="00682912" w:rsidRPr="006A2A67">
        <w:rPr>
          <w:color w:val="000000"/>
        </w:rPr>
        <w:t xml:space="preserve"> суїцидального ризику.</w:t>
      </w:r>
    </w:p>
    <w:p w:rsidR="00682912" w:rsidRPr="006A2A67" w:rsidRDefault="00682912" w:rsidP="00992196">
      <w:pPr>
        <w:numPr>
          <w:ilvl w:val="0"/>
          <w:numId w:val="1"/>
        </w:numPr>
        <w:tabs>
          <w:tab w:val="clear" w:pos="1526"/>
          <w:tab w:val="num" w:pos="0"/>
        </w:tabs>
        <w:spacing w:after="0" w:line="240" w:lineRule="auto"/>
        <w:ind w:left="0" w:firstLine="709"/>
        <w:jc w:val="both"/>
        <w:rPr>
          <w:rFonts w:ascii="Times New Roman" w:eastAsia="Calibri" w:hAnsi="Times New Roman" w:cs="Times New Roman"/>
          <w:sz w:val="28"/>
          <w:szCs w:val="28"/>
        </w:rPr>
      </w:pPr>
      <w:r w:rsidRPr="006A2A67">
        <w:rPr>
          <w:rFonts w:ascii="Times New Roman" w:eastAsia="Calibri" w:hAnsi="Times New Roman" w:cs="Times New Roman"/>
          <w:color w:val="000000"/>
          <w:sz w:val="28"/>
          <w:szCs w:val="28"/>
          <w:lang w:val="uk-UA"/>
        </w:rPr>
        <w:t xml:space="preserve">Психологічна характеристика </w:t>
      </w:r>
      <w:r w:rsidR="00E8059F" w:rsidRPr="006A2A67">
        <w:rPr>
          <w:rFonts w:ascii="Times New Roman" w:eastAsia="Calibri" w:hAnsi="Times New Roman" w:cs="Times New Roman"/>
          <w:color w:val="000000"/>
          <w:sz w:val="28"/>
          <w:szCs w:val="28"/>
          <w:lang w:val="uk-UA"/>
        </w:rPr>
        <w:t>й</w:t>
      </w:r>
      <w:r w:rsidRPr="006A2A67">
        <w:rPr>
          <w:rFonts w:ascii="Times New Roman" w:eastAsia="Calibri" w:hAnsi="Times New Roman" w:cs="Times New Roman"/>
          <w:color w:val="000000"/>
          <w:sz w:val="28"/>
          <w:szCs w:val="28"/>
          <w:lang w:val="uk-UA"/>
        </w:rPr>
        <w:t xml:space="preserve"> класифікація порушень свідомості.</w:t>
      </w:r>
    </w:p>
    <w:p w:rsidR="00682912" w:rsidRPr="006A2A67" w:rsidRDefault="00682912" w:rsidP="00992196">
      <w:pPr>
        <w:pStyle w:val="21"/>
        <w:numPr>
          <w:ilvl w:val="0"/>
          <w:numId w:val="1"/>
        </w:numPr>
        <w:tabs>
          <w:tab w:val="clear" w:pos="1526"/>
          <w:tab w:val="num" w:pos="0"/>
        </w:tabs>
        <w:ind w:left="0" w:firstLine="709"/>
        <w:rPr>
          <w:lang w:val="ru-MD"/>
        </w:rPr>
      </w:pPr>
      <w:r w:rsidRPr="006A2A67">
        <w:rPr>
          <w:color w:val="000000"/>
        </w:rPr>
        <w:t>Психологічна характеристика розладів харчових потягів.</w:t>
      </w:r>
    </w:p>
    <w:p w:rsidR="00682912" w:rsidRPr="006A2A67" w:rsidRDefault="00682912" w:rsidP="00992196">
      <w:pPr>
        <w:numPr>
          <w:ilvl w:val="0"/>
          <w:numId w:val="1"/>
        </w:numPr>
        <w:tabs>
          <w:tab w:val="clear" w:pos="1526"/>
          <w:tab w:val="num" w:pos="0"/>
        </w:tabs>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color w:val="000000"/>
          <w:sz w:val="28"/>
          <w:szCs w:val="28"/>
          <w:lang w:val="uk-UA"/>
        </w:rPr>
        <w:t xml:space="preserve">Теорії синдромологічного </w:t>
      </w:r>
      <w:r w:rsidR="00E8059F" w:rsidRPr="006A2A67">
        <w:rPr>
          <w:rFonts w:ascii="Times New Roman" w:eastAsia="Calibri" w:hAnsi="Times New Roman" w:cs="Times New Roman"/>
          <w:color w:val="000000"/>
          <w:sz w:val="28"/>
          <w:szCs w:val="28"/>
          <w:lang w:val="uk-UA"/>
        </w:rPr>
        <w:t>й</w:t>
      </w:r>
      <w:r w:rsidRPr="006A2A67">
        <w:rPr>
          <w:rFonts w:ascii="Times New Roman" w:eastAsia="Calibri" w:hAnsi="Times New Roman" w:cs="Times New Roman"/>
          <w:color w:val="000000"/>
          <w:sz w:val="28"/>
          <w:szCs w:val="28"/>
          <w:lang w:val="uk-UA"/>
        </w:rPr>
        <w:t xml:space="preserve"> нозологічного діагнозу.</w:t>
      </w:r>
    </w:p>
    <w:p w:rsidR="00682912" w:rsidRPr="006A2A67" w:rsidRDefault="00682912" w:rsidP="00992196">
      <w:pPr>
        <w:pStyle w:val="21"/>
        <w:numPr>
          <w:ilvl w:val="0"/>
          <w:numId w:val="1"/>
        </w:numPr>
        <w:tabs>
          <w:tab w:val="clear" w:pos="1526"/>
          <w:tab w:val="num" w:pos="0"/>
        </w:tabs>
        <w:ind w:left="0" w:firstLine="709"/>
        <w:rPr>
          <w:lang w:val="ru-MD"/>
        </w:rPr>
      </w:pPr>
      <w:r w:rsidRPr="006A2A67">
        <w:rPr>
          <w:color w:val="000000"/>
        </w:rPr>
        <w:t>Психопатологічна характеристика різних періодів травматичної хвороби.</w:t>
      </w:r>
    </w:p>
    <w:p w:rsidR="00682912" w:rsidRPr="006A2A67" w:rsidRDefault="00682912" w:rsidP="00992196">
      <w:pPr>
        <w:numPr>
          <w:ilvl w:val="0"/>
          <w:numId w:val="1"/>
        </w:numPr>
        <w:tabs>
          <w:tab w:val="clear" w:pos="1526"/>
          <w:tab w:val="num" w:pos="0"/>
        </w:tabs>
        <w:spacing w:after="0" w:line="240" w:lineRule="auto"/>
        <w:ind w:left="0" w:firstLine="709"/>
        <w:jc w:val="both"/>
        <w:rPr>
          <w:rFonts w:ascii="Times New Roman" w:eastAsia="Calibri" w:hAnsi="Times New Roman" w:cs="Times New Roman"/>
          <w:sz w:val="28"/>
          <w:szCs w:val="28"/>
        </w:rPr>
      </w:pPr>
      <w:r w:rsidRPr="006A2A67">
        <w:rPr>
          <w:rFonts w:ascii="Times New Roman" w:eastAsia="Calibri" w:hAnsi="Times New Roman" w:cs="Times New Roman"/>
          <w:color w:val="000000"/>
          <w:sz w:val="28"/>
          <w:szCs w:val="28"/>
          <w:lang w:val="uk-UA"/>
        </w:rPr>
        <w:t xml:space="preserve">Психологічна характеристика </w:t>
      </w:r>
      <w:r w:rsidR="00E8059F" w:rsidRPr="006A2A67">
        <w:rPr>
          <w:rFonts w:ascii="Times New Roman" w:eastAsia="Calibri" w:hAnsi="Times New Roman" w:cs="Times New Roman"/>
          <w:color w:val="000000"/>
          <w:sz w:val="28"/>
          <w:szCs w:val="28"/>
          <w:lang w:val="uk-UA"/>
        </w:rPr>
        <w:t>й</w:t>
      </w:r>
      <w:r w:rsidRPr="006A2A67">
        <w:rPr>
          <w:rFonts w:ascii="Times New Roman" w:eastAsia="Calibri" w:hAnsi="Times New Roman" w:cs="Times New Roman"/>
          <w:color w:val="000000"/>
          <w:sz w:val="28"/>
          <w:szCs w:val="28"/>
          <w:lang w:val="uk-UA"/>
        </w:rPr>
        <w:t xml:space="preserve"> класифікація видів алкоголізму.</w:t>
      </w:r>
    </w:p>
    <w:p w:rsidR="00682912" w:rsidRPr="006A2A67" w:rsidRDefault="00682912" w:rsidP="00992196">
      <w:pPr>
        <w:pStyle w:val="21"/>
        <w:numPr>
          <w:ilvl w:val="0"/>
          <w:numId w:val="1"/>
        </w:numPr>
        <w:tabs>
          <w:tab w:val="clear" w:pos="1526"/>
          <w:tab w:val="num" w:pos="0"/>
        </w:tabs>
        <w:ind w:left="0" w:firstLine="709"/>
        <w:rPr>
          <w:lang w:val="ru-MD"/>
        </w:rPr>
      </w:pPr>
      <w:r w:rsidRPr="006A2A67">
        <w:rPr>
          <w:color w:val="000000"/>
        </w:rPr>
        <w:t xml:space="preserve">Медична </w:t>
      </w:r>
      <w:r w:rsidR="00E8059F" w:rsidRPr="006A2A67">
        <w:rPr>
          <w:color w:val="000000"/>
          <w:lang w:val="uk-UA"/>
        </w:rPr>
        <w:t>й</w:t>
      </w:r>
      <w:r w:rsidRPr="006A2A67">
        <w:rPr>
          <w:color w:val="000000"/>
        </w:rPr>
        <w:t xml:space="preserve"> психологічна профілактика та терапія при психогенних психічних захворюваннях</w:t>
      </w:r>
      <w:r w:rsidRPr="006A2A67">
        <w:t>.</w:t>
      </w:r>
    </w:p>
    <w:p w:rsidR="00682912" w:rsidRPr="006A2A67" w:rsidRDefault="00682912" w:rsidP="00992196">
      <w:pPr>
        <w:numPr>
          <w:ilvl w:val="0"/>
          <w:numId w:val="1"/>
        </w:numPr>
        <w:tabs>
          <w:tab w:val="clear" w:pos="1526"/>
          <w:tab w:val="num" w:pos="0"/>
        </w:tabs>
        <w:spacing w:after="0" w:line="240" w:lineRule="auto"/>
        <w:ind w:left="0" w:firstLine="709"/>
        <w:jc w:val="both"/>
        <w:rPr>
          <w:rFonts w:ascii="Times New Roman" w:eastAsia="Calibri" w:hAnsi="Times New Roman" w:cs="Times New Roman"/>
          <w:sz w:val="28"/>
          <w:szCs w:val="28"/>
        </w:rPr>
      </w:pPr>
      <w:r w:rsidRPr="006A2A67">
        <w:rPr>
          <w:rFonts w:ascii="Times New Roman" w:eastAsia="Calibri" w:hAnsi="Times New Roman" w:cs="Times New Roman"/>
          <w:color w:val="000000"/>
          <w:sz w:val="28"/>
          <w:szCs w:val="28"/>
          <w:lang w:val="uk-UA"/>
        </w:rPr>
        <w:t xml:space="preserve">Психологічна характеристика </w:t>
      </w:r>
      <w:r w:rsidR="00E8059F" w:rsidRPr="006A2A67">
        <w:rPr>
          <w:rFonts w:ascii="Times New Roman" w:eastAsia="Calibri" w:hAnsi="Times New Roman" w:cs="Times New Roman"/>
          <w:color w:val="000000"/>
          <w:sz w:val="28"/>
          <w:szCs w:val="28"/>
          <w:lang w:val="uk-UA"/>
        </w:rPr>
        <w:t>й</w:t>
      </w:r>
      <w:r w:rsidRPr="006A2A67">
        <w:rPr>
          <w:rFonts w:ascii="Times New Roman" w:eastAsia="Calibri" w:hAnsi="Times New Roman" w:cs="Times New Roman"/>
          <w:color w:val="000000"/>
          <w:sz w:val="28"/>
          <w:szCs w:val="28"/>
          <w:lang w:val="uk-UA"/>
        </w:rPr>
        <w:t xml:space="preserve"> класифікація видів токсикоманії </w:t>
      </w:r>
      <w:r w:rsidR="00E8059F" w:rsidRPr="006A2A67">
        <w:rPr>
          <w:rFonts w:ascii="Times New Roman" w:eastAsia="Calibri" w:hAnsi="Times New Roman" w:cs="Times New Roman"/>
          <w:color w:val="000000"/>
          <w:sz w:val="28"/>
          <w:szCs w:val="28"/>
          <w:lang w:val="uk-UA"/>
        </w:rPr>
        <w:t>й</w:t>
      </w:r>
      <w:r w:rsidRPr="006A2A67">
        <w:rPr>
          <w:rFonts w:ascii="Times New Roman" w:eastAsia="Calibri" w:hAnsi="Times New Roman" w:cs="Times New Roman"/>
          <w:color w:val="000000"/>
          <w:sz w:val="28"/>
          <w:szCs w:val="28"/>
          <w:lang w:val="uk-UA"/>
        </w:rPr>
        <w:t xml:space="preserve"> наркоманії.</w:t>
      </w:r>
    </w:p>
    <w:p w:rsidR="00682912" w:rsidRPr="006A2A67" w:rsidRDefault="00682912" w:rsidP="00992196">
      <w:pPr>
        <w:pStyle w:val="21"/>
        <w:numPr>
          <w:ilvl w:val="0"/>
          <w:numId w:val="1"/>
        </w:numPr>
        <w:tabs>
          <w:tab w:val="clear" w:pos="1526"/>
          <w:tab w:val="num" w:pos="0"/>
        </w:tabs>
        <w:ind w:left="0" w:firstLine="709"/>
        <w:rPr>
          <w:lang w:val="ru-MD"/>
        </w:rPr>
      </w:pPr>
      <w:r w:rsidRPr="006A2A67">
        <w:rPr>
          <w:color w:val="000000"/>
        </w:rPr>
        <w:t>Зміни особистості при хронічних соматичних захворюваннях.</w:t>
      </w:r>
    </w:p>
    <w:p w:rsidR="00682912" w:rsidRPr="006A2A67" w:rsidRDefault="00682912" w:rsidP="00992196">
      <w:pPr>
        <w:numPr>
          <w:ilvl w:val="0"/>
          <w:numId w:val="1"/>
        </w:numPr>
        <w:tabs>
          <w:tab w:val="clear" w:pos="1526"/>
          <w:tab w:val="num" w:pos="0"/>
        </w:tabs>
        <w:spacing w:after="0" w:line="240" w:lineRule="auto"/>
        <w:ind w:left="0" w:firstLine="709"/>
        <w:jc w:val="both"/>
        <w:rPr>
          <w:rFonts w:ascii="Times New Roman" w:eastAsia="Calibri" w:hAnsi="Times New Roman" w:cs="Times New Roman"/>
          <w:sz w:val="28"/>
          <w:szCs w:val="28"/>
        </w:rPr>
      </w:pPr>
      <w:r w:rsidRPr="006A2A67">
        <w:rPr>
          <w:rFonts w:ascii="Times New Roman" w:eastAsia="Calibri" w:hAnsi="Times New Roman" w:cs="Times New Roman"/>
          <w:color w:val="000000"/>
          <w:sz w:val="28"/>
          <w:szCs w:val="28"/>
          <w:lang w:val="uk-UA"/>
        </w:rPr>
        <w:t>Психічні розлади при окремих соматичних захворюваннях.</w:t>
      </w:r>
    </w:p>
    <w:p w:rsidR="00682912" w:rsidRPr="006A2A67" w:rsidRDefault="00682912" w:rsidP="00992196">
      <w:pPr>
        <w:pStyle w:val="21"/>
        <w:numPr>
          <w:ilvl w:val="0"/>
          <w:numId w:val="1"/>
        </w:numPr>
        <w:tabs>
          <w:tab w:val="clear" w:pos="1526"/>
          <w:tab w:val="num" w:pos="0"/>
        </w:tabs>
        <w:ind w:left="0" w:firstLine="709"/>
        <w:rPr>
          <w:lang w:val="ru-MD"/>
        </w:rPr>
      </w:pPr>
      <w:r w:rsidRPr="006A2A67">
        <w:rPr>
          <w:color w:val="000000"/>
        </w:rPr>
        <w:t xml:space="preserve">Медична профілактика </w:t>
      </w:r>
      <w:r w:rsidR="00E8059F" w:rsidRPr="006A2A67">
        <w:rPr>
          <w:color w:val="000000"/>
          <w:lang w:val="uk-UA"/>
        </w:rPr>
        <w:t>й</w:t>
      </w:r>
      <w:r w:rsidRPr="006A2A67">
        <w:rPr>
          <w:color w:val="000000"/>
        </w:rPr>
        <w:t xml:space="preserve"> терапія при інволюційн</w:t>
      </w:r>
      <w:r w:rsidR="00E8059F" w:rsidRPr="006A2A67">
        <w:rPr>
          <w:color w:val="000000"/>
          <w:lang w:val="uk-UA"/>
        </w:rPr>
        <w:t>ій</w:t>
      </w:r>
      <w:r w:rsidRPr="006A2A67">
        <w:rPr>
          <w:color w:val="000000"/>
        </w:rPr>
        <w:t xml:space="preserve"> психічн</w:t>
      </w:r>
      <w:r w:rsidR="00E8059F" w:rsidRPr="006A2A67">
        <w:rPr>
          <w:color w:val="000000"/>
          <w:lang w:val="uk-UA"/>
        </w:rPr>
        <w:t>ій</w:t>
      </w:r>
      <w:r w:rsidRPr="006A2A67">
        <w:rPr>
          <w:color w:val="000000"/>
        </w:rPr>
        <w:t xml:space="preserve"> патології</w:t>
      </w:r>
      <w:r w:rsidRPr="006A2A67">
        <w:t>.</w:t>
      </w:r>
    </w:p>
    <w:p w:rsidR="00682912" w:rsidRPr="006A2A67" w:rsidRDefault="00682912" w:rsidP="00992196">
      <w:pPr>
        <w:numPr>
          <w:ilvl w:val="0"/>
          <w:numId w:val="1"/>
        </w:numPr>
        <w:tabs>
          <w:tab w:val="clear" w:pos="1526"/>
          <w:tab w:val="num" w:pos="0"/>
        </w:tabs>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color w:val="000000"/>
          <w:sz w:val="28"/>
          <w:szCs w:val="28"/>
          <w:lang w:val="uk-UA"/>
        </w:rPr>
        <w:t>Психосоматичні захворювання.</w:t>
      </w:r>
    </w:p>
    <w:p w:rsidR="00682912" w:rsidRPr="006A2A67" w:rsidRDefault="00682912" w:rsidP="00992196">
      <w:pPr>
        <w:pStyle w:val="21"/>
        <w:numPr>
          <w:ilvl w:val="0"/>
          <w:numId w:val="1"/>
        </w:numPr>
        <w:tabs>
          <w:tab w:val="clear" w:pos="1526"/>
          <w:tab w:val="num" w:pos="0"/>
        </w:tabs>
        <w:ind w:left="0" w:firstLine="709"/>
        <w:rPr>
          <w:lang w:val="ru-MD"/>
        </w:rPr>
      </w:pPr>
      <w:r w:rsidRPr="006A2A67">
        <w:rPr>
          <w:color w:val="000000"/>
        </w:rPr>
        <w:lastRenderedPageBreak/>
        <w:t xml:space="preserve">Медична профілактика </w:t>
      </w:r>
      <w:r w:rsidR="00E8059F" w:rsidRPr="006A2A67">
        <w:rPr>
          <w:color w:val="000000"/>
          <w:lang w:val="uk-UA"/>
        </w:rPr>
        <w:t>й</w:t>
      </w:r>
      <w:r w:rsidRPr="006A2A67">
        <w:rPr>
          <w:color w:val="000000"/>
        </w:rPr>
        <w:t xml:space="preserve"> терапія психічних порушень при гострих </w:t>
      </w:r>
      <w:r w:rsidR="00BD15E1" w:rsidRPr="006A2A67">
        <w:rPr>
          <w:color w:val="000000"/>
          <w:lang w:val="uk-UA"/>
        </w:rPr>
        <w:t>і</w:t>
      </w:r>
      <w:r w:rsidRPr="006A2A67">
        <w:rPr>
          <w:color w:val="000000"/>
        </w:rPr>
        <w:t xml:space="preserve"> хронічних інфекціях</w:t>
      </w:r>
      <w:r w:rsidRPr="006A2A67">
        <w:t>.</w:t>
      </w:r>
    </w:p>
    <w:p w:rsidR="00682912" w:rsidRPr="006A2A67" w:rsidRDefault="00682912" w:rsidP="00992196">
      <w:pPr>
        <w:numPr>
          <w:ilvl w:val="0"/>
          <w:numId w:val="1"/>
        </w:numPr>
        <w:tabs>
          <w:tab w:val="clear" w:pos="1526"/>
          <w:tab w:val="num" w:pos="0"/>
        </w:tabs>
        <w:spacing w:after="0" w:line="240" w:lineRule="auto"/>
        <w:ind w:left="0" w:firstLine="709"/>
        <w:jc w:val="both"/>
        <w:rPr>
          <w:rFonts w:ascii="Times New Roman" w:eastAsia="Calibri" w:hAnsi="Times New Roman" w:cs="Times New Roman"/>
          <w:sz w:val="28"/>
          <w:szCs w:val="28"/>
        </w:rPr>
      </w:pPr>
      <w:r w:rsidRPr="006A2A67">
        <w:rPr>
          <w:rFonts w:ascii="Times New Roman" w:eastAsia="Calibri" w:hAnsi="Times New Roman" w:cs="Times New Roman"/>
          <w:color w:val="000000"/>
          <w:sz w:val="28"/>
          <w:szCs w:val="28"/>
          <w:lang w:val="uk-UA"/>
        </w:rPr>
        <w:t xml:space="preserve">Непсихотичні </w:t>
      </w:r>
      <w:r w:rsidR="00E8059F" w:rsidRPr="006A2A67">
        <w:rPr>
          <w:rFonts w:ascii="Times New Roman" w:eastAsia="Calibri" w:hAnsi="Times New Roman" w:cs="Times New Roman"/>
          <w:color w:val="000000"/>
          <w:sz w:val="28"/>
          <w:szCs w:val="28"/>
          <w:lang w:val="uk-UA"/>
        </w:rPr>
        <w:t>й</w:t>
      </w:r>
      <w:r w:rsidRPr="006A2A67">
        <w:rPr>
          <w:rFonts w:ascii="Times New Roman" w:eastAsia="Calibri" w:hAnsi="Times New Roman" w:cs="Times New Roman"/>
          <w:color w:val="000000"/>
          <w:sz w:val="28"/>
          <w:szCs w:val="28"/>
          <w:lang w:val="uk-UA"/>
        </w:rPr>
        <w:t xml:space="preserve"> психотичні порушення при судинних психозах.</w:t>
      </w:r>
    </w:p>
    <w:p w:rsidR="00682912" w:rsidRPr="006A2A67" w:rsidRDefault="00682912" w:rsidP="00992196">
      <w:pPr>
        <w:pStyle w:val="21"/>
        <w:numPr>
          <w:ilvl w:val="0"/>
          <w:numId w:val="1"/>
        </w:numPr>
        <w:tabs>
          <w:tab w:val="clear" w:pos="1526"/>
          <w:tab w:val="num" w:pos="0"/>
        </w:tabs>
        <w:ind w:left="0" w:firstLine="709"/>
        <w:rPr>
          <w:lang w:val="ru-MD"/>
        </w:rPr>
      </w:pPr>
      <w:r w:rsidRPr="006A2A67">
        <w:rPr>
          <w:color w:val="000000"/>
        </w:rPr>
        <w:t xml:space="preserve">Медична профілактика </w:t>
      </w:r>
      <w:r w:rsidR="00E8059F" w:rsidRPr="006A2A67">
        <w:rPr>
          <w:color w:val="000000"/>
          <w:lang w:val="uk-UA"/>
        </w:rPr>
        <w:t>й</w:t>
      </w:r>
      <w:r w:rsidRPr="006A2A67">
        <w:rPr>
          <w:color w:val="000000"/>
        </w:rPr>
        <w:t xml:space="preserve"> терапія при шизофренії</w:t>
      </w:r>
      <w:r w:rsidRPr="006A2A67">
        <w:t>.</w:t>
      </w:r>
    </w:p>
    <w:p w:rsidR="00682912" w:rsidRPr="006A2A67" w:rsidRDefault="00682912" w:rsidP="00992196">
      <w:pPr>
        <w:pStyle w:val="21"/>
        <w:numPr>
          <w:ilvl w:val="0"/>
          <w:numId w:val="1"/>
        </w:numPr>
        <w:tabs>
          <w:tab w:val="clear" w:pos="1526"/>
          <w:tab w:val="num" w:pos="0"/>
        </w:tabs>
        <w:ind w:left="0" w:firstLine="709"/>
        <w:rPr>
          <w:lang w:val="ru-MD"/>
        </w:rPr>
      </w:pPr>
      <w:r w:rsidRPr="006A2A67">
        <w:rPr>
          <w:color w:val="000000"/>
        </w:rPr>
        <w:t>Пресенільні психози, деменції пресенільного віку, старечі психози.</w:t>
      </w:r>
    </w:p>
    <w:p w:rsidR="00682912" w:rsidRPr="006A2A67" w:rsidRDefault="00682912" w:rsidP="00992196">
      <w:pPr>
        <w:pStyle w:val="21"/>
        <w:numPr>
          <w:ilvl w:val="0"/>
          <w:numId w:val="1"/>
        </w:numPr>
        <w:tabs>
          <w:tab w:val="clear" w:pos="1526"/>
          <w:tab w:val="num" w:pos="0"/>
        </w:tabs>
        <w:ind w:left="0" w:firstLine="709"/>
        <w:rPr>
          <w:lang w:val="ru-MD"/>
        </w:rPr>
      </w:pPr>
      <w:r w:rsidRPr="006A2A67">
        <w:rPr>
          <w:color w:val="000000"/>
        </w:rPr>
        <w:t xml:space="preserve">Загальна суїцидологія. Соціально-демографічні </w:t>
      </w:r>
      <w:r w:rsidR="00E8059F" w:rsidRPr="006A2A67">
        <w:rPr>
          <w:color w:val="000000"/>
          <w:lang w:val="uk-UA"/>
        </w:rPr>
        <w:t>фактори</w:t>
      </w:r>
      <w:r w:rsidRPr="006A2A67">
        <w:rPr>
          <w:color w:val="000000"/>
        </w:rPr>
        <w:t>.</w:t>
      </w:r>
    </w:p>
    <w:p w:rsidR="00682912" w:rsidRPr="006A2A67" w:rsidRDefault="00682912" w:rsidP="00992196">
      <w:pPr>
        <w:numPr>
          <w:ilvl w:val="0"/>
          <w:numId w:val="1"/>
        </w:numPr>
        <w:tabs>
          <w:tab w:val="clear" w:pos="1526"/>
          <w:tab w:val="num" w:pos="0"/>
        </w:tabs>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color w:val="000000"/>
          <w:sz w:val="28"/>
          <w:szCs w:val="28"/>
          <w:lang w:val="uk-UA"/>
        </w:rPr>
        <w:t xml:space="preserve">Клінічна </w:t>
      </w:r>
      <w:r w:rsidR="00E8059F" w:rsidRPr="006A2A67">
        <w:rPr>
          <w:rFonts w:ascii="Times New Roman" w:eastAsia="Calibri" w:hAnsi="Times New Roman" w:cs="Times New Roman"/>
          <w:color w:val="000000"/>
          <w:sz w:val="28"/>
          <w:szCs w:val="28"/>
          <w:lang w:val="uk-UA"/>
        </w:rPr>
        <w:t>й</w:t>
      </w:r>
      <w:r w:rsidRPr="006A2A67">
        <w:rPr>
          <w:rFonts w:ascii="Times New Roman" w:eastAsia="Calibri" w:hAnsi="Times New Roman" w:cs="Times New Roman"/>
          <w:color w:val="000000"/>
          <w:sz w:val="28"/>
          <w:szCs w:val="28"/>
          <w:lang w:val="uk-UA"/>
        </w:rPr>
        <w:t xml:space="preserve"> психологічна характеристика різних видів епілепсії.</w:t>
      </w:r>
    </w:p>
    <w:p w:rsidR="00682912" w:rsidRPr="006A2A67" w:rsidRDefault="00682912" w:rsidP="00992196">
      <w:pPr>
        <w:pStyle w:val="21"/>
        <w:numPr>
          <w:ilvl w:val="0"/>
          <w:numId w:val="1"/>
        </w:numPr>
        <w:tabs>
          <w:tab w:val="clear" w:pos="1526"/>
          <w:tab w:val="num" w:pos="0"/>
        </w:tabs>
        <w:ind w:left="0" w:firstLine="709"/>
        <w:rPr>
          <w:lang w:val="ru-MD"/>
        </w:rPr>
      </w:pPr>
      <w:r w:rsidRPr="006A2A67">
        <w:rPr>
          <w:color w:val="000000"/>
        </w:rPr>
        <w:t>Методи психотерапевтичної корекції при непсихотичних психічних захворюваннях.</w:t>
      </w:r>
    </w:p>
    <w:p w:rsidR="00682912" w:rsidRPr="006A2A67" w:rsidRDefault="00682912" w:rsidP="00992196">
      <w:pPr>
        <w:numPr>
          <w:ilvl w:val="0"/>
          <w:numId w:val="1"/>
        </w:numPr>
        <w:tabs>
          <w:tab w:val="clear" w:pos="1526"/>
          <w:tab w:val="num" w:pos="0"/>
        </w:tabs>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color w:val="000000"/>
          <w:sz w:val="28"/>
          <w:szCs w:val="28"/>
          <w:lang w:val="uk-UA"/>
        </w:rPr>
        <w:t xml:space="preserve">Проблеми діагностики </w:t>
      </w:r>
      <w:r w:rsidR="00E8059F" w:rsidRPr="006A2A67">
        <w:rPr>
          <w:rFonts w:ascii="Times New Roman" w:eastAsia="Calibri" w:hAnsi="Times New Roman" w:cs="Times New Roman"/>
          <w:color w:val="000000"/>
          <w:sz w:val="28"/>
          <w:szCs w:val="28"/>
          <w:lang w:val="uk-UA"/>
        </w:rPr>
        <w:t>й</w:t>
      </w:r>
      <w:r w:rsidRPr="006A2A67">
        <w:rPr>
          <w:rFonts w:ascii="Times New Roman" w:eastAsia="Calibri" w:hAnsi="Times New Roman" w:cs="Times New Roman"/>
          <w:color w:val="000000"/>
          <w:sz w:val="28"/>
          <w:szCs w:val="28"/>
          <w:lang w:val="uk-UA"/>
        </w:rPr>
        <w:t xml:space="preserve"> систематизації різних форм шизофренії.</w:t>
      </w:r>
    </w:p>
    <w:p w:rsidR="00682912" w:rsidRPr="006A2A67" w:rsidRDefault="00682912" w:rsidP="00992196">
      <w:pPr>
        <w:pStyle w:val="21"/>
        <w:numPr>
          <w:ilvl w:val="0"/>
          <w:numId w:val="1"/>
        </w:numPr>
        <w:tabs>
          <w:tab w:val="clear" w:pos="1526"/>
          <w:tab w:val="num" w:pos="0"/>
        </w:tabs>
        <w:ind w:left="0" w:firstLine="709"/>
        <w:rPr>
          <w:lang w:val="ru-MD"/>
        </w:rPr>
      </w:pPr>
      <w:r w:rsidRPr="006A2A67">
        <w:rPr>
          <w:color w:val="000000"/>
        </w:rPr>
        <w:t xml:space="preserve">Медична профілактика </w:t>
      </w:r>
      <w:r w:rsidR="00E8059F" w:rsidRPr="006A2A67">
        <w:rPr>
          <w:color w:val="000000"/>
          <w:lang w:val="uk-UA"/>
        </w:rPr>
        <w:t>й</w:t>
      </w:r>
      <w:r w:rsidRPr="006A2A67">
        <w:rPr>
          <w:color w:val="000000"/>
        </w:rPr>
        <w:t xml:space="preserve"> терапія при епілепсії.</w:t>
      </w:r>
    </w:p>
    <w:p w:rsidR="00682912" w:rsidRPr="006A2A67" w:rsidRDefault="00682912" w:rsidP="00992196">
      <w:pPr>
        <w:numPr>
          <w:ilvl w:val="0"/>
          <w:numId w:val="1"/>
        </w:numPr>
        <w:tabs>
          <w:tab w:val="clear" w:pos="1526"/>
          <w:tab w:val="num" w:pos="0"/>
        </w:tabs>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color w:val="000000"/>
          <w:sz w:val="28"/>
          <w:szCs w:val="28"/>
          <w:lang w:val="uk-UA"/>
        </w:rPr>
        <w:t>Клінічна картина розвитку маніакально-депресивного психозу.</w:t>
      </w:r>
    </w:p>
    <w:p w:rsidR="00682912" w:rsidRPr="006A2A67" w:rsidRDefault="00682912" w:rsidP="00992196">
      <w:pPr>
        <w:pStyle w:val="21"/>
        <w:numPr>
          <w:ilvl w:val="0"/>
          <w:numId w:val="1"/>
        </w:numPr>
        <w:tabs>
          <w:tab w:val="clear" w:pos="1526"/>
          <w:tab w:val="num" w:pos="0"/>
        </w:tabs>
        <w:ind w:left="0" w:firstLine="709"/>
        <w:rPr>
          <w:lang w:val="ru-MD"/>
        </w:rPr>
      </w:pPr>
      <w:r w:rsidRPr="006A2A67">
        <w:rPr>
          <w:color w:val="000000"/>
        </w:rPr>
        <w:t>Методи психотерапевтичної корекції при психотичних психічних захворюваннях.</w:t>
      </w:r>
    </w:p>
    <w:p w:rsidR="00682912" w:rsidRPr="006A2A67" w:rsidRDefault="00682912" w:rsidP="00992196">
      <w:pPr>
        <w:numPr>
          <w:ilvl w:val="0"/>
          <w:numId w:val="1"/>
        </w:numPr>
        <w:tabs>
          <w:tab w:val="clear" w:pos="1526"/>
          <w:tab w:val="num" w:pos="0"/>
        </w:tabs>
        <w:spacing w:after="0" w:line="240" w:lineRule="auto"/>
        <w:ind w:left="0" w:firstLine="709"/>
        <w:jc w:val="both"/>
        <w:rPr>
          <w:rFonts w:ascii="Times New Roman" w:eastAsia="Calibri" w:hAnsi="Times New Roman" w:cs="Times New Roman"/>
          <w:sz w:val="28"/>
          <w:szCs w:val="28"/>
          <w:lang w:val="uk-UA"/>
        </w:rPr>
      </w:pPr>
      <w:r w:rsidRPr="006A2A67">
        <w:rPr>
          <w:rFonts w:ascii="Times New Roman" w:eastAsia="Calibri" w:hAnsi="Times New Roman" w:cs="Times New Roman"/>
          <w:color w:val="000000"/>
          <w:sz w:val="28"/>
          <w:szCs w:val="28"/>
          <w:lang w:val="uk-UA"/>
        </w:rPr>
        <w:t>Психологічна характеристика гострих реакцій на стрес та адаптаційних реакцій.</w:t>
      </w:r>
    </w:p>
    <w:p w:rsidR="00682912" w:rsidRPr="006A2A67" w:rsidRDefault="00682912" w:rsidP="00992196">
      <w:pPr>
        <w:pStyle w:val="21"/>
        <w:numPr>
          <w:ilvl w:val="0"/>
          <w:numId w:val="1"/>
        </w:numPr>
        <w:tabs>
          <w:tab w:val="clear" w:pos="1526"/>
          <w:tab w:val="num" w:pos="0"/>
        </w:tabs>
        <w:ind w:left="0" w:firstLine="709"/>
        <w:rPr>
          <w:lang w:val="ru-MD"/>
        </w:rPr>
      </w:pPr>
      <w:r w:rsidRPr="006A2A67">
        <w:rPr>
          <w:color w:val="000000"/>
        </w:rPr>
        <w:t>Медико-психологічна допомога при психічних захворюваннях.</w:t>
      </w:r>
    </w:p>
    <w:p w:rsidR="00682912" w:rsidRPr="006A2A67" w:rsidRDefault="00682912" w:rsidP="00992196">
      <w:pPr>
        <w:numPr>
          <w:ilvl w:val="0"/>
          <w:numId w:val="1"/>
        </w:numPr>
        <w:tabs>
          <w:tab w:val="clear" w:pos="1526"/>
          <w:tab w:val="num" w:pos="0"/>
        </w:tabs>
        <w:spacing w:after="0" w:line="240" w:lineRule="auto"/>
        <w:ind w:left="0" w:firstLine="709"/>
        <w:jc w:val="both"/>
        <w:rPr>
          <w:rFonts w:ascii="Times New Roman" w:eastAsia="Calibri" w:hAnsi="Times New Roman" w:cs="Times New Roman"/>
          <w:sz w:val="28"/>
          <w:szCs w:val="28"/>
        </w:rPr>
      </w:pPr>
      <w:r w:rsidRPr="006A2A67">
        <w:rPr>
          <w:rFonts w:ascii="Times New Roman" w:eastAsia="Calibri" w:hAnsi="Times New Roman" w:cs="Times New Roman"/>
          <w:color w:val="000000"/>
          <w:sz w:val="28"/>
          <w:szCs w:val="28"/>
          <w:lang w:val="uk-UA"/>
        </w:rPr>
        <w:t>Істер</w:t>
      </w:r>
      <w:r w:rsidR="00E8059F" w:rsidRPr="006A2A67">
        <w:rPr>
          <w:rFonts w:ascii="Times New Roman" w:eastAsia="Calibri" w:hAnsi="Times New Roman" w:cs="Times New Roman"/>
          <w:color w:val="000000"/>
          <w:sz w:val="28"/>
          <w:szCs w:val="28"/>
          <w:lang w:val="uk-UA"/>
        </w:rPr>
        <w:t>ичний</w:t>
      </w:r>
      <w:r w:rsidRPr="006A2A67">
        <w:rPr>
          <w:rFonts w:ascii="Times New Roman" w:eastAsia="Calibri" w:hAnsi="Times New Roman" w:cs="Times New Roman"/>
          <w:color w:val="000000"/>
          <w:sz w:val="28"/>
          <w:szCs w:val="28"/>
          <w:lang w:val="uk-UA"/>
        </w:rPr>
        <w:t xml:space="preserve"> невроз.</w:t>
      </w:r>
    </w:p>
    <w:p w:rsidR="00682912" w:rsidRPr="006A2A67" w:rsidRDefault="00682912" w:rsidP="00992196">
      <w:pPr>
        <w:pStyle w:val="21"/>
        <w:numPr>
          <w:ilvl w:val="0"/>
          <w:numId w:val="1"/>
        </w:numPr>
        <w:tabs>
          <w:tab w:val="clear" w:pos="1526"/>
          <w:tab w:val="num" w:pos="0"/>
        </w:tabs>
        <w:ind w:left="0" w:firstLine="709"/>
        <w:rPr>
          <w:color w:val="000000"/>
        </w:rPr>
      </w:pPr>
      <w:r w:rsidRPr="006A2A67">
        <w:rPr>
          <w:color w:val="000000"/>
        </w:rPr>
        <w:t xml:space="preserve">Медична профілактика </w:t>
      </w:r>
      <w:r w:rsidR="00E8059F" w:rsidRPr="006A2A67">
        <w:rPr>
          <w:color w:val="000000"/>
          <w:lang w:val="uk-UA"/>
        </w:rPr>
        <w:t>й</w:t>
      </w:r>
      <w:r w:rsidRPr="006A2A67">
        <w:rPr>
          <w:color w:val="000000"/>
        </w:rPr>
        <w:t xml:space="preserve"> терапія при біполярн</w:t>
      </w:r>
      <w:r w:rsidR="00E8059F" w:rsidRPr="006A2A67">
        <w:rPr>
          <w:color w:val="000000"/>
          <w:lang w:val="uk-UA"/>
        </w:rPr>
        <w:t>их</w:t>
      </w:r>
      <w:r w:rsidRPr="006A2A67">
        <w:rPr>
          <w:color w:val="000000"/>
        </w:rPr>
        <w:t xml:space="preserve"> розлад</w:t>
      </w:r>
      <w:r w:rsidR="00E8059F" w:rsidRPr="006A2A67">
        <w:rPr>
          <w:color w:val="000000"/>
          <w:lang w:val="uk-UA"/>
        </w:rPr>
        <w:t>ах</w:t>
      </w:r>
      <w:r w:rsidRPr="006A2A67">
        <w:rPr>
          <w:color w:val="000000"/>
        </w:rPr>
        <w:t>.</w:t>
      </w:r>
    </w:p>
    <w:p w:rsidR="00682912" w:rsidRPr="006A2A67" w:rsidRDefault="00682912" w:rsidP="00992196">
      <w:pPr>
        <w:numPr>
          <w:ilvl w:val="0"/>
          <w:numId w:val="1"/>
        </w:numPr>
        <w:tabs>
          <w:tab w:val="clear" w:pos="1526"/>
          <w:tab w:val="num" w:pos="0"/>
        </w:tabs>
        <w:spacing w:after="0" w:line="240" w:lineRule="auto"/>
        <w:ind w:left="0" w:firstLine="709"/>
        <w:jc w:val="both"/>
        <w:rPr>
          <w:rFonts w:ascii="Times New Roman" w:eastAsia="Calibri" w:hAnsi="Times New Roman" w:cs="Times New Roman"/>
          <w:color w:val="000000"/>
          <w:sz w:val="28"/>
          <w:szCs w:val="28"/>
          <w:lang w:val="uk-UA"/>
        </w:rPr>
      </w:pPr>
      <w:r w:rsidRPr="006A2A67">
        <w:rPr>
          <w:rFonts w:ascii="Times New Roman" w:eastAsia="Calibri" w:hAnsi="Times New Roman" w:cs="Times New Roman"/>
          <w:color w:val="000000"/>
          <w:sz w:val="28"/>
          <w:szCs w:val="28"/>
          <w:lang w:val="uk-UA"/>
        </w:rPr>
        <w:t xml:space="preserve">Роль психічних факторів у виникненні </w:t>
      </w:r>
      <w:r w:rsidR="00E8059F" w:rsidRPr="006A2A67">
        <w:rPr>
          <w:rFonts w:ascii="Times New Roman" w:eastAsia="Calibri" w:hAnsi="Times New Roman" w:cs="Times New Roman"/>
          <w:color w:val="000000"/>
          <w:sz w:val="28"/>
          <w:szCs w:val="28"/>
          <w:lang w:val="uk-UA"/>
        </w:rPr>
        <w:t>й перебігу</w:t>
      </w:r>
      <w:r w:rsidRPr="006A2A67">
        <w:rPr>
          <w:rFonts w:ascii="Times New Roman" w:eastAsia="Calibri" w:hAnsi="Times New Roman" w:cs="Times New Roman"/>
          <w:color w:val="000000"/>
          <w:sz w:val="28"/>
          <w:szCs w:val="28"/>
          <w:lang w:val="uk-UA"/>
        </w:rPr>
        <w:t xml:space="preserve"> соматичних захворювань. Психосоматичні захворювання.</w:t>
      </w:r>
    </w:p>
    <w:p w:rsidR="00682912" w:rsidRPr="006A2A67" w:rsidRDefault="00682912" w:rsidP="00992196">
      <w:pPr>
        <w:numPr>
          <w:ilvl w:val="0"/>
          <w:numId w:val="1"/>
        </w:numPr>
        <w:tabs>
          <w:tab w:val="clear" w:pos="1526"/>
          <w:tab w:val="num" w:pos="0"/>
        </w:tabs>
        <w:spacing w:after="0" w:line="240" w:lineRule="auto"/>
        <w:ind w:left="0" w:firstLine="709"/>
        <w:jc w:val="both"/>
        <w:rPr>
          <w:rFonts w:ascii="Times New Roman" w:eastAsia="Calibri" w:hAnsi="Times New Roman" w:cs="Times New Roman"/>
          <w:color w:val="000000"/>
          <w:sz w:val="28"/>
          <w:szCs w:val="28"/>
          <w:lang w:val="uk-UA"/>
        </w:rPr>
      </w:pPr>
      <w:r w:rsidRPr="006A2A67">
        <w:rPr>
          <w:rFonts w:ascii="Times New Roman" w:eastAsia="Calibri" w:hAnsi="Times New Roman" w:cs="Times New Roman"/>
          <w:color w:val="000000"/>
          <w:sz w:val="28"/>
          <w:szCs w:val="28"/>
          <w:lang w:val="uk-UA"/>
        </w:rPr>
        <w:t xml:space="preserve">Визначення </w:t>
      </w:r>
      <w:r w:rsidR="00E8059F" w:rsidRPr="006A2A67">
        <w:rPr>
          <w:rFonts w:ascii="Times New Roman" w:eastAsia="Calibri" w:hAnsi="Times New Roman" w:cs="Times New Roman"/>
          <w:color w:val="000000"/>
          <w:sz w:val="28"/>
          <w:szCs w:val="28"/>
          <w:lang w:val="uk-UA"/>
        </w:rPr>
        <w:t>й</w:t>
      </w:r>
      <w:r w:rsidRPr="006A2A67">
        <w:rPr>
          <w:rFonts w:ascii="Times New Roman" w:eastAsia="Calibri" w:hAnsi="Times New Roman" w:cs="Times New Roman"/>
          <w:color w:val="000000"/>
          <w:sz w:val="28"/>
          <w:szCs w:val="28"/>
          <w:lang w:val="uk-UA"/>
        </w:rPr>
        <w:t xml:space="preserve"> класифікація епілепсії. Клінічна характеристика.</w:t>
      </w:r>
    </w:p>
    <w:p w:rsidR="00682912" w:rsidRPr="006A2A67" w:rsidRDefault="00682912" w:rsidP="00992196">
      <w:pPr>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6A2A67">
        <w:rPr>
          <w:rFonts w:ascii="Times New Roman" w:eastAsia="Calibri" w:hAnsi="Times New Roman" w:cs="Times New Roman"/>
          <w:color w:val="000000"/>
          <w:sz w:val="28"/>
          <w:szCs w:val="28"/>
          <w:lang w:val="uk-UA"/>
        </w:rPr>
        <w:t xml:space="preserve">Співвідношення біологічного </w:t>
      </w:r>
      <w:r w:rsidR="00E8059F" w:rsidRPr="006A2A67">
        <w:rPr>
          <w:rFonts w:ascii="Times New Roman" w:eastAsia="Calibri" w:hAnsi="Times New Roman" w:cs="Times New Roman"/>
          <w:color w:val="000000"/>
          <w:sz w:val="28"/>
          <w:szCs w:val="28"/>
          <w:lang w:val="uk-UA"/>
        </w:rPr>
        <w:t>й</w:t>
      </w:r>
      <w:r w:rsidRPr="006A2A67">
        <w:rPr>
          <w:rFonts w:ascii="Times New Roman" w:eastAsia="Calibri" w:hAnsi="Times New Roman" w:cs="Times New Roman"/>
          <w:color w:val="000000"/>
          <w:sz w:val="28"/>
          <w:szCs w:val="28"/>
          <w:lang w:val="uk-UA"/>
        </w:rPr>
        <w:t xml:space="preserve"> соціального </w:t>
      </w:r>
      <w:r w:rsidR="00E8059F" w:rsidRPr="006A2A67">
        <w:rPr>
          <w:rFonts w:ascii="Times New Roman" w:eastAsia="Calibri" w:hAnsi="Times New Roman" w:cs="Times New Roman"/>
          <w:color w:val="000000"/>
          <w:sz w:val="28"/>
          <w:szCs w:val="28"/>
          <w:lang w:val="uk-UA"/>
        </w:rPr>
        <w:t>у</w:t>
      </w:r>
      <w:r w:rsidRPr="006A2A67">
        <w:rPr>
          <w:rFonts w:ascii="Times New Roman" w:eastAsia="Calibri" w:hAnsi="Times New Roman" w:cs="Times New Roman"/>
          <w:color w:val="000000"/>
          <w:sz w:val="28"/>
          <w:szCs w:val="28"/>
          <w:lang w:val="uk-UA"/>
        </w:rPr>
        <w:t xml:space="preserve"> структурі особистості в нормі та патології.</w:t>
      </w:r>
    </w:p>
    <w:p w:rsidR="00682912" w:rsidRPr="006A2A67" w:rsidRDefault="00682912" w:rsidP="00992196">
      <w:pPr>
        <w:numPr>
          <w:ilvl w:val="0"/>
          <w:numId w:val="1"/>
        </w:numPr>
        <w:shd w:val="clear" w:color="auto" w:fill="FFFFFF"/>
        <w:tabs>
          <w:tab w:val="clear" w:pos="1526"/>
          <w:tab w:val="num" w:pos="0"/>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6A2A67">
        <w:rPr>
          <w:rFonts w:ascii="Times New Roman" w:eastAsia="Calibri" w:hAnsi="Times New Roman" w:cs="Times New Roman"/>
          <w:color w:val="000000"/>
          <w:sz w:val="28"/>
          <w:szCs w:val="28"/>
          <w:lang w:val="uk-UA"/>
        </w:rPr>
        <w:t>Психічні розлади при окремих соматичних захворюваннях.</w:t>
      </w:r>
    </w:p>
    <w:p w:rsidR="00682912" w:rsidRPr="006A2A67" w:rsidRDefault="00682912" w:rsidP="00992196">
      <w:pPr>
        <w:tabs>
          <w:tab w:val="num" w:pos="0"/>
        </w:tabs>
        <w:spacing w:after="0" w:line="240" w:lineRule="auto"/>
        <w:ind w:firstLine="709"/>
        <w:jc w:val="both"/>
        <w:rPr>
          <w:rFonts w:ascii="Times New Roman" w:eastAsia="Calibri" w:hAnsi="Times New Roman" w:cs="Times New Roman"/>
          <w:bCs/>
          <w:sz w:val="28"/>
          <w:szCs w:val="28"/>
          <w:lang w:val="uk-UA"/>
        </w:rPr>
      </w:pPr>
    </w:p>
    <w:p w:rsidR="00682912" w:rsidRPr="006A2A67" w:rsidRDefault="00682912">
      <w:pPr>
        <w:rPr>
          <w:rFonts w:ascii="Times New Roman" w:hAnsi="Times New Roman" w:cs="Times New Roman"/>
          <w:sz w:val="28"/>
          <w:szCs w:val="28"/>
          <w:lang w:val="uk-UA"/>
        </w:rPr>
      </w:pPr>
      <w:r w:rsidRPr="006A2A67">
        <w:rPr>
          <w:rFonts w:ascii="Times New Roman" w:hAnsi="Times New Roman" w:cs="Times New Roman"/>
          <w:sz w:val="28"/>
          <w:szCs w:val="28"/>
          <w:lang w:val="uk-UA"/>
        </w:rPr>
        <w:br w:type="page"/>
      </w:r>
    </w:p>
    <w:p w:rsidR="00682912" w:rsidRPr="00DD0A44" w:rsidRDefault="002A2BFF" w:rsidP="00DD0A44">
      <w:pPr>
        <w:spacing w:after="0" w:line="240" w:lineRule="auto"/>
        <w:jc w:val="center"/>
        <w:rPr>
          <w:rFonts w:ascii="Times New Roman" w:hAnsi="Times New Roman" w:cs="Times New Roman"/>
          <w:b/>
          <w:sz w:val="28"/>
          <w:szCs w:val="28"/>
          <w:lang w:val="uk-UA"/>
        </w:rPr>
      </w:pPr>
      <w:r w:rsidRPr="00DD0A44">
        <w:rPr>
          <w:rFonts w:ascii="Times New Roman" w:hAnsi="Times New Roman" w:cs="Times New Roman"/>
          <w:b/>
          <w:bCs/>
          <w:sz w:val="28"/>
          <w:szCs w:val="28"/>
          <w:lang w:val="uk-UA"/>
        </w:rPr>
        <w:lastRenderedPageBreak/>
        <w:t>БІБЛІОГРАФІЧНИЙ СПИСОК</w:t>
      </w:r>
    </w:p>
    <w:p w:rsidR="00682912" w:rsidRPr="00DD0A44" w:rsidRDefault="00682912" w:rsidP="00DD0A44">
      <w:pPr>
        <w:shd w:val="clear" w:color="auto" w:fill="FFFFFF"/>
        <w:spacing w:after="0" w:line="240" w:lineRule="auto"/>
        <w:jc w:val="center"/>
        <w:rPr>
          <w:rFonts w:ascii="Times New Roman" w:hAnsi="Times New Roman" w:cs="Times New Roman"/>
          <w:b/>
          <w:bCs/>
          <w:spacing w:val="-6"/>
          <w:sz w:val="28"/>
          <w:szCs w:val="28"/>
          <w:lang w:val="uk-UA"/>
        </w:rPr>
      </w:pPr>
      <w:r w:rsidRPr="00DD0A44">
        <w:rPr>
          <w:rFonts w:ascii="Times New Roman" w:hAnsi="Times New Roman" w:cs="Times New Roman"/>
          <w:b/>
          <w:bCs/>
          <w:spacing w:val="-6"/>
          <w:sz w:val="28"/>
          <w:szCs w:val="28"/>
          <w:lang w:val="uk-UA"/>
        </w:rPr>
        <w:t>Базова</w:t>
      </w:r>
      <w:r w:rsidR="00761455" w:rsidRPr="00DD0A44">
        <w:rPr>
          <w:rFonts w:ascii="Times New Roman" w:hAnsi="Times New Roman" w:cs="Times New Roman"/>
          <w:b/>
          <w:bCs/>
          <w:spacing w:val="-6"/>
          <w:sz w:val="28"/>
          <w:szCs w:val="28"/>
          <w:lang w:val="uk-UA"/>
        </w:rPr>
        <w:t xml:space="preserve"> література</w:t>
      </w:r>
    </w:p>
    <w:p w:rsidR="00DD0A44" w:rsidRPr="00DD0A44" w:rsidRDefault="00DD0A44" w:rsidP="00DD0A44">
      <w:pPr>
        <w:pStyle w:val="1"/>
        <w:keepNext w:val="0"/>
        <w:widowControl w:val="0"/>
        <w:spacing w:before="0" w:line="240" w:lineRule="auto"/>
        <w:ind w:hanging="431"/>
        <w:rPr>
          <w:rFonts w:ascii="Times New Roman" w:hAnsi="Times New Roman" w:cs="Times New Roman"/>
          <w:b/>
          <w:color w:val="252424"/>
          <w:sz w:val="28"/>
          <w:szCs w:val="28"/>
          <w:lang w:eastAsia="uk-UA"/>
        </w:rPr>
      </w:pPr>
    </w:p>
    <w:p w:rsidR="00DD0A44" w:rsidRPr="00DD0A44" w:rsidRDefault="00DD0A44" w:rsidP="00DD0A44">
      <w:pPr>
        <w:pStyle w:val="a3"/>
        <w:numPr>
          <w:ilvl w:val="0"/>
          <w:numId w:val="2"/>
        </w:numPr>
        <w:tabs>
          <w:tab w:val="clear" w:pos="0"/>
          <w:tab w:val="num" w:pos="-142"/>
        </w:tabs>
        <w:suppressAutoHyphens/>
        <w:spacing w:after="0" w:line="240" w:lineRule="auto"/>
        <w:ind w:firstLine="709"/>
        <w:contextualSpacing w:val="0"/>
        <w:jc w:val="both"/>
        <w:rPr>
          <w:rFonts w:ascii="Times New Roman" w:hAnsi="Times New Roman" w:cs="Times New Roman"/>
          <w:sz w:val="28"/>
          <w:szCs w:val="28"/>
        </w:rPr>
      </w:pPr>
      <w:r w:rsidRPr="00DD0A44">
        <w:rPr>
          <w:rFonts w:ascii="Times New Roman" w:hAnsi="Times New Roman" w:cs="Times New Roman"/>
          <w:sz w:val="28"/>
          <w:szCs w:val="28"/>
          <w:lang w:val="uk-UA"/>
        </w:rPr>
        <w:t xml:space="preserve">Психіатрія і наркологія : підручник / В.Л. Гавенко, В.С. Бітенський, В.А. Абрамов та ін. ; за ред. </w:t>
      </w:r>
      <w:r w:rsidRPr="00DD0A44">
        <w:rPr>
          <w:rFonts w:ascii="Times New Roman" w:hAnsi="Times New Roman" w:cs="Times New Roman"/>
          <w:sz w:val="28"/>
          <w:szCs w:val="28"/>
        </w:rPr>
        <w:t>В.Л. Гавенка, В.С. Бітенського. — 2-ге вид., переробл. і допов. — К. : ВСВ "Медицина", 2015. — 512 с.</w:t>
      </w:r>
    </w:p>
    <w:p w:rsidR="00DD0A44" w:rsidRPr="00DD0A44" w:rsidRDefault="00DD0A44" w:rsidP="00DD0A44">
      <w:pPr>
        <w:pStyle w:val="a3"/>
        <w:numPr>
          <w:ilvl w:val="0"/>
          <w:numId w:val="2"/>
        </w:numPr>
        <w:tabs>
          <w:tab w:val="clear" w:pos="0"/>
          <w:tab w:val="num" w:pos="-142"/>
        </w:tabs>
        <w:suppressAutoHyphens/>
        <w:spacing w:after="0" w:line="240" w:lineRule="auto"/>
        <w:ind w:firstLine="709"/>
        <w:contextualSpacing w:val="0"/>
        <w:jc w:val="both"/>
        <w:rPr>
          <w:rFonts w:ascii="Times New Roman" w:hAnsi="Times New Roman" w:cs="Times New Roman"/>
          <w:sz w:val="28"/>
          <w:szCs w:val="28"/>
        </w:rPr>
      </w:pPr>
      <w:hyperlink r:id="rId10" w:history="1">
        <w:r w:rsidRPr="00DD0A44">
          <w:rPr>
            <w:rStyle w:val="ab"/>
            <w:rFonts w:ascii="Times New Roman" w:hAnsi="Times New Roman" w:cs="Times New Roman"/>
            <w:color w:val="auto"/>
            <w:sz w:val="28"/>
            <w:szCs w:val="28"/>
            <w:u w:val="none"/>
          </w:rPr>
          <w:t>Неотложные состояния в наркологии. Учебное пособие</w:t>
        </w:r>
      </w:hyperlink>
      <w:r w:rsidRPr="00DD0A44">
        <w:rPr>
          <w:rFonts w:ascii="Times New Roman" w:hAnsi="Times New Roman" w:cs="Times New Roman"/>
          <w:sz w:val="28"/>
          <w:szCs w:val="28"/>
        </w:rPr>
        <w:t xml:space="preserve"> О Сыропятов, Н Дзеружинская, О Друзь…</w:t>
      </w:r>
      <w:r w:rsidRPr="00DD0A44">
        <w:rPr>
          <w:rFonts w:ascii="Times New Roman" w:hAnsi="Times New Roman" w:cs="Times New Roman"/>
          <w:sz w:val="28"/>
          <w:szCs w:val="28"/>
          <w:lang w:val="uk-UA"/>
        </w:rPr>
        <w:t>/</w:t>
      </w:r>
      <w:r w:rsidRPr="00DD0A44">
        <w:rPr>
          <w:rFonts w:ascii="Times New Roman" w:hAnsi="Times New Roman" w:cs="Times New Roman"/>
          <w:sz w:val="28"/>
          <w:szCs w:val="28"/>
        </w:rPr>
        <w:t xml:space="preserve"> К. : </w:t>
      </w:r>
      <w:r w:rsidRPr="00DD0A44">
        <w:rPr>
          <w:rFonts w:ascii="Times New Roman" w:hAnsi="Times New Roman" w:cs="Times New Roman"/>
          <w:sz w:val="28"/>
          <w:szCs w:val="28"/>
          <w:lang w:val="uk-UA"/>
        </w:rPr>
        <w:t>Медицина</w:t>
      </w:r>
      <w:r w:rsidRPr="00DD0A44">
        <w:rPr>
          <w:rFonts w:ascii="Times New Roman" w:hAnsi="Times New Roman" w:cs="Times New Roman"/>
          <w:sz w:val="28"/>
          <w:szCs w:val="28"/>
        </w:rPr>
        <w:t xml:space="preserve"> – 2017</w:t>
      </w:r>
      <w:r w:rsidRPr="00DD0A44">
        <w:rPr>
          <w:rFonts w:ascii="Times New Roman" w:hAnsi="Times New Roman" w:cs="Times New Roman"/>
          <w:sz w:val="28"/>
          <w:szCs w:val="28"/>
          <w:lang w:val="uk-UA"/>
        </w:rPr>
        <w:t>.</w:t>
      </w:r>
    </w:p>
    <w:p w:rsidR="00DD0A44" w:rsidRPr="00DD0A44" w:rsidRDefault="00DD0A44" w:rsidP="00DD0A44">
      <w:pPr>
        <w:pStyle w:val="a3"/>
        <w:numPr>
          <w:ilvl w:val="0"/>
          <w:numId w:val="2"/>
        </w:numPr>
        <w:tabs>
          <w:tab w:val="clear" w:pos="0"/>
          <w:tab w:val="num" w:pos="-142"/>
        </w:tabs>
        <w:suppressAutoHyphens/>
        <w:spacing w:after="0" w:line="240" w:lineRule="auto"/>
        <w:ind w:firstLine="709"/>
        <w:contextualSpacing w:val="0"/>
        <w:jc w:val="both"/>
        <w:rPr>
          <w:rFonts w:ascii="Times New Roman" w:hAnsi="Times New Roman" w:cs="Times New Roman"/>
          <w:sz w:val="28"/>
          <w:szCs w:val="28"/>
        </w:rPr>
      </w:pPr>
      <w:hyperlink r:id="rId11" w:history="1">
        <w:r w:rsidRPr="00DD0A44">
          <w:rPr>
            <w:rStyle w:val="ab"/>
            <w:rFonts w:ascii="Times New Roman" w:hAnsi="Times New Roman" w:cs="Times New Roman"/>
            <w:color w:val="auto"/>
            <w:sz w:val="28"/>
            <w:szCs w:val="28"/>
            <w:u w:val="none"/>
            <w:shd w:val="clear" w:color="auto" w:fill="FFFFFF"/>
            <w:lang w:val="en-US"/>
          </w:rPr>
          <w:t>Scientific Support of Non-Governamental Organizations of Psychiatrists, Narcologists and Medical Psychologists Activities in Ukraine</w:t>
        </w:r>
      </w:hyperlink>
      <w:r w:rsidRPr="00DD0A44">
        <w:rPr>
          <w:rFonts w:ascii="Times New Roman" w:hAnsi="Times New Roman" w:cs="Times New Roman"/>
          <w:sz w:val="28"/>
          <w:szCs w:val="28"/>
          <w:lang w:val="en-US"/>
        </w:rPr>
        <w:t xml:space="preserve"> / </w:t>
      </w:r>
      <w:r w:rsidRPr="00DD0A44">
        <w:rPr>
          <w:rFonts w:ascii="Times New Roman" w:hAnsi="Times New Roman" w:cs="Times New Roman"/>
          <w:sz w:val="28"/>
          <w:szCs w:val="28"/>
          <w:shd w:val="clear" w:color="auto" w:fill="FFFFFF"/>
          <w:lang w:val="en-US"/>
        </w:rPr>
        <w:t>Olexander Kostiantynovych Napryeyenko, Konstantin Nikolayevich Loganovsky, Natalija Yuriyevna Napryeyenko, Tatiana Konstantinovna Logan</w:t>
      </w:r>
      <w:r w:rsidRPr="00DD0A44">
        <w:rPr>
          <w:rFonts w:ascii="Times New Roman" w:hAnsi="Times New Roman" w:cs="Times New Roman"/>
          <w:sz w:val="28"/>
          <w:szCs w:val="28"/>
          <w:shd w:val="clear" w:color="auto" w:fill="FFFFFF"/>
        </w:rPr>
        <w:t>о</w:t>
      </w:r>
      <w:r w:rsidRPr="00DD0A44">
        <w:rPr>
          <w:rFonts w:ascii="Times New Roman" w:hAnsi="Times New Roman" w:cs="Times New Roman"/>
          <w:sz w:val="28"/>
          <w:szCs w:val="28"/>
          <w:shd w:val="clear" w:color="auto" w:fill="FFFFFF"/>
          <w:lang w:val="en-US"/>
        </w:rPr>
        <w:t xml:space="preserve">vskaya / Clinical Neuropsychiatry </w:t>
      </w:r>
      <w:r w:rsidRPr="00DD0A44">
        <w:rPr>
          <w:rFonts w:ascii="Times New Roman" w:hAnsi="Times New Roman" w:cs="Times New Roman"/>
          <w:sz w:val="28"/>
          <w:szCs w:val="28"/>
        </w:rPr>
        <w:t>Том</w:t>
      </w:r>
      <w:r w:rsidRPr="00DD0A44">
        <w:rPr>
          <w:rFonts w:ascii="Times New Roman" w:hAnsi="Times New Roman" w:cs="Times New Roman"/>
          <w:sz w:val="28"/>
          <w:szCs w:val="28"/>
          <w:lang w:val="en-US"/>
        </w:rPr>
        <w:t xml:space="preserve"> 12, </w:t>
      </w:r>
      <w:r w:rsidRPr="00DD0A44">
        <w:rPr>
          <w:rFonts w:ascii="Times New Roman" w:eastAsia="Times New Roman" w:hAnsi="Times New Roman" w:cs="Times New Roman"/>
          <w:sz w:val="28"/>
          <w:szCs w:val="28"/>
          <w:lang w:eastAsia="uk-UA"/>
        </w:rPr>
        <w:t>Вип</w:t>
      </w:r>
      <w:r w:rsidRPr="00DD0A44">
        <w:rPr>
          <w:rFonts w:ascii="Times New Roman" w:eastAsia="Times New Roman" w:hAnsi="Times New Roman" w:cs="Times New Roman"/>
          <w:sz w:val="28"/>
          <w:szCs w:val="28"/>
          <w:lang w:val="en-US" w:eastAsia="uk-UA"/>
        </w:rPr>
        <w:t xml:space="preserve">. 2, </w:t>
      </w:r>
      <w:r w:rsidRPr="00DD0A44">
        <w:rPr>
          <w:rFonts w:ascii="Times New Roman" w:eastAsia="Times New Roman" w:hAnsi="Times New Roman" w:cs="Times New Roman"/>
          <w:sz w:val="28"/>
          <w:szCs w:val="28"/>
          <w:lang w:eastAsia="uk-UA"/>
        </w:rPr>
        <w:t>стор</w:t>
      </w:r>
      <w:r w:rsidRPr="00DD0A44">
        <w:rPr>
          <w:rFonts w:ascii="Times New Roman" w:eastAsia="Times New Roman" w:hAnsi="Times New Roman" w:cs="Times New Roman"/>
          <w:sz w:val="28"/>
          <w:szCs w:val="28"/>
          <w:lang w:val="en-US" w:eastAsia="uk-UA"/>
        </w:rPr>
        <w:t xml:space="preserve">. </w:t>
      </w:r>
      <w:r w:rsidRPr="00DD0A44">
        <w:rPr>
          <w:rFonts w:ascii="Times New Roman" w:eastAsia="Times New Roman" w:hAnsi="Times New Roman" w:cs="Times New Roman"/>
          <w:sz w:val="28"/>
          <w:szCs w:val="28"/>
          <w:lang w:eastAsia="uk-UA"/>
        </w:rPr>
        <w:t xml:space="preserve">23-26, </w:t>
      </w:r>
      <w:r w:rsidRPr="00DD0A44">
        <w:rPr>
          <w:rFonts w:ascii="Times New Roman" w:hAnsi="Times New Roman" w:cs="Times New Roman"/>
          <w:sz w:val="28"/>
          <w:szCs w:val="28"/>
          <w:shd w:val="clear" w:color="auto" w:fill="FFFFFF"/>
        </w:rPr>
        <w:t>2015/2/1</w:t>
      </w:r>
    </w:p>
    <w:p w:rsidR="00DD0A44" w:rsidRPr="00DD0A44" w:rsidRDefault="00DD0A44" w:rsidP="00DD0A44">
      <w:pPr>
        <w:pStyle w:val="a3"/>
        <w:numPr>
          <w:ilvl w:val="0"/>
          <w:numId w:val="2"/>
        </w:numPr>
        <w:tabs>
          <w:tab w:val="clear" w:pos="0"/>
          <w:tab w:val="num" w:pos="-142"/>
        </w:tabs>
        <w:suppressAutoHyphens/>
        <w:spacing w:after="0" w:line="240" w:lineRule="auto"/>
        <w:ind w:firstLine="709"/>
        <w:contextualSpacing w:val="0"/>
        <w:jc w:val="both"/>
        <w:rPr>
          <w:rFonts w:ascii="Times New Roman" w:hAnsi="Times New Roman" w:cs="Times New Roman"/>
          <w:sz w:val="28"/>
          <w:szCs w:val="28"/>
        </w:rPr>
      </w:pPr>
      <w:hyperlink r:id="rId12" w:history="1">
        <w:r w:rsidRPr="00DD0A44">
          <w:rPr>
            <w:rFonts w:ascii="Times New Roman" w:eastAsia="Times New Roman" w:hAnsi="Times New Roman" w:cs="Times New Roman"/>
            <w:sz w:val="28"/>
            <w:szCs w:val="28"/>
            <w:lang w:eastAsia="uk-UA"/>
          </w:rPr>
          <w:t>Комплексна психологічна, психіатрична та наркологічна допомога постраждалим у збройних конфліктах, при мирних протестах і вимушеним переселенцям</w:t>
        </w:r>
      </w:hyperlink>
      <w:r w:rsidRPr="00DD0A44">
        <w:rPr>
          <w:rFonts w:ascii="Times New Roman" w:eastAsia="Times New Roman" w:hAnsi="Times New Roman" w:cs="Times New Roman"/>
          <w:sz w:val="28"/>
          <w:szCs w:val="28"/>
          <w:lang w:eastAsia="uk-UA"/>
        </w:rPr>
        <w:t xml:space="preserve"> / О.К. Напрєєнко, Н.Ю. Напрєєнко, Український терапевтичний журнал, 2015, Випуск 3, Стор. 80-85.</w:t>
      </w:r>
    </w:p>
    <w:p w:rsidR="00DD0A44" w:rsidRPr="00DD0A44" w:rsidRDefault="00DD0A44" w:rsidP="00DD0A44">
      <w:pPr>
        <w:pStyle w:val="a3"/>
        <w:numPr>
          <w:ilvl w:val="0"/>
          <w:numId w:val="2"/>
        </w:numPr>
        <w:tabs>
          <w:tab w:val="clear" w:pos="0"/>
          <w:tab w:val="num" w:pos="-142"/>
        </w:tabs>
        <w:suppressAutoHyphens/>
        <w:spacing w:after="0" w:line="240" w:lineRule="auto"/>
        <w:ind w:firstLine="709"/>
        <w:contextualSpacing w:val="0"/>
        <w:jc w:val="both"/>
        <w:rPr>
          <w:rFonts w:ascii="Times New Roman" w:hAnsi="Times New Roman" w:cs="Times New Roman"/>
          <w:sz w:val="28"/>
          <w:szCs w:val="28"/>
        </w:rPr>
      </w:pPr>
      <w:r w:rsidRPr="00DD0A44">
        <w:rPr>
          <w:rFonts w:ascii="Times New Roman" w:hAnsi="Times New Roman" w:cs="Times New Roman"/>
          <w:sz w:val="28"/>
          <w:szCs w:val="28"/>
        </w:rPr>
        <w:t>Клиническая психиатрия: Справ. пособие : / Н.Е. Бачерников, К.В. Михайлова, В.Л. Гавенко и др. . - К. : Здоров'я, 1989 . - 512 с</w:t>
      </w:r>
    </w:p>
    <w:p w:rsidR="00DD0A44" w:rsidRPr="00DD0A44" w:rsidRDefault="00DD0A44" w:rsidP="00DD0A44">
      <w:pPr>
        <w:pStyle w:val="a3"/>
        <w:numPr>
          <w:ilvl w:val="0"/>
          <w:numId w:val="2"/>
        </w:numPr>
        <w:tabs>
          <w:tab w:val="clear" w:pos="0"/>
          <w:tab w:val="num" w:pos="-142"/>
        </w:tabs>
        <w:suppressAutoHyphens/>
        <w:spacing w:after="0" w:line="240" w:lineRule="auto"/>
        <w:ind w:firstLine="709"/>
        <w:contextualSpacing w:val="0"/>
        <w:jc w:val="both"/>
        <w:rPr>
          <w:rFonts w:ascii="Times New Roman" w:hAnsi="Times New Roman" w:cs="Times New Roman"/>
          <w:sz w:val="28"/>
          <w:szCs w:val="28"/>
        </w:rPr>
      </w:pPr>
      <w:r w:rsidRPr="00DD0A44">
        <w:rPr>
          <w:rFonts w:ascii="Times New Roman" w:hAnsi="Times New Roman" w:cs="Times New Roman"/>
          <w:sz w:val="28"/>
          <w:szCs w:val="28"/>
        </w:rPr>
        <w:t>Психиатрия : учебное пособие для вузов : / Виктор Павлович Самохвалов, Александр Александрович Коробов, Владимир Алексеевич Мельников и Николай Викторович Вербенко . - Ростов-н/Д : Феникс, 2002 . - 576 с. - Библиогр.: с.558-561 (58 назв.)</w:t>
      </w:r>
    </w:p>
    <w:p w:rsidR="00DD0A44" w:rsidRPr="00DD0A44" w:rsidRDefault="00DD0A44" w:rsidP="00DD0A44">
      <w:pPr>
        <w:pStyle w:val="a3"/>
        <w:numPr>
          <w:ilvl w:val="0"/>
          <w:numId w:val="2"/>
        </w:numPr>
        <w:tabs>
          <w:tab w:val="clear" w:pos="0"/>
          <w:tab w:val="num" w:pos="-142"/>
        </w:tabs>
        <w:suppressAutoHyphens/>
        <w:spacing w:after="0" w:line="240" w:lineRule="auto"/>
        <w:ind w:firstLine="709"/>
        <w:contextualSpacing w:val="0"/>
        <w:jc w:val="both"/>
        <w:rPr>
          <w:rFonts w:ascii="Times New Roman" w:hAnsi="Times New Roman" w:cs="Times New Roman"/>
          <w:sz w:val="28"/>
          <w:szCs w:val="28"/>
        </w:rPr>
      </w:pPr>
      <w:r w:rsidRPr="00DD0A44">
        <w:rPr>
          <w:rFonts w:ascii="Times New Roman" w:hAnsi="Times New Roman" w:cs="Times New Roman"/>
          <w:sz w:val="28"/>
          <w:szCs w:val="28"/>
        </w:rPr>
        <w:t xml:space="preserve">Психиатрия: учебник : / Мария Васильевна Коркина, Надежда Дмитриевна Лакосина, Андрей Евгеньевич Личко и Иван Сергеевич Сергеев . - 2-е изд., перераб. и доп.. - М. : МЕДпресс-информ, 2002 . - 566 с. - Библиогр.: с.554-557. </w:t>
      </w:r>
    </w:p>
    <w:p w:rsidR="00DD0A44" w:rsidRPr="00DD0A44" w:rsidRDefault="00DD0A44" w:rsidP="00DD0A44">
      <w:pPr>
        <w:pStyle w:val="a3"/>
        <w:numPr>
          <w:ilvl w:val="0"/>
          <w:numId w:val="2"/>
        </w:numPr>
        <w:tabs>
          <w:tab w:val="clear" w:pos="0"/>
          <w:tab w:val="num" w:pos="-142"/>
        </w:tabs>
        <w:suppressAutoHyphens/>
        <w:spacing w:after="0" w:line="240" w:lineRule="auto"/>
        <w:ind w:firstLine="709"/>
        <w:contextualSpacing w:val="0"/>
        <w:jc w:val="both"/>
        <w:rPr>
          <w:rFonts w:ascii="Times New Roman" w:hAnsi="Times New Roman" w:cs="Times New Roman"/>
          <w:sz w:val="28"/>
          <w:szCs w:val="28"/>
        </w:rPr>
      </w:pPr>
      <w:r w:rsidRPr="00DD0A44">
        <w:rPr>
          <w:rFonts w:ascii="Times New Roman" w:hAnsi="Times New Roman" w:cs="Times New Roman"/>
          <w:sz w:val="28"/>
          <w:szCs w:val="28"/>
        </w:rPr>
        <w:t>Психологія. Медична психологія. Психіатрія (термінологія): / Уклад. Iгор Iванович Кутько, Микола Iванович Пилипенко, Анатолiй Якович Циганенко и iнш. . - Х. : НДI медичної радiологiї iм. С.П. Григор'єва, 1996 . - 314 с.</w:t>
      </w:r>
    </w:p>
    <w:p w:rsidR="00DD0A44" w:rsidRPr="00DD0A44" w:rsidRDefault="00DD0A44" w:rsidP="00DD0A44">
      <w:pPr>
        <w:pStyle w:val="a3"/>
        <w:numPr>
          <w:ilvl w:val="0"/>
          <w:numId w:val="2"/>
        </w:numPr>
        <w:tabs>
          <w:tab w:val="clear" w:pos="0"/>
          <w:tab w:val="num" w:pos="-142"/>
        </w:tabs>
        <w:suppressAutoHyphens/>
        <w:spacing w:after="0" w:line="240" w:lineRule="auto"/>
        <w:ind w:firstLine="709"/>
        <w:contextualSpacing w:val="0"/>
        <w:jc w:val="both"/>
        <w:rPr>
          <w:rFonts w:ascii="Times New Roman" w:hAnsi="Times New Roman" w:cs="Times New Roman"/>
          <w:sz w:val="28"/>
          <w:szCs w:val="28"/>
        </w:rPr>
      </w:pPr>
      <w:r w:rsidRPr="00DD0A44">
        <w:rPr>
          <w:rFonts w:ascii="Times New Roman" w:hAnsi="Times New Roman" w:cs="Times New Roman"/>
          <w:sz w:val="28"/>
          <w:szCs w:val="28"/>
        </w:rPr>
        <w:t>Карвасарский Б.Д. Неврозы. – М.: Медицина, 1990.</w:t>
      </w:r>
    </w:p>
    <w:p w:rsidR="00DD0A44" w:rsidRPr="00DD0A44" w:rsidRDefault="00DD0A44" w:rsidP="00DD0A44">
      <w:pPr>
        <w:pStyle w:val="a3"/>
        <w:numPr>
          <w:ilvl w:val="0"/>
          <w:numId w:val="2"/>
        </w:numPr>
        <w:tabs>
          <w:tab w:val="clear" w:pos="0"/>
          <w:tab w:val="num" w:pos="-142"/>
        </w:tabs>
        <w:suppressAutoHyphens/>
        <w:spacing w:after="0" w:line="240" w:lineRule="auto"/>
        <w:ind w:firstLine="709"/>
        <w:contextualSpacing w:val="0"/>
        <w:jc w:val="both"/>
        <w:rPr>
          <w:rFonts w:ascii="Times New Roman" w:hAnsi="Times New Roman" w:cs="Times New Roman"/>
          <w:sz w:val="28"/>
          <w:szCs w:val="28"/>
        </w:rPr>
      </w:pPr>
      <w:r w:rsidRPr="00DD0A44">
        <w:rPr>
          <w:rFonts w:ascii="Times New Roman" w:hAnsi="Times New Roman" w:cs="Times New Roman"/>
          <w:sz w:val="28"/>
          <w:szCs w:val="28"/>
        </w:rPr>
        <w:t xml:space="preserve">Кирпиченко А.А. Психиатрия : / А.А. Кирпиченко , 2001. </w:t>
      </w:r>
    </w:p>
    <w:p w:rsidR="00DD0A44" w:rsidRPr="00DD0A44" w:rsidRDefault="00DD0A44" w:rsidP="00DD0A44">
      <w:pPr>
        <w:pStyle w:val="a3"/>
        <w:numPr>
          <w:ilvl w:val="0"/>
          <w:numId w:val="2"/>
        </w:numPr>
        <w:tabs>
          <w:tab w:val="clear" w:pos="0"/>
          <w:tab w:val="num" w:pos="-142"/>
        </w:tabs>
        <w:suppressAutoHyphens/>
        <w:spacing w:after="0" w:line="240" w:lineRule="auto"/>
        <w:ind w:firstLine="709"/>
        <w:contextualSpacing w:val="0"/>
        <w:jc w:val="both"/>
        <w:rPr>
          <w:rFonts w:ascii="Times New Roman" w:hAnsi="Times New Roman" w:cs="Times New Roman"/>
          <w:sz w:val="28"/>
          <w:szCs w:val="28"/>
        </w:rPr>
      </w:pPr>
      <w:r w:rsidRPr="00DD0A44">
        <w:rPr>
          <w:rFonts w:ascii="Times New Roman" w:hAnsi="Times New Roman" w:cs="Times New Roman"/>
          <w:sz w:val="28"/>
          <w:szCs w:val="28"/>
        </w:rPr>
        <w:t>Коркина М. В. Психиатрия : учебник для вузов : / Мария Васильевна Коркина, Надежда Дмитриевна Лакосина и Андрей Евгеньевич Личко . - М. : Медицина, 1995 . - 607 с. - (Учебная литература для студентов медицинских вузов) Библиогр.: с.598-600.</w:t>
      </w:r>
    </w:p>
    <w:p w:rsidR="00DD0A44" w:rsidRPr="00DD0A44" w:rsidRDefault="00DD0A44" w:rsidP="00DD0A44">
      <w:pPr>
        <w:pStyle w:val="a3"/>
        <w:numPr>
          <w:ilvl w:val="0"/>
          <w:numId w:val="2"/>
        </w:numPr>
        <w:tabs>
          <w:tab w:val="clear" w:pos="0"/>
          <w:tab w:val="num" w:pos="-142"/>
        </w:tabs>
        <w:suppressAutoHyphens/>
        <w:spacing w:after="0" w:line="240" w:lineRule="auto"/>
        <w:ind w:firstLine="709"/>
        <w:contextualSpacing w:val="0"/>
        <w:jc w:val="both"/>
        <w:rPr>
          <w:rFonts w:ascii="Times New Roman" w:hAnsi="Times New Roman" w:cs="Times New Roman"/>
          <w:sz w:val="28"/>
          <w:szCs w:val="28"/>
        </w:rPr>
      </w:pPr>
      <w:r w:rsidRPr="00DD0A44">
        <w:rPr>
          <w:rFonts w:ascii="Times New Roman" w:hAnsi="Times New Roman" w:cs="Times New Roman"/>
          <w:sz w:val="28"/>
          <w:szCs w:val="28"/>
        </w:rPr>
        <w:t>Лакосина Н. Д. Медицинская психология : / Надежда Дмитриевна Лакосина . - 2-е изд.,перераб.и доп.. - М. : Медицина, 1984 . - 272 с.</w:t>
      </w:r>
    </w:p>
    <w:p w:rsidR="00DD0A44" w:rsidRPr="00DD0A44" w:rsidRDefault="00DD0A44" w:rsidP="00DD0A44">
      <w:pPr>
        <w:pStyle w:val="a3"/>
        <w:numPr>
          <w:ilvl w:val="0"/>
          <w:numId w:val="2"/>
        </w:numPr>
        <w:tabs>
          <w:tab w:val="clear" w:pos="0"/>
          <w:tab w:val="num" w:pos="-142"/>
        </w:tabs>
        <w:suppressAutoHyphens/>
        <w:spacing w:after="0" w:line="240" w:lineRule="auto"/>
        <w:ind w:firstLine="709"/>
        <w:contextualSpacing w:val="0"/>
        <w:jc w:val="both"/>
        <w:rPr>
          <w:rFonts w:ascii="Times New Roman" w:hAnsi="Times New Roman" w:cs="Times New Roman"/>
          <w:sz w:val="28"/>
          <w:szCs w:val="28"/>
        </w:rPr>
      </w:pPr>
      <w:r w:rsidRPr="00DD0A44">
        <w:rPr>
          <w:rFonts w:ascii="Times New Roman" w:hAnsi="Times New Roman" w:cs="Times New Roman"/>
          <w:sz w:val="28"/>
          <w:szCs w:val="28"/>
        </w:rPr>
        <w:t xml:space="preserve">Каменецкий Д. А. Неврозология и психотерапия : Учеб.пособие : / Давид Александрович Каменецкий . - М. : Гелиос АРВ, 2001 . - 384 с. - (Практика доктора Каменецкого) Библиогр.:с.372-382. </w:t>
      </w:r>
    </w:p>
    <w:p w:rsidR="00DD0A44" w:rsidRPr="00DD0A44" w:rsidRDefault="00DD0A44" w:rsidP="00DD0A44">
      <w:pPr>
        <w:pStyle w:val="a3"/>
        <w:numPr>
          <w:ilvl w:val="0"/>
          <w:numId w:val="2"/>
        </w:numPr>
        <w:tabs>
          <w:tab w:val="clear" w:pos="0"/>
          <w:tab w:val="num" w:pos="-142"/>
        </w:tabs>
        <w:suppressAutoHyphens/>
        <w:spacing w:after="0" w:line="240" w:lineRule="auto"/>
        <w:ind w:firstLine="709"/>
        <w:contextualSpacing w:val="0"/>
        <w:jc w:val="both"/>
        <w:rPr>
          <w:rFonts w:ascii="Times New Roman" w:hAnsi="Times New Roman" w:cs="Times New Roman"/>
          <w:color w:val="330000"/>
          <w:sz w:val="28"/>
          <w:szCs w:val="28"/>
        </w:rPr>
      </w:pPr>
      <w:r w:rsidRPr="00DD0A44">
        <w:rPr>
          <w:rFonts w:ascii="Times New Roman" w:hAnsi="Times New Roman" w:cs="Times New Roman"/>
          <w:color w:val="330000"/>
          <w:sz w:val="28"/>
          <w:szCs w:val="28"/>
        </w:rPr>
        <w:t xml:space="preserve">Менделевич В.Д. Клиническая и медицинская психология. – М.: Медпресс-информ. – 2000. – 592 ст. </w:t>
      </w:r>
    </w:p>
    <w:p w:rsidR="00DD0A44" w:rsidRPr="00DD0A44" w:rsidRDefault="00DD0A44" w:rsidP="00DD0A44">
      <w:pPr>
        <w:pStyle w:val="a3"/>
        <w:numPr>
          <w:ilvl w:val="0"/>
          <w:numId w:val="2"/>
        </w:numPr>
        <w:tabs>
          <w:tab w:val="clear" w:pos="0"/>
          <w:tab w:val="num" w:pos="-142"/>
        </w:tabs>
        <w:suppressAutoHyphens/>
        <w:spacing w:after="0" w:line="240" w:lineRule="auto"/>
        <w:ind w:firstLine="709"/>
        <w:contextualSpacing w:val="0"/>
        <w:jc w:val="both"/>
        <w:rPr>
          <w:rFonts w:ascii="Times New Roman" w:hAnsi="Times New Roman" w:cs="Times New Roman"/>
          <w:color w:val="330000"/>
          <w:sz w:val="28"/>
          <w:szCs w:val="28"/>
        </w:rPr>
      </w:pPr>
      <w:r w:rsidRPr="00DD0A44">
        <w:rPr>
          <w:rFonts w:ascii="Times New Roman" w:hAnsi="Times New Roman" w:cs="Times New Roman"/>
          <w:color w:val="330000"/>
          <w:sz w:val="28"/>
          <w:szCs w:val="28"/>
        </w:rPr>
        <w:lastRenderedPageBreak/>
        <w:t>Старшенабум Г.В. психосоматика и психотерапия: Исцеление души и тела. – М.: Изд-во Института психотерапии, 2005. – 495 с.</w:t>
      </w:r>
    </w:p>
    <w:p w:rsidR="00DD0A44" w:rsidRPr="00DD0A44" w:rsidRDefault="00DD0A44" w:rsidP="00DD0A44">
      <w:pPr>
        <w:pStyle w:val="a3"/>
        <w:numPr>
          <w:ilvl w:val="0"/>
          <w:numId w:val="2"/>
        </w:numPr>
        <w:tabs>
          <w:tab w:val="clear" w:pos="0"/>
          <w:tab w:val="num" w:pos="-142"/>
        </w:tabs>
        <w:suppressAutoHyphens/>
        <w:spacing w:after="0" w:line="240" w:lineRule="auto"/>
        <w:ind w:firstLine="709"/>
        <w:contextualSpacing w:val="0"/>
        <w:jc w:val="both"/>
        <w:rPr>
          <w:rFonts w:ascii="Times New Roman" w:hAnsi="Times New Roman" w:cs="Times New Roman"/>
          <w:color w:val="330000"/>
          <w:sz w:val="28"/>
          <w:szCs w:val="28"/>
        </w:rPr>
      </w:pPr>
      <w:r w:rsidRPr="00DD0A44">
        <w:rPr>
          <w:rFonts w:ascii="Times New Roman" w:hAnsi="Times New Roman" w:cs="Times New Roman"/>
          <w:color w:val="330000"/>
          <w:sz w:val="28"/>
          <w:szCs w:val="28"/>
        </w:rPr>
        <w:t xml:space="preserve">Фрейд З. Введение в психоанализ. </w:t>
      </w:r>
    </w:p>
    <w:p w:rsidR="00DD0A44" w:rsidRPr="00DD0A44" w:rsidRDefault="00DD0A44" w:rsidP="00DD0A44">
      <w:pPr>
        <w:pStyle w:val="a3"/>
        <w:numPr>
          <w:ilvl w:val="0"/>
          <w:numId w:val="2"/>
        </w:numPr>
        <w:tabs>
          <w:tab w:val="clear" w:pos="0"/>
          <w:tab w:val="num" w:pos="-142"/>
        </w:tabs>
        <w:suppressAutoHyphens/>
        <w:spacing w:after="0" w:line="240" w:lineRule="auto"/>
        <w:ind w:firstLine="709"/>
        <w:contextualSpacing w:val="0"/>
        <w:jc w:val="both"/>
        <w:rPr>
          <w:rFonts w:ascii="Times New Roman" w:hAnsi="Times New Roman" w:cs="Times New Roman"/>
          <w:sz w:val="28"/>
          <w:szCs w:val="28"/>
        </w:rPr>
      </w:pPr>
      <w:r w:rsidRPr="00DD0A44">
        <w:rPr>
          <w:rFonts w:ascii="Times New Roman" w:hAnsi="Times New Roman" w:cs="Times New Roman"/>
          <w:sz w:val="28"/>
          <w:szCs w:val="28"/>
        </w:rPr>
        <w:t>Хорни К. Психология женщины. – М.: академический проект, 2007. – 240 с.</w:t>
      </w:r>
    </w:p>
    <w:p w:rsidR="00DD0A44" w:rsidRPr="00DD0A44" w:rsidRDefault="00DD0A44" w:rsidP="00DD0A44">
      <w:pPr>
        <w:pStyle w:val="a3"/>
        <w:numPr>
          <w:ilvl w:val="0"/>
          <w:numId w:val="2"/>
        </w:numPr>
        <w:tabs>
          <w:tab w:val="clear" w:pos="0"/>
          <w:tab w:val="num" w:pos="-142"/>
        </w:tabs>
        <w:suppressAutoHyphens/>
        <w:spacing w:after="0" w:line="240" w:lineRule="auto"/>
        <w:ind w:firstLine="709"/>
        <w:contextualSpacing w:val="0"/>
        <w:jc w:val="both"/>
        <w:rPr>
          <w:rFonts w:ascii="Times New Roman" w:hAnsi="Times New Roman" w:cs="Times New Roman"/>
          <w:sz w:val="28"/>
          <w:szCs w:val="28"/>
        </w:rPr>
      </w:pPr>
      <w:r w:rsidRPr="00DD0A44">
        <w:rPr>
          <w:rFonts w:ascii="Times New Roman" w:hAnsi="Times New Roman" w:cs="Times New Roman"/>
          <w:sz w:val="28"/>
          <w:szCs w:val="28"/>
        </w:rPr>
        <w:t>Ялом И. Экзистенциальная психотерапия. – М. : Апрель пресс, 2006. – 576 с.</w:t>
      </w:r>
    </w:p>
    <w:p w:rsidR="00DD0A44" w:rsidRPr="00DD0A44" w:rsidRDefault="00DD0A44" w:rsidP="00DD0A44">
      <w:pPr>
        <w:shd w:val="clear" w:color="auto" w:fill="FFFFFF"/>
        <w:spacing w:after="0" w:line="240" w:lineRule="auto"/>
        <w:jc w:val="both"/>
        <w:rPr>
          <w:rFonts w:ascii="Times New Roman" w:hAnsi="Times New Roman" w:cs="Times New Roman"/>
          <w:spacing w:val="-6"/>
          <w:sz w:val="28"/>
          <w:szCs w:val="28"/>
        </w:rPr>
      </w:pPr>
    </w:p>
    <w:p w:rsidR="00DD0A44" w:rsidRPr="00DD0A44" w:rsidRDefault="00DD0A44" w:rsidP="00DD0A44">
      <w:pPr>
        <w:shd w:val="clear" w:color="auto" w:fill="FFFFFF"/>
        <w:spacing w:after="0" w:line="240" w:lineRule="auto"/>
        <w:jc w:val="center"/>
        <w:rPr>
          <w:rFonts w:ascii="Times New Roman" w:hAnsi="Times New Roman" w:cs="Times New Roman"/>
          <w:sz w:val="28"/>
          <w:szCs w:val="28"/>
        </w:rPr>
      </w:pPr>
      <w:r w:rsidRPr="00DD0A44">
        <w:rPr>
          <w:rFonts w:ascii="Times New Roman" w:hAnsi="Times New Roman" w:cs="Times New Roman"/>
          <w:b/>
          <w:bCs/>
          <w:spacing w:val="-6"/>
          <w:sz w:val="28"/>
          <w:szCs w:val="28"/>
        </w:rPr>
        <w:t>Допоміжна література</w:t>
      </w:r>
    </w:p>
    <w:p w:rsidR="00DD0A44" w:rsidRPr="00DD0A44" w:rsidRDefault="00DD0A44" w:rsidP="00DD0A44">
      <w:pPr>
        <w:pStyle w:val="a3"/>
        <w:numPr>
          <w:ilvl w:val="0"/>
          <w:numId w:val="6"/>
        </w:numPr>
        <w:suppressAutoHyphens/>
        <w:spacing w:after="0" w:line="240" w:lineRule="auto"/>
        <w:ind w:left="0" w:firstLine="1069"/>
        <w:contextualSpacing w:val="0"/>
        <w:jc w:val="both"/>
        <w:rPr>
          <w:rFonts w:ascii="Times New Roman" w:hAnsi="Times New Roman" w:cs="Times New Roman"/>
          <w:sz w:val="28"/>
          <w:szCs w:val="28"/>
        </w:rPr>
      </w:pPr>
      <w:r w:rsidRPr="00DD0A44">
        <w:rPr>
          <w:rFonts w:ascii="Times New Roman" w:hAnsi="Times New Roman" w:cs="Times New Roman"/>
          <w:sz w:val="28"/>
          <w:szCs w:val="28"/>
        </w:rPr>
        <w:t xml:space="preserve">Cудебная психиатрия: Руководство для врачей : , 1988 . - 400 с. </w:t>
      </w:r>
    </w:p>
    <w:p w:rsidR="00DD0A44" w:rsidRPr="00DD0A44" w:rsidRDefault="00DD0A44" w:rsidP="00DD0A44">
      <w:pPr>
        <w:pStyle w:val="a3"/>
        <w:numPr>
          <w:ilvl w:val="0"/>
          <w:numId w:val="6"/>
        </w:numPr>
        <w:suppressAutoHyphens/>
        <w:spacing w:after="0" w:line="240" w:lineRule="auto"/>
        <w:ind w:left="0" w:firstLine="1069"/>
        <w:contextualSpacing w:val="0"/>
        <w:jc w:val="both"/>
        <w:rPr>
          <w:rFonts w:ascii="Times New Roman" w:hAnsi="Times New Roman" w:cs="Times New Roman"/>
          <w:sz w:val="28"/>
          <w:szCs w:val="28"/>
        </w:rPr>
      </w:pPr>
      <w:r w:rsidRPr="00DD0A44">
        <w:rPr>
          <w:rFonts w:ascii="Times New Roman" w:hAnsi="Times New Roman" w:cs="Times New Roman"/>
          <w:sz w:val="28"/>
          <w:szCs w:val="28"/>
        </w:rPr>
        <w:t>Детская психиатрия: Учебник : / Нина Викторовна Александрова, Марина Петровна Билецкая, Нина Леонидовна Васильева и Виктор Глебович Вахарловский ; Под ред. Э.Г. Эйдемиллер . - СПб.; М.; Х.; Минск : Питер, 2005 . - 1120 с.</w:t>
      </w:r>
    </w:p>
    <w:p w:rsidR="00DD0A44" w:rsidRPr="00DD0A44" w:rsidRDefault="00DD0A44" w:rsidP="00DD0A44">
      <w:pPr>
        <w:pStyle w:val="a3"/>
        <w:numPr>
          <w:ilvl w:val="0"/>
          <w:numId w:val="6"/>
        </w:numPr>
        <w:suppressAutoHyphens/>
        <w:spacing w:after="0" w:line="240" w:lineRule="auto"/>
        <w:ind w:left="0" w:firstLine="1069"/>
        <w:contextualSpacing w:val="0"/>
        <w:jc w:val="both"/>
        <w:rPr>
          <w:rFonts w:ascii="Times New Roman" w:hAnsi="Times New Roman" w:cs="Times New Roman"/>
          <w:sz w:val="28"/>
          <w:szCs w:val="28"/>
        </w:rPr>
      </w:pPr>
      <w:r w:rsidRPr="00DD0A44">
        <w:rPr>
          <w:rFonts w:ascii="Times New Roman" w:hAnsi="Times New Roman" w:cs="Times New Roman"/>
          <w:sz w:val="28"/>
          <w:szCs w:val="28"/>
        </w:rPr>
        <w:t>Кузнецов В.М. Психiатрiя : Навч.посiбник для лiкарiв-iнтернiв i курсантiв iн-тiв удоскон.лiкарiв : / В.М. Кузнецов и Володимир Мечиславович Чернявський . - К. : Здоров'я, 1993 . - 343 с. –</w:t>
      </w:r>
    </w:p>
    <w:p w:rsidR="00DD0A44" w:rsidRPr="00DD0A44" w:rsidRDefault="00DD0A44" w:rsidP="00DD0A44">
      <w:pPr>
        <w:pStyle w:val="a3"/>
        <w:numPr>
          <w:ilvl w:val="0"/>
          <w:numId w:val="6"/>
        </w:numPr>
        <w:suppressAutoHyphens/>
        <w:spacing w:after="0" w:line="240" w:lineRule="auto"/>
        <w:ind w:left="0" w:firstLine="1069"/>
        <w:contextualSpacing w:val="0"/>
        <w:jc w:val="both"/>
        <w:rPr>
          <w:rFonts w:ascii="Times New Roman" w:hAnsi="Times New Roman" w:cs="Times New Roman"/>
          <w:sz w:val="28"/>
          <w:szCs w:val="28"/>
        </w:rPr>
      </w:pPr>
      <w:r w:rsidRPr="00DD0A44">
        <w:rPr>
          <w:rFonts w:ascii="Times New Roman" w:hAnsi="Times New Roman" w:cs="Times New Roman"/>
          <w:sz w:val="28"/>
          <w:szCs w:val="28"/>
        </w:rPr>
        <w:t>Психіатрія : Пiдручник : / Олександр Костянтинович Напрєєнко, I.Й. Влох, О.З. Голубков и А.О. Двiрський . - К. : Здоров'я, 2001 . - 582 с.</w:t>
      </w:r>
    </w:p>
    <w:p w:rsidR="00DD0A44" w:rsidRPr="00DD0A44" w:rsidRDefault="00DD0A44" w:rsidP="00DD0A44">
      <w:pPr>
        <w:pStyle w:val="a3"/>
        <w:numPr>
          <w:ilvl w:val="0"/>
          <w:numId w:val="6"/>
        </w:numPr>
        <w:suppressAutoHyphens/>
        <w:spacing w:after="0" w:line="240" w:lineRule="auto"/>
        <w:ind w:left="0" w:firstLine="1069"/>
        <w:contextualSpacing w:val="0"/>
        <w:jc w:val="both"/>
        <w:rPr>
          <w:rFonts w:ascii="Times New Roman" w:hAnsi="Times New Roman" w:cs="Times New Roman"/>
          <w:sz w:val="28"/>
          <w:szCs w:val="28"/>
        </w:rPr>
      </w:pPr>
      <w:r w:rsidRPr="00DD0A44">
        <w:rPr>
          <w:rFonts w:ascii="Times New Roman" w:hAnsi="Times New Roman" w:cs="Times New Roman"/>
          <w:sz w:val="28"/>
          <w:szCs w:val="28"/>
        </w:rPr>
        <w:t>Серикова О. И. Экспертиза психически больных : Учеб.-метод. пособие к практ. занятиям по курсу "Психиатрия и наркология" для студентов 4 курса фундамент. медицины : / Ольга Ивановна Серикова, Ольга Вячеславовна Скрынник и Харьковский национальный университет им. В.Н. Каразина . - Х. : Издательство ХНУ им. В.Н. Каразина, 2004 . - 35 с. - (Методическая литература) Библиогр.: с.35.</w:t>
      </w:r>
    </w:p>
    <w:p w:rsidR="00DD0A44" w:rsidRPr="00DD0A44" w:rsidRDefault="00DD0A44" w:rsidP="00DD0A44">
      <w:pPr>
        <w:pStyle w:val="a3"/>
        <w:numPr>
          <w:ilvl w:val="0"/>
          <w:numId w:val="6"/>
        </w:numPr>
        <w:suppressAutoHyphens/>
        <w:spacing w:after="0" w:line="240" w:lineRule="auto"/>
        <w:ind w:left="0" w:firstLine="1069"/>
        <w:contextualSpacing w:val="0"/>
        <w:jc w:val="both"/>
        <w:rPr>
          <w:rFonts w:ascii="Times New Roman" w:hAnsi="Times New Roman" w:cs="Times New Roman"/>
          <w:sz w:val="28"/>
          <w:szCs w:val="28"/>
        </w:rPr>
      </w:pPr>
      <w:r w:rsidRPr="00DD0A44">
        <w:rPr>
          <w:rFonts w:ascii="Times New Roman" w:hAnsi="Times New Roman" w:cs="Times New Roman"/>
          <w:sz w:val="28"/>
          <w:szCs w:val="28"/>
        </w:rPr>
        <w:t>Халмурадов Б. Д. Судова психiатрiя: основнi термiни та поняття : навчальний посiбник-довiдник для вузiв : / Батир Данатарович Халмурадов и О.Г. Швачко . - К. : Центр навчальної лiтератури, 2006 . - 77 с. - Бiблiогр.: с.76.</w:t>
      </w:r>
    </w:p>
    <w:p w:rsidR="00DD0A44" w:rsidRPr="00DD0A44" w:rsidRDefault="00DD0A44" w:rsidP="00DD0A44">
      <w:pPr>
        <w:pStyle w:val="11"/>
        <w:numPr>
          <w:ilvl w:val="0"/>
          <w:numId w:val="6"/>
        </w:numPr>
        <w:tabs>
          <w:tab w:val="left" w:pos="709"/>
          <w:tab w:val="left" w:pos="851"/>
          <w:tab w:val="left" w:pos="993"/>
        </w:tabs>
        <w:ind w:left="0" w:firstLine="1072"/>
        <w:jc w:val="both"/>
        <w:rPr>
          <w:sz w:val="28"/>
          <w:szCs w:val="28"/>
          <w:lang w:val="uk-UA"/>
        </w:rPr>
      </w:pPr>
      <w:r w:rsidRPr="00DD0A44">
        <w:rPr>
          <w:sz w:val="28"/>
          <w:szCs w:val="28"/>
          <w:lang w:val="uk-UA"/>
        </w:rPr>
        <w:t>Актуальні проблеми викладання психіатрії в ВМНЗ України та сучасні форми підвищення кваліфікації педагогічних працівників Козідубова В.М., Долуда С.М., Гончаров В.Е., Баричева Е.М., Брагін Р.Б., Гурницький О.В. ХІІ Всеукраїнська навчально-наукова конференція з міжнародною участю «Реалізація закону України про вищу освіту у вищій медичній та фармацевтичній освіті України» (присвячена пам'яті ректора, члена-кореспондента НАМН України, професора Леоніда Якимовича Ковальчука), 2015 р., м. Харків с.439-440.</w:t>
      </w:r>
    </w:p>
    <w:p w:rsidR="00DD0A44" w:rsidRPr="00DD0A44" w:rsidRDefault="00DD0A44" w:rsidP="00DD0A44">
      <w:pPr>
        <w:pStyle w:val="11"/>
        <w:numPr>
          <w:ilvl w:val="0"/>
          <w:numId w:val="6"/>
        </w:numPr>
        <w:tabs>
          <w:tab w:val="left" w:pos="709"/>
          <w:tab w:val="left" w:pos="851"/>
          <w:tab w:val="left" w:pos="993"/>
        </w:tabs>
        <w:ind w:left="0" w:firstLine="1072"/>
        <w:jc w:val="both"/>
        <w:rPr>
          <w:sz w:val="28"/>
          <w:szCs w:val="28"/>
          <w:lang w:val="uk-UA"/>
        </w:rPr>
      </w:pPr>
      <w:r w:rsidRPr="00DD0A44">
        <w:rPr>
          <w:sz w:val="28"/>
          <w:szCs w:val="28"/>
          <w:lang w:val="uk-UA"/>
        </w:rPr>
        <w:t>Актуальность вопроса диагностики и коррекции задержки психического развития у детей в практике семейного врача Козідубова В.М., Долуда С.М., Гончаров В.Е., Барычева Э.Н., Брагин Р.Б., Шейнина Т.Л., Гурницкий А.В. Матеріали Всеукраїнської науково-практичної конференції: Профілактика, діагностика та лікування в практиці сімейного лікаря. 16-17 квітня 2014 р., м. Харків с. 51-52.</w:t>
      </w:r>
    </w:p>
    <w:p w:rsidR="00DD0A44" w:rsidRPr="00DD0A44" w:rsidRDefault="00DD0A44" w:rsidP="00DD0A44">
      <w:pPr>
        <w:pStyle w:val="11"/>
        <w:numPr>
          <w:ilvl w:val="0"/>
          <w:numId w:val="6"/>
        </w:numPr>
        <w:tabs>
          <w:tab w:val="left" w:pos="709"/>
          <w:tab w:val="left" w:pos="851"/>
          <w:tab w:val="left" w:pos="993"/>
        </w:tabs>
        <w:ind w:left="0" w:firstLine="1072"/>
        <w:jc w:val="both"/>
        <w:rPr>
          <w:sz w:val="28"/>
          <w:szCs w:val="28"/>
          <w:lang w:val="uk-UA"/>
        </w:rPr>
      </w:pPr>
      <w:r w:rsidRPr="00DD0A44">
        <w:rPr>
          <w:sz w:val="28"/>
          <w:szCs w:val="28"/>
          <w:lang w:val="uk-UA"/>
        </w:rPr>
        <w:t xml:space="preserve">Антидепресанти, транквілізатори та психостимулятори. Принципи ви-користання в психіатричній практиці Козідубова В.М., Долуда С.М., Баричева </w:t>
      </w:r>
      <w:r w:rsidRPr="00DD0A44">
        <w:rPr>
          <w:sz w:val="28"/>
          <w:szCs w:val="28"/>
          <w:lang w:val="uk-UA"/>
        </w:rPr>
        <w:lastRenderedPageBreak/>
        <w:t xml:space="preserve">Е.М. , Брагин Р.Б., Гончаров В.Є., Шейніна Т.Л., Гурницкий О.В. Навчальний посібник. Харків: ХМАПО, 2015 р. 33 С. </w:t>
      </w:r>
    </w:p>
    <w:p w:rsidR="00DD0A44" w:rsidRPr="00DD0A44" w:rsidRDefault="00DD0A44" w:rsidP="00DD0A44">
      <w:pPr>
        <w:pStyle w:val="11"/>
        <w:numPr>
          <w:ilvl w:val="0"/>
          <w:numId w:val="6"/>
        </w:numPr>
        <w:tabs>
          <w:tab w:val="left" w:pos="709"/>
          <w:tab w:val="left" w:pos="993"/>
        </w:tabs>
        <w:ind w:left="0" w:firstLine="1072"/>
        <w:jc w:val="both"/>
        <w:rPr>
          <w:sz w:val="28"/>
          <w:szCs w:val="28"/>
          <w:lang w:val="uk-UA"/>
        </w:rPr>
      </w:pPr>
      <w:r w:rsidRPr="00DD0A44">
        <w:rPr>
          <w:sz w:val="28"/>
          <w:szCs w:val="28"/>
          <w:lang w:val="uk-UA"/>
        </w:rPr>
        <w:t>Баричева Е.М., Долуда С.М., Козідубова В.М. Обсяги профілактичної, діагностичної та загальної практики - сімейного лікаря з розділу "Психіатрія": Навч.посіб.для лікарів інтернів і лікарів-слухачів курсів підвищення кваліфікації закладів. - X.: Прапор, 2005. - 416 с.</w:t>
      </w:r>
    </w:p>
    <w:p w:rsidR="00DD0A44" w:rsidRPr="00DD0A44" w:rsidRDefault="00DD0A44" w:rsidP="00DD0A44">
      <w:pPr>
        <w:pStyle w:val="11"/>
        <w:numPr>
          <w:ilvl w:val="0"/>
          <w:numId w:val="6"/>
        </w:numPr>
        <w:tabs>
          <w:tab w:val="left" w:pos="709"/>
          <w:tab w:val="left" w:pos="993"/>
        </w:tabs>
        <w:ind w:left="0" w:firstLine="1072"/>
        <w:jc w:val="both"/>
        <w:rPr>
          <w:sz w:val="28"/>
          <w:szCs w:val="28"/>
          <w:lang w:val="uk-UA"/>
        </w:rPr>
      </w:pPr>
      <w:r w:rsidRPr="00DD0A44">
        <w:rPr>
          <w:rFonts w:eastAsia="DejaVuSans"/>
          <w:iCs/>
          <w:sz w:val="28"/>
          <w:szCs w:val="28"/>
          <w:lang w:val="uk-UA" w:eastAsia="en-US"/>
        </w:rPr>
        <w:t>Барычева Э.Н.</w:t>
      </w:r>
      <w:r w:rsidRPr="00DD0A44">
        <w:rPr>
          <w:sz w:val="28"/>
          <w:szCs w:val="28"/>
          <w:lang w:val="uk-UA"/>
        </w:rPr>
        <w:t xml:space="preserve"> Особенности терапии аффективных расстройств при эпилепсии. Актуальні питання сучасної психіатрії, наркології та неврології: збірник тез та доповідей науково-практичної конференції за участю ХНУ імені В.Н. Каразіна , 2015 р. с. 11-13.</w:t>
      </w:r>
    </w:p>
    <w:p w:rsidR="00DD0A44" w:rsidRPr="00DD0A44" w:rsidRDefault="00DD0A44" w:rsidP="00DD0A44">
      <w:pPr>
        <w:pStyle w:val="11"/>
        <w:numPr>
          <w:ilvl w:val="0"/>
          <w:numId w:val="6"/>
        </w:numPr>
        <w:tabs>
          <w:tab w:val="left" w:pos="0"/>
          <w:tab w:val="left" w:pos="709"/>
          <w:tab w:val="left" w:pos="993"/>
        </w:tabs>
        <w:ind w:left="0" w:firstLine="1072"/>
        <w:jc w:val="both"/>
        <w:rPr>
          <w:sz w:val="28"/>
          <w:szCs w:val="28"/>
          <w:lang w:val="uk-UA"/>
        </w:rPr>
      </w:pPr>
      <w:r w:rsidRPr="00DD0A44">
        <w:rPr>
          <w:rFonts w:eastAsia="DejaVuSans"/>
          <w:iCs/>
          <w:sz w:val="28"/>
          <w:szCs w:val="28"/>
          <w:lang w:val="uk-UA" w:eastAsia="en-US"/>
        </w:rPr>
        <w:t xml:space="preserve">Барычева Э.Н., </w:t>
      </w:r>
      <w:r w:rsidRPr="00DD0A44">
        <w:rPr>
          <w:sz w:val="28"/>
          <w:szCs w:val="28"/>
          <w:lang w:val="uk-UA"/>
        </w:rPr>
        <w:t>Зайцева Л.В., Григорчук М.Ю. Задоволеність подружніми стосунками та адаптивність подружжя при депресивних розладах різного ґенезу у дружіни /Український вісник психоневрології – том 23, вип. 1(82) – 2015 с. 3.</w:t>
      </w:r>
    </w:p>
    <w:p w:rsidR="00DD0A44" w:rsidRPr="00DD0A44" w:rsidRDefault="00DD0A44" w:rsidP="00DD0A44">
      <w:pPr>
        <w:pStyle w:val="11"/>
        <w:numPr>
          <w:ilvl w:val="0"/>
          <w:numId w:val="6"/>
        </w:numPr>
        <w:tabs>
          <w:tab w:val="left" w:pos="0"/>
          <w:tab w:val="left" w:pos="709"/>
          <w:tab w:val="left" w:pos="993"/>
        </w:tabs>
        <w:ind w:left="0" w:firstLine="1072"/>
        <w:jc w:val="both"/>
        <w:rPr>
          <w:sz w:val="28"/>
          <w:szCs w:val="28"/>
          <w:lang w:val="uk-UA"/>
        </w:rPr>
      </w:pPr>
      <w:r w:rsidRPr="00DD0A44">
        <w:rPr>
          <w:rFonts w:eastAsia="DejaVuSans"/>
          <w:iCs/>
          <w:sz w:val="28"/>
          <w:szCs w:val="28"/>
          <w:lang w:val="uk-UA" w:eastAsia="en-US"/>
        </w:rPr>
        <w:t xml:space="preserve">Барычева </w:t>
      </w:r>
      <w:r w:rsidRPr="00DD0A44">
        <w:rPr>
          <w:rFonts w:eastAsia="DejaVuSans"/>
          <w:iCs/>
          <w:sz w:val="28"/>
          <w:szCs w:val="28"/>
          <w:lang w:eastAsia="en-US"/>
        </w:rPr>
        <w:t>Э</w:t>
      </w:r>
      <w:r w:rsidRPr="00DD0A44">
        <w:rPr>
          <w:rFonts w:eastAsia="DejaVuSans"/>
          <w:iCs/>
          <w:sz w:val="28"/>
          <w:szCs w:val="28"/>
          <w:lang w:val="uk-UA" w:eastAsia="en-US"/>
        </w:rPr>
        <w:t xml:space="preserve">.Н., </w:t>
      </w:r>
      <w:r w:rsidRPr="00DD0A44">
        <w:rPr>
          <w:sz w:val="28"/>
          <w:szCs w:val="28"/>
          <w:lang w:val="uk-UA"/>
        </w:rPr>
        <w:t xml:space="preserve">Зайцева Л.В., Григорчук М.Ю. Нарушение эмоциональных отношений между детьми и родителями в семьях, где матери страдают депресиями различного ґенеза // Медицинская психология том 9,  №3(35) 2014, с. 78-80. </w:t>
      </w:r>
    </w:p>
    <w:p w:rsidR="00DD0A44" w:rsidRPr="00DD0A44" w:rsidRDefault="00DD0A44" w:rsidP="00DD0A44">
      <w:pPr>
        <w:pStyle w:val="11"/>
        <w:numPr>
          <w:ilvl w:val="0"/>
          <w:numId w:val="6"/>
        </w:numPr>
        <w:tabs>
          <w:tab w:val="left" w:pos="0"/>
          <w:tab w:val="left" w:pos="709"/>
          <w:tab w:val="left" w:pos="993"/>
        </w:tabs>
        <w:ind w:left="0" w:firstLine="1072"/>
        <w:jc w:val="both"/>
        <w:rPr>
          <w:sz w:val="28"/>
          <w:szCs w:val="28"/>
          <w:lang w:val="uk-UA"/>
        </w:rPr>
      </w:pPr>
      <w:r w:rsidRPr="00DD0A44">
        <w:rPr>
          <w:rFonts w:eastAsia="DejaVuSans"/>
          <w:iCs/>
          <w:sz w:val="28"/>
          <w:szCs w:val="28"/>
          <w:lang w:val="uk-UA" w:eastAsia="en-US"/>
        </w:rPr>
        <w:t xml:space="preserve">Барычева </w:t>
      </w:r>
      <w:r w:rsidRPr="00DD0A44">
        <w:rPr>
          <w:rFonts w:eastAsia="DejaVuSans"/>
          <w:iCs/>
          <w:sz w:val="28"/>
          <w:szCs w:val="28"/>
          <w:lang w:eastAsia="en-US"/>
        </w:rPr>
        <w:t>Э</w:t>
      </w:r>
      <w:r w:rsidRPr="00DD0A44">
        <w:rPr>
          <w:rFonts w:eastAsia="DejaVuSans"/>
          <w:iCs/>
          <w:sz w:val="28"/>
          <w:szCs w:val="28"/>
          <w:lang w:val="uk-UA" w:eastAsia="en-US"/>
        </w:rPr>
        <w:t xml:space="preserve">.Н., </w:t>
      </w:r>
      <w:r w:rsidRPr="00DD0A44">
        <w:rPr>
          <w:sz w:val="28"/>
          <w:szCs w:val="28"/>
          <w:lang w:val="uk-UA"/>
        </w:rPr>
        <w:t xml:space="preserve">Зайцева Л.В., Шейнина Т.Л. Особенности восприятия родителями расстройств поведения и эмоций у детей в семьях, матери которых страдают депрессиями различного генеза // Медицинская психология том 9, №2(34) 2014, стр. 33-35. </w:t>
      </w:r>
    </w:p>
    <w:p w:rsidR="00DD0A44" w:rsidRPr="00DD0A44" w:rsidRDefault="00DD0A44" w:rsidP="00DD0A44">
      <w:pPr>
        <w:pStyle w:val="11"/>
        <w:numPr>
          <w:ilvl w:val="0"/>
          <w:numId w:val="6"/>
        </w:numPr>
        <w:tabs>
          <w:tab w:val="left" w:pos="709"/>
          <w:tab w:val="left" w:pos="993"/>
        </w:tabs>
        <w:autoSpaceDE w:val="0"/>
        <w:autoSpaceDN w:val="0"/>
        <w:adjustRightInd w:val="0"/>
        <w:ind w:left="0" w:firstLine="1072"/>
        <w:jc w:val="both"/>
        <w:rPr>
          <w:rFonts w:eastAsia="DejaVuSans"/>
          <w:iCs/>
          <w:sz w:val="28"/>
          <w:szCs w:val="28"/>
          <w:lang w:val="uk-UA" w:eastAsia="en-US"/>
        </w:rPr>
      </w:pPr>
      <w:r w:rsidRPr="00DD0A44">
        <w:rPr>
          <w:rFonts w:eastAsia="DejaVuSans"/>
          <w:iCs/>
          <w:sz w:val="28"/>
          <w:szCs w:val="28"/>
          <w:lang w:val="uk-UA" w:eastAsia="en-US"/>
        </w:rPr>
        <w:t xml:space="preserve">Барычева </w:t>
      </w:r>
      <w:r w:rsidRPr="00DD0A44">
        <w:rPr>
          <w:rFonts w:eastAsia="DejaVuSans"/>
          <w:iCs/>
          <w:sz w:val="28"/>
          <w:szCs w:val="28"/>
          <w:lang w:eastAsia="en-US"/>
        </w:rPr>
        <w:t>Э</w:t>
      </w:r>
      <w:r w:rsidRPr="00DD0A44">
        <w:rPr>
          <w:rFonts w:eastAsia="DejaVuSans"/>
          <w:iCs/>
          <w:sz w:val="28"/>
          <w:szCs w:val="28"/>
          <w:lang w:val="uk-UA" w:eastAsia="en-US"/>
        </w:rPr>
        <w:t xml:space="preserve">.Н., Шейнина Т.Л. Подготовка врачей общей практики по вопросам раннего выявления аутизма у детей. </w:t>
      </w:r>
      <w:r w:rsidRPr="00DD0A44">
        <w:rPr>
          <w:sz w:val="28"/>
          <w:szCs w:val="28"/>
          <w:lang w:val="uk-UA"/>
        </w:rPr>
        <w:t>/</w:t>
      </w:r>
      <w:r w:rsidRPr="00DD0A44">
        <w:rPr>
          <w:rFonts w:eastAsia="DejaVuSans"/>
          <w:iCs/>
          <w:sz w:val="28"/>
          <w:szCs w:val="28"/>
          <w:lang w:val="uk-UA" w:eastAsia="en-US"/>
        </w:rPr>
        <w:t xml:space="preserve">Матеріали  навчально-наукової конференції присвяченої 90-річчю заснування ХМАПО «Сучасна післядипломна освіта: досягнення,проблеми, перспективи».2013/ С. 165 – 166. </w:t>
      </w:r>
    </w:p>
    <w:p w:rsidR="00DD0A44" w:rsidRPr="00DD0A44" w:rsidRDefault="00DD0A44" w:rsidP="00DD0A44">
      <w:pPr>
        <w:pStyle w:val="11"/>
        <w:numPr>
          <w:ilvl w:val="0"/>
          <w:numId w:val="6"/>
        </w:numPr>
        <w:tabs>
          <w:tab w:val="left" w:pos="709"/>
          <w:tab w:val="left" w:pos="993"/>
        </w:tabs>
        <w:autoSpaceDE w:val="0"/>
        <w:autoSpaceDN w:val="0"/>
        <w:adjustRightInd w:val="0"/>
        <w:ind w:left="0" w:firstLine="1072"/>
        <w:jc w:val="both"/>
        <w:rPr>
          <w:rFonts w:eastAsia="DejaVuSans"/>
          <w:iCs/>
          <w:sz w:val="28"/>
          <w:szCs w:val="28"/>
          <w:lang w:val="uk-UA" w:eastAsia="en-US"/>
        </w:rPr>
      </w:pPr>
      <w:r w:rsidRPr="00DD0A44">
        <w:rPr>
          <w:rFonts w:eastAsia="DejaVuSans"/>
          <w:iCs/>
          <w:sz w:val="28"/>
          <w:szCs w:val="28"/>
          <w:lang w:val="uk-UA" w:eastAsia="en-US"/>
        </w:rPr>
        <w:t xml:space="preserve">Барычева </w:t>
      </w:r>
      <w:r w:rsidRPr="00DD0A44">
        <w:rPr>
          <w:rFonts w:eastAsia="DejaVuSans"/>
          <w:iCs/>
          <w:sz w:val="28"/>
          <w:szCs w:val="28"/>
          <w:lang w:eastAsia="en-US"/>
        </w:rPr>
        <w:t>Э</w:t>
      </w:r>
      <w:r w:rsidRPr="00DD0A44">
        <w:rPr>
          <w:rFonts w:eastAsia="DejaVuSans"/>
          <w:iCs/>
          <w:sz w:val="28"/>
          <w:szCs w:val="28"/>
          <w:lang w:val="uk-UA" w:eastAsia="en-US"/>
        </w:rPr>
        <w:t xml:space="preserve">.Н., </w:t>
      </w:r>
      <w:r w:rsidRPr="00DD0A44">
        <w:rPr>
          <w:sz w:val="28"/>
          <w:szCs w:val="28"/>
          <w:lang w:val="uk-UA"/>
        </w:rPr>
        <w:t>Шейнина Т.Л., Зайцева Л.В. Организация помощи пациентам с расстройствами спектра аутизма / Міжнародний медичний журнал том 21, №1(81) 2015, с.89 – 91.</w:t>
      </w:r>
    </w:p>
    <w:p w:rsidR="00DD0A44" w:rsidRPr="00DD0A44" w:rsidRDefault="00DD0A44" w:rsidP="00DD0A44">
      <w:pPr>
        <w:shd w:val="clear" w:color="auto" w:fill="FFFFFF"/>
        <w:spacing w:after="0" w:line="240" w:lineRule="auto"/>
        <w:ind w:firstLine="1072"/>
        <w:jc w:val="both"/>
        <w:rPr>
          <w:rFonts w:ascii="Times New Roman" w:hAnsi="Times New Roman" w:cs="Times New Roman"/>
          <w:sz w:val="28"/>
          <w:szCs w:val="28"/>
        </w:rPr>
      </w:pPr>
    </w:p>
    <w:p w:rsidR="00DD0A44" w:rsidRPr="00DD0A44" w:rsidRDefault="00DD0A44" w:rsidP="00DD0A44">
      <w:pPr>
        <w:shd w:val="clear" w:color="auto" w:fill="FFFFFF"/>
        <w:tabs>
          <w:tab w:val="left" w:pos="365"/>
        </w:tabs>
        <w:spacing w:after="0" w:line="240" w:lineRule="auto"/>
        <w:jc w:val="center"/>
        <w:rPr>
          <w:rFonts w:ascii="Times New Roman" w:hAnsi="Times New Roman" w:cs="Times New Roman"/>
          <w:b/>
          <w:bCs/>
          <w:sz w:val="28"/>
          <w:szCs w:val="28"/>
        </w:rPr>
      </w:pPr>
      <w:bookmarkStart w:id="0" w:name="_GoBack"/>
      <w:bookmarkEnd w:id="0"/>
      <w:r w:rsidRPr="00DD0A44">
        <w:rPr>
          <w:rFonts w:ascii="Times New Roman" w:hAnsi="Times New Roman" w:cs="Times New Roman"/>
          <w:b/>
          <w:bCs/>
          <w:sz w:val="28"/>
          <w:szCs w:val="28"/>
        </w:rPr>
        <w:t>Посиланная на інформаційні ресурси в Інтернеті, відео-лекції, інше методичне забезпечення</w:t>
      </w:r>
    </w:p>
    <w:p w:rsidR="00DD0A44" w:rsidRPr="00DD0A44" w:rsidRDefault="00DD0A44" w:rsidP="00DD0A44">
      <w:pPr>
        <w:widowControl w:val="0"/>
        <w:numPr>
          <w:ilvl w:val="0"/>
          <w:numId w:val="7"/>
        </w:numPr>
        <w:shd w:val="clear" w:color="auto" w:fill="FFFFFF"/>
        <w:tabs>
          <w:tab w:val="left" w:pos="365"/>
        </w:tabs>
        <w:suppressAutoHyphens/>
        <w:autoSpaceDE w:val="0"/>
        <w:spacing w:after="0" w:line="240" w:lineRule="auto"/>
        <w:rPr>
          <w:rFonts w:ascii="Times New Roman" w:hAnsi="Times New Roman" w:cs="Times New Roman"/>
          <w:sz w:val="28"/>
          <w:szCs w:val="28"/>
        </w:rPr>
      </w:pPr>
      <w:hyperlink r:id="rId13" w:history="1">
        <w:r w:rsidRPr="00DD0A44">
          <w:rPr>
            <w:rStyle w:val="ab"/>
            <w:rFonts w:ascii="Times New Roman" w:hAnsi="Times New Roman" w:cs="Times New Roman"/>
            <w:sz w:val="28"/>
            <w:szCs w:val="28"/>
          </w:rPr>
          <w:t>www.koob.ru</w:t>
        </w:r>
      </w:hyperlink>
    </w:p>
    <w:p w:rsidR="00DD0A44" w:rsidRPr="00DD0A44" w:rsidRDefault="00DD0A44" w:rsidP="00DD0A44">
      <w:pPr>
        <w:widowControl w:val="0"/>
        <w:numPr>
          <w:ilvl w:val="0"/>
          <w:numId w:val="7"/>
        </w:numPr>
        <w:shd w:val="clear" w:color="auto" w:fill="FFFFFF"/>
        <w:tabs>
          <w:tab w:val="left" w:pos="365"/>
        </w:tabs>
        <w:suppressAutoHyphens/>
        <w:autoSpaceDE w:val="0"/>
        <w:spacing w:after="0" w:line="240" w:lineRule="auto"/>
        <w:rPr>
          <w:rFonts w:ascii="Times New Roman" w:hAnsi="Times New Roman" w:cs="Times New Roman"/>
          <w:color w:val="000000"/>
          <w:spacing w:val="-13"/>
          <w:sz w:val="28"/>
          <w:szCs w:val="28"/>
          <w:lang w:val="en-US"/>
        </w:rPr>
      </w:pPr>
      <w:hyperlink r:id="rId14" w:history="1">
        <w:r w:rsidRPr="00DD0A44">
          <w:rPr>
            <w:rStyle w:val="ab"/>
            <w:rFonts w:ascii="Times New Roman" w:hAnsi="Times New Roman" w:cs="Times New Roman"/>
            <w:sz w:val="28"/>
            <w:szCs w:val="28"/>
          </w:rPr>
          <w:t>www.psylib.ru</w:t>
        </w:r>
      </w:hyperlink>
      <w:r w:rsidRPr="00DD0A44">
        <w:rPr>
          <w:rFonts w:ascii="Times New Roman" w:hAnsi="Times New Roman" w:cs="Times New Roman"/>
          <w:color w:val="000000"/>
          <w:spacing w:val="-13"/>
          <w:sz w:val="28"/>
          <w:szCs w:val="28"/>
          <w:lang w:val="en-US"/>
        </w:rPr>
        <w:t xml:space="preserve"> </w:t>
      </w:r>
    </w:p>
    <w:p w:rsidR="00DD0A44" w:rsidRPr="00DD0A44" w:rsidRDefault="00DD0A44" w:rsidP="00DD0A44">
      <w:pPr>
        <w:widowControl w:val="0"/>
        <w:numPr>
          <w:ilvl w:val="0"/>
          <w:numId w:val="7"/>
        </w:numPr>
        <w:shd w:val="clear" w:color="auto" w:fill="FFFFFF"/>
        <w:tabs>
          <w:tab w:val="left" w:pos="365"/>
        </w:tabs>
        <w:suppressAutoHyphens/>
        <w:autoSpaceDE w:val="0"/>
        <w:spacing w:after="0" w:line="240" w:lineRule="auto"/>
        <w:rPr>
          <w:rStyle w:val="ab"/>
          <w:rFonts w:ascii="Times New Roman" w:hAnsi="Times New Roman" w:cs="Times New Roman"/>
          <w:color w:val="auto"/>
          <w:sz w:val="28"/>
          <w:szCs w:val="28"/>
          <w:u w:val="none"/>
        </w:rPr>
      </w:pPr>
      <w:hyperlink r:id="rId15" w:history="1">
        <w:r w:rsidRPr="00DD0A44">
          <w:rPr>
            <w:rStyle w:val="ab"/>
            <w:rFonts w:ascii="Times New Roman" w:hAnsi="Times New Roman" w:cs="Times New Roman"/>
            <w:sz w:val="28"/>
            <w:szCs w:val="28"/>
          </w:rPr>
          <w:t>www.psychiatry.ru</w:t>
        </w:r>
      </w:hyperlink>
    </w:p>
    <w:p w:rsidR="00DD0A44" w:rsidRPr="00DD0A44" w:rsidRDefault="00DD0A44" w:rsidP="00DD0A44">
      <w:pPr>
        <w:widowControl w:val="0"/>
        <w:numPr>
          <w:ilvl w:val="0"/>
          <w:numId w:val="7"/>
        </w:numPr>
        <w:shd w:val="clear" w:color="auto" w:fill="FFFFFF"/>
        <w:tabs>
          <w:tab w:val="left" w:pos="365"/>
        </w:tabs>
        <w:suppressAutoHyphens/>
        <w:autoSpaceDE w:val="0"/>
        <w:spacing w:after="0" w:line="240" w:lineRule="auto"/>
        <w:rPr>
          <w:rFonts w:ascii="Times New Roman" w:hAnsi="Times New Roman" w:cs="Times New Roman"/>
          <w:sz w:val="28"/>
          <w:szCs w:val="28"/>
        </w:rPr>
      </w:pPr>
      <w:hyperlink r:id="rId16" w:history="1">
        <w:r w:rsidRPr="00DD0A44">
          <w:rPr>
            <w:rStyle w:val="ab"/>
            <w:rFonts w:ascii="Times New Roman" w:hAnsi="Times New Roman" w:cs="Times New Roman"/>
            <w:sz w:val="28"/>
            <w:szCs w:val="28"/>
          </w:rPr>
          <w:t>http://www.dec.gov.ua/mtd/reestr_r.html</w:t>
        </w:r>
      </w:hyperlink>
    </w:p>
    <w:p w:rsidR="00DF3CC0" w:rsidRPr="00DD0A44" w:rsidRDefault="00DF3CC0" w:rsidP="00DD0A44">
      <w:pPr>
        <w:tabs>
          <w:tab w:val="num" w:pos="-1080"/>
        </w:tabs>
        <w:suppressAutoHyphens/>
        <w:spacing w:after="0" w:line="240" w:lineRule="auto"/>
        <w:ind w:firstLine="709"/>
        <w:jc w:val="both"/>
        <w:rPr>
          <w:rFonts w:ascii="Times New Roman" w:hAnsi="Times New Roman" w:cs="Times New Roman"/>
          <w:sz w:val="28"/>
          <w:szCs w:val="28"/>
        </w:rPr>
      </w:pPr>
    </w:p>
    <w:sectPr w:rsidR="00DF3CC0" w:rsidRPr="00DD0A44" w:rsidSect="008043FB">
      <w:footerReference w:type="default" r:id="rId17"/>
      <w:pgSz w:w="11906" w:h="16838"/>
      <w:pgMar w:top="1134" w:right="1021" w:bottom="1418" w:left="1021" w:header="709" w:footer="709"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62B6" w:rsidRDefault="002F62B6" w:rsidP="008043FB">
      <w:pPr>
        <w:spacing w:after="0" w:line="240" w:lineRule="auto"/>
      </w:pPr>
      <w:r>
        <w:separator/>
      </w:r>
    </w:p>
  </w:endnote>
  <w:endnote w:type="continuationSeparator" w:id="0">
    <w:p w:rsidR="002F62B6" w:rsidRDefault="002F62B6" w:rsidP="008043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DejaVuSans">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5D0" w:rsidRDefault="002F35D0" w:rsidP="001B62C5">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5</w:t>
    </w:r>
    <w:r>
      <w:rPr>
        <w:rStyle w:val="a8"/>
      </w:rPr>
      <w:fldChar w:fldCharType="end"/>
    </w:r>
  </w:p>
  <w:p w:rsidR="002F35D0" w:rsidRDefault="002F35D0">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5D0" w:rsidRDefault="002F35D0" w:rsidP="001B62C5">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4</w:t>
    </w:r>
    <w:r>
      <w:rPr>
        <w:rStyle w:val="a8"/>
      </w:rPr>
      <w:fldChar w:fldCharType="end"/>
    </w:r>
  </w:p>
  <w:p w:rsidR="002F35D0" w:rsidRDefault="002F35D0">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1569" w:rsidRDefault="00E44016">
    <w:pPr>
      <w:pStyle w:val="a6"/>
      <w:jc w:val="center"/>
    </w:pPr>
    <w:r>
      <w:fldChar w:fldCharType="begin"/>
    </w:r>
    <w:r>
      <w:instrText xml:space="preserve"> PAGE   \* MERGEFORMAT </w:instrText>
    </w:r>
    <w:r>
      <w:fldChar w:fldCharType="separate"/>
    </w:r>
    <w:r w:rsidR="00DD0A44">
      <w:rPr>
        <w:noProof/>
      </w:rPr>
      <w:t>72</w:t>
    </w:r>
    <w:r>
      <w:rPr>
        <w:noProof/>
      </w:rPr>
      <w:fldChar w:fldCharType="end"/>
    </w:r>
  </w:p>
  <w:p w:rsidR="008C1569" w:rsidRDefault="008C156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62B6" w:rsidRDefault="002F62B6" w:rsidP="008043FB">
      <w:pPr>
        <w:spacing w:after="0" w:line="240" w:lineRule="auto"/>
      </w:pPr>
      <w:r>
        <w:separator/>
      </w:r>
    </w:p>
  </w:footnote>
  <w:footnote w:type="continuationSeparator" w:id="0">
    <w:p w:rsidR="002F62B6" w:rsidRDefault="002F62B6" w:rsidP="008043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decimal"/>
      <w:lvlText w:val="%1."/>
      <w:lvlJc w:val="left"/>
      <w:pPr>
        <w:tabs>
          <w:tab w:val="num" w:pos="0"/>
        </w:tabs>
        <w:ind w:left="0" w:firstLine="0"/>
      </w:pPr>
      <w:rPr>
        <w:rFonts w:ascii="Times New Roman" w:hAnsi="Times New Roman" w:cs="Times New Roman"/>
      </w:rPr>
    </w:lvl>
  </w:abstractNum>
  <w:abstractNum w:abstractNumId="1" w15:restartNumberingAfterBreak="0">
    <w:nsid w:val="00000003"/>
    <w:multiLevelType w:val="singleLevel"/>
    <w:tmpl w:val="00000003"/>
    <w:name w:val="WW8Num5"/>
    <w:lvl w:ilvl="0">
      <w:start w:val="1"/>
      <w:numFmt w:val="decimal"/>
      <w:lvlText w:val="%1."/>
      <w:lvlJc w:val="left"/>
      <w:pPr>
        <w:tabs>
          <w:tab w:val="num" w:pos="0"/>
        </w:tabs>
        <w:ind w:left="0" w:firstLine="0"/>
      </w:pPr>
      <w:rPr>
        <w:rFonts w:ascii="Times New Roman" w:hAnsi="Times New Roman" w:cs="Times New Roman"/>
      </w:rPr>
    </w:lvl>
  </w:abstractNum>
  <w:abstractNum w:abstractNumId="2" w15:restartNumberingAfterBreak="0">
    <w:nsid w:val="00000004"/>
    <w:multiLevelType w:val="singleLevel"/>
    <w:tmpl w:val="00000004"/>
    <w:name w:val="WW8Num6"/>
    <w:lvl w:ilvl="0">
      <w:start w:val="1"/>
      <w:numFmt w:val="decimal"/>
      <w:lvlText w:val="%1."/>
      <w:lvlJc w:val="left"/>
      <w:pPr>
        <w:tabs>
          <w:tab w:val="num" w:pos="720"/>
        </w:tabs>
        <w:ind w:left="720" w:hanging="360"/>
      </w:pPr>
      <w:rPr>
        <w:b w:val="0"/>
        <w:sz w:val="28"/>
        <w:szCs w:val="28"/>
      </w:rPr>
    </w:lvl>
  </w:abstractNum>
  <w:abstractNum w:abstractNumId="3" w15:restartNumberingAfterBreak="0">
    <w:nsid w:val="15337A31"/>
    <w:multiLevelType w:val="hybridMultilevel"/>
    <w:tmpl w:val="F34AFE54"/>
    <w:lvl w:ilvl="0" w:tplc="0419000F">
      <w:start w:val="1"/>
      <w:numFmt w:val="decimal"/>
      <w:lvlText w:val="%1."/>
      <w:lvlJc w:val="left"/>
      <w:pPr>
        <w:tabs>
          <w:tab w:val="num" w:pos="1526"/>
        </w:tabs>
        <w:ind w:left="1526" w:hanging="360"/>
      </w:pPr>
    </w:lvl>
    <w:lvl w:ilvl="1" w:tplc="04190019">
      <w:start w:val="1"/>
      <w:numFmt w:val="decimal"/>
      <w:lvlText w:val="%2."/>
      <w:lvlJc w:val="left"/>
      <w:pPr>
        <w:tabs>
          <w:tab w:val="num" w:pos="2246"/>
        </w:tabs>
        <w:ind w:left="2246" w:hanging="360"/>
      </w:pPr>
    </w:lvl>
    <w:lvl w:ilvl="2" w:tplc="0419001B">
      <w:start w:val="1"/>
      <w:numFmt w:val="decimal"/>
      <w:lvlText w:val="%3."/>
      <w:lvlJc w:val="left"/>
      <w:pPr>
        <w:tabs>
          <w:tab w:val="num" w:pos="2966"/>
        </w:tabs>
        <w:ind w:left="2966" w:hanging="360"/>
      </w:pPr>
    </w:lvl>
    <w:lvl w:ilvl="3" w:tplc="0419000F">
      <w:start w:val="1"/>
      <w:numFmt w:val="decimal"/>
      <w:lvlText w:val="%4."/>
      <w:lvlJc w:val="left"/>
      <w:pPr>
        <w:tabs>
          <w:tab w:val="num" w:pos="3686"/>
        </w:tabs>
        <w:ind w:left="3686" w:hanging="360"/>
      </w:pPr>
    </w:lvl>
    <w:lvl w:ilvl="4" w:tplc="04190019">
      <w:start w:val="1"/>
      <w:numFmt w:val="decimal"/>
      <w:lvlText w:val="%5."/>
      <w:lvlJc w:val="left"/>
      <w:pPr>
        <w:tabs>
          <w:tab w:val="num" w:pos="4406"/>
        </w:tabs>
        <w:ind w:left="4406" w:hanging="360"/>
      </w:pPr>
    </w:lvl>
    <w:lvl w:ilvl="5" w:tplc="0419001B">
      <w:start w:val="1"/>
      <w:numFmt w:val="decimal"/>
      <w:lvlText w:val="%6."/>
      <w:lvlJc w:val="left"/>
      <w:pPr>
        <w:tabs>
          <w:tab w:val="num" w:pos="5126"/>
        </w:tabs>
        <w:ind w:left="5126" w:hanging="360"/>
      </w:pPr>
    </w:lvl>
    <w:lvl w:ilvl="6" w:tplc="0419000F">
      <w:start w:val="1"/>
      <w:numFmt w:val="decimal"/>
      <w:lvlText w:val="%7."/>
      <w:lvlJc w:val="left"/>
      <w:pPr>
        <w:tabs>
          <w:tab w:val="num" w:pos="5846"/>
        </w:tabs>
        <w:ind w:left="5846" w:hanging="360"/>
      </w:pPr>
    </w:lvl>
    <w:lvl w:ilvl="7" w:tplc="04190019">
      <w:start w:val="1"/>
      <w:numFmt w:val="decimal"/>
      <w:lvlText w:val="%8."/>
      <w:lvlJc w:val="left"/>
      <w:pPr>
        <w:tabs>
          <w:tab w:val="num" w:pos="6566"/>
        </w:tabs>
        <w:ind w:left="6566" w:hanging="360"/>
      </w:pPr>
    </w:lvl>
    <w:lvl w:ilvl="8" w:tplc="0419001B">
      <w:start w:val="1"/>
      <w:numFmt w:val="decimal"/>
      <w:lvlText w:val="%9."/>
      <w:lvlJc w:val="left"/>
      <w:pPr>
        <w:tabs>
          <w:tab w:val="num" w:pos="7286"/>
        </w:tabs>
        <w:ind w:left="7286" w:hanging="360"/>
      </w:pPr>
    </w:lvl>
  </w:abstractNum>
  <w:abstractNum w:abstractNumId="4" w15:restartNumberingAfterBreak="0">
    <w:nsid w:val="1D3A6F82"/>
    <w:multiLevelType w:val="hybridMultilevel"/>
    <w:tmpl w:val="4544BCC2"/>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5" w15:restartNumberingAfterBreak="0">
    <w:nsid w:val="47264803"/>
    <w:multiLevelType w:val="hybridMultilevel"/>
    <w:tmpl w:val="DBE6823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3"/>
  </w:num>
  <w:num w:numId="5">
    <w:abstractNumId w:val="5"/>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414"/>
    <w:rsid w:val="0000032E"/>
    <w:rsid w:val="00000B3B"/>
    <w:rsid w:val="00001510"/>
    <w:rsid w:val="000074BA"/>
    <w:rsid w:val="0001081E"/>
    <w:rsid w:val="00011512"/>
    <w:rsid w:val="00012162"/>
    <w:rsid w:val="00013DFC"/>
    <w:rsid w:val="00016528"/>
    <w:rsid w:val="00016729"/>
    <w:rsid w:val="00017CD5"/>
    <w:rsid w:val="000204F9"/>
    <w:rsid w:val="000207ED"/>
    <w:rsid w:val="00020DC9"/>
    <w:rsid w:val="00024B60"/>
    <w:rsid w:val="0002581F"/>
    <w:rsid w:val="00027FA3"/>
    <w:rsid w:val="000301D2"/>
    <w:rsid w:val="000317AA"/>
    <w:rsid w:val="00033088"/>
    <w:rsid w:val="00033090"/>
    <w:rsid w:val="00033DB2"/>
    <w:rsid w:val="00040F9B"/>
    <w:rsid w:val="0004184A"/>
    <w:rsid w:val="00046D83"/>
    <w:rsid w:val="00047C94"/>
    <w:rsid w:val="00050CDC"/>
    <w:rsid w:val="00051F88"/>
    <w:rsid w:val="00052D02"/>
    <w:rsid w:val="0005397E"/>
    <w:rsid w:val="000551F8"/>
    <w:rsid w:val="000552ED"/>
    <w:rsid w:val="0005569D"/>
    <w:rsid w:val="00056F9D"/>
    <w:rsid w:val="00057546"/>
    <w:rsid w:val="0006101F"/>
    <w:rsid w:val="00063910"/>
    <w:rsid w:val="000652DA"/>
    <w:rsid w:val="000658D9"/>
    <w:rsid w:val="00066077"/>
    <w:rsid w:val="00066165"/>
    <w:rsid w:val="000730E6"/>
    <w:rsid w:val="000764A4"/>
    <w:rsid w:val="000769B1"/>
    <w:rsid w:val="00077170"/>
    <w:rsid w:val="00081498"/>
    <w:rsid w:val="00082086"/>
    <w:rsid w:val="0008411D"/>
    <w:rsid w:val="0009095D"/>
    <w:rsid w:val="0009578B"/>
    <w:rsid w:val="000A0C4D"/>
    <w:rsid w:val="000A2BD5"/>
    <w:rsid w:val="000A3CEC"/>
    <w:rsid w:val="000A41AB"/>
    <w:rsid w:val="000A49FE"/>
    <w:rsid w:val="000A64D7"/>
    <w:rsid w:val="000B3891"/>
    <w:rsid w:val="000B5878"/>
    <w:rsid w:val="000B6EE3"/>
    <w:rsid w:val="000B7EA0"/>
    <w:rsid w:val="000C08EC"/>
    <w:rsid w:val="000C15D9"/>
    <w:rsid w:val="000C354D"/>
    <w:rsid w:val="000C3E3A"/>
    <w:rsid w:val="000C4BA1"/>
    <w:rsid w:val="000D031B"/>
    <w:rsid w:val="000D40D5"/>
    <w:rsid w:val="000D44FA"/>
    <w:rsid w:val="000D6D63"/>
    <w:rsid w:val="000E193F"/>
    <w:rsid w:val="000E3666"/>
    <w:rsid w:val="000F5885"/>
    <w:rsid w:val="00101361"/>
    <w:rsid w:val="00101461"/>
    <w:rsid w:val="00101B26"/>
    <w:rsid w:val="00101B5F"/>
    <w:rsid w:val="001027BD"/>
    <w:rsid w:val="00103B46"/>
    <w:rsid w:val="001059A4"/>
    <w:rsid w:val="00106CB3"/>
    <w:rsid w:val="00107C64"/>
    <w:rsid w:val="00110293"/>
    <w:rsid w:val="00111021"/>
    <w:rsid w:val="00111630"/>
    <w:rsid w:val="0011258E"/>
    <w:rsid w:val="00113125"/>
    <w:rsid w:val="001161EC"/>
    <w:rsid w:val="00116E08"/>
    <w:rsid w:val="00117512"/>
    <w:rsid w:val="00121948"/>
    <w:rsid w:val="00123B27"/>
    <w:rsid w:val="00123E91"/>
    <w:rsid w:val="0012698B"/>
    <w:rsid w:val="001324FF"/>
    <w:rsid w:val="001326F0"/>
    <w:rsid w:val="0013290E"/>
    <w:rsid w:val="00136D2C"/>
    <w:rsid w:val="00140BFB"/>
    <w:rsid w:val="00143F5E"/>
    <w:rsid w:val="0014583F"/>
    <w:rsid w:val="00146837"/>
    <w:rsid w:val="001557E5"/>
    <w:rsid w:val="0016028E"/>
    <w:rsid w:val="0016041F"/>
    <w:rsid w:val="001645F4"/>
    <w:rsid w:val="00165EFB"/>
    <w:rsid w:val="0016655A"/>
    <w:rsid w:val="0016725A"/>
    <w:rsid w:val="00170EFC"/>
    <w:rsid w:val="001722F1"/>
    <w:rsid w:val="001743B4"/>
    <w:rsid w:val="0017456F"/>
    <w:rsid w:val="001756E5"/>
    <w:rsid w:val="0017650B"/>
    <w:rsid w:val="00177103"/>
    <w:rsid w:val="0018024D"/>
    <w:rsid w:val="001805AA"/>
    <w:rsid w:val="00180E89"/>
    <w:rsid w:val="0018483E"/>
    <w:rsid w:val="00191776"/>
    <w:rsid w:val="0019456D"/>
    <w:rsid w:val="00196B01"/>
    <w:rsid w:val="00196E19"/>
    <w:rsid w:val="00197796"/>
    <w:rsid w:val="0019790D"/>
    <w:rsid w:val="00197A07"/>
    <w:rsid w:val="00197E41"/>
    <w:rsid w:val="001A2C90"/>
    <w:rsid w:val="001A526D"/>
    <w:rsid w:val="001A52D7"/>
    <w:rsid w:val="001A5EE0"/>
    <w:rsid w:val="001A65E9"/>
    <w:rsid w:val="001B2077"/>
    <w:rsid w:val="001B2088"/>
    <w:rsid w:val="001B36E1"/>
    <w:rsid w:val="001B3F46"/>
    <w:rsid w:val="001B446C"/>
    <w:rsid w:val="001B5D62"/>
    <w:rsid w:val="001C12F1"/>
    <w:rsid w:val="001C1F20"/>
    <w:rsid w:val="001C46FF"/>
    <w:rsid w:val="001C5473"/>
    <w:rsid w:val="001C5AA3"/>
    <w:rsid w:val="001C76EA"/>
    <w:rsid w:val="001C7704"/>
    <w:rsid w:val="001C7BFA"/>
    <w:rsid w:val="001D3516"/>
    <w:rsid w:val="001D396B"/>
    <w:rsid w:val="001D59A7"/>
    <w:rsid w:val="001D7D11"/>
    <w:rsid w:val="001E13C0"/>
    <w:rsid w:val="001E6132"/>
    <w:rsid w:val="001E6DA4"/>
    <w:rsid w:val="001F487A"/>
    <w:rsid w:val="001F4916"/>
    <w:rsid w:val="001F4F24"/>
    <w:rsid w:val="001F5122"/>
    <w:rsid w:val="001F7493"/>
    <w:rsid w:val="0020062D"/>
    <w:rsid w:val="00204A73"/>
    <w:rsid w:val="00207EF1"/>
    <w:rsid w:val="00210DFE"/>
    <w:rsid w:val="0021144C"/>
    <w:rsid w:val="00214342"/>
    <w:rsid w:val="00215D80"/>
    <w:rsid w:val="00216BA4"/>
    <w:rsid w:val="00216F2A"/>
    <w:rsid w:val="002206CD"/>
    <w:rsid w:val="002249EB"/>
    <w:rsid w:val="002308D8"/>
    <w:rsid w:val="00232957"/>
    <w:rsid w:val="0023753F"/>
    <w:rsid w:val="00240690"/>
    <w:rsid w:val="0024086B"/>
    <w:rsid w:val="00242FFC"/>
    <w:rsid w:val="0024431A"/>
    <w:rsid w:val="00245CDE"/>
    <w:rsid w:val="00245E95"/>
    <w:rsid w:val="00250442"/>
    <w:rsid w:val="002530E1"/>
    <w:rsid w:val="002552C9"/>
    <w:rsid w:val="00257F7B"/>
    <w:rsid w:val="0026179D"/>
    <w:rsid w:val="00263922"/>
    <w:rsid w:val="0026614E"/>
    <w:rsid w:val="00267243"/>
    <w:rsid w:val="002704BE"/>
    <w:rsid w:val="00273352"/>
    <w:rsid w:val="00273562"/>
    <w:rsid w:val="00274B53"/>
    <w:rsid w:val="00282BB3"/>
    <w:rsid w:val="0028300C"/>
    <w:rsid w:val="002846A7"/>
    <w:rsid w:val="00285D7C"/>
    <w:rsid w:val="00290167"/>
    <w:rsid w:val="0029603B"/>
    <w:rsid w:val="002A2BFF"/>
    <w:rsid w:val="002B061F"/>
    <w:rsid w:val="002B1A59"/>
    <w:rsid w:val="002B210D"/>
    <w:rsid w:val="002B2983"/>
    <w:rsid w:val="002B486B"/>
    <w:rsid w:val="002C0279"/>
    <w:rsid w:val="002C3C22"/>
    <w:rsid w:val="002C3CBE"/>
    <w:rsid w:val="002C647F"/>
    <w:rsid w:val="002C7D49"/>
    <w:rsid w:val="002D1855"/>
    <w:rsid w:val="002D38FB"/>
    <w:rsid w:val="002D46C4"/>
    <w:rsid w:val="002E7036"/>
    <w:rsid w:val="002E79EF"/>
    <w:rsid w:val="002E7D58"/>
    <w:rsid w:val="002F35D0"/>
    <w:rsid w:val="002F4DE4"/>
    <w:rsid w:val="002F62B6"/>
    <w:rsid w:val="003016A3"/>
    <w:rsid w:val="003019AA"/>
    <w:rsid w:val="003103C8"/>
    <w:rsid w:val="003174E3"/>
    <w:rsid w:val="00320212"/>
    <w:rsid w:val="00321646"/>
    <w:rsid w:val="0032352D"/>
    <w:rsid w:val="00323E30"/>
    <w:rsid w:val="003240D8"/>
    <w:rsid w:val="00326ED7"/>
    <w:rsid w:val="00331246"/>
    <w:rsid w:val="00334850"/>
    <w:rsid w:val="00341DCD"/>
    <w:rsid w:val="003461C1"/>
    <w:rsid w:val="003550B9"/>
    <w:rsid w:val="003564BC"/>
    <w:rsid w:val="00357F62"/>
    <w:rsid w:val="00360BF1"/>
    <w:rsid w:val="00362AD8"/>
    <w:rsid w:val="0036546B"/>
    <w:rsid w:val="00371F70"/>
    <w:rsid w:val="0037304D"/>
    <w:rsid w:val="003756BA"/>
    <w:rsid w:val="0037773D"/>
    <w:rsid w:val="0038072B"/>
    <w:rsid w:val="00383523"/>
    <w:rsid w:val="003852C6"/>
    <w:rsid w:val="00385AA1"/>
    <w:rsid w:val="00385DB2"/>
    <w:rsid w:val="00386176"/>
    <w:rsid w:val="00386FF9"/>
    <w:rsid w:val="00387EBE"/>
    <w:rsid w:val="003918F2"/>
    <w:rsid w:val="00391D27"/>
    <w:rsid w:val="00392CF3"/>
    <w:rsid w:val="00394489"/>
    <w:rsid w:val="00394AD3"/>
    <w:rsid w:val="003960BB"/>
    <w:rsid w:val="00396A32"/>
    <w:rsid w:val="003A1382"/>
    <w:rsid w:val="003A2A15"/>
    <w:rsid w:val="003A33E3"/>
    <w:rsid w:val="003A3AC5"/>
    <w:rsid w:val="003A5ACE"/>
    <w:rsid w:val="003A71DF"/>
    <w:rsid w:val="003A79B9"/>
    <w:rsid w:val="003B2D89"/>
    <w:rsid w:val="003B3842"/>
    <w:rsid w:val="003B5365"/>
    <w:rsid w:val="003C0540"/>
    <w:rsid w:val="003C16A7"/>
    <w:rsid w:val="003C27F0"/>
    <w:rsid w:val="003C46FA"/>
    <w:rsid w:val="003D09D7"/>
    <w:rsid w:val="003D7A96"/>
    <w:rsid w:val="003E203C"/>
    <w:rsid w:val="003F076F"/>
    <w:rsid w:val="003F095B"/>
    <w:rsid w:val="003F138B"/>
    <w:rsid w:val="003F2282"/>
    <w:rsid w:val="003F2B55"/>
    <w:rsid w:val="003F2C51"/>
    <w:rsid w:val="003F4EF7"/>
    <w:rsid w:val="003F6171"/>
    <w:rsid w:val="004014BD"/>
    <w:rsid w:val="004018E2"/>
    <w:rsid w:val="004076B4"/>
    <w:rsid w:val="00407D4A"/>
    <w:rsid w:val="00411B85"/>
    <w:rsid w:val="00412B74"/>
    <w:rsid w:val="0041592B"/>
    <w:rsid w:val="00415D7E"/>
    <w:rsid w:val="00415DCE"/>
    <w:rsid w:val="00417FBE"/>
    <w:rsid w:val="00421C9C"/>
    <w:rsid w:val="0042431A"/>
    <w:rsid w:val="0042556E"/>
    <w:rsid w:val="004321BE"/>
    <w:rsid w:val="00433ACB"/>
    <w:rsid w:val="004362C9"/>
    <w:rsid w:val="004364F7"/>
    <w:rsid w:val="00436BD9"/>
    <w:rsid w:val="0044735F"/>
    <w:rsid w:val="00450E89"/>
    <w:rsid w:val="0045333D"/>
    <w:rsid w:val="00462AB7"/>
    <w:rsid w:val="00471CB3"/>
    <w:rsid w:val="00473002"/>
    <w:rsid w:val="00473DDB"/>
    <w:rsid w:val="004748B2"/>
    <w:rsid w:val="0047625E"/>
    <w:rsid w:val="004825ED"/>
    <w:rsid w:val="00482EB6"/>
    <w:rsid w:val="0048315A"/>
    <w:rsid w:val="00484227"/>
    <w:rsid w:val="0048506B"/>
    <w:rsid w:val="00487B3C"/>
    <w:rsid w:val="00492F11"/>
    <w:rsid w:val="00494CEB"/>
    <w:rsid w:val="004A16F9"/>
    <w:rsid w:val="004A1D5F"/>
    <w:rsid w:val="004A2CDF"/>
    <w:rsid w:val="004A3505"/>
    <w:rsid w:val="004A3A5A"/>
    <w:rsid w:val="004A5977"/>
    <w:rsid w:val="004B0EE4"/>
    <w:rsid w:val="004B2890"/>
    <w:rsid w:val="004B28CE"/>
    <w:rsid w:val="004B32B4"/>
    <w:rsid w:val="004B34EF"/>
    <w:rsid w:val="004B3AE4"/>
    <w:rsid w:val="004B3B7E"/>
    <w:rsid w:val="004B4E72"/>
    <w:rsid w:val="004B5B66"/>
    <w:rsid w:val="004B6E58"/>
    <w:rsid w:val="004D07D0"/>
    <w:rsid w:val="004D1FF1"/>
    <w:rsid w:val="004D602A"/>
    <w:rsid w:val="004D6BB4"/>
    <w:rsid w:val="004D7C67"/>
    <w:rsid w:val="004E1351"/>
    <w:rsid w:val="004E1352"/>
    <w:rsid w:val="004E1A4C"/>
    <w:rsid w:val="004E7A79"/>
    <w:rsid w:val="004F2CE4"/>
    <w:rsid w:val="004F543F"/>
    <w:rsid w:val="004F7434"/>
    <w:rsid w:val="004F7E8F"/>
    <w:rsid w:val="00502A40"/>
    <w:rsid w:val="005032A9"/>
    <w:rsid w:val="00503403"/>
    <w:rsid w:val="00504BF7"/>
    <w:rsid w:val="005058B3"/>
    <w:rsid w:val="0051095A"/>
    <w:rsid w:val="00510BC3"/>
    <w:rsid w:val="00516660"/>
    <w:rsid w:val="00516FAF"/>
    <w:rsid w:val="00522EE2"/>
    <w:rsid w:val="00524925"/>
    <w:rsid w:val="00531806"/>
    <w:rsid w:val="005331C0"/>
    <w:rsid w:val="00533AC8"/>
    <w:rsid w:val="005349EA"/>
    <w:rsid w:val="00535277"/>
    <w:rsid w:val="005448CD"/>
    <w:rsid w:val="00545766"/>
    <w:rsid w:val="0054735B"/>
    <w:rsid w:val="00552FEB"/>
    <w:rsid w:val="00554588"/>
    <w:rsid w:val="0055474A"/>
    <w:rsid w:val="00560360"/>
    <w:rsid w:val="00563252"/>
    <w:rsid w:val="00566764"/>
    <w:rsid w:val="00570F69"/>
    <w:rsid w:val="00571179"/>
    <w:rsid w:val="005766D0"/>
    <w:rsid w:val="00580D34"/>
    <w:rsid w:val="00584963"/>
    <w:rsid w:val="00586A5D"/>
    <w:rsid w:val="00587D95"/>
    <w:rsid w:val="00587EB6"/>
    <w:rsid w:val="00592F48"/>
    <w:rsid w:val="00593823"/>
    <w:rsid w:val="00594E07"/>
    <w:rsid w:val="005A3790"/>
    <w:rsid w:val="005A7308"/>
    <w:rsid w:val="005A738C"/>
    <w:rsid w:val="005B2491"/>
    <w:rsid w:val="005B249A"/>
    <w:rsid w:val="005B570D"/>
    <w:rsid w:val="005C3AFB"/>
    <w:rsid w:val="005C3C48"/>
    <w:rsid w:val="005C4935"/>
    <w:rsid w:val="005C7175"/>
    <w:rsid w:val="005D128F"/>
    <w:rsid w:val="005D164D"/>
    <w:rsid w:val="005D2043"/>
    <w:rsid w:val="005D4823"/>
    <w:rsid w:val="005E3361"/>
    <w:rsid w:val="005E5803"/>
    <w:rsid w:val="005E6BE4"/>
    <w:rsid w:val="005F0B1D"/>
    <w:rsid w:val="005F1418"/>
    <w:rsid w:val="005F1FA0"/>
    <w:rsid w:val="005F26F1"/>
    <w:rsid w:val="005F2B7D"/>
    <w:rsid w:val="005F4BED"/>
    <w:rsid w:val="005F5283"/>
    <w:rsid w:val="00600D38"/>
    <w:rsid w:val="0060244F"/>
    <w:rsid w:val="00602F8B"/>
    <w:rsid w:val="006038A1"/>
    <w:rsid w:val="006045AD"/>
    <w:rsid w:val="00606D6D"/>
    <w:rsid w:val="00607FCF"/>
    <w:rsid w:val="00611E89"/>
    <w:rsid w:val="006126CE"/>
    <w:rsid w:val="00620D22"/>
    <w:rsid w:val="00622411"/>
    <w:rsid w:val="00625376"/>
    <w:rsid w:val="00625728"/>
    <w:rsid w:val="00626EA7"/>
    <w:rsid w:val="006278A3"/>
    <w:rsid w:val="00631846"/>
    <w:rsid w:val="00632010"/>
    <w:rsid w:val="006321CD"/>
    <w:rsid w:val="0063332D"/>
    <w:rsid w:val="0063339A"/>
    <w:rsid w:val="0063630A"/>
    <w:rsid w:val="00637F82"/>
    <w:rsid w:val="0064092F"/>
    <w:rsid w:val="00643E08"/>
    <w:rsid w:val="00643F09"/>
    <w:rsid w:val="00644324"/>
    <w:rsid w:val="00647877"/>
    <w:rsid w:val="0065162C"/>
    <w:rsid w:val="006525C6"/>
    <w:rsid w:val="0065731F"/>
    <w:rsid w:val="00662B28"/>
    <w:rsid w:val="00663A00"/>
    <w:rsid w:val="00666BC8"/>
    <w:rsid w:val="006705BB"/>
    <w:rsid w:val="0067209D"/>
    <w:rsid w:val="00673AC7"/>
    <w:rsid w:val="00676708"/>
    <w:rsid w:val="006775D2"/>
    <w:rsid w:val="00677FE5"/>
    <w:rsid w:val="00681BC1"/>
    <w:rsid w:val="00682912"/>
    <w:rsid w:val="00682EF7"/>
    <w:rsid w:val="00686BE6"/>
    <w:rsid w:val="006870B2"/>
    <w:rsid w:val="006928F3"/>
    <w:rsid w:val="00693BA4"/>
    <w:rsid w:val="006946F8"/>
    <w:rsid w:val="00694A40"/>
    <w:rsid w:val="006A29CC"/>
    <w:rsid w:val="006A2A67"/>
    <w:rsid w:val="006A3D49"/>
    <w:rsid w:val="006A5F60"/>
    <w:rsid w:val="006A768F"/>
    <w:rsid w:val="006B01CF"/>
    <w:rsid w:val="006B2926"/>
    <w:rsid w:val="006B56D7"/>
    <w:rsid w:val="006B643F"/>
    <w:rsid w:val="006B7CA9"/>
    <w:rsid w:val="006C0A5C"/>
    <w:rsid w:val="006C1144"/>
    <w:rsid w:val="006C52AA"/>
    <w:rsid w:val="006C61BA"/>
    <w:rsid w:val="006C79E1"/>
    <w:rsid w:val="006D01FD"/>
    <w:rsid w:val="006D06C2"/>
    <w:rsid w:val="006E0200"/>
    <w:rsid w:val="006E0392"/>
    <w:rsid w:val="006E1556"/>
    <w:rsid w:val="006E3AEB"/>
    <w:rsid w:val="006E5748"/>
    <w:rsid w:val="006E5A59"/>
    <w:rsid w:val="006E74E8"/>
    <w:rsid w:val="006E7577"/>
    <w:rsid w:val="006F0604"/>
    <w:rsid w:val="006F16BC"/>
    <w:rsid w:val="006F5FC5"/>
    <w:rsid w:val="006F69B1"/>
    <w:rsid w:val="007000EA"/>
    <w:rsid w:val="0070055A"/>
    <w:rsid w:val="00701008"/>
    <w:rsid w:val="007040D6"/>
    <w:rsid w:val="007040D8"/>
    <w:rsid w:val="00710186"/>
    <w:rsid w:val="00711474"/>
    <w:rsid w:val="00712DE2"/>
    <w:rsid w:val="00717EDA"/>
    <w:rsid w:val="0072060F"/>
    <w:rsid w:val="00722E52"/>
    <w:rsid w:val="0072430C"/>
    <w:rsid w:val="00724ECD"/>
    <w:rsid w:val="0072583E"/>
    <w:rsid w:val="007258FF"/>
    <w:rsid w:val="00725A49"/>
    <w:rsid w:val="007276AC"/>
    <w:rsid w:val="0073112D"/>
    <w:rsid w:val="007340BF"/>
    <w:rsid w:val="00734288"/>
    <w:rsid w:val="0073659D"/>
    <w:rsid w:val="007365AA"/>
    <w:rsid w:val="00741104"/>
    <w:rsid w:val="00746616"/>
    <w:rsid w:val="0075078D"/>
    <w:rsid w:val="00750ACD"/>
    <w:rsid w:val="00750FA7"/>
    <w:rsid w:val="00752FE1"/>
    <w:rsid w:val="00754E20"/>
    <w:rsid w:val="007567EA"/>
    <w:rsid w:val="00761455"/>
    <w:rsid w:val="007642A4"/>
    <w:rsid w:val="00764C93"/>
    <w:rsid w:val="00765ABE"/>
    <w:rsid w:val="00765C29"/>
    <w:rsid w:val="00772D41"/>
    <w:rsid w:val="00775585"/>
    <w:rsid w:val="00780A35"/>
    <w:rsid w:val="00781A65"/>
    <w:rsid w:val="00781E55"/>
    <w:rsid w:val="007827E4"/>
    <w:rsid w:val="0078369F"/>
    <w:rsid w:val="00785AF1"/>
    <w:rsid w:val="00785B61"/>
    <w:rsid w:val="00786A84"/>
    <w:rsid w:val="00795DCB"/>
    <w:rsid w:val="007970C9"/>
    <w:rsid w:val="007A2F87"/>
    <w:rsid w:val="007A45C1"/>
    <w:rsid w:val="007A792D"/>
    <w:rsid w:val="007B2A13"/>
    <w:rsid w:val="007B41E0"/>
    <w:rsid w:val="007B5E4F"/>
    <w:rsid w:val="007C2E63"/>
    <w:rsid w:val="007C5FF4"/>
    <w:rsid w:val="007D143F"/>
    <w:rsid w:val="007D23D1"/>
    <w:rsid w:val="007D786D"/>
    <w:rsid w:val="007E2988"/>
    <w:rsid w:val="007E3EFB"/>
    <w:rsid w:val="007E6295"/>
    <w:rsid w:val="007E65F9"/>
    <w:rsid w:val="007F0C23"/>
    <w:rsid w:val="007F1603"/>
    <w:rsid w:val="007F21BF"/>
    <w:rsid w:val="007F262E"/>
    <w:rsid w:val="007F365A"/>
    <w:rsid w:val="007F3CB5"/>
    <w:rsid w:val="007F5F16"/>
    <w:rsid w:val="007F7AE4"/>
    <w:rsid w:val="00803A1A"/>
    <w:rsid w:val="008041E6"/>
    <w:rsid w:val="00804333"/>
    <w:rsid w:val="008043FB"/>
    <w:rsid w:val="00804B69"/>
    <w:rsid w:val="00807890"/>
    <w:rsid w:val="008079C5"/>
    <w:rsid w:val="008101E2"/>
    <w:rsid w:val="00810E09"/>
    <w:rsid w:val="008116E2"/>
    <w:rsid w:val="00812C07"/>
    <w:rsid w:val="00812EE6"/>
    <w:rsid w:val="008137F7"/>
    <w:rsid w:val="00816A3F"/>
    <w:rsid w:val="00822A14"/>
    <w:rsid w:val="0082417C"/>
    <w:rsid w:val="008265F5"/>
    <w:rsid w:val="00827473"/>
    <w:rsid w:val="008278C3"/>
    <w:rsid w:val="00832A8F"/>
    <w:rsid w:val="00837D19"/>
    <w:rsid w:val="00841E01"/>
    <w:rsid w:val="00841EE8"/>
    <w:rsid w:val="00842EB1"/>
    <w:rsid w:val="00845A57"/>
    <w:rsid w:val="00845CC7"/>
    <w:rsid w:val="00857F40"/>
    <w:rsid w:val="00861B3F"/>
    <w:rsid w:val="00863E01"/>
    <w:rsid w:val="00864FB2"/>
    <w:rsid w:val="00865A59"/>
    <w:rsid w:val="00865EC7"/>
    <w:rsid w:val="00870F77"/>
    <w:rsid w:val="0087373E"/>
    <w:rsid w:val="00873788"/>
    <w:rsid w:val="008765C1"/>
    <w:rsid w:val="00884B2D"/>
    <w:rsid w:val="00884CDC"/>
    <w:rsid w:val="00885E08"/>
    <w:rsid w:val="00887557"/>
    <w:rsid w:val="008877FF"/>
    <w:rsid w:val="00890B43"/>
    <w:rsid w:val="008A0822"/>
    <w:rsid w:val="008A2A4C"/>
    <w:rsid w:val="008A3AB1"/>
    <w:rsid w:val="008A5E84"/>
    <w:rsid w:val="008A66EE"/>
    <w:rsid w:val="008A78CC"/>
    <w:rsid w:val="008B0F7E"/>
    <w:rsid w:val="008B3824"/>
    <w:rsid w:val="008B675E"/>
    <w:rsid w:val="008B6AEB"/>
    <w:rsid w:val="008B7683"/>
    <w:rsid w:val="008B7FEC"/>
    <w:rsid w:val="008C1569"/>
    <w:rsid w:val="008D08D9"/>
    <w:rsid w:val="008D31C0"/>
    <w:rsid w:val="008D4125"/>
    <w:rsid w:val="008D5E49"/>
    <w:rsid w:val="008D5FAF"/>
    <w:rsid w:val="008D675E"/>
    <w:rsid w:val="008E1994"/>
    <w:rsid w:val="008E21A6"/>
    <w:rsid w:val="008E398A"/>
    <w:rsid w:val="008E673D"/>
    <w:rsid w:val="008E6B75"/>
    <w:rsid w:val="008E720B"/>
    <w:rsid w:val="008F2DF0"/>
    <w:rsid w:val="008F5568"/>
    <w:rsid w:val="008F5B28"/>
    <w:rsid w:val="0090465C"/>
    <w:rsid w:val="00904C50"/>
    <w:rsid w:val="009067B1"/>
    <w:rsid w:val="00907994"/>
    <w:rsid w:val="00907DF2"/>
    <w:rsid w:val="00913512"/>
    <w:rsid w:val="00913AF5"/>
    <w:rsid w:val="00913F16"/>
    <w:rsid w:val="00914724"/>
    <w:rsid w:val="00920414"/>
    <w:rsid w:val="009208A7"/>
    <w:rsid w:val="00921579"/>
    <w:rsid w:val="00922EEC"/>
    <w:rsid w:val="00925475"/>
    <w:rsid w:val="00931767"/>
    <w:rsid w:val="00932062"/>
    <w:rsid w:val="00932ACF"/>
    <w:rsid w:val="009343E7"/>
    <w:rsid w:val="00940200"/>
    <w:rsid w:val="009416A4"/>
    <w:rsid w:val="00945964"/>
    <w:rsid w:val="00946D3E"/>
    <w:rsid w:val="009471E1"/>
    <w:rsid w:val="009478F6"/>
    <w:rsid w:val="0095005B"/>
    <w:rsid w:val="00951AE2"/>
    <w:rsid w:val="009521D6"/>
    <w:rsid w:val="00952AD7"/>
    <w:rsid w:val="00952FEB"/>
    <w:rsid w:val="00953812"/>
    <w:rsid w:val="00953E07"/>
    <w:rsid w:val="00954D07"/>
    <w:rsid w:val="00956AF6"/>
    <w:rsid w:val="009574D2"/>
    <w:rsid w:val="00957AE5"/>
    <w:rsid w:val="00957BA5"/>
    <w:rsid w:val="00957E76"/>
    <w:rsid w:val="009629E1"/>
    <w:rsid w:val="0096345D"/>
    <w:rsid w:val="009652C9"/>
    <w:rsid w:val="009726BE"/>
    <w:rsid w:val="00974072"/>
    <w:rsid w:val="00974997"/>
    <w:rsid w:val="00974E1E"/>
    <w:rsid w:val="00980BBB"/>
    <w:rsid w:val="00981EEE"/>
    <w:rsid w:val="00983F70"/>
    <w:rsid w:val="00984405"/>
    <w:rsid w:val="00986C86"/>
    <w:rsid w:val="00991732"/>
    <w:rsid w:val="00992196"/>
    <w:rsid w:val="0099521F"/>
    <w:rsid w:val="009967B4"/>
    <w:rsid w:val="00997958"/>
    <w:rsid w:val="009A5A70"/>
    <w:rsid w:val="009A70F5"/>
    <w:rsid w:val="009B0580"/>
    <w:rsid w:val="009B1C01"/>
    <w:rsid w:val="009B3108"/>
    <w:rsid w:val="009B3D67"/>
    <w:rsid w:val="009B533A"/>
    <w:rsid w:val="009C176F"/>
    <w:rsid w:val="009C5996"/>
    <w:rsid w:val="009C60B2"/>
    <w:rsid w:val="009C7A1A"/>
    <w:rsid w:val="009D2A0B"/>
    <w:rsid w:val="009D33D7"/>
    <w:rsid w:val="009D35A5"/>
    <w:rsid w:val="009D5863"/>
    <w:rsid w:val="009E0840"/>
    <w:rsid w:val="009F30B4"/>
    <w:rsid w:val="009F761B"/>
    <w:rsid w:val="00A03327"/>
    <w:rsid w:val="00A04F55"/>
    <w:rsid w:val="00A07BC2"/>
    <w:rsid w:val="00A10B77"/>
    <w:rsid w:val="00A11C24"/>
    <w:rsid w:val="00A15F34"/>
    <w:rsid w:val="00A16C72"/>
    <w:rsid w:val="00A175CD"/>
    <w:rsid w:val="00A21289"/>
    <w:rsid w:val="00A24B03"/>
    <w:rsid w:val="00A30EF1"/>
    <w:rsid w:val="00A3239D"/>
    <w:rsid w:val="00A345F9"/>
    <w:rsid w:val="00A363A7"/>
    <w:rsid w:val="00A432D6"/>
    <w:rsid w:val="00A47321"/>
    <w:rsid w:val="00A47E02"/>
    <w:rsid w:val="00A5154C"/>
    <w:rsid w:val="00A526B1"/>
    <w:rsid w:val="00A52FE9"/>
    <w:rsid w:val="00A53DE0"/>
    <w:rsid w:val="00A54F09"/>
    <w:rsid w:val="00A55D9D"/>
    <w:rsid w:val="00A55E37"/>
    <w:rsid w:val="00A567DB"/>
    <w:rsid w:val="00A57343"/>
    <w:rsid w:val="00A60340"/>
    <w:rsid w:val="00A64F79"/>
    <w:rsid w:val="00A66ACB"/>
    <w:rsid w:val="00A72BDC"/>
    <w:rsid w:val="00A75808"/>
    <w:rsid w:val="00A82BF8"/>
    <w:rsid w:val="00A84869"/>
    <w:rsid w:val="00A87F66"/>
    <w:rsid w:val="00A91F37"/>
    <w:rsid w:val="00A94AEA"/>
    <w:rsid w:val="00AA2A68"/>
    <w:rsid w:val="00AA422C"/>
    <w:rsid w:val="00AA48C0"/>
    <w:rsid w:val="00AA52E6"/>
    <w:rsid w:val="00AA722D"/>
    <w:rsid w:val="00AA78E3"/>
    <w:rsid w:val="00AB0E70"/>
    <w:rsid w:val="00AB2223"/>
    <w:rsid w:val="00AB2525"/>
    <w:rsid w:val="00AB6650"/>
    <w:rsid w:val="00AB7110"/>
    <w:rsid w:val="00AB74C5"/>
    <w:rsid w:val="00AC32EF"/>
    <w:rsid w:val="00AC5908"/>
    <w:rsid w:val="00AD08B7"/>
    <w:rsid w:val="00AD2C8E"/>
    <w:rsid w:val="00AD45E4"/>
    <w:rsid w:val="00AD4E41"/>
    <w:rsid w:val="00AD6D5D"/>
    <w:rsid w:val="00AE1E9A"/>
    <w:rsid w:val="00AE2501"/>
    <w:rsid w:val="00AE31AE"/>
    <w:rsid w:val="00AE4281"/>
    <w:rsid w:val="00AE530A"/>
    <w:rsid w:val="00AE621A"/>
    <w:rsid w:val="00AE7FC9"/>
    <w:rsid w:val="00AF1AFD"/>
    <w:rsid w:val="00AF6474"/>
    <w:rsid w:val="00B0182A"/>
    <w:rsid w:val="00B01F7B"/>
    <w:rsid w:val="00B067A6"/>
    <w:rsid w:val="00B1460B"/>
    <w:rsid w:val="00B2143E"/>
    <w:rsid w:val="00B25B8B"/>
    <w:rsid w:val="00B26153"/>
    <w:rsid w:val="00B2743C"/>
    <w:rsid w:val="00B319FA"/>
    <w:rsid w:val="00B33663"/>
    <w:rsid w:val="00B36AB9"/>
    <w:rsid w:val="00B3770F"/>
    <w:rsid w:val="00B37D6C"/>
    <w:rsid w:val="00B41FBD"/>
    <w:rsid w:val="00B42947"/>
    <w:rsid w:val="00B42B01"/>
    <w:rsid w:val="00B45956"/>
    <w:rsid w:val="00B45AA4"/>
    <w:rsid w:val="00B47542"/>
    <w:rsid w:val="00B5234B"/>
    <w:rsid w:val="00B5566C"/>
    <w:rsid w:val="00B55C34"/>
    <w:rsid w:val="00B560AB"/>
    <w:rsid w:val="00B563DA"/>
    <w:rsid w:val="00B65BAB"/>
    <w:rsid w:val="00B67FF3"/>
    <w:rsid w:val="00B730CC"/>
    <w:rsid w:val="00B754C2"/>
    <w:rsid w:val="00B80BC6"/>
    <w:rsid w:val="00B829F0"/>
    <w:rsid w:val="00B8500F"/>
    <w:rsid w:val="00B85A44"/>
    <w:rsid w:val="00B92207"/>
    <w:rsid w:val="00B925A7"/>
    <w:rsid w:val="00B97C91"/>
    <w:rsid w:val="00BA0F5B"/>
    <w:rsid w:val="00BA4B95"/>
    <w:rsid w:val="00BA567F"/>
    <w:rsid w:val="00BA60AB"/>
    <w:rsid w:val="00BA6E15"/>
    <w:rsid w:val="00BA7A81"/>
    <w:rsid w:val="00BB3CFF"/>
    <w:rsid w:val="00BB3D5A"/>
    <w:rsid w:val="00BB4F2E"/>
    <w:rsid w:val="00BB4FF0"/>
    <w:rsid w:val="00BB6CDF"/>
    <w:rsid w:val="00BB7702"/>
    <w:rsid w:val="00BC23B7"/>
    <w:rsid w:val="00BC2E3C"/>
    <w:rsid w:val="00BC3061"/>
    <w:rsid w:val="00BC3397"/>
    <w:rsid w:val="00BC3789"/>
    <w:rsid w:val="00BC3EC0"/>
    <w:rsid w:val="00BC4100"/>
    <w:rsid w:val="00BC4B70"/>
    <w:rsid w:val="00BC55BA"/>
    <w:rsid w:val="00BD0019"/>
    <w:rsid w:val="00BD0379"/>
    <w:rsid w:val="00BD050D"/>
    <w:rsid w:val="00BD15E1"/>
    <w:rsid w:val="00BD2208"/>
    <w:rsid w:val="00BE1DBD"/>
    <w:rsid w:val="00BE49CA"/>
    <w:rsid w:val="00BE6558"/>
    <w:rsid w:val="00BF1449"/>
    <w:rsid w:val="00BF4379"/>
    <w:rsid w:val="00BF44AD"/>
    <w:rsid w:val="00BF7B2E"/>
    <w:rsid w:val="00C00F93"/>
    <w:rsid w:val="00C05607"/>
    <w:rsid w:val="00C1261F"/>
    <w:rsid w:val="00C14877"/>
    <w:rsid w:val="00C15993"/>
    <w:rsid w:val="00C20F83"/>
    <w:rsid w:val="00C2384A"/>
    <w:rsid w:val="00C23939"/>
    <w:rsid w:val="00C352D1"/>
    <w:rsid w:val="00C422DF"/>
    <w:rsid w:val="00C425AB"/>
    <w:rsid w:val="00C45487"/>
    <w:rsid w:val="00C46379"/>
    <w:rsid w:val="00C539B9"/>
    <w:rsid w:val="00C54859"/>
    <w:rsid w:val="00C56F65"/>
    <w:rsid w:val="00C575E7"/>
    <w:rsid w:val="00C61000"/>
    <w:rsid w:val="00C6165A"/>
    <w:rsid w:val="00C64A43"/>
    <w:rsid w:val="00C65C77"/>
    <w:rsid w:val="00C67809"/>
    <w:rsid w:val="00C740DE"/>
    <w:rsid w:val="00C75473"/>
    <w:rsid w:val="00C7666D"/>
    <w:rsid w:val="00C77188"/>
    <w:rsid w:val="00C776EE"/>
    <w:rsid w:val="00C81AD6"/>
    <w:rsid w:val="00C81F1B"/>
    <w:rsid w:val="00C840D1"/>
    <w:rsid w:val="00C862DA"/>
    <w:rsid w:val="00C863C5"/>
    <w:rsid w:val="00C92041"/>
    <w:rsid w:val="00C92F33"/>
    <w:rsid w:val="00C930D9"/>
    <w:rsid w:val="00C93DA5"/>
    <w:rsid w:val="00C9528E"/>
    <w:rsid w:val="00C956DC"/>
    <w:rsid w:val="00C95B7E"/>
    <w:rsid w:val="00C95C68"/>
    <w:rsid w:val="00C95FC7"/>
    <w:rsid w:val="00CA3B0A"/>
    <w:rsid w:val="00CA4831"/>
    <w:rsid w:val="00CA64B7"/>
    <w:rsid w:val="00CA77BE"/>
    <w:rsid w:val="00CB6D21"/>
    <w:rsid w:val="00CC0BEF"/>
    <w:rsid w:val="00CC36BF"/>
    <w:rsid w:val="00CD2413"/>
    <w:rsid w:val="00CD249E"/>
    <w:rsid w:val="00CD379D"/>
    <w:rsid w:val="00CD3816"/>
    <w:rsid w:val="00CD4C49"/>
    <w:rsid w:val="00CD53CA"/>
    <w:rsid w:val="00CD6262"/>
    <w:rsid w:val="00CD6C5E"/>
    <w:rsid w:val="00CD6C7C"/>
    <w:rsid w:val="00CE1BA9"/>
    <w:rsid w:val="00CF4EDA"/>
    <w:rsid w:val="00D00B05"/>
    <w:rsid w:val="00D03903"/>
    <w:rsid w:val="00D03F05"/>
    <w:rsid w:val="00D05A44"/>
    <w:rsid w:val="00D06229"/>
    <w:rsid w:val="00D07960"/>
    <w:rsid w:val="00D15094"/>
    <w:rsid w:val="00D17571"/>
    <w:rsid w:val="00D206E2"/>
    <w:rsid w:val="00D246B8"/>
    <w:rsid w:val="00D24966"/>
    <w:rsid w:val="00D252C4"/>
    <w:rsid w:val="00D2714D"/>
    <w:rsid w:val="00D30A16"/>
    <w:rsid w:val="00D320C3"/>
    <w:rsid w:val="00D34B86"/>
    <w:rsid w:val="00D34E61"/>
    <w:rsid w:val="00D4106B"/>
    <w:rsid w:val="00D43A8E"/>
    <w:rsid w:val="00D50433"/>
    <w:rsid w:val="00D5349C"/>
    <w:rsid w:val="00D54414"/>
    <w:rsid w:val="00D577D0"/>
    <w:rsid w:val="00D61636"/>
    <w:rsid w:val="00D6167D"/>
    <w:rsid w:val="00D627A8"/>
    <w:rsid w:val="00D65963"/>
    <w:rsid w:val="00D672F6"/>
    <w:rsid w:val="00D675A4"/>
    <w:rsid w:val="00D67802"/>
    <w:rsid w:val="00D710BC"/>
    <w:rsid w:val="00D72F8A"/>
    <w:rsid w:val="00D73753"/>
    <w:rsid w:val="00D75A84"/>
    <w:rsid w:val="00D80235"/>
    <w:rsid w:val="00D81F3A"/>
    <w:rsid w:val="00D81FF6"/>
    <w:rsid w:val="00D83437"/>
    <w:rsid w:val="00D87C00"/>
    <w:rsid w:val="00D91279"/>
    <w:rsid w:val="00D91B4E"/>
    <w:rsid w:val="00DA431C"/>
    <w:rsid w:val="00DA4BBA"/>
    <w:rsid w:val="00DB0F30"/>
    <w:rsid w:val="00DB1832"/>
    <w:rsid w:val="00DB3593"/>
    <w:rsid w:val="00DB5E1A"/>
    <w:rsid w:val="00DC006A"/>
    <w:rsid w:val="00DC23B6"/>
    <w:rsid w:val="00DC3515"/>
    <w:rsid w:val="00DC4D76"/>
    <w:rsid w:val="00DC58DE"/>
    <w:rsid w:val="00DC5FFC"/>
    <w:rsid w:val="00DC7C13"/>
    <w:rsid w:val="00DD0A44"/>
    <w:rsid w:val="00DD6E34"/>
    <w:rsid w:val="00DE0432"/>
    <w:rsid w:val="00DE2366"/>
    <w:rsid w:val="00DE261F"/>
    <w:rsid w:val="00DE3410"/>
    <w:rsid w:val="00DE4565"/>
    <w:rsid w:val="00DF03BE"/>
    <w:rsid w:val="00DF1D79"/>
    <w:rsid w:val="00DF2AE5"/>
    <w:rsid w:val="00DF3CC0"/>
    <w:rsid w:val="00DF5C0A"/>
    <w:rsid w:val="00E0281E"/>
    <w:rsid w:val="00E02825"/>
    <w:rsid w:val="00E0356D"/>
    <w:rsid w:val="00E07041"/>
    <w:rsid w:val="00E148E0"/>
    <w:rsid w:val="00E20725"/>
    <w:rsid w:val="00E2316E"/>
    <w:rsid w:val="00E23D9D"/>
    <w:rsid w:val="00E2525E"/>
    <w:rsid w:val="00E33B4B"/>
    <w:rsid w:val="00E34152"/>
    <w:rsid w:val="00E34879"/>
    <w:rsid w:val="00E34EC3"/>
    <w:rsid w:val="00E35715"/>
    <w:rsid w:val="00E4075A"/>
    <w:rsid w:val="00E41D75"/>
    <w:rsid w:val="00E426BA"/>
    <w:rsid w:val="00E4275E"/>
    <w:rsid w:val="00E44016"/>
    <w:rsid w:val="00E506FB"/>
    <w:rsid w:val="00E53A15"/>
    <w:rsid w:val="00E545E4"/>
    <w:rsid w:val="00E6070B"/>
    <w:rsid w:val="00E608A9"/>
    <w:rsid w:val="00E61C6F"/>
    <w:rsid w:val="00E621C0"/>
    <w:rsid w:val="00E632B2"/>
    <w:rsid w:val="00E71412"/>
    <w:rsid w:val="00E73F39"/>
    <w:rsid w:val="00E76685"/>
    <w:rsid w:val="00E77D4F"/>
    <w:rsid w:val="00E8059F"/>
    <w:rsid w:val="00E83B83"/>
    <w:rsid w:val="00E8510D"/>
    <w:rsid w:val="00E932A3"/>
    <w:rsid w:val="00E949E3"/>
    <w:rsid w:val="00EA2C35"/>
    <w:rsid w:val="00EA4CB5"/>
    <w:rsid w:val="00EB4B87"/>
    <w:rsid w:val="00EB531F"/>
    <w:rsid w:val="00EC09B4"/>
    <w:rsid w:val="00EC3583"/>
    <w:rsid w:val="00EC4E01"/>
    <w:rsid w:val="00EC61AC"/>
    <w:rsid w:val="00EC6779"/>
    <w:rsid w:val="00EC6DCE"/>
    <w:rsid w:val="00EC7515"/>
    <w:rsid w:val="00ED2891"/>
    <w:rsid w:val="00ED45BE"/>
    <w:rsid w:val="00ED6410"/>
    <w:rsid w:val="00EE336E"/>
    <w:rsid w:val="00EE3FC6"/>
    <w:rsid w:val="00EE546E"/>
    <w:rsid w:val="00EF1EE6"/>
    <w:rsid w:val="00EF3380"/>
    <w:rsid w:val="00EF7080"/>
    <w:rsid w:val="00F01965"/>
    <w:rsid w:val="00F053CA"/>
    <w:rsid w:val="00F14DAC"/>
    <w:rsid w:val="00F16AB7"/>
    <w:rsid w:val="00F17B24"/>
    <w:rsid w:val="00F220FC"/>
    <w:rsid w:val="00F24FEC"/>
    <w:rsid w:val="00F2717C"/>
    <w:rsid w:val="00F323D4"/>
    <w:rsid w:val="00F336F2"/>
    <w:rsid w:val="00F342A3"/>
    <w:rsid w:val="00F34512"/>
    <w:rsid w:val="00F352B3"/>
    <w:rsid w:val="00F354A3"/>
    <w:rsid w:val="00F37F60"/>
    <w:rsid w:val="00F40F5A"/>
    <w:rsid w:val="00F4144A"/>
    <w:rsid w:val="00F41F49"/>
    <w:rsid w:val="00F43AFF"/>
    <w:rsid w:val="00F46DCD"/>
    <w:rsid w:val="00F51B7D"/>
    <w:rsid w:val="00F522CE"/>
    <w:rsid w:val="00F52758"/>
    <w:rsid w:val="00F545CC"/>
    <w:rsid w:val="00F555C1"/>
    <w:rsid w:val="00F56234"/>
    <w:rsid w:val="00F56D53"/>
    <w:rsid w:val="00F61A1B"/>
    <w:rsid w:val="00F6599B"/>
    <w:rsid w:val="00F67DC1"/>
    <w:rsid w:val="00F72FA0"/>
    <w:rsid w:val="00F74518"/>
    <w:rsid w:val="00F805EA"/>
    <w:rsid w:val="00F8162A"/>
    <w:rsid w:val="00F81AA1"/>
    <w:rsid w:val="00F81E49"/>
    <w:rsid w:val="00F825DA"/>
    <w:rsid w:val="00F86FF4"/>
    <w:rsid w:val="00F91880"/>
    <w:rsid w:val="00F939F2"/>
    <w:rsid w:val="00FA1C72"/>
    <w:rsid w:val="00FA20EF"/>
    <w:rsid w:val="00FB0B11"/>
    <w:rsid w:val="00FB1CBB"/>
    <w:rsid w:val="00FB36F2"/>
    <w:rsid w:val="00FB49D6"/>
    <w:rsid w:val="00FB6076"/>
    <w:rsid w:val="00FB64AA"/>
    <w:rsid w:val="00FB73DA"/>
    <w:rsid w:val="00FB79BA"/>
    <w:rsid w:val="00FC6BD1"/>
    <w:rsid w:val="00FC7AA1"/>
    <w:rsid w:val="00FC7FF7"/>
    <w:rsid w:val="00FD0AF3"/>
    <w:rsid w:val="00FD6524"/>
    <w:rsid w:val="00FD7B2F"/>
    <w:rsid w:val="00FE0103"/>
    <w:rsid w:val="00FE1B0A"/>
    <w:rsid w:val="00FE38D0"/>
    <w:rsid w:val="00FE5753"/>
    <w:rsid w:val="00FE6EC1"/>
    <w:rsid w:val="00FF1A36"/>
    <w:rsid w:val="00FF4394"/>
    <w:rsid w:val="00FF4A1C"/>
    <w:rsid w:val="00FF62AA"/>
    <w:rsid w:val="00FF62CE"/>
    <w:rsid w:val="00FF66AC"/>
    <w:rsid w:val="00FF6C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64EC60-59C7-4F69-8C41-0B3B80483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5475"/>
  </w:style>
  <w:style w:type="paragraph" w:styleId="1">
    <w:name w:val="heading 1"/>
    <w:basedOn w:val="a"/>
    <w:next w:val="a"/>
    <w:link w:val="10"/>
    <w:uiPriority w:val="9"/>
    <w:qFormat/>
    <w:rsid w:val="00DD0A4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nhideWhenUsed/>
    <w:qFormat/>
    <w:rsid w:val="002F35D0"/>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next w:val="a"/>
    <w:link w:val="30"/>
    <w:qFormat/>
    <w:rsid w:val="002F35D0"/>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2F35D0"/>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qFormat/>
    <w:rsid w:val="002F35D0"/>
    <w:pPr>
      <w:spacing w:before="240" w:after="60" w:line="240" w:lineRule="auto"/>
      <w:outlineLvl w:val="4"/>
    </w:pPr>
    <w:rPr>
      <w:rFonts w:ascii="Times New Roman" w:eastAsia="Times New Roman" w:hAnsi="Times New Roman"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1F487A"/>
    <w:pPr>
      <w:ind w:left="720"/>
      <w:contextualSpacing/>
    </w:pPr>
  </w:style>
  <w:style w:type="paragraph" w:styleId="21">
    <w:name w:val="Body Text Indent 2"/>
    <w:basedOn w:val="a"/>
    <w:link w:val="22"/>
    <w:semiHidden/>
    <w:rsid w:val="00682912"/>
    <w:pPr>
      <w:spacing w:after="0" w:line="240" w:lineRule="auto"/>
      <w:ind w:firstLine="720"/>
      <w:jc w:val="both"/>
    </w:pPr>
    <w:rPr>
      <w:rFonts w:ascii="Times New Roman" w:eastAsia="Times New Roman" w:hAnsi="Times New Roman" w:cs="Times New Roman"/>
      <w:sz w:val="28"/>
      <w:szCs w:val="28"/>
      <w:lang w:eastAsia="ru-RU"/>
    </w:rPr>
  </w:style>
  <w:style w:type="character" w:customStyle="1" w:styleId="22">
    <w:name w:val="Основной текст с отступом 2 Знак"/>
    <w:basedOn w:val="a0"/>
    <w:link w:val="21"/>
    <w:semiHidden/>
    <w:rsid w:val="00682912"/>
    <w:rPr>
      <w:rFonts w:ascii="Times New Roman" w:eastAsia="Times New Roman" w:hAnsi="Times New Roman" w:cs="Times New Roman"/>
      <w:sz w:val="28"/>
      <w:szCs w:val="28"/>
      <w:lang w:eastAsia="ru-RU"/>
    </w:rPr>
  </w:style>
  <w:style w:type="paragraph" w:styleId="a4">
    <w:name w:val="header"/>
    <w:basedOn w:val="a"/>
    <w:link w:val="a5"/>
    <w:uiPriority w:val="99"/>
    <w:semiHidden/>
    <w:unhideWhenUsed/>
    <w:rsid w:val="008043FB"/>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8043FB"/>
  </w:style>
  <w:style w:type="paragraph" w:styleId="a6">
    <w:name w:val="footer"/>
    <w:basedOn w:val="a"/>
    <w:link w:val="a7"/>
    <w:uiPriority w:val="99"/>
    <w:unhideWhenUsed/>
    <w:rsid w:val="008043F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043FB"/>
  </w:style>
  <w:style w:type="character" w:styleId="a8">
    <w:name w:val="page number"/>
    <w:basedOn w:val="a0"/>
    <w:rsid w:val="002F35D0"/>
  </w:style>
  <w:style w:type="paragraph" w:styleId="a9">
    <w:name w:val="Normal (Web)"/>
    <w:basedOn w:val="a"/>
    <w:rsid w:val="002F35D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R1">
    <w:name w:val="FR1"/>
    <w:rsid w:val="002F35D0"/>
    <w:pPr>
      <w:autoSpaceDE w:val="0"/>
      <w:autoSpaceDN w:val="0"/>
      <w:adjustRightInd w:val="0"/>
      <w:spacing w:after="0" w:line="240" w:lineRule="auto"/>
      <w:ind w:left="1360"/>
    </w:pPr>
    <w:rPr>
      <w:rFonts w:ascii="Arial" w:eastAsia="Times New Roman" w:hAnsi="Arial" w:cs="Arial"/>
      <w:b/>
      <w:bCs/>
      <w:sz w:val="32"/>
      <w:szCs w:val="32"/>
      <w:lang w:eastAsia="ru-RU"/>
    </w:rPr>
  </w:style>
  <w:style w:type="paragraph" w:customStyle="1" w:styleId="aa">
    <w:name w:val="Макс"/>
    <w:basedOn w:val="a"/>
    <w:rsid w:val="002F35D0"/>
    <w:pPr>
      <w:spacing w:after="0" w:line="240" w:lineRule="auto"/>
      <w:ind w:firstLine="750"/>
      <w:jc w:val="both"/>
    </w:pPr>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2F35D0"/>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rsid w:val="002F35D0"/>
    <w:rPr>
      <w:rFonts w:ascii="Arial" w:eastAsia="Times New Roman" w:hAnsi="Arial" w:cs="Arial"/>
      <w:b/>
      <w:bCs/>
      <w:sz w:val="26"/>
      <w:szCs w:val="26"/>
      <w:lang w:eastAsia="ru-RU"/>
    </w:rPr>
  </w:style>
  <w:style w:type="character" w:customStyle="1" w:styleId="40">
    <w:name w:val="Заголовок 4 Знак"/>
    <w:basedOn w:val="a0"/>
    <w:link w:val="4"/>
    <w:rsid w:val="002F35D0"/>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2F35D0"/>
    <w:rPr>
      <w:rFonts w:ascii="Times New Roman" w:eastAsia="Times New Roman" w:hAnsi="Times New Roman" w:cs="Times New Roman"/>
      <w:b/>
      <w:bCs/>
      <w:i/>
      <w:iCs/>
      <w:sz w:val="26"/>
      <w:szCs w:val="26"/>
      <w:lang w:eastAsia="ru-RU"/>
    </w:rPr>
  </w:style>
  <w:style w:type="character" w:customStyle="1" w:styleId="10">
    <w:name w:val="Заголовок 1 Знак"/>
    <w:basedOn w:val="a0"/>
    <w:link w:val="1"/>
    <w:uiPriority w:val="9"/>
    <w:rsid w:val="00DD0A44"/>
    <w:rPr>
      <w:rFonts w:asciiTheme="majorHAnsi" w:eastAsiaTheme="majorEastAsia" w:hAnsiTheme="majorHAnsi" w:cstheme="majorBidi"/>
      <w:color w:val="365F91" w:themeColor="accent1" w:themeShade="BF"/>
      <w:sz w:val="32"/>
      <w:szCs w:val="32"/>
    </w:rPr>
  </w:style>
  <w:style w:type="character" w:styleId="ab">
    <w:name w:val="Hyperlink"/>
    <w:basedOn w:val="a0"/>
    <w:rsid w:val="00DD0A44"/>
    <w:rPr>
      <w:color w:val="0000FF"/>
      <w:u w:val="single"/>
    </w:rPr>
  </w:style>
  <w:style w:type="paragraph" w:customStyle="1" w:styleId="11">
    <w:name w:val="Абзац списка1"/>
    <w:basedOn w:val="a"/>
    <w:rsid w:val="00DD0A44"/>
    <w:pPr>
      <w:spacing w:after="0" w:line="240" w:lineRule="auto"/>
      <w:ind w:left="720"/>
      <w:contextualSpacing/>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koob.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rbis-nbuv.gov.ua/cgi-bin/irbis_nbuv/cgiirbis_64.exe?C21COM=2&amp;I21DBN=UJRN&amp;P21DBN=UJRN&amp;IMAGE_FILE_DOWNLOAD=1&amp;Image_file_name=PDF/UTJ_2015_3_14.pdf"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dec.gov.ua/mtd/reestr_r.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linicalneuropsychiatry.org/pdf/15_3Loganovsky.pdf" TargetMode="External"/><Relationship Id="rId5" Type="http://schemas.openxmlformats.org/officeDocument/2006/relationships/webSettings" Target="webSettings.xml"/><Relationship Id="rId15" Type="http://schemas.openxmlformats.org/officeDocument/2006/relationships/hyperlink" Target="http://www.psychiatry.ru/" TargetMode="External"/><Relationship Id="rId10" Type="http://schemas.openxmlformats.org/officeDocument/2006/relationships/hyperlink" Target="https://scholar.google.com.ua/scholar?oi=bibs&amp;cluster=16736460184217565938&amp;btnI=1&amp;hl=uk"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psyli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59E0CB-FA97-4BB4-87D7-B0A0A815C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124569</Words>
  <Characters>71005</Characters>
  <Application>Microsoft Office Word</Application>
  <DocSecurity>0</DocSecurity>
  <Lines>591</Lines>
  <Paragraphs>390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195184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FedoseevVA</cp:lastModifiedBy>
  <cp:revision>5</cp:revision>
  <cp:lastPrinted>2015-12-02T07:36:00Z</cp:lastPrinted>
  <dcterms:created xsi:type="dcterms:W3CDTF">2018-10-05T14:02:00Z</dcterms:created>
  <dcterms:modified xsi:type="dcterms:W3CDTF">2018-10-05T14:05:00Z</dcterms:modified>
</cp:coreProperties>
</file>